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8932" w14:textId="439A8FE0" w:rsidR="000A4F02" w:rsidRDefault="000A4F02" w:rsidP="00D37134"/>
    <w:p w14:paraId="1B8E4E42" w14:textId="77777777" w:rsidR="00EC5E70" w:rsidRPr="00176A35" w:rsidRDefault="00EC5E70" w:rsidP="00D37134"/>
    <w:tbl>
      <w:tblPr>
        <w:tblW w:w="0" w:type="auto"/>
        <w:tblLook w:val="04A0" w:firstRow="1" w:lastRow="0" w:firstColumn="1" w:lastColumn="0" w:noHBand="0" w:noVBand="1"/>
      </w:tblPr>
      <w:tblGrid>
        <w:gridCol w:w="972"/>
        <w:gridCol w:w="2964"/>
      </w:tblGrid>
      <w:tr w:rsidR="00324FD1" w:rsidRPr="00176A35" w14:paraId="2EEF80AF" w14:textId="77777777" w:rsidTr="00015FDE">
        <w:tc>
          <w:tcPr>
            <w:tcW w:w="972" w:type="dxa"/>
            <w:shd w:val="clear" w:color="auto" w:fill="auto"/>
          </w:tcPr>
          <w:p w14:paraId="4D3EEF12" w14:textId="77777777" w:rsidR="00324FD1" w:rsidRPr="00176A35" w:rsidRDefault="00324FD1" w:rsidP="00324FD1">
            <w:r w:rsidRPr="00176A35">
              <w:t>Številka:</w:t>
            </w:r>
          </w:p>
        </w:tc>
        <w:tc>
          <w:tcPr>
            <w:tcW w:w="2964" w:type="dxa"/>
            <w:shd w:val="clear" w:color="auto" w:fill="auto"/>
          </w:tcPr>
          <w:p w14:paraId="02667051" w14:textId="63BA7A57" w:rsidR="00324FD1" w:rsidRPr="00176A35" w:rsidRDefault="00176A35" w:rsidP="00324FD1">
            <w:r w:rsidRPr="00176A35">
              <w:rPr>
                <w:color w:val="000000"/>
                <w:shd w:val="clear" w:color="auto" w:fill="FFFFFF"/>
              </w:rPr>
              <w:t>4300-2/2023-2718-89</w:t>
            </w:r>
          </w:p>
        </w:tc>
      </w:tr>
      <w:tr w:rsidR="00324FD1" w:rsidRPr="00176A35" w14:paraId="5858CD94" w14:textId="77777777" w:rsidTr="00015FDE">
        <w:tc>
          <w:tcPr>
            <w:tcW w:w="972" w:type="dxa"/>
            <w:shd w:val="clear" w:color="auto" w:fill="auto"/>
          </w:tcPr>
          <w:p w14:paraId="35288854" w14:textId="77777777" w:rsidR="00324FD1" w:rsidRPr="00176A35" w:rsidRDefault="00324FD1" w:rsidP="00324FD1">
            <w:r w:rsidRPr="00176A35">
              <w:t>Datum:</w:t>
            </w:r>
          </w:p>
        </w:tc>
        <w:tc>
          <w:tcPr>
            <w:tcW w:w="2964" w:type="dxa"/>
            <w:shd w:val="clear" w:color="auto" w:fill="auto"/>
          </w:tcPr>
          <w:p w14:paraId="6F02C552" w14:textId="71CB0151" w:rsidR="00324FD1" w:rsidRPr="00176A35" w:rsidRDefault="00176A35" w:rsidP="00324FD1">
            <w:r w:rsidRPr="00176A35">
              <w:t>Razvidno iz elektronskega podpisa.</w:t>
            </w:r>
          </w:p>
        </w:tc>
      </w:tr>
    </w:tbl>
    <w:p w14:paraId="61D38B18" w14:textId="77777777" w:rsidR="00EE65B3" w:rsidRPr="00176A35" w:rsidRDefault="00EE65B3" w:rsidP="00D37134"/>
    <w:tbl>
      <w:tblPr>
        <w:tblW w:w="9039" w:type="dxa"/>
        <w:tblLayout w:type="fixed"/>
        <w:tblLook w:val="04A0" w:firstRow="1" w:lastRow="0" w:firstColumn="1" w:lastColumn="0" w:noHBand="0" w:noVBand="1"/>
      </w:tblPr>
      <w:tblGrid>
        <w:gridCol w:w="6771"/>
        <w:gridCol w:w="2268"/>
      </w:tblGrid>
      <w:tr w:rsidR="000A4F02" w:rsidRPr="00176A35" w14:paraId="0D44B305" w14:textId="77777777">
        <w:trPr>
          <w:trHeight w:val="228"/>
        </w:trPr>
        <w:tc>
          <w:tcPr>
            <w:tcW w:w="6771" w:type="dxa"/>
          </w:tcPr>
          <w:p w14:paraId="0B8BF9E1" w14:textId="77777777" w:rsidR="000A4F02" w:rsidRPr="00176A35" w:rsidRDefault="000A4F02" w:rsidP="00D37134"/>
        </w:tc>
        <w:tc>
          <w:tcPr>
            <w:tcW w:w="2268" w:type="dxa"/>
          </w:tcPr>
          <w:p w14:paraId="13FDDE45" w14:textId="77777777" w:rsidR="000A4F02" w:rsidRPr="00176A35" w:rsidRDefault="000A4F02" w:rsidP="00D37134"/>
        </w:tc>
      </w:tr>
      <w:tr w:rsidR="000A4F02" w14:paraId="35D89D02" w14:textId="77777777">
        <w:trPr>
          <w:trHeight w:val="2698"/>
        </w:trPr>
        <w:tc>
          <w:tcPr>
            <w:tcW w:w="6771" w:type="dxa"/>
          </w:tcPr>
          <w:p w14:paraId="1F9471E7" w14:textId="57DB4D6E" w:rsidR="000A4F02" w:rsidRDefault="0025270B" w:rsidP="00D37134">
            <w:r>
              <w:rPr>
                <w:noProof/>
                <w:lang w:val="en-GB" w:eastAsia="en-GB"/>
              </w:rPr>
              <mc:AlternateContent>
                <mc:Choice Requires="wps">
                  <w:drawing>
                    <wp:anchor distT="360045" distB="540385" distL="0" distR="0" simplePos="0" relativeHeight="251657728" behindDoc="0" locked="0" layoutInCell="1" allowOverlap="0" wp14:anchorId="7A39960C" wp14:editId="723434D2">
                      <wp:simplePos x="0" y="0"/>
                      <wp:positionH relativeFrom="page">
                        <wp:posOffset>0</wp:posOffset>
                      </wp:positionH>
                      <wp:positionV relativeFrom="page">
                        <wp:posOffset>644525</wp:posOffset>
                      </wp:positionV>
                      <wp:extent cx="5639435" cy="728980"/>
                      <wp:effectExtent l="3175" t="2540" r="0" b="190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CB48C" w14:textId="77777777" w:rsidR="00F919D6" w:rsidRPr="000A662B" w:rsidRDefault="00F919D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28172CC9" w14:textId="77777777" w:rsidR="00F919D6" w:rsidRDefault="00F919D6"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A39960C"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22CB48C" w14:textId="77777777" w:rsidR="00F919D6" w:rsidRPr="000A662B" w:rsidRDefault="00F919D6"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28172CC9" w14:textId="77777777" w:rsidR="00F919D6" w:rsidRDefault="00F919D6" w:rsidP="00D37134"/>
                        </w:txbxContent>
                      </v:textbox>
                      <w10:wrap type="topAndBottom" anchorx="page" anchory="page"/>
                    </v:shape>
                  </w:pict>
                </mc:Fallback>
              </mc:AlternateContent>
            </w:r>
          </w:p>
        </w:tc>
        <w:tc>
          <w:tcPr>
            <w:tcW w:w="2268" w:type="dxa"/>
          </w:tcPr>
          <w:p w14:paraId="1CE26F68" w14:textId="77777777" w:rsidR="000A4F02" w:rsidRDefault="000A4F02" w:rsidP="00D37134"/>
        </w:tc>
      </w:tr>
    </w:tbl>
    <w:p w14:paraId="520C205B" w14:textId="77777777" w:rsidR="000A4F02" w:rsidRDefault="000A4F02" w:rsidP="00AE27BF"/>
    <w:tbl>
      <w:tblPr>
        <w:tblW w:w="0" w:type="auto"/>
        <w:tblLook w:val="01E0" w:firstRow="1" w:lastRow="1" w:firstColumn="1" w:lastColumn="1" w:noHBand="0" w:noVBand="0"/>
      </w:tblPr>
      <w:tblGrid>
        <w:gridCol w:w="4253"/>
        <w:gridCol w:w="4737"/>
      </w:tblGrid>
      <w:tr w:rsidR="000A4F02" w:rsidRPr="000A662B" w14:paraId="53AFB3E9" w14:textId="77777777" w:rsidTr="003143D8">
        <w:tc>
          <w:tcPr>
            <w:tcW w:w="4253" w:type="dxa"/>
          </w:tcPr>
          <w:p w14:paraId="3642199A" w14:textId="77777777" w:rsidR="008D62E4" w:rsidRPr="00846399" w:rsidRDefault="000A4F02" w:rsidP="008D62E4">
            <w:pPr>
              <w:rPr>
                <w:b/>
              </w:rPr>
            </w:pPr>
            <w:r w:rsidRPr="00846399">
              <w:rPr>
                <w:b/>
                <w:bCs/>
              </w:rPr>
              <w:t>Naročnik</w:t>
            </w:r>
            <w:r w:rsidR="004A5B2E">
              <w:rPr>
                <w:b/>
                <w:bCs/>
              </w:rPr>
              <w:t>:</w:t>
            </w:r>
            <w:r w:rsidR="000C0AC1" w:rsidRPr="00846399">
              <w:rPr>
                <w:b/>
                <w:bCs/>
              </w:rPr>
              <w:t xml:space="preserve"> </w:t>
            </w:r>
          </w:p>
          <w:p w14:paraId="20DCFAEB" w14:textId="77777777" w:rsidR="000A4F02" w:rsidRDefault="000A4F02" w:rsidP="00AE27BF">
            <w:pPr>
              <w:rPr>
                <w:b/>
              </w:rPr>
            </w:pPr>
          </w:p>
          <w:p w14:paraId="5892D845" w14:textId="77777777" w:rsidR="00863D8E" w:rsidRPr="000A662B" w:rsidRDefault="00863D8E" w:rsidP="00AE27BF">
            <w:pPr>
              <w:rPr>
                <w:b/>
              </w:rPr>
            </w:pPr>
          </w:p>
        </w:tc>
        <w:tc>
          <w:tcPr>
            <w:tcW w:w="4737" w:type="dxa"/>
          </w:tcPr>
          <w:p w14:paraId="441A9FCA" w14:textId="77777777" w:rsidR="003143D8" w:rsidRDefault="000A4F02" w:rsidP="007B7F3A">
            <w:pPr>
              <w:rPr>
                <w:b/>
              </w:rPr>
            </w:pPr>
            <w:r w:rsidRPr="000A662B">
              <w:rPr>
                <w:b/>
              </w:rPr>
              <w:t xml:space="preserve">Republika Slovenija, Ministrstvo za                                         zdravje, </w:t>
            </w:r>
            <w:r w:rsidR="000B4938">
              <w:rPr>
                <w:b/>
              </w:rPr>
              <w:t>Urad Republike Slovenija za nadzor, kakovost in investicije v zdravstvu, Ulica Ambrožiča Novljana 7,</w:t>
            </w:r>
            <w:r w:rsidRPr="000A662B">
              <w:rPr>
                <w:b/>
              </w:rPr>
              <w:t xml:space="preserve"> 1000 Ljubljana</w:t>
            </w:r>
          </w:p>
          <w:p w14:paraId="641236FB" w14:textId="4B4B97A5" w:rsidR="003143D8" w:rsidRPr="00862599" w:rsidRDefault="003143D8" w:rsidP="003143D8">
            <w:pPr>
              <w:pStyle w:val="Navadensplet"/>
              <w:spacing w:line="260" w:lineRule="exact"/>
              <w:ind w:right="1133"/>
              <w:rPr>
                <w:rFonts w:ascii="Arial" w:hAnsi="Arial"/>
                <w:sz w:val="20"/>
                <w:lang w:val="sl-SI"/>
              </w:rPr>
            </w:pPr>
            <w:r>
              <w:rPr>
                <w:rFonts w:ascii="Arial" w:hAnsi="Arial"/>
                <w:sz w:val="20"/>
                <w:lang w:val="sl-SI"/>
              </w:rPr>
              <w:t>T</w:t>
            </w:r>
            <w:r w:rsidRPr="00862599">
              <w:rPr>
                <w:rFonts w:ascii="Arial" w:hAnsi="Arial"/>
                <w:sz w:val="20"/>
                <w:lang w:val="sl-SI"/>
              </w:rPr>
              <w:t>el.</w:t>
            </w:r>
            <w:r>
              <w:rPr>
                <w:rFonts w:ascii="Arial" w:hAnsi="Arial"/>
                <w:sz w:val="20"/>
                <w:lang w:val="sl-SI"/>
              </w:rPr>
              <w:t xml:space="preserve"> št.</w:t>
            </w:r>
            <w:r w:rsidRPr="00862599">
              <w:rPr>
                <w:rFonts w:ascii="Arial" w:hAnsi="Arial"/>
                <w:sz w:val="20"/>
                <w:lang w:val="sl-SI"/>
              </w:rPr>
              <w:t xml:space="preserve">: 01 478 60 14 </w:t>
            </w:r>
          </w:p>
          <w:p w14:paraId="147FB32C" w14:textId="6A99740E" w:rsidR="000A4F02" w:rsidRPr="003143D8" w:rsidRDefault="003143D8" w:rsidP="003143D8">
            <w:pPr>
              <w:pStyle w:val="Bodytext1"/>
              <w:shd w:val="clear" w:color="auto" w:fill="auto"/>
              <w:spacing w:before="0" w:after="0" w:line="260" w:lineRule="exact"/>
              <w:ind w:right="1133" w:firstLine="0"/>
              <w:rPr>
                <w:rFonts w:cs="Arial"/>
                <w:u w:val="single"/>
              </w:rPr>
            </w:pPr>
            <w:r w:rsidRPr="00862599">
              <w:rPr>
                <w:rFonts w:cs="Arial"/>
              </w:rPr>
              <w:t xml:space="preserve">E-naslov: </w:t>
            </w:r>
            <w:hyperlink r:id="rId8" w:history="1">
              <w:r w:rsidRPr="00862599">
                <w:rPr>
                  <w:rStyle w:val="Hiperpovezava"/>
                  <w:rFonts w:cs="Arial"/>
                  <w:color w:val="auto"/>
                </w:rPr>
                <w:t>gp.unkiz@gov.si</w:t>
              </w:r>
            </w:hyperlink>
            <w:r w:rsidR="000A4F02" w:rsidRPr="000A662B">
              <w:rPr>
                <w:b/>
              </w:rPr>
              <w:t xml:space="preserve"> </w:t>
            </w:r>
          </w:p>
          <w:p w14:paraId="02096C3D" w14:textId="77777777" w:rsidR="000C0AC1" w:rsidRDefault="000C0AC1" w:rsidP="007B7F3A">
            <w:pPr>
              <w:rPr>
                <w:b/>
                <w:color w:val="FF0000"/>
              </w:rPr>
            </w:pPr>
          </w:p>
          <w:p w14:paraId="3E8A1E0D" w14:textId="77777777" w:rsidR="00863D8E" w:rsidRPr="000C0AC1" w:rsidRDefault="00863D8E" w:rsidP="007B7F3A">
            <w:pPr>
              <w:rPr>
                <w:b/>
                <w:color w:val="FF0000"/>
              </w:rPr>
            </w:pPr>
          </w:p>
        </w:tc>
      </w:tr>
      <w:tr w:rsidR="000A4F02" w:rsidRPr="000A662B" w14:paraId="1832EA85" w14:textId="77777777" w:rsidTr="003143D8">
        <w:tc>
          <w:tcPr>
            <w:tcW w:w="4253" w:type="dxa"/>
          </w:tcPr>
          <w:p w14:paraId="1695E4AA" w14:textId="57ECAC6B" w:rsidR="00AE27BF" w:rsidRPr="00C77754" w:rsidRDefault="003143D8" w:rsidP="00AE27BF">
            <w:pPr>
              <w:rPr>
                <w:b/>
              </w:rPr>
            </w:pPr>
            <w:r w:rsidRPr="00C77754">
              <w:rPr>
                <w:b/>
                <w:bCs/>
              </w:rPr>
              <w:t>Uporabnik</w:t>
            </w:r>
            <w:r w:rsidR="000A6F2F">
              <w:rPr>
                <w:b/>
                <w:bCs/>
              </w:rPr>
              <w:t xml:space="preserve"> / sonaročnik</w:t>
            </w:r>
            <w:r w:rsidR="004A5B2E" w:rsidRPr="00C77754">
              <w:rPr>
                <w:b/>
              </w:rPr>
              <w:t>:</w:t>
            </w:r>
          </w:p>
          <w:p w14:paraId="0F71FA45" w14:textId="77777777" w:rsidR="00846399" w:rsidRPr="00C77754" w:rsidRDefault="00846399" w:rsidP="00AE27BF">
            <w:pPr>
              <w:rPr>
                <w:b/>
              </w:rPr>
            </w:pPr>
          </w:p>
          <w:p w14:paraId="229AD880" w14:textId="77777777" w:rsidR="00846399" w:rsidRPr="00C77754" w:rsidRDefault="00846399" w:rsidP="00AE27BF">
            <w:pPr>
              <w:rPr>
                <w:b/>
              </w:rPr>
            </w:pPr>
          </w:p>
          <w:p w14:paraId="29705927" w14:textId="77777777" w:rsidR="00AE27BF" w:rsidRPr="00C77754" w:rsidRDefault="00AE27BF" w:rsidP="00AE27BF">
            <w:pPr>
              <w:rPr>
                <w:b/>
              </w:rPr>
            </w:pPr>
          </w:p>
          <w:p w14:paraId="5618FEEA" w14:textId="77777777" w:rsidR="00863D8E" w:rsidRPr="00C77754" w:rsidRDefault="00863D8E" w:rsidP="00AE27BF">
            <w:pPr>
              <w:rPr>
                <w:b/>
              </w:rPr>
            </w:pPr>
          </w:p>
          <w:p w14:paraId="17F8375E" w14:textId="5459F111" w:rsidR="000A4F02" w:rsidRPr="00C77754" w:rsidRDefault="000A4F02" w:rsidP="00AE27BF">
            <w:pPr>
              <w:rPr>
                <w:b/>
              </w:rPr>
            </w:pPr>
          </w:p>
        </w:tc>
        <w:tc>
          <w:tcPr>
            <w:tcW w:w="4737" w:type="dxa"/>
          </w:tcPr>
          <w:p w14:paraId="50CAAB3C" w14:textId="7ED276ED" w:rsidR="003143D8" w:rsidRPr="00862599" w:rsidRDefault="003143D8" w:rsidP="003143D8">
            <w:pPr>
              <w:rPr>
                <w:b/>
              </w:rPr>
            </w:pPr>
            <w:r w:rsidRPr="00862599">
              <w:rPr>
                <w:b/>
              </w:rPr>
              <w:t>Univerzitetni klinični center Ljubljana, Zaloška cesta 2, 1000 Ljubljana</w:t>
            </w:r>
          </w:p>
          <w:p w14:paraId="0A17F105" w14:textId="2CD2440A" w:rsidR="003143D8" w:rsidRPr="00862599" w:rsidRDefault="003143D8" w:rsidP="003143D8">
            <w:pPr>
              <w:ind w:right="1133"/>
            </w:pPr>
            <w:r>
              <w:t>T</w:t>
            </w:r>
            <w:r w:rsidRPr="00862599">
              <w:t>el.</w:t>
            </w:r>
            <w:r>
              <w:t xml:space="preserve"> št.</w:t>
            </w:r>
            <w:r w:rsidRPr="00862599">
              <w:t xml:space="preserve">: 01 522 50 50 </w:t>
            </w:r>
          </w:p>
          <w:p w14:paraId="4B8A6AE0" w14:textId="53860696" w:rsidR="00497552" w:rsidRPr="00382136" w:rsidRDefault="003143D8" w:rsidP="003143D8">
            <w:pPr>
              <w:rPr>
                <w:b/>
              </w:rPr>
            </w:pPr>
            <w:r w:rsidRPr="00862599">
              <w:rPr>
                <w:rFonts w:eastAsia="Calibri"/>
              </w:rPr>
              <w:t xml:space="preserve">E-naslov: </w:t>
            </w:r>
            <w:hyperlink r:id="rId9" w:history="1">
              <w:r w:rsidRPr="00862599">
                <w:rPr>
                  <w:rFonts w:eastAsia="Calibri"/>
                  <w:u w:val="single"/>
                  <w:shd w:val="clear" w:color="auto" w:fill="FFFFFF"/>
                </w:rPr>
                <w:t>gp.ukc@kclj.si</w:t>
              </w:r>
            </w:hyperlink>
          </w:p>
        </w:tc>
      </w:tr>
      <w:tr w:rsidR="003143D8" w:rsidRPr="000A662B" w14:paraId="0EF9C75E" w14:textId="77777777" w:rsidTr="003143D8">
        <w:tc>
          <w:tcPr>
            <w:tcW w:w="4253" w:type="dxa"/>
          </w:tcPr>
          <w:p w14:paraId="60B4D631" w14:textId="19820A78" w:rsidR="003143D8" w:rsidRPr="003143D8" w:rsidRDefault="003143D8" w:rsidP="00AE27BF">
            <w:pPr>
              <w:rPr>
                <w:b/>
                <w:bCs/>
                <w:highlight w:val="yellow"/>
              </w:rPr>
            </w:pPr>
            <w:r w:rsidRPr="000A662B">
              <w:rPr>
                <w:b/>
              </w:rPr>
              <w:t>Predmet javnega naročila:</w:t>
            </w:r>
          </w:p>
        </w:tc>
        <w:tc>
          <w:tcPr>
            <w:tcW w:w="4737" w:type="dxa"/>
          </w:tcPr>
          <w:p w14:paraId="148A0BF7" w14:textId="21872F0A" w:rsidR="003143D8" w:rsidRPr="00C77754" w:rsidRDefault="004048BA" w:rsidP="007B7F3A">
            <w:pPr>
              <w:rPr>
                <w:b/>
                <w:highlight w:val="yellow"/>
              </w:rPr>
            </w:pPr>
            <w:r w:rsidRPr="00A26024">
              <w:rPr>
                <w:b/>
              </w:rPr>
              <w:t>Nakup</w:t>
            </w:r>
            <w:r w:rsidR="00C77754" w:rsidRPr="00A26024">
              <w:rPr>
                <w:b/>
              </w:rPr>
              <w:t xml:space="preserve"> in vzdrževanje MR aparata ter izvedba GOI del za </w:t>
            </w:r>
            <w:r w:rsidR="000808B7" w:rsidRPr="00A26024">
              <w:rPr>
                <w:b/>
              </w:rPr>
              <w:t>preureditev prostorov</w:t>
            </w:r>
            <w:r w:rsidR="00A26024">
              <w:rPr>
                <w:b/>
              </w:rPr>
              <w:t xml:space="preserve"> </w:t>
            </w:r>
            <w:r w:rsidR="00A26024" w:rsidRPr="00A26024">
              <w:rPr>
                <w:b/>
              </w:rPr>
              <w:t>na Nevrološki kliniki</w:t>
            </w:r>
          </w:p>
        </w:tc>
      </w:tr>
      <w:tr w:rsidR="000A4F02" w:rsidRPr="000A662B" w14:paraId="4E04128D" w14:textId="77777777" w:rsidTr="003143D8">
        <w:tc>
          <w:tcPr>
            <w:tcW w:w="4253" w:type="dxa"/>
          </w:tcPr>
          <w:p w14:paraId="7C1483FD" w14:textId="2E78323F" w:rsidR="00863D8E" w:rsidRDefault="00863D8E" w:rsidP="00AE27BF">
            <w:pPr>
              <w:rPr>
                <w:b/>
              </w:rPr>
            </w:pPr>
          </w:p>
          <w:p w14:paraId="542C5A0D" w14:textId="77777777" w:rsidR="0026051B" w:rsidRDefault="0026051B" w:rsidP="00AE27BF">
            <w:pPr>
              <w:rPr>
                <w:b/>
              </w:rPr>
            </w:pPr>
          </w:p>
          <w:p w14:paraId="3A188E73" w14:textId="77777777" w:rsidR="000A4F02" w:rsidRPr="000A662B" w:rsidRDefault="000A4F02" w:rsidP="00AE27BF">
            <w:pPr>
              <w:rPr>
                <w:b/>
              </w:rPr>
            </w:pPr>
            <w:r w:rsidRPr="000A662B">
              <w:rPr>
                <w:b/>
              </w:rPr>
              <w:t>Zaporedna št. javnega naročila:</w:t>
            </w:r>
          </w:p>
        </w:tc>
        <w:tc>
          <w:tcPr>
            <w:tcW w:w="4737" w:type="dxa"/>
          </w:tcPr>
          <w:p w14:paraId="5B1DB043" w14:textId="436DE53E" w:rsidR="00E95DE3" w:rsidRPr="00B83273" w:rsidRDefault="00E95DE3" w:rsidP="007B7F3A">
            <w:pPr>
              <w:rPr>
                <w:color w:val="9900CC"/>
              </w:rPr>
            </w:pPr>
          </w:p>
          <w:p w14:paraId="1CFFD60E" w14:textId="77777777" w:rsidR="00863D8E" w:rsidRPr="000A662B" w:rsidRDefault="00863D8E" w:rsidP="007B7F3A">
            <w:pPr>
              <w:rPr>
                <w:b/>
              </w:rPr>
            </w:pPr>
          </w:p>
          <w:p w14:paraId="1DC39727" w14:textId="11C46F64" w:rsidR="00CE15C0" w:rsidRPr="00882E3B" w:rsidRDefault="00176A35" w:rsidP="007B7F3A">
            <w:pPr>
              <w:rPr>
                <w:b/>
              </w:rPr>
            </w:pPr>
            <w:r w:rsidRPr="005A6CC4">
              <w:t>V</w:t>
            </w:r>
            <w:r>
              <w:t>1</w:t>
            </w:r>
            <w:r w:rsidRPr="005A6CC4">
              <w:t>-2</w:t>
            </w:r>
            <w:r>
              <w:t>5</w:t>
            </w:r>
            <w:r w:rsidRPr="005A6CC4">
              <w:t>/B</w:t>
            </w:r>
          </w:p>
          <w:p w14:paraId="738A7241" w14:textId="77777777" w:rsidR="00F15577" w:rsidRPr="000A662B" w:rsidRDefault="00F15577" w:rsidP="007B7F3A">
            <w:pPr>
              <w:rPr>
                <w:b/>
              </w:rPr>
            </w:pPr>
          </w:p>
          <w:p w14:paraId="214E2592" w14:textId="77777777" w:rsidR="00CE15C0" w:rsidRPr="000A662B" w:rsidRDefault="00CE15C0" w:rsidP="007B7F3A">
            <w:pPr>
              <w:rPr>
                <w:b/>
              </w:rPr>
            </w:pPr>
          </w:p>
        </w:tc>
      </w:tr>
      <w:tr w:rsidR="000A4F02" w:rsidRPr="000A662B" w14:paraId="56E64FBE" w14:textId="77777777" w:rsidTr="003143D8">
        <w:tc>
          <w:tcPr>
            <w:tcW w:w="4253" w:type="dxa"/>
          </w:tcPr>
          <w:p w14:paraId="0D489420" w14:textId="77777777" w:rsidR="000A4F02" w:rsidRPr="000A662B" w:rsidRDefault="000A4F02" w:rsidP="00AE27BF">
            <w:pPr>
              <w:rPr>
                <w:b/>
              </w:rPr>
            </w:pPr>
            <w:r w:rsidRPr="000A662B">
              <w:rPr>
                <w:b/>
              </w:rPr>
              <w:t>Vrsta postopka za oddajo</w:t>
            </w:r>
          </w:p>
          <w:p w14:paraId="34674E7E" w14:textId="77777777" w:rsidR="000A4F02" w:rsidRPr="000A662B" w:rsidRDefault="000A4F02" w:rsidP="00AE27BF">
            <w:pPr>
              <w:rPr>
                <w:b/>
              </w:rPr>
            </w:pPr>
            <w:r w:rsidRPr="000A662B">
              <w:rPr>
                <w:b/>
              </w:rPr>
              <w:t>javnega naročila:</w:t>
            </w:r>
          </w:p>
        </w:tc>
        <w:tc>
          <w:tcPr>
            <w:tcW w:w="4737" w:type="dxa"/>
          </w:tcPr>
          <w:p w14:paraId="7A3AFA75" w14:textId="77777777" w:rsidR="000A4F02" w:rsidRPr="000A662B" w:rsidRDefault="000A4F02" w:rsidP="007B7F3A">
            <w:pPr>
              <w:rPr>
                <w:b/>
              </w:rPr>
            </w:pPr>
            <w:r w:rsidRPr="000A662B">
              <w:rPr>
                <w:b/>
              </w:rPr>
              <w:t>Odprti postopek</w:t>
            </w:r>
          </w:p>
          <w:p w14:paraId="43A74DAB" w14:textId="77777777" w:rsidR="000A4F02" w:rsidRPr="000A662B" w:rsidRDefault="000A4F02" w:rsidP="007B7F3A">
            <w:pPr>
              <w:rPr>
                <w:b/>
              </w:rPr>
            </w:pPr>
          </w:p>
          <w:p w14:paraId="045B7A02" w14:textId="77777777" w:rsidR="000A4F02" w:rsidRPr="000A662B" w:rsidRDefault="000A4F02" w:rsidP="007B7F3A">
            <w:pPr>
              <w:rPr>
                <w:b/>
              </w:rPr>
            </w:pPr>
          </w:p>
          <w:p w14:paraId="44644CE2" w14:textId="77777777" w:rsidR="000A4F02" w:rsidRPr="000A662B" w:rsidRDefault="000A4F02" w:rsidP="007B7F3A">
            <w:pPr>
              <w:rPr>
                <w:b/>
              </w:rPr>
            </w:pPr>
          </w:p>
        </w:tc>
      </w:tr>
      <w:tr w:rsidR="000A4F02" w14:paraId="3D329BF4" w14:textId="77777777" w:rsidTr="003143D8">
        <w:tc>
          <w:tcPr>
            <w:tcW w:w="4253" w:type="dxa"/>
          </w:tcPr>
          <w:p w14:paraId="5C8E1D77" w14:textId="77777777" w:rsidR="000A4F02" w:rsidRDefault="000A4F02" w:rsidP="00D37134"/>
        </w:tc>
        <w:tc>
          <w:tcPr>
            <w:tcW w:w="4737" w:type="dxa"/>
          </w:tcPr>
          <w:p w14:paraId="530D3838" w14:textId="77777777" w:rsidR="00D207B8" w:rsidRDefault="00D207B8" w:rsidP="00D37134"/>
        </w:tc>
      </w:tr>
    </w:tbl>
    <w:p w14:paraId="5995B0C9" w14:textId="77777777" w:rsidR="000A4F02" w:rsidRDefault="000A4F02" w:rsidP="00D37134"/>
    <w:p w14:paraId="3F72AEBB" w14:textId="4997FB46" w:rsidR="008517B0" w:rsidRDefault="00F15577" w:rsidP="00D37134">
      <w:r>
        <w:br w:type="page"/>
      </w:r>
    </w:p>
    <w:p w14:paraId="41524CD1" w14:textId="77777777" w:rsidR="00BC755C" w:rsidRPr="00BC755C" w:rsidRDefault="00BC755C" w:rsidP="00BC755C">
      <w:pPr>
        <w:rPr>
          <w:b/>
          <w:bCs/>
        </w:rPr>
      </w:pPr>
      <w:r w:rsidRPr="00BC755C">
        <w:rPr>
          <w:b/>
          <w:bCs/>
        </w:rPr>
        <w:lastRenderedPageBreak/>
        <w:t>KAZALO VSEBINE</w:t>
      </w:r>
    </w:p>
    <w:p w14:paraId="29BA66C7" w14:textId="77777777" w:rsidR="00BC755C" w:rsidRDefault="00BC755C" w:rsidP="00D37134"/>
    <w:bookmarkStart w:id="0" w:name="_Hlk188474360"/>
    <w:bookmarkStart w:id="1" w:name="_Toc372281743"/>
    <w:p w14:paraId="035768F9" w14:textId="5F8B055D" w:rsidR="007F3D69" w:rsidRDefault="00905563">
      <w:pPr>
        <w:pStyle w:val="Kazalovsebine2"/>
        <w:rPr>
          <w:rFonts w:asciiTheme="minorHAnsi" w:eastAsiaTheme="minorEastAsia" w:hAnsiTheme="minorHAnsi" w:cstheme="minorBidi"/>
          <w:b w:val="0"/>
          <w:bCs w:val="0"/>
          <w:noProof/>
          <w:kern w:val="2"/>
          <w:sz w:val="24"/>
          <w:szCs w:val="24"/>
          <w14:ligatures w14:val="standardContextual"/>
        </w:rPr>
      </w:pPr>
      <w:r w:rsidRPr="0001075C">
        <w:rPr>
          <w:rFonts w:ascii="Arial" w:eastAsia="Batang" w:hAnsi="Arial"/>
          <w:noProof/>
          <w:lang w:val="pl-PL"/>
        </w:rPr>
        <w:fldChar w:fldCharType="begin"/>
      </w:r>
      <w:r w:rsidRPr="0001075C">
        <w:rPr>
          <w:rFonts w:ascii="Arial" w:eastAsia="Batang" w:hAnsi="Arial"/>
          <w:noProof/>
          <w:lang w:val="pl-PL"/>
        </w:rPr>
        <w:instrText xml:space="preserve"> TOC \o "1-3" \h \z \u </w:instrText>
      </w:r>
      <w:r w:rsidRPr="0001075C">
        <w:rPr>
          <w:rFonts w:ascii="Arial" w:eastAsia="Batang" w:hAnsi="Arial"/>
          <w:noProof/>
          <w:lang w:val="pl-PL"/>
        </w:rPr>
        <w:fldChar w:fldCharType="separate"/>
      </w:r>
      <w:hyperlink w:anchor="_Toc178104299" w:history="1">
        <w:r w:rsidR="007F3D69" w:rsidRPr="005C143B">
          <w:rPr>
            <w:rStyle w:val="Hiperpovezava"/>
            <w:noProof/>
          </w:rPr>
          <w:t>POVABILO K ODDAJI PONUDBE IN SPLOŠNA NAVODILA PONUDNIKU ZA PRIPRAVO PONUDBE</w:t>
        </w:r>
        <w:r w:rsidR="007F3D69">
          <w:rPr>
            <w:noProof/>
            <w:webHidden/>
          </w:rPr>
          <w:tab/>
        </w:r>
        <w:r w:rsidR="007F3D69">
          <w:rPr>
            <w:noProof/>
            <w:webHidden/>
          </w:rPr>
          <w:fldChar w:fldCharType="begin"/>
        </w:r>
        <w:r w:rsidR="007F3D69">
          <w:rPr>
            <w:noProof/>
            <w:webHidden/>
          </w:rPr>
          <w:instrText xml:space="preserve"> PAGEREF _Toc178104299 \h </w:instrText>
        </w:r>
        <w:r w:rsidR="007F3D69">
          <w:rPr>
            <w:noProof/>
            <w:webHidden/>
          </w:rPr>
        </w:r>
        <w:r w:rsidR="007F3D69">
          <w:rPr>
            <w:noProof/>
            <w:webHidden/>
          </w:rPr>
          <w:fldChar w:fldCharType="separate"/>
        </w:r>
        <w:r w:rsidR="00090873">
          <w:rPr>
            <w:noProof/>
            <w:webHidden/>
          </w:rPr>
          <w:t>3</w:t>
        </w:r>
        <w:r w:rsidR="007F3D69">
          <w:rPr>
            <w:noProof/>
            <w:webHidden/>
          </w:rPr>
          <w:fldChar w:fldCharType="end"/>
        </w:r>
      </w:hyperlink>
    </w:p>
    <w:p w14:paraId="4B62BCCC" w14:textId="67AB5555"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0" w:history="1">
        <w:r w:rsidR="007F3D69" w:rsidRPr="005C143B">
          <w:rPr>
            <w:rStyle w:val="Hiperpovezava"/>
            <w:noProof/>
          </w:rPr>
          <w:t>1.</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PODATKI O JAVNEM NAROČILU</w:t>
        </w:r>
        <w:r w:rsidR="007F3D69">
          <w:rPr>
            <w:noProof/>
            <w:webHidden/>
          </w:rPr>
          <w:tab/>
        </w:r>
        <w:r w:rsidR="007F3D69">
          <w:rPr>
            <w:noProof/>
            <w:webHidden/>
          </w:rPr>
          <w:fldChar w:fldCharType="begin"/>
        </w:r>
        <w:r w:rsidR="007F3D69">
          <w:rPr>
            <w:noProof/>
            <w:webHidden/>
          </w:rPr>
          <w:instrText xml:space="preserve"> PAGEREF _Toc178104300 \h </w:instrText>
        </w:r>
        <w:r w:rsidR="007F3D69">
          <w:rPr>
            <w:noProof/>
            <w:webHidden/>
          </w:rPr>
        </w:r>
        <w:r w:rsidR="007F3D69">
          <w:rPr>
            <w:noProof/>
            <w:webHidden/>
          </w:rPr>
          <w:fldChar w:fldCharType="separate"/>
        </w:r>
        <w:r w:rsidR="00090873">
          <w:rPr>
            <w:noProof/>
            <w:webHidden/>
          </w:rPr>
          <w:t>3</w:t>
        </w:r>
        <w:r w:rsidR="007F3D69">
          <w:rPr>
            <w:noProof/>
            <w:webHidden/>
          </w:rPr>
          <w:fldChar w:fldCharType="end"/>
        </w:r>
      </w:hyperlink>
    </w:p>
    <w:p w14:paraId="25F1BB9F" w14:textId="15297C5F"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1" w:history="1">
        <w:r w:rsidR="007F3D69" w:rsidRPr="005C143B">
          <w:rPr>
            <w:rStyle w:val="Hiperpovezava"/>
            <w:noProof/>
          </w:rPr>
          <w:t>2.</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OZNAKA IN PREDMET JAVNEGA NAROČILA TER NAČIN ODDAJE</w:t>
        </w:r>
        <w:r w:rsidR="007F3D69">
          <w:rPr>
            <w:noProof/>
            <w:webHidden/>
          </w:rPr>
          <w:tab/>
        </w:r>
        <w:r w:rsidR="007F3D69">
          <w:rPr>
            <w:noProof/>
            <w:webHidden/>
          </w:rPr>
          <w:fldChar w:fldCharType="begin"/>
        </w:r>
        <w:r w:rsidR="007F3D69">
          <w:rPr>
            <w:noProof/>
            <w:webHidden/>
          </w:rPr>
          <w:instrText xml:space="preserve"> PAGEREF _Toc178104301 \h </w:instrText>
        </w:r>
        <w:r w:rsidR="007F3D69">
          <w:rPr>
            <w:noProof/>
            <w:webHidden/>
          </w:rPr>
        </w:r>
        <w:r w:rsidR="007F3D69">
          <w:rPr>
            <w:noProof/>
            <w:webHidden/>
          </w:rPr>
          <w:fldChar w:fldCharType="separate"/>
        </w:r>
        <w:r w:rsidR="00090873">
          <w:rPr>
            <w:noProof/>
            <w:webHidden/>
          </w:rPr>
          <w:t>3</w:t>
        </w:r>
        <w:r w:rsidR="007F3D69">
          <w:rPr>
            <w:noProof/>
            <w:webHidden/>
          </w:rPr>
          <w:fldChar w:fldCharType="end"/>
        </w:r>
      </w:hyperlink>
    </w:p>
    <w:p w14:paraId="45B7909D" w14:textId="18C70740"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2" w:history="1">
        <w:r w:rsidR="007F3D69" w:rsidRPr="005C143B">
          <w:rPr>
            <w:rStyle w:val="Hiperpovezava"/>
            <w:noProof/>
          </w:rPr>
          <w:t>3.</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PODATKI O (SO)NAROČNIKIH</w:t>
        </w:r>
        <w:r w:rsidR="007F3D69">
          <w:rPr>
            <w:noProof/>
            <w:webHidden/>
          </w:rPr>
          <w:tab/>
        </w:r>
        <w:r w:rsidR="007F3D69">
          <w:rPr>
            <w:noProof/>
            <w:webHidden/>
          </w:rPr>
          <w:fldChar w:fldCharType="begin"/>
        </w:r>
        <w:r w:rsidR="007F3D69">
          <w:rPr>
            <w:noProof/>
            <w:webHidden/>
          </w:rPr>
          <w:instrText xml:space="preserve"> PAGEREF _Toc178104302 \h </w:instrText>
        </w:r>
        <w:r w:rsidR="007F3D69">
          <w:rPr>
            <w:noProof/>
            <w:webHidden/>
          </w:rPr>
        </w:r>
        <w:r w:rsidR="007F3D69">
          <w:rPr>
            <w:noProof/>
            <w:webHidden/>
          </w:rPr>
          <w:fldChar w:fldCharType="separate"/>
        </w:r>
        <w:r w:rsidR="00090873">
          <w:rPr>
            <w:noProof/>
            <w:webHidden/>
          </w:rPr>
          <w:t>5</w:t>
        </w:r>
        <w:r w:rsidR="007F3D69">
          <w:rPr>
            <w:noProof/>
            <w:webHidden/>
          </w:rPr>
          <w:fldChar w:fldCharType="end"/>
        </w:r>
      </w:hyperlink>
    </w:p>
    <w:p w14:paraId="2E33A650" w14:textId="501EE0C0"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3" w:history="1">
        <w:r w:rsidR="007F3D69" w:rsidRPr="005C143B">
          <w:rPr>
            <w:rStyle w:val="Hiperpovezava"/>
            <w:noProof/>
          </w:rPr>
          <w:t>4.</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ROK IN NAČIN PREDLOŽITVE PONUDBE</w:t>
        </w:r>
        <w:r w:rsidR="007F3D69">
          <w:rPr>
            <w:noProof/>
            <w:webHidden/>
          </w:rPr>
          <w:tab/>
        </w:r>
        <w:r w:rsidR="007F3D69">
          <w:rPr>
            <w:noProof/>
            <w:webHidden/>
          </w:rPr>
          <w:fldChar w:fldCharType="begin"/>
        </w:r>
        <w:r w:rsidR="007F3D69">
          <w:rPr>
            <w:noProof/>
            <w:webHidden/>
          </w:rPr>
          <w:instrText xml:space="preserve"> PAGEREF _Toc178104303 \h </w:instrText>
        </w:r>
        <w:r w:rsidR="007F3D69">
          <w:rPr>
            <w:noProof/>
            <w:webHidden/>
          </w:rPr>
        </w:r>
        <w:r w:rsidR="007F3D69">
          <w:rPr>
            <w:noProof/>
            <w:webHidden/>
          </w:rPr>
          <w:fldChar w:fldCharType="separate"/>
        </w:r>
        <w:r w:rsidR="00090873">
          <w:rPr>
            <w:noProof/>
            <w:webHidden/>
          </w:rPr>
          <w:t>5</w:t>
        </w:r>
        <w:r w:rsidR="007F3D69">
          <w:rPr>
            <w:noProof/>
            <w:webHidden/>
          </w:rPr>
          <w:fldChar w:fldCharType="end"/>
        </w:r>
      </w:hyperlink>
    </w:p>
    <w:p w14:paraId="0E800549" w14:textId="5D797A82"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4" w:history="1">
        <w:r w:rsidR="007F3D69" w:rsidRPr="005C143B">
          <w:rPr>
            <w:rStyle w:val="Hiperpovezava"/>
            <w:noProof/>
          </w:rPr>
          <w:t>5.</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ODPIRANJE PONUDB</w:t>
        </w:r>
        <w:r w:rsidR="007F3D69">
          <w:rPr>
            <w:noProof/>
            <w:webHidden/>
          </w:rPr>
          <w:tab/>
        </w:r>
        <w:r w:rsidR="007F3D69">
          <w:rPr>
            <w:noProof/>
            <w:webHidden/>
          </w:rPr>
          <w:fldChar w:fldCharType="begin"/>
        </w:r>
        <w:r w:rsidR="007F3D69">
          <w:rPr>
            <w:noProof/>
            <w:webHidden/>
          </w:rPr>
          <w:instrText xml:space="preserve"> PAGEREF _Toc178104304 \h </w:instrText>
        </w:r>
        <w:r w:rsidR="007F3D69">
          <w:rPr>
            <w:noProof/>
            <w:webHidden/>
          </w:rPr>
        </w:r>
        <w:r w:rsidR="007F3D69">
          <w:rPr>
            <w:noProof/>
            <w:webHidden/>
          </w:rPr>
          <w:fldChar w:fldCharType="separate"/>
        </w:r>
        <w:r w:rsidR="00090873">
          <w:rPr>
            <w:noProof/>
            <w:webHidden/>
          </w:rPr>
          <w:t>6</w:t>
        </w:r>
        <w:r w:rsidR="007F3D69">
          <w:rPr>
            <w:noProof/>
            <w:webHidden/>
          </w:rPr>
          <w:fldChar w:fldCharType="end"/>
        </w:r>
      </w:hyperlink>
    </w:p>
    <w:p w14:paraId="60577A2A" w14:textId="512A93ED"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5" w:history="1">
        <w:r w:rsidR="007F3D69" w:rsidRPr="005C143B">
          <w:rPr>
            <w:rStyle w:val="Hiperpovezava"/>
            <w:noProof/>
          </w:rPr>
          <w:t>6.</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PRAVNA PODLAGA JAVNEGA NAROČILA</w:t>
        </w:r>
        <w:r w:rsidR="007F3D69">
          <w:rPr>
            <w:noProof/>
            <w:webHidden/>
          </w:rPr>
          <w:tab/>
        </w:r>
        <w:r w:rsidR="007F3D69">
          <w:rPr>
            <w:noProof/>
            <w:webHidden/>
          </w:rPr>
          <w:fldChar w:fldCharType="begin"/>
        </w:r>
        <w:r w:rsidR="007F3D69">
          <w:rPr>
            <w:noProof/>
            <w:webHidden/>
          </w:rPr>
          <w:instrText xml:space="preserve"> PAGEREF _Toc178104305 \h </w:instrText>
        </w:r>
        <w:r w:rsidR="007F3D69">
          <w:rPr>
            <w:noProof/>
            <w:webHidden/>
          </w:rPr>
        </w:r>
        <w:r w:rsidR="007F3D69">
          <w:rPr>
            <w:noProof/>
            <w:webHidden/>
          </w:rPr>
          <w:fldChar w:fldCharType="separate"/>
        </w:r>
        <w:r w:rsidR="00090873">
          <w:rPr>
            <w:noProof/>
            <w:webHidden/>
          </w:rPr>
          <w:t>6</w:t>
        </w:r>
        <w:r w:rsidR="007F3D69">
          <w:rPr>
            <w:noProof/>
            <w:webHidden/>
          </w:rPr>
          <w:fldChar w:fldCharType="end"/>
        </w:r>
      </w:hyperlink>
    </w:p>
    <w:p w14:paraId="16F68363" w14:textId="6F6EB8CE"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6" w:history="1">
        <w:r w:rsidR="007F3D69" w:rsidRPr="005C143B">
          <w:rPr>
            <w:rStyle w:val="Hiperpovezava"/>
            <w:noProof/>
          </w:rPr>
          <w:t>7.</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TEMELJNA PRAVILA POSLOVANJA</w:t>
        </w:r>
        <w:r w:rsidR="007F3D69">
          <w:rPr>
            <w:noProof/>
            <w:webHidden/>
          </w:rPr>
          <w:tab/>
        </w:r>
        <w:r w:rsidR="007F3D69">
          <w:rPr>
            <w:noProof/>
            <w:webHidden/>
          </w:rPr>
          <w:fldChar w:fldCharType="begin"/>
        </w:r>
        <w:r w:rsidR="007F3D69">
          <w:rPr>
            <w:noProof/>
            <w:webHidden/>
          </w:rPr>
          <w:instrText xml:space="preserve"> PAGEREF _Toc178104306 \h </w:instrText>
        </w:r>
        <w:r w:rsidR="007F3D69">
          <w:rPr>
            <w:noProof/>
            <w:webHidden/>
          </w:rPr>
        </w:r>
        <w:r w:rsidR="007F3D69">
          <w:rPr>
            <w:noProof/>
            <w:webHidden/>
          </w:rPr>
          <w:fldChar w:fldCharType="separate"/>
        </w:r>
        <w:r w:rsidR="00090873">
          <w:rPr>
            <w:noProof/>
            <w:webHidden/>
          </w:rPr>
          <w:t>6</w:t>
        </w:r>
        <w:r w:rsidR="007F3D69">
          <w:rPr>
            <w:noProof/>
            <w:webHidden/>
          </w:rPr>
          <w:fldChar w:fldCharType="end"/>
        </w:r>
      </w:hyperlink>
    </w:p>
    <w:p w14:paraId="0A1B368C" w14:textId="5059F051"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07" w:history="1">
        <w:r w:rsidR="007F3D69" w:rsidRPr="005C143B">
          <w:rPr>
            <w:rStyle w:val="Hiperpovezava"/>
            <w:noProof/>
          </w:rPr>
          <w:t>8.</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UGOTAVLJANJE SPOSOBNOSTI</w:t>
        </w:r>
        <w:r w:rsidR="007F3D69">
          <w:rPr>
            <w:noProof/>
            <w:webHidden/>
          </w:rPr>
          <w:tab/>
        </w:r>
        <w:r w:rsidR="007F3D69">
          <w:rPr>
            <w:noProof/>
            <w:webHidden/>
          </w:rPr>
          <w:fldChar w:fldCharType="begin"/>
        </w:r>
        <w:r w:rsidR="007F3D69">
          <w:rPr>
            <w:noProof/>
            <w:webHidden/>
          </w:rPr>
          <w:instrText xml:space="preserve"> PAGEREF _Toc178104307 \h </w:instrText>
        </w:r>
        <w:r w:rsidR="007F3D69">
          <w:rPr>
            <w:noProof/>
            <w:webHidden/>
          </w:rPr>
        </w:r>
        <w:r w:rsidR="007F3D69">
          <w:rPr>
            <w:noProof/>
            <w:webHidden/>
          </w:rPr>
          <w:fldChar w:fldCharType="separate"/>
        </w:r>
        <w:r w:rsidR="00090873">
          <w:rPr>
            <w:noProof/>
            <w:webHidden/>
          </w:rPr>
          <w:t>7</w:t>
        </w:r>
        <w:r w:rsidR="007F3D69">
          <w:rPr>
            <w:noProof/>
            <w:webHidden/>
          </w:rPr>
          <w:fldChar w:fldCharType="end"/>
        </w:r>
      </w:hyperlink>
    </w:p>
    <w:p w14:paraId="48877858" w14:textId="2D4E3EC2"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0" w:history="1">
        <w:r w:rsidR="007F3D69" w:rsidRPr="005C143B">
          <w:rPr>
            <w:rStyle w:val="Hiperpovezava"/>
            <w:noProof/>
          </w:rPr>
          <w:t>9.</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MERILO</w:t>
        </w:r>
        <w:r w:rsidR="007F3D69">
          <w:rPr>
            <w:noProof/>
            <w:webHidden/>
          </w:rPr>
          <w:tab/>
        </w:r>
        <w:r w:rsidR="007F3D69">
          <w:rPr>
            <w:noProof/>
            <w:webHidden/>
          </w:rPr>
          <w:fldChar w:fldCharType="begin"/>
        </w:r>
        <w:r w:rsidR="007F3D69">
          <w:rPr>
            <w:noProof/>
            <w:webHidden/>
          </w:rPr>
          <w:instrText xml:space="preserve"> PAGEREF _Toc178104310 \h </w:instrText>
        </w:r>
        <w:r w:rsidR="007F3D69">
          <w:rPr>
            <w:noProof/>
            <w:webHidden/>
          </w:rPr>
        </w:r>
        <w:r w:rsidR="007F3D69">
          <w:rPr>
            <w:noProof/>
            <w:webHidden/>
          </w:rPr>
          <w:fldChar w:fldCharType="separate"/>
        </w:r>
        <w:r w:rsidR="00090873">
          <w:rPr>
            <w:noProof/>
            <w:webHidden/>
          </w:rPr>
          <w:t>15</w:t>
        </w:r>
        <w:r w:rsidR="007F3D69">
          <w:rPr>
            <w:noProof/>
            <w:webHidden/>
          </w:rPr>
          <w:fldChar w:fldCharType="end"/>
        </w:r>
      </w:hyperlink>
    </w:p>
    <w:p w14:paraId="102091A0" w14:textId="0049F09B"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1" w:history="1">
        <w:r w:rsidR="007F3D69" w:rsidRPr="005C143B">
          <w:rPr>
            <w:rStyle w:val="Hiperpovezava"/>
            <w:noProof/>
          </w:rPr>
          <w:t>10.</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PONUDBA</w:t>
        </w:r>
        <w:r w:rsidR="007F3D69">
          <w:rPr>
            <w:noProof/>
            <w:webHidden/>
          </w:rPr>
          <w:tab/>
        </w:r>
        <w:r w:rsidR="007F3D69">
          <w:rPr>
            <w:noProof/>
            <w:webHidden/>
          </w:rPr>
          <w:fldChar w:fldCharType="begin"/>
        </w:r>
        <w:r w:rsidR="007F3D69">
          <w:rPr>
            <w:noProof/>
            <w:webHidden/>
          </w:rPr>
          <w:instrText xml:space="preserve"> PAGEREF _Toc178104311 \h </w:instrText>
        </w:r>
        <w:r w:rsidR="007F3D69">
          <w:rPr>
            <w:noProof/>
            <w:webHidden/>
          </w:rPr>
        </w:r>
        <w:r w:rsidR="007F3D69">
          <w:rPr>
            <w:noProof/>
            <w:webHidden/>
          </w:rPr>
          <w:fldChar w:fldCharType="separate"/>
        </w:r>
        <w:r w:rsidR="00090873">
          <w:rPr>
            <w:noProof/>
            <w:webHidden/>
          </w:rPr>
          <w:t>15</w:t>
        </w:r>
        <w:r w:rsidR="007F3D69">
          <w:rPr>
            <w:noProof/>
            <w:webHidden/>
          </w:rPr>
          <w:fldChar w:fldCharType="end"/>
        </w:r>
      </w:hyperlink>
    </w:p>
    <w:p w14:paraId="4C7F6FCE" w14:textId="45E82EAE"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2" w:history="1">
        <w:r w:rsidR="007F3D69" w:rsidRPr="005C143B">
          <w:rPr>
            <w:rStyle w:val="Hiperpovezava"/>
            <w:noProof/>
          </w:rPr>
          <w:t>11.</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OBVESTILO O ODLOČITVI O ODDAJI NAROČILA</w:t>
        </w:r>
        <w:r w:rsidR="007F3D69">
          <w:rPr>
            <w:noProof/>
            <w:webHidden/>
          </w:rPr>
          <w:tab/>
        </w:r>
        <w:r w:rsidR="007F3D69">
          <w:rPr>
            <w:noProof/>
            <w:webHidden/>
          </w:rPr>
          <w:fldChar w:fldCharType="begin"/>
        </w:r>
        <w:r w:rsidR="007F3D69">
          <w:rPr>
            <w:noProof/>
            <w:webHidden/>
          </w:rPr>
          <w:instrText xml:space="preserve"> PAGEREF _Toc178104312 \h </w:instrText>
        </w:r>
        <w:r w:rsidR="007F3D69">
          <w:rPr>
            <w:noProof/>
            <w:webHidden/>
          </w:rPr>
        </w:r>
        <w:r w:rsidR="007F3D69">
          <w:rPr>
            <w:noProof/>
            <w:webHidden/>
          </w:rPr>
          <w:fldChar w:fldCharType="separate"/>
        </w:r>
        <w:r w:rsidR="00090873">
          <w:rPr>
            <w:noProof/>
            <w:webHidden/>
          </w:rPr>
          <w:t>22</w:t>
        </w:r>
        <w:r w:rsidR="007F3D69">
          <w:rPr>
            <w:noProof/>
            <w:webHidden/>
          </w:rPr>
          <w:fldChar w:fldCharType="end"/>
        </w:r>
      </w:hyperlink>
    </w:p>
    <w:p w14:paraId="4FF11304" w14:textId="19798343"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3" w:history="1">
        <w:r w:rsidR="007F3D69" w:rsidRPr="005C143B">
          <w:rPr>
            <w:rStyle w:val="Hiperpovezava"/>
            <w:noProof/>
          </w:rPr>
          <w:t>12.</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ODSTOP OD IZVEDBE JAVNEGA NAROČILA</w:t>
        </w:r>
        <w:r w:rsidR="007F3D69">
          <w:rPr>
            <w:noProof/>
            <w:webHidden/>
          </w:rPr>
          <w:tab/>
        </w:r>
        <w:r w:rsidR="007F3D69">
          <w:rPr>
            <w:noProof/>
            <w:webHidden/>
          </w:rPr>
          <w:fldChar w:fldCharType="begin"/>
        </w:r>
        <w:r w:rsidR="007F3D69">
          <w:rPr>
            <w:noProof/>
            <w:webHidden/>
          </w:rPr>
          <w:instrText xml:space="preserve"> PAGEREF _Toc178104313 \h </w:instrText>
        </w:r>
        <w:r w:rsidR="007F3D69">
          <w:rPr>
            <w:noProof/>
            <w:webHidden/>
          </w:rPr>
        </w:r>
        <w:r w:rsidR="007F3D69">
          <w:rPr>
            <w:noProof/>
            <w:webHidden/>
          </w:rPr>
          <w:fldChar w:fldCharType="separate"/>
        </w:r>
        <w:r w:rsidR="00090873">
          <w:rPr>
            <w:noProof/>
            <w:webHidden/>
          </w:rPr>
          <w:t>22</w:t>
        </w:r>
        <w:r w:rsidR="007F3D69">
          <w:rPr>
            <w:noProof/>
            <w:webHidden/>
          </w:rPr>
          <w:fldChar w:fldCharType="end"/>
        </w:r>
      </w:hyperlink>
    </w:p>
    <w:p w14:paraId="6E7370D8" w14:textId="7E1C33D4"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4" w:history="1">
        <w:r w:rsidR="007F3D69" w:rsidRPr="005C143B">
          <w:rPr>
            <w:rStyle w:val="Hiperpovezava"/>
            <w:noProof/>
          </w:rPr>
          <w:t>13.</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VAROVANJE OSEBNIH PODATKOV</w:t>
        </w:r>
        <w:r w:rsidR="007F3D69">
          <w:rPr>
            <w:noProof/>
            <w:webHidden/>
          </w:rPr>
          <w:tab/>
        </w:r>
        <w:r w:rsidR="007F3D69">
          <w:rPr>
            <w:noProof/>
            <w:webHidden/>
          </w:rPr>
          <w:fldChar w:fldCharType="begin"/>
        </w:r>
        <w:r w:rsidR="007F3D69">
          <w:rPr>
            <w:noProof/>
            <w:webHidden/>
          </w:rPr>
          <w:instrText xml:space="preserve"> PAGEREF _Toc178104314 \h </w:instrText>
        </w:r>
        <w:r w:rsidR="007F3D69">
          <w:rPr>
            <w:noProof/>
            <w:webHidden/>
          </w:rPr>
        </w:r>
        <w:r w:rsidR="007F3D69">
          <w:rPr>
            <w:noProof/>
            <w:webHidden/>
          </w:rPr>
          <w:fldChar w:fldCharType="separate"/>
        </w:r>
        <w:r w:rsidR="00090873">
          <w:rPr>
            <w:noProof/>
            <w:webHidden/>
          </w:rPr>
          <w:t>23</w:t>
        </w:r>
        <w:r w:rsidR="007F3D69">
          <w:rPr>
            <w:noProof/>
            <w:webHidden/>
          </w:rPr>
          <w:fldChar w:fldCharType="end"/>
        </w:r>
      </w:hyperlink>
    </w:p>
    <w:p w14:paraId="5DBCF9FD" w14:textId="0C3ACA38"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5" w:history="1">
        <w:r w:rsidR="007F3D69" w:rsidRPr="005C143B">
          <w:rPr>
            <w:rStyle w:val="Hiperpovezava"/>
            <w:noProof/>
          </w:rPr>
          <w:t>14.</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PRAVNO VARSTVO</w:t>
        </w:r>
        <w:r w:rsidR="007F3D69">
          <w:rPr>
            <w:noProof/>
            <w:webHidden/>
          </w:rPr>
          <w:tab/>
        </w:r>
        <w:r w:rsidR="007F3D69">
          <w:rPr>
            <w:noProof/>
            <w:webHidden/>
          </w:rPr>
          <w:fldChar w:fldCharType="begin"/>
        </w:r>
        <w:r w:rsidR="007F3D69">
          <w:rPr>
            <w:noProof/>
            <w:webHidden/>
          </w:rPr>
          <w:instrText xml:space="preserve"> PAGEREF _Toc178104315 \h </w:instrText>
        </w:r>
        <w:r w:rsidR="007F3D69">
          <w:rPr>
            <w:noProof/>
            <w:webHidden/>
          </w:rPr>
        </w:r>
        <w:r w:rsidR="007F3D69">
          <w:rPr>
            <w:noProof/>
            <w:webHidden/>
          </w:rPr>
          <w:fldChar w:fldCharType="separate"/>
        </w:r>
        <w:r w:rsidR="00090873">
          <w:rPr>
            <w:noProof/>
            <w:webHidden/>
          </w:rPr>
          <w:t>23</w:t>
        </w:r>
        <w:r w:rsidR="007F3D69">
          <w:rPr>
            <w:noProof/>
            <w:webHidden/>
          </w:rPr>
          <w:fldChar w:fldCharType="end"/>
        </w:r>
      </w:hyperlink>
    </w:p>
    <w:p w14:paraId="35CF51ED" w14:textId="474BAD88"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6" w:history="1">
        <w:r w:rsidR="007F3D69" w:rsidRPr="005C143B">
          <w:rPr>
            <w:rStyle w:val="Hiperpovezava"/>
            <w:noProof/>
          </w:rPr>
          <w:t>15.</w:t>
        </w:r>
        <w:r w:rsidR="007F3D69">
          <w:rPr>
            <w:rFonts w:asciiTheme="minorHAnsi" w:eastAsiaTheme="minorEastAsia" w:hAnsiTheme="minorHAnsi" w:cstheme="minorBidi"/>
            <w:b w:val="0"/>
            <w:bCs w:val="0"/>
            <w:noProof/>
            <w:kern w:val="2"/>
            <w:sz w:val="24"/>
            <w:szCs w:val="24"/>
            <w14:ligatures w14:val="standardContextual"/>
          </w:rPr>
          <w:tab/>
        </w:r>
        <w:r w:rsidR="007F3D69" w:rsidRPr="005C143B">
          <w:rPr>
            <w:rStyle w:val="Hiperpovezava"/>
            <w:noProof/>
          </w:rPr>
          <w:t>POGODBA</w:t>
        </w:r>
        <w:r w:rsidR="007F3D69">
          <w:rPr>
            <w:noProof/>
            <w:webHidden/>
          </w:rPr>
          <w:tab/>
        </w:r>
        <w:r w:rsidR="007F3D69">
          <w:rPr>
            <w:noProof/>
            <w:webHidden/>
          </w:rPr>
          <w:fldChar w:fldCharType="begin"/>
        </w:r>
        <w:r w:rsidR="007F3D69">
          <w:rPr>
            <w:noProof/>
            <w:webHidden/>
          </w:rPr>
          <w:instrText xml:space="preserve"> PAGEREF _Toc178104316 \h </w:instrText>
        </w:r>
        <w:r w:rsidR="007F3D69">
          <w:rPr>
            <w:noProof/>
            <w:webHidden/>
          </w:rPr>
        </w:r>
        <w:r w:rsidR="007F3D69">
          <w:rPr>
            <w:noProof/>
            <w:webHidden/>
          </w:rPr>
          <w:fldChar w:fldCharType="separate"/>
        </w:r>
        <w:r w:rsidR="00090873">
          <w:rPr>
            <w:noProof/>
            <w:webHidden/>
          </w:rPr>
          <w:t>24</w:t>
        </w:r>
        <w:r w:rsidR="007F3D69">
          <w:rPr>
            <w:noProof/>
            <w:webHidden/>
          </w:rPr>
          <w:fldChar w:fldCharType="end"/>
        </w:r>
      </w:hyperlink>
    </w:p>
    <w:p w14:paraId="6D86C3F7" w14:textId="7ECF5A73"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7" w:history="1">
        <w:r w:rsidR="007F3D69" w:rsidRPr="005C143B">
          <w:rPr>
            <w:rStyle w:val="Hiperpovezava"/>
            <w:noProof/>
          </w:rPr>
          <w:t>PONUDBENI PREDRAČUN</w:t>
        </w:r>
        <w:r w:rsidR="007F3D69">
          <w:rPr>
            <w:noProof/>
            <w:webHidden/>
          </w:rPr>
          <w:tab/>
        </w:r>
        <w:r w:rsidR="007F3D69">
          <w:rPr>
            <w:noProof/>
            <w:webHidden/>
          </w:rPr>
          <w:fldChar w:fldCharType="begin"/>
        </w:r>
        <w:r w:rsidR="007F3D69">
          <w:rPr>
            <w:noProof/>
            <w:webHidden/>
          </w:rPr>
          <w:instrText xml:space="preserve"> PAGEREF _Toc178104317 \h </w:instrText>
        </w:r>
        <w:r w:rsidR="007F3D69">
          <w:rPr>
            <w:noProof/>
            <w:webHidden/>
          </w:rPr>
        </w:r>
        <w:r w:rsidR="007F3D69">
          <w:rPr>
            <w:noProof/>
            <w:webHidden/>
          </w:rPr>
          <w:fldChar w:fldCharType="separate"/>
        </w:r>
        <w:r w:rsidR="00090873">
          <w:rPr>
            <w:noProof/>
            <w:webHidden/>
          </w:rPr>
          <w:t>25</w:t>
        </w:r>
        <w:r w:rsidR="007F3D69">
          <w:rPr>
            <w:noProof/>
            <w:webHidden/>
          </w:rPr>
          <w:fldChar w:fldCharType="end"/>
        </w:r>
      </w:hyperlink>
    </w:p>
    <w:p w14:paraId="6618D6E2" w14:textId="27C8F8B9"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8" w:history="1">
        <w:r w:rsidR="007F3D69" w:rsidRPr="005C143B">
          <w:rPr>
            <w:rStyle w:val="Hiperpovezava"/>
            <w:iCs/>
            <w:noProof/>
          </w:rPr>
          <w:t>SOGLASJE / IZJAVA PODIZVAJALCA O NEPOSREDNEM PLAČILU</w:t>
        </w:r>
        <w:r w:rsidR="007F3D69">
          <w:rPr>
            <w:noProof/>
            <w:webHidden/>
          </w:rPr>
          <w:tab/>
        </w:r>
        <w:r w:rsidR="007F3D69">
          <w:rPr>
            <w:noProof/>
            <w:webHidden/>
          </w:rPr>
          <w:fldChar w:fldCharType="begin"/>
        </w:r>
        <w:r w:rsidR="007F3D69">
          <w:rPr>
            <w:noProof/>
            <w:webHidden/>
          </w:rPr>
          <w:instrText xml:space="preserve"> PAGEREF _Toc178104318 \h </w:instrText>
        </w:r>
        <w:r w:rsidR="007F3D69">
          <w:rPr>
            <w:noProof/>
            <w:webHidden/>
          </w:rPr>
        </w:r>
        <w:r w:rsidR="007F3D69">
          <w:rPr>
            <w:noProof/>
            <w:webHidden/>
          </w:rPr>
          <w:fldChar w:fldCharType="separate"/>
        </w:r>
        <w:r w:rsidR="00090873">
          <w:rPr>
            <w:noProof/>
            <w:webHidden/>
          </w:rPr>
          <w:t>26</w:t>
        </w:r>
        <w:r w:rsidR="007F3D69">
          <w:rPr>
            <w:noProof/>
            <w:webHidden/>
          </w:rPr>
          <w:fldChar w:fldCharType="end"/>
        </w:r>
      </w:hyperlink>
    </w:p>
    <w:p w14:paraId="61F89B8E" w14:textId="1B110B0F"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19" w:history="1">
        <w:r w:rsidR="007F3D69" w:rsidRPr="005C143B">
          <w:rPr>
            <w:rStyle w:val="Hiperpovezava"/>
            <w:iCs/>
            <w:noProof/>
          </w:rPr>
          <w:t>SEZNAM PRIGLAŠENEGA KADRA NA PROJEKTU S SEZNAMOM REFERENČNIH POSLOV</w:t>
        </w:r>
        <w:r w:rsidR="007F3D69">
          <w:rPr>
            <w:noProof/>
            <w:webHidden/>
          </w:rPr>
          <w:tab/>
        </w:r>
        <w:r w:rsidR="007F3D69">
          <w:rPr>
            <w:noProof/>
            <w:webHidden/>
          </w:rPr>
          <w:fldChar w:fldCharType="begin"/>
        </w:r>
        <w:r w:rsidR="007F3D69">
          <w:rPr>
            <w:noProof/>
            <w:webHidden/>
          </w:rPr>
          <w:instrText xml:space="preserve"> PAGEREF _Toc178104319 \h </w:instrText>
        </w:r>
        <w:r w:rsidR="007F3D69">
          <w:rPr>
            <w:noProof/>
            <w:webHidden/>
          </w:rPr>
        </w:r>
        <w:r w:rsidR="007F3D69">
          <w:rPr>
            <w:noProof/>
            <w:webHidden/>
          </w:rPr>
          <w:fldChar w:fldCharType="separate"/>
        </w:r>
        <w:r w:rsidR="00090873">
          <w:rPr>
            <w:noProof/>
            <w:webHidden/>
          </w:rPr>
          <w:t>27</w:t>
        </w:r>
        <w:r w:rsidR="007F3D69">
          <w:rPr>
            <w:noProof/>
            <w:webHidden/>
          </w:rPr>
          <w:fldChar w:fldCharType="end"/>
        </w:r>
      </w:hyperlink>
    </w:p>
    <w:p w14:paraId="19746F4E" w14:textId="0E9BCA9D"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0" w:history="1">
        <w:r w:rsidR="007F3D69" w:rsidRPr="005C143B">
          <w:rPr>
            <w:rStyle w:val="Hiperpovezava"/>
            <w:iCs/>
            <w:noProof/>
          </w:rPr>
          <w:t>POTRDILO O DOBRO OPRAVLJENEM DELU PONUDNIKA</w:t>
        </w:r>
        <w:r w:rsidR="007F3D69">
          <w:rPr>
            <w:noProof/>
            <w:webHidden/>
          </w:rPr>
          <w:tab/>
        </w:r>
        <w:r w:rsidR="007F3D69">
          <w:rPr>
            <w:noProof/>
            <w:webHidden/>
          </w:rPr>
          <w:fldChar w:fldCharType="begin"/>
        </w:r>
        <w:r w:rsidR="007F3D69">
          <w:rPr>
            <w:noProof/>
            <w:webHidden/>
          </w:rPr>
          <w:instrText xml:space="preserve"> PAGEREF _Toc178104320 \h </w:instrText>
        </w:r>
        <w:r w:rsidR="007F3D69">
          <w:rPr>
            <w:noProof/>
            <w:webHidden/>
          </w:rPr>
        </w:r>
        <w:r w:rsidR="007F3D69">
          <w:rPr>
            <w:noProof/>
            <w:webHidden/>
          </w:rPr>
          <w:fldChar w:fldCharType="separate"/>
        </w:r>
        <w:r w:rsidR="00090873">
          <w:rPr>
            <w:noProof/>
            <w:webHidden/>
          </w:rPr>
          <w:t>29</w:t>
        </w:r>
        <w:r w:rsidR="007F3D69">
          <w:rPr>
            <w:noProof/>
            <w:webHidden/>
          </w:rPr>
          <w:fldChar w:fldCharType="end"/>
        </w:r>
      </w:hyperlink>
    </w:p>
    <w:p w14:paraId="22DEB936" w14:textId="2EABBDC6"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1" w:history="1">
        <w:r w:rsidR="007F3D69" w:rsidRPr="005C143B">
          <w:rPr>
            <w:rStyle w:val="Hiperpovezava"/>
            <w:iCs/>
            <w:noProof/>
          </w:rPr>
          <w:t>POTRDILO O DOBRO OPRAVLJENEM DELU KADRA</w:t>
        </w:r>
        <w:r w:rsidR="007F3D69">
          <w:rPr>
            <w:noProof/>
            <w:webHidden/>
          </w:rPr>
          <w:tab/>
        </w:r>
        <w:r w:rsidR="007F3D69">
          <w:rPr>
            <w:noProof/>
            <w:webHidden/>
          </w:rPr>
          <w:fldChar w:fldCharType="begin"/>
        </w:r>
        <w:r w:rsidR="007F3D69">
          <w:rPr>
            <w:noProof/>
            <w:webHidden/>
          </w:rPr>
          <w:instrText xml:space="preserve"> PAGEREF _Toc178104321 \h </w:instrText>
        </w:r>
        <w:r w:rsidR="007F3D69">
          <w:rPr>
            <w:noProof/>
            <w:webHidden/>
          </w:rPr>
        </w:r>
        <w:r w:rsidR="007F3D69">
          <w:rPr>
            <w:noProof/>
            <w:webHidden/>
          </w:rPr>
          <w:fldChar w:fldCharType="separate"/>
        </w:r>
        <w:r w:rsidR="00090873">
          <w:rPr>
            <w:noProof/>
            <w:webHidden/>
          </w:rPr>
          <w:t>30</w:t>
        </w:r>
        <w:r w:rsidR="007F3D69">
          <w:rPr>
            <w:noProof/>
            <w:webHidden/>
          </w:rPr>
          <w:fldChar w:fldCharType="end"/>
        </w:r>
      </w:hyperlink>
    </w:p>
    <w:p w14:paraId="55741718" w14:textId="0EE2088C"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2" w:history="1">
        <w:r w:rsidR="007F3D69" w:rsidRPr="005C143B">
          <w:rPr>
            <w:rStyle w:val="Hiperpovezava"/>
            <w:iCs/>
            <w:noProof/>
          </w:rPr>
          <w:t>VZOREC FINANČNEGA ZAVAROVANJA ZA RESNOST PONUDBE PO EPGP-758</w:t>
        </w:r>
        <w:r w:rsidR="007F3D69">
          <w:rPr>
            <w:noProof/>
            <w:webHidden/>
          </w:rPr>
          <w:tab/>
        </w:r>
        <w:r w:rsidR="007F3D69">
          <w:rPr>
            <w:noProof/>
            <w:webHidden/>
          </w:rPr>
          <w:fldChar w:fldCharType="begin"/>
        </w:r>
        <w:r w:rsidR="007F3D69">
          <w:rPr>
            <w:noProof/>
            <w:webHidden/>
          </w:rPr>
          <w:instrText xml:space="preserve"> PAGEREF _Toc178104322 \h </w:instrText>
        </w:r>
        <w:r w:rsidR="007F3D69">
          <w:rPr>
            <w:noProof/>
            <w:webHidden/>
          </w:rPr>
        </w:r>
        <w:r w:rsidR="007F3D69">
          <w:rPr>
            <w:noProof/>
            <w:webHidden/>
          </w:rPr>
          <w:fldChar w:fldCharType="separate"/>
        </w:r>
        <w:r w:rsidR="00090873">
          <w:rPr>
            <w:noProof/>
            <w:webHidden/>
          </w:rPr>
          <w:t>31</w:t>
        </w:r>
        <w:r w:rsidR="007F3D69">
          <w:rPr>
            <w:noProof/>
            <w:webHidden/>
          </w:rPr>
          <w:fldChar w:fldCharType="end"/>
        </w:r>
      </w:hyperlink>
    </w:p>
    <w:p w14:paraId="5A535426" w14:textId="72602E3B"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4" w:history="1">
        <w:r w:rsidR="007F3D69" w:rsidRPr="005C143B">
          <w:rPr>
            <w:rStyle w:val="Hiperpovezava"/>
            <w:rFonts w:cs="Times New Roman"/>
            <w:noProof/>
            <w:lang w:eastAsia="zh-CN"/>
          </w:rPr>
          <w:t>VZOREC FINANČNEGA ZAVAROVANJA ZA DOBRO IZVEDBO POGODBENIH OBVEZNOSTI PO EPGP-758</w:t>
        </w:r>
        <w:r w:rsidR="007F3D69">
          <w:rPr>
            <w:noProof/>
            <w:webHidden/>
          </w:rPr>
          <w:tab/>
        </w:r>
        <w:r w:rsidR="007F3D69">
          <w:rPr>
            <w:noProof/>
            <w:webHidden/>
          </w:rPr>
          <w:fldChar w:fldCharType="begin"/>
        </w:r>
        <w:r w:rsidR="007F3D69">
          <w:rPr>
            <w:noProof/>
            <w:webHidden/>
          </w:rPr>
          <w:instrText xml:space="preserve"> PAGEREF _Toc178104324 \h </w:instrText>
        </w:r>
        <w:r w:rsidR="007F3D69">
          <w:rPr>
            <w:noProof/>
            <w:webHidden/>
          </w:rPr>
        </w:r>
        <w:r w:rsidR="007F3D69">
          <w:rPr>
            <w:noProof/>
            <w:webHidden/>
          </w:rPr>
          <w:fldChar w:fldCharType="separate"/>
        </w:r>
        <w:r w:rsidR="00090873">
          <w:rPr>
            <w:noProof/>
            <w:webHidden/>
          </w:rPr>
          <w:t>33</w:t>
        </w:r>
        <w:r w:rsidR="007F3D69">
          <w:rPr>
            <w:noProof/>
            <w:webHidden/>
          </w:rPr>
          <w:fldChar w:fldCharType="end"/>
        </w:r>
      </w:hyperlink>
    </w:p>
    <w:p w14:paraId="49D02A51" w14:textId="140F676B"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5" w:history="1">
        <w:r w:rsidR="007F3D69" w:rsidRPr="005C143B">
          <w:rPr>
            <w:rStyle w:val="Hiperpovezava"/>
            <w:rFonts w:cs="Times New Roman"/>
            <w:iCs/>
            <w:noProof/>
            <w:lang w:val="x-none" w:eastAsia="zh-CN"/>
          </w:rPr>
          <w:t xml:space="preserve">VZOREC FINANČNEGA ZAVAROVANJA ZA DOBRO IZVEDBO POGODBENIH OBVEZNOSTI </w:t>
        </w:r>
        <w:r w:rsidR="007F3D69" w:rsidRPr="005C143B">
          <w:rPr>
            <w:rStyle w:val="Hiperpovezava"/>
            <w:rFonts w:cs="Times New Roman"/>
            <w:iCs/>
            <w:noProof/>
            <w:lang w:eastAsia="zh-CN"/>
          </w:rPr>
          <w:t>- vzorec menične izjave</w:t>
        </w:r>
        <w:r w:rsidR="007F3D69">
          <w:rPr>
            <w:noProof/>
            <w:webHidden/>
          </w:rPr>
          <w:tab/>
        </w:r>
        <w:r w:rsidR="007F3D69">
          <w:rPr>
            <w:noProof/>
            <w:webHidden/>
          </w:rPr>
          <w:fldChar w:fldCharType="begin"/>
        </w:r>
        <w:r w:rsidR="007F3D69">
          <w:rPr>
            <w:noProof/>
            <w:webHidden/>
          </w:rPr>
          <w:instrText xml:space="preserve"> PAGEREF _Toc178104325 \h </w:instrText>
        </w:r>
        <w:r w:rsidR="007F3D69">
          <w:rPr>
            <w:noProof/>
            <w:webHidden/>
          </w:rPr>
        </w:r>
        <w:r w:rsidR="007F3D69">
          <w:rPr>
            <w:noProof/>
            <w:webHidden/>
          </w:rPr>
          <w:fldChar w:fldCharType="separate"/>
        </w:r>
        <w:r w:rsidR="00090873">
          <w:rPr>
            <w:noProof/>
            <w:webHidden/>
          </w:rPr>
          <w:t>34</w:t>
        </w:r>
        <w:r w:rsidR="007F3D69">
          <w:rPr>
            <w:noProof/>
            <w:webHidden/>
          </w:rPr>
          <w:fldChar w:fldCharType="end"/>
        </w:r>
      </w:hyperlink>
    </w:p>
    <w:p w14:paraId="51F45093" w14:textId="79BCF4E8"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6" w:history="1">
        <w:r w:rsidR="007F3D69" w:rsidRPr="005C143B">
          <w:rPr>
            <w:rStyle w:val="Hiperpovezava"/>
            <w:rFonts w:cs="Times New Roman"/>
            <w:iCs/>
            <w:noProof/>
            <w:lang w:val="x-none" w:eastAsia="zh-CN"/>
          </w:rPr>
          <w:t xml:space="preserve">VZOREC FINANČNEGA ZAVAROVANJA ZA DOBRO IZVEDBO POGODBENIH OBVEZNOSTI </w:t>
        </w:r>
        <w:r w:rsidR="007F3D69" w:rsidRPr="005C143B">
          <w:rPr>
            <w:rStyle w:val="Hiperpovezava"/>
            <w:rFonts w:cs="Times New Roman"/>
            <w:iCs/>
            <w:noProof/>
            <w:lang w:eastAsia="zh-CN"/>
          </w:rPr>
          <w:t>- vzorec izvršnice</w:t>
        </w:r>
        <w:r w:rsidR="007F3D69">
          <w:rPr>
            <w:noProof/>
            <w:webHidden/>
          </w:rPr>
          <w:tab/>
        </w:r>
        <w:r w:rsidR="007F3D69">
          <w:rPr>
            <w:noProof/>
            <w:webHidden/>
          </w:rPr>
          <w:fldChar w:fldCharType="begin"/>
        </w:r>
        <w:r w:rsidR="007F3D69">
          <w:rPr>
            <w:noProof/>
            <w:webHidden/>
          </w:rPr>
          <w:instrText xml:space="preserve"> PAGEREF _Toc178104326 \h </w:instrText>
        </w:r>
        <w:r w:rsidR="007F3D69">
          <w:rPr>
            <w:noProof/>
            <w:webHidden/>
          </w:rPr>
        </w:r>
        <w:r w:rsidR="007F3D69">
          <w:rPr>
            <w:noProof/>
            <w:webHidden/>
          </w:rPr>
          <w:fldChar w:fldCharType="separate"/>
        </w:r>
        <w:r w:rsidR="00090873">
          <w:rPr>
            <w:noProof/>
            <w:webHidden/>
          </w:rPr>
          <w:t>35</w:t>
        </w:r>
        <w:r w:rsidR="007F3D69">
          <w:rPr>
            <w:noProof/>
            <w:webHidden/>
          </w:rPr>
          <w:fldChar w:fldCharType="end"/>
        </w:r>
      </w:hyperlink>
    </w:p>
    <w:p w14:paraId="24C3E781" w14:textId="669529D4"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7" w:history="1">
        <w:r w:rsidR="007F3D69" w:rsidRPr="005C143B">
          <w:rPr>
            <w:rStyle w:val="Hiperpovezava"/>
            <w:rFonts w:cs="Times New Roman"/>
            <w:noProof/>
            <w:lang w:eastAsia="zh-CN"/>
          </w:rPr>
          <w:t>VZOREC FINANČNEGA ZAVAROVANJA ZA ODPRAVO NAPAK V GARANCIJSKEM ROKU PO EPGP-758</w:t>
        </w:r>
        <w:r w:rsidR="007F3D69">
          <w:rPr>
            <w:noProof/>
            <w:webHidden/>
          </w:rPr>
          <w:tab/>
        </w:r>
        <w:r w:rsidR="007F3D69">
          <w:rPr>
            <w:noProof/>
            <w:webHidden/>
          </w:rPr>
          <w:fldChar w:fldCharType="begin"/>
        </w:r>
        <w:r w:rsidR="007F3D69">
          <w:rPr>
            <w:noProof/>
            <w:webHidden/>
          </w:rPr>
          <w:instrText xml:space="preserve"> PAGEREF _Toc178104327 \h </w:instrText>
        </w:r>
        <w:r w:rsidR="007F3D69">
          <w:rPr>
            <w:noProof/>
            <w:webHidden/>
          </w:rPr>
        </w:r>
        <w:r w:rsidR="007F3D69">
          <w:rPr>
            <w:noProof/>
            <w:webHidden/>
          </w:rPr>
          <w:fldChar w:fldCharType="separate"/>
        </w:r>
        <w:r w:rsidR="00090873">
          <w:rPr>
            <w:noProof/>
            <w:webHidden/>
          </w:rPr>
          <w:t>36</w:t>
        </w:r>
        <w:r w:rsidR="007F3D69">
          <w:rPr>
            <w:noProof/>
            <w:webHidden/>
          </w:rPr>
          <w:fldChar w:fldCharType="end"/>
        </w:r>
      </w:hyperlink>
    </w:p>
    <w:p w14:paraId="0A94FA03" w14:textId="6D718009"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8" w:history="1">
        <w:r w:rsidR="007F3D69" w:rsidRPr="005C143B">
          <w:rPr>
            <w:rStyle w:val="Hiperpovezava"/>
            <w:iCs/>
            <w:noProof/>
          </w:rPr>
          <w:t>IZJAVA GOSPODARSKEGA SUBJEKTA</w:t>
        </w:r>
        <w:r w:rsidR="007F3D69">
          <w:rPr>
            <w:noProof/>
            <w:webHidden/>
          </w:rPr>
          <w:tab/>
        </w:r>
        <w:r w:rsidR="007F3D69">
          <w:rPr>
            <w:noProof/>
            <w:webHidden/>
          </w:rPr>
          <w:fldChar w:fldCharType="begin"/>
        </w:r>
        <w:r w:rsidR="007F3D69">
          <w:rPr>
            <w:noProof/>
            <w:webHidden/>
          </w:rPr>
          <w:instrText xml:space="preserve"> PAGEREF _Toc178104328 \h </w:instrText>
        </w:r>
        <w:r w:rsidR="007F3D69">
          <w:rPr>
            <w:noProof/>
            <w:webHidden/>
          </w:rPr>
        </w:r>
        <w:r w:rsidR="007F3D69">
          <w:rPr>
            <w:noProof/>
            <w:webHidden/>
          </w:rPr>
          <w:fldChar w:fldCharType="separate"/>
        </w:r>
        <w:r w:rsidR="00090873">
          <w:rPr>
            <w:noProof/>
            <w:webHidden/>
          </w:rPr>
          <w:t>37</w:t>
        </w:r>
        <w:r w:rsidR="007F3D69">
          <w:rPr>
            <w:noProof/>
            <w:webHidden/>
          </w:rPr>
          <w:fldChar w:fldCharType="end"/>
        </w:r>
      </w:hyperlink>
    </w:p>
    <w:p w14:paraId="1047F6C5" w14:textId="5B80868A"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29" w:history="1">
        <w:r w:rsidR="007F3D69" w:rsidRPr="005C143B">
          <w:rPr>
            <w:rStyle w:val="Hiperpovezava"/>
            <w:iCs/>
            <w:noProof/>
          </w:rPr>
          <w:t>POOBLASTILO IN POTRDILO ZA OGLED LOKACIJE</w:t>
        </w:r>
        <w:r w:rsidR="007F3D69">
          <w:rPr>
            <w:noProof/>
            <w:webHidden/>
          </w:rPr>
          <w:tab/>
        </w:r>
        <w:r w:rsidR="007F3D69">
          <w:rPr>
            <w:noProof/>
            <w:webHidden/>
          </w:rPr>
          <w:fldChar w:fldCharType="begin"/>
        </w:r>
        <w:r w:rsidR="007F3D69">
          <w:rPr>
            <w:noProof/>
            <w:webHidden/>
          </w:rPr>
          <w:instrText xml:space="preserve"> PAGEREF _Toc178104329 \h </w:instrText>
        </w:r>
        <w:r w:rsidR="007F3D69">
          <w:rPr>
            <w:noProof/>
            <w:webHidden/>
          </w:rPr>
        </w:r>
        <w:r w:rsidR="007F3D69">
          <w:rPr>
            <w:noProof/>
            <w:webHidden/>
          </w:rPr>
          <w:fldChar w:fldCharType="separate"/>
        </w:r>
        <w:r w:rsidR="00090873">
          <w:rPr>
            <w:noProof/>
            <w:webHidden/>
          </w:rPr>
          <w:t>38</w:t>
        </w:r>
        <w:r w:rsidR="007F3D69">
          <w:rPr>
            <w:noProof/>
            <w:webHidden/>
          </w:rPr>
          <w:fldChar w:fldCharType="end"/>
        </w:r>
      </w:hyperlink>
    </w:p>
    <w:p w14:paraId="33D2A774" w14:textId="60B80E96"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30" w:history="1">
        <w:r w:rsidR="007F3D69" w:rsidRPr="005C143B">
          <w:rPr>
            <w:rStyle w:val="Hiperpovezava"/>
            <w:noProof/>
          </w:rPr>
          <w:t>OSNUTEK POGODBE ZA NAKUP IN GARANCIJSKO VZDRŽEVANJE MR APARATA TER IZVEDBO GOI DEL ZA PREUREDITEV PROSTOROV</w:t>
        </w:r>
        <w:r w:rsidR="007F3D69">
          <w:rPr>
            <w:noProof/>
            <w:webHidden/>
          </w:rPr>
          <w:tab/>
        </w:r>
        <w:r w:rsidR="007F3D69">
          <w:rPr>
            <w:noProof/>
            <w:webHidden/>
          </w:rPr>
          <w:fldChar w:fldCharType="begin"/>
        </w:r>
        <w:r w:rsidR="007F3D69">
          <w:rPr>
            <w:noProof/>
            <w:webHidden/>
          </w:rPr>
          <w:instrText xml:space="preserve"> PAGEREF _Toc178104330 \h </w:instrText>
        </w:r>
        <w:r w:rsidR="007F3D69">
          <w:rPr>
            <w:noProof/>
            <w:webHidden/>
          </w:rPr>
        </w:r>
        <w:r w:rsidR="007F3D69">
          <w:rPr>
            <w:noProof/>
            <w:webHidden/>
          </w:rPr>
          <w:fldChar w:fldCharType="separate"/>
        </w:r>
        <w:r w:rsidR="00090873">
          <w:rPr>
            <w:noProof/>
            <w:webHidden/>
          </w:rPr>
          <w:t>39</w:t>
        </w:r>
        <w:r w:rsidR="007F3D69">
          <w:rPr>
            <w:noProof/>
            <w:webHidden/>
          </w:rPr>
          <w:fldChar w:fldCharType="end"/>
        </w:r>
      </w:hyperlink>
    </w:p>
    <w:p w14:paraId="336ED659" w14:textId="000D3E19"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31" w:history="1">
        <w:r w:rsidR="007F3D69" w:rsidRPr="005C143B">
          <w:rPr>
            <w:rStyle w:val="Hiperpovezava"/>
            <w:noProof/>
          </w:rPr>
          <w:t>OSNUTEK POGODBE O VZDRŽEVANJU MR APARATA PO POTEKU GARANCIJSKEGA ROKA</w:t>
        </w:r>
        <w:r w:rsidR="00090873">
          <w:rPr>
            <w:noProof/>
            <w:webHidden/>
          </w:rPr>
          <w:t>.</w:t>
        </w:r>
        <w:r w:rsidR="007F3D69">
          <w:rPr>
            <w:noProof/>
            <w:webHidden/>
          </w:rPr>
          <w:fldChar w:fldCharType="begin"/>
        </w:r>
        <w:r w:rsidR="007F3D69">
          <w:rPr>
            <w:noProof/>
            <w:webHidden/>
          </w:rPr>
          <w:instrText xml:space="preserve"> PAGEREF _Toc178104331 \h </w:instrText>
        </w:r>
        <w:r w:rsidR="007F3D69">
          <w:rPr>
            <w:noProof/>
            <w:webHidden/>
          </w:rPr>
        </w:r>
        <w:r w:rsidR="007F3D69">
          <w:rPr>
            <w:noProof/>
            <w:webHidden/>
          </w:rPr>
          <w:fldChar w:fldCharType="separate"/>
        </w:r>
        <w:r w:rsidR="00090873">
          <w:rPr>
            <w:noProof/>
            <w:webHidden/>
          </w:rPr>
          <w:t>58</w:t>
        </w:r>
        <w:r w:rsidR="007F3D69">
          <w:rPr>
            <w:noProof/>
            <w:webHidden/>
          </w:rPr>
          <w:fldChar w:fldCharType="end"/>
        </w:r>
      </w:hyperlink>
    </w:p>
    <w:p w14:paraId="3E21D991" w14:textId="0BF1CEEA"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32" w:history="1">
        <w:r w:rsidR="007F3D69" w:rsidRPr="005C143B">
          <w:rPr>
            <w:rStyle w:val="Hiperpovezava"/>
            <w:noProof/>
          </w:rPr>
          <w:t>POSEBNI DEL DOKUMENTACIJE</w:t>
        </w:r>
        <w:r w:rsidR="007F3D69">
          <w:rPr>
            <w:noProof/>
            <w:webHidden/>
          </w:rPr>
          <w:tab/>
        </w:r>
        <w:r w:rsidR="007F3D69">
          <w:rPr>
            <w:noProof/>
            <w:webHidden/>
          </w:rPr>
          <w:fldChar w:fldCharType="begin"/>
        </w:r>
        <w:r w:rsidR="007F3D69">
          <w:rPr>
            <w:noProof/>
            <w:webHidden/>
          </w:rPr>
          <w:instrText xml:space="preserve"> PAGEREF _Toc178104332 \h </w:instrText>
        </w:r>
        <w:r w:rsidR="007F3D69">
          <w:rPr>
            <w:noProof/>
            <w:webHidden/>
          </w:rPr>
        </w:r>
        <w:r w:rsidR="007F3D69">
          <w:rPr>
            <w:noProof/>
            <w:webHidden/>
          </w:rPr>
          <w:fldChar w:fldCharType="separate"/>
        </w:r>
        <w:r w:rsidR="00090873">
          <w:rPr>
            <w:noProof/>
            <w:webHidden/>
          </w:rPr>
          <w:t>65</w:t>
        </w:r>
        <w:r w:rsidR="007F3D69">
          <w:rPr>
            <w:noProof/>
            <w:webHidden/>
          </w:rPr>
          <w:fldChar w:fldCharType="end"/>
        </w:r>
      </w:hyperlink>
    </w:p>
    <w:p w14:paraId="33A46339" w14:textId="7AF14C89"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33" w:history="1">
        <w:r w:rsidR="007F3D69" w:rsidRPr="005C143B">
          <w:rPr>
            <w:rStyle w:val="Hiperpovezava"/>
            <w:noProof/>
          </w:rPr>
          <w:t>1. IZJAVA PONUDNIKA O IZPOLNJEVANJU TEHNIČNIH POGOJEV V ZVEZI S PONUJENO OPREMO</w:t>
        </w:r>
        <w:r w:rsidR="007F3D69">
          <w:rPr>
            <w:noProof/>
            <w:webHidden/>
          </w:rPr>
          <w:tab/>
        </w:r>
        <w:r w:rsidR="007F3D69">
          <w:rPr>
            <w:noProof/>
            <w:webHidden/>
          </w:rPr>
          <w:fldChar w:fldCharType="begin"/>
        </w:r>
        <w:r w:rsidR="007F3D69">
          <w:rPr>
            <w:noProof/>
            <w:webHidden/>
          </w:rPr>
          <w:instrText xml:space="preserve"> PAGEREF _Toc178104333 \h </w:instrText>
        </w:r>
        <w:r w:rsidR="007F3D69">
          <w:rPr>
            <w:noProof/>
            <w:webHidden/>
          </w:rPr>
        </w:r>
        <w:r w:rsidR="007F3D69">
          <w:rPr>
            <w:noProof/>
            <w:webHidden/>
          </w:rPr>
          <w:fldChar w:fldCharType="separate"/>
        </w:r>
        <w:r w:rsidR="00090873">
          <w:rPr>
            <w:noProof/>
            <w:webHidden/>
          </w:rPr>
          <w:t>66</w:t>
        </w:r>
        <w:r w:rsidR="007F3D69">
          <w:rPr>
            <w:noProof/>
            <w:webHidden/>
          </w:rPr>
          <w:fldChar w:fldCharType="end"/>
        </w:r>
      </w:hyperlink>
    </w:p>
    <w:p w14:paraId="447F497D" w14:textId="43A8E809" w:rsidR="007F3D69" w:rsidRDefault="0072290C">
      <w:pPr>
        <w:pStyle w:val="Kazalovsebine2"/>
        <w:rPr>
          <w:rFonts w:asciiTheme="minorHAnsi" w:eastAsiaTheme="minorEastAsia" w:hAnsiTheme="minorHAnsi" w:cstheme="minorBidi"/>
          <w:b w:val="0"/>
          <w:bCs w:val="0"/>
          <w:noProof/>
          <w:kern w:val="2"/>
          <w:sz w:val="24"/>
          <w:szCs w:val="24"/>
          <w14:ligatures w14:val="standardContextual"/>
        </w:rPr>
      </w:pPr>
      <w:hyperlink w:anchor="_Toc178104334" w:history="1">
        <w:r w:rsidR="007F3D69" w:rsidRPr="005C143B">
          <w:rPr>
            <w:rStyle w:val="Hiperpovezava"/>
            <w:noProof/>
          </w:rPr>
          <w:t>2. TEHNIČNE SPECIFIKACIJE PREDMETA JAVNEGA NAROČILA</w:t>
        </w:r>
        <w:r w:rsidR="007F3D69">
          <w:rPr>
            <w:noProof/>
            <w:webHidden/>
          </w:rPr>
          <w:tab/>
        </w:r>
        <w:r w:rsidR="007F3D69">
          <w:rPr>
            <w:noProof/>
            <w:webHidden/>
          </w:rPr>
          <w:fldChar w:fldCharType="begin"/>
        </w:r>
        <w:r w:rsidR="007F3D69">
          <w:rPr>
            <w:noProof/>
            <w:webHidden/>
          </w:rPr>
          <w:instrText xml:space="preserve"> PAGEREF _Toc178104334 \h </w:instrText>
        </w:r>
        <w:r w:rsidR="007F3D69">
          <w:rPr>
            <w:noProof/>
            <w:webHidden/>
          </w:rPr>
        </w:r>
        <w:r w:rsidR="007F3D69">
          <w:rPr>
            <w:noProof/>
            <w:webHidden/>
          </w:rPr>
          <w:fldChar w:fldCharType="separate"/>
        </w:r>
        <w:r w:rsidR="00090873">
          <w:rPr>
            <w:noProof/>
            <w:webHidden/>
          </w:rPr>
          <w:t>67</w:t>
        </w:r>
        <w:r w:rsidR="007F3D69">
          <w:rPr>
            <w:noProof/>
            <w:webHidden/>
          </w:rPr>
          <w:fldChar w:fldCharType="end"/>
        </w:r>
      </w:hyperlink>
    </w:p>
    <w:p w14:paraId="4F1DA0D1" w14:textId="62331AB2" w:rsidR="00690F82" w:rsidRPr="003E4635" w:rsidRDefault="00905563" w:rsidP="00CB1EC6">
      <w:pPr>
        <w:tabs>
          <w:tab w:val="right" w:leader="dot" w:pos="9072"/>
        </w:tabs>
        <w:rPr>
          <w:lang w:val="pl-PL"/>
        </w:rPr>
      </w:pPr>
      <w:r w:rsidRPr="0001075C">
        <w:rPr>
          <w:lang w:val="pl-PL"/>
        </w:rPr>
        <w:fldChar w:fldCharType="end"/>
      </w:r>
      <w:bookmarkEnd w:id="0"/>
    </w:p>
    <w:p w14:paraId="3EAF54AF" w14:textId="77777777" w:rsidR="00905563" w:rsidRPr="00690F82" w:rsidRDefault="00690F82" w:rsidP="00CB1EC6">
      <w:pPr>
        <w:tabs>
          <w:tab w:val="right" w:leader="dot" w:pos="9072"/>
        </w:tabs>
      </w:pPr>
      <w:r w:rsidRPr="003E4635">
        <w:rPr>
          <w:lang w:val="pl-PL"/>
        </w:rPr>
        <w:br w:type="page"/>
      </w:r>
    </w:p>
    <w:p w14:paraId="6750807C" w14:textId="77777777" w:rsidR="00905563" w:rsidRPr="00DB344B" w:rsidRDefault="00905563" w:rsidP="000100F3">
      <w:pPr>
        <w:pStyle w:val="n2"/>
      </w:pPr>
      <w:bookmarkStart w:id="2" w:name="_Toc178104299"/>
      <w:r w:rsidRPr="00DB344B">
        <w:lastRenderedPageBreak/>
        <w:t>POVABILO K ODDAJI PONUDBE IN SPLOŠNA NAVODILA PONUDNIKU ZA PRIPRAVO PONUDBE</w:t>
      </w:r>
      <w:bookmarkEnd w:id="2"/>
    </w:p>
    <w:p w14:paraId="165DF6C2" w14:textId="77777777" w:rsidR="00905563" w:rsidRPr="00905563" w:rsidRDefault="00905563" w:rsidP="00D37134"/>
    <w:p w14:paraId="2DD01E8F" w14:textId="77777777" w:rsidR="00905563" w:rsidRPr="00360425" w:rsidRDefault="00EE4CE7" w:rsidP="00590B4E">
      <w:pPr>
        <w:pStyle w:val="PODNASLOVI"/>
        <w:ind w:left="284" w:hanging="284"/>
      </w:pPr>
      <w:bookmarkStart w:id="3" w:name="_Toc392226304"/>
      <w:bookmarkStart w:id="4" w:name="_Toc178104300"/>
      <w:r w:rsidRPr="00360425">
        <w:t>PODATKI O JAVNEM NAROČILU</w:t>
      </w:r>
      <w:bookmarkEnd w:id="3"/>
      <w:bookmarkEnd w:id="4"/>
    </w:p>
    <w:p w14:paraId="243122A0" w14:textId="77777777" w:rsidR="00905563" w:rsidRPr="00905563" w:rsidRDefault="00905563" w:rsidP="00D37134"/>
    <w:p w14:paraId="0C0A2354" w14:textId="6EF50F7B" w:rsidR="00905563" w:rsidRPr="00905563" w:rsidRDefault="00BC755C" w:rsidP="00D37134">
      <w:r>
        <w:t>J</w:t>
      </w:r>
      <w:r w:rsidR="00905563" w:rsidRPr="00905563">
        <w:t>avn</w:t>
      </w:r>
      <w:r>
        <w:t>o</w:t>
      </w:r>
      <w:r w:rsidR="00905563" w:rsidRPr="00905563">
        <w:t xml:space="preserve"> naročil</w:t>
      </w:r>
      <w:r>
        <w:t>o</w:t>
      </w:r>
      <w:r w:rsidR="00B50C7D">
        <w:t xml:space="preserve"> </w:t>
      </w:r>
      <w:r w:rsidR="00B50C7D" w:rsidRPr="006679CA">
        <w:rPr>
          <w:b/>
        </w:rPr>
        <w:t>»</w:t>
      </w:r>
      <w:r w:rsidR="004048BA" w:rsidRPr="00A26024">
        <w:rPr>
          <w:b/>
        </w:rPr>
        <w:t>Nakup</w:t>
      </w:r>
      <w:r w:rsidRPr="00A26024">
        <w:rPr>
          <w:b/>
        </w:rPr>
        <w:t xml:space="preserve"> in vzdrževanje MR aparata ter izvedba GOI del za </w:t>
      </w:r>
      <w:r w:rsidR="000808B7" w:rsidRPr="00A26024">
        <w:rPr>
          <w:b/>
        </w:rPr>
        <w:t>preureditev prostorov</w:t>
      </w:r>
      <w:r w:rsidR="00A26024">
        <w:rPr>
          <w:b/>
        </w:rPr>
        <w:t xml:space="preserve"> </w:t>
      </w:r>
      <w:r w:rsidR="00A26024" w:rsidRPr="00A26024">
        <w:rPr>
          <w:b/>
        </w:rPr>
        <w:t>na Nevrološki kliniki</w:t>
      </w:r>
      <w:r w:rsidR="00B50C7D" w:rsidRPr="006679CA">
        <w:rPr>
          <w:b/>
        </w:rPr>
        <w:t>«</w:t>
      </w:r>
      <w:r w:rsidR="004F6524">
        <w:t xml:space="preserve"> </w:t>
      </w:r>
      <w:r w:rsidRPr="00862599">
        <w:rPr>
          <w:rFonts w:eastAsia="Arial Unicode MS"/>
        </w:rPr>
        <w:t xml:space="preserve">naročnik Urad Republike Slovenije za nadzor, kakovost in investicije v zdravstvu, </w:t>
      </w:r>
      <w:r>
        <w:rPr>
          <w:rFonts w:eastAsia="Arial Unicode MS"/>
        </w:rPr>
        <w:t xml:space="preserve">Ulica </w:t>
      </w:r>
      <w:r w:rsidRPr="00862599">
        <w:rPr>
          <w:rFonts w:eastAsia="Arial Unicode MS"/>
        </w:rPr>
        <w:t>Ambrožiča Novljana 7, 1000 Ljubljana</w:t>
      </w:r>
      <w:r>
        <w:rPr>
          <w:rFonts w:eastAsia="Arial Unicode MS"/>
        </w:rPr>
        <w:t>, izvaja</w:t>
      </w:r>
      <w:r w:rsidR="003E4635">
        <w:rPr>
          <w:rFonts w:eastAsia="Arial Unicode MS"/>
        </w:rPr>
        <w:t xml:space="preserve"> </w:t>
      </w:r>
      <w:r w:rsidR="00905563" w:rsidRPr="00905563">
        <w:rPr>
          <w:rFonts w:eastAsia="Arial Unicode MS"/>
        </w:rPr>
        <w:t>skladno z določili Zakona o javnem n</w:t>
      </w:r>
      <w:r w:rsidR="00E95DE3">
        <w:rPr>
          <w:rFonts w:eastAsia="Arial Unicode MS"/>
        </w:rPr>
        <w:t>aročanju (</w:t>
      </w:r>
      <w:r w:rsidRPr="00BC755C">
        <w:rPr>
          <w:rFonts w:eastAsia="Arial Unicode MS"/>
        </w:rPr>
        <w:t>Uradni list RS, št. 91/15, 14/18, 121/21, 10/22, 74/22 – odl. US, 100/22 – ZNUZSZS, 28/23 in 88/23 – ZOPNN-F</w:t>
      </w:r>
      <w:r w:rsidR="008517B0">
        <w:rPr>
          <w:rFonts w:eastAsia="Arial Unicode MS"/>
        </w:rPr>
        <w:t>;</w:t>
      </w:r>
      <w:r w:rsidR="00905563" w:rsidRPr="00905563">
        <w:rPr>
          <w:rFonts w:eastAsia="Arial Unicode MS"/>
        </w:rPr>
        <w:t xml:space="preserve"> v nadalj</w:t>
      </w:r>
      <w:r w:rsidR="008517B0">
        <w:rPr>
          <w:rFonts w:eastAsia="Arial Unicode MS"/>
        </w:rPr>
        <w:t>njem besedilu:</w:t>
      </w:r>
      <w:r w:rsidR="008255C3">
        <w:rPr>
          <w:rFonts w:eastAsia="Arial Unicode MS"/>
        </w:rPr>
        <w:t xml:space="preserve"> ZJN-3</w:t>
      </w:r>
      <w:r w:rsidR="00905563" w:rsidRPr="00905563">
        <w:rPr>
          <w:rFonts w:eastAsia="Arial Unicode MS"/>
        </w:rPr>
        <w:t>), drugimi veljavnimi predpisi</w:t>
      </w:r>
      <w:r>
        <w:rPr>
          <w:rFonts w:eastAsia="Arial Unicode MS"/>
        </w:rPr>
        <w:t xml:space="preserve"> in</w:t>
      </w:r>
      <w:r w:rsidR="00905563" w:rsidRPr="00905563">
        <w:rPr>
          <w:rFonts w:eastAsia="Arial Unicode MS"/>
        </w:rPr>
        <w:t xml:space="preserve"> to dokumentacijo</w:t>
      </w:r>
      <w:r w:rsidR="002A600D">
        <w:rPr>
          <w:rFonts w:eastAsia="Arial Unicode MS"/>
        </w:rPr>
        <w:t xml:space="preserve"> v zvezi z oddajo javnega naročila (v nadaljnjem besedilu: dokumentacija)</w:t>
      </w:r>
      <w:r w:rsidR="00905563" w:rsidRPr="00905563">
        <w:rPr>
          <w:rFonts w:eastAsia="Arial Unicode MS"/>
        </w:rPr>
        <w:t>.</w:t>
      </w:r>
    </w:p>
    <w:p w14:paraId="7BFA00C3" w14:textId="77777777" w:rsidR="00905563" w:rsidRPr="004F6524" w:rsidRDefault="00905563" w:rsidP="00D37134"/>
    <w:p w14:paraId="40FC4255" w14:textId="77777777" w:rsidR="00905563" w:rsidRPr="00905563" w:rsidRDefault="00905563" w:rsidP="00D37134">
      <w:r w:rsidRPr="00905563">
        <w:t xml:space="preserve">Naročnik ne odgovarja za škodo, ki bi utegnila nastati </w:t>
      </w:r>
      <w:r>
        <w:t>ponudnik</w:t>
      </w:r>
      <w:r w:rsidR="00982DC4">
        <w:t>om</w:t>
      </w:r>
      <w:r w:rsidRPr="00905563">
        <w:t xml:space="preserve"> zaradi ne</w:t>
      </w:r>
      <w:r w:rsidR="000100F3">
        <w:t>-</w:t>
      </w:r>
      <w:r w:rsidRPr="00905563">
        <w:t>sklenitve pogodbe.</w:t>
      </w:r>
    </w:p>
    <w:p w14:paraId="28899CB5" w14:textId="77777777" w:rsidR="00905563" w:rsidRPr="00905563" w:rsidRDefault="00905563" w:rsidP="00D37134"/>
    <w:p w14:paraId="424D9FD3" w14:textId="77777777" w:rsidR="00905563" w:rsidRPr="00905563" w:rsidRDefault="00EE4CE7" w:rsidP="00590B4E">
      <w:pPr>
        <w:pStyle w:val="PODNASLOVI"/>
        <w:ind w:left="284" w:hanging="284"/>
      </w:pPr>
      <w:bookmarkStart w:id="5" w:name="_Toc178104301"/>
      <w:r w:rsidRPr="00905563">
        <w:t>OZNAKA IN PREDMET JAVNEGA NAROČILA TER NAČIN ODDAJE</w:t>
      </w:r>
      <w:bookmarkEnd w:id="5"/>
    </w:p>
    <w:p w14:paraId="36F933D9" w14:textId="77777777" w:rsidR="00905563" w:rsidRPr="00905563" w:rsidRDefault="00905563" w:rsidP="00D37134"/>
    <w:p w14:paraId="1B9B0296" w14:textId="4AE2F09F" w:rsidR="00176A35" w:rsidRPr="00176A35" w:rsidRDefault="00176A35" w:rsidP="00176A35">
      <w:pPr>
        <w:numPr>
          <w:ilvl w:val="1"/>
          <w:numId w:val="19"/>
        </w:numPr>
        <w:ind w:left="426" w:hanging="426"/>
      </w:pPr>
      <w:r w:rsidRPr="00624444">
        <w:t>Javno naročilo se vodi pod oznako</w:t>
      </w:r>
      <w:r>
        <w:t>:</w:t>
      </w:r>
      <w:r w:rsidRPr="00176A35">
        <w:t xml:space="preserve"> </w:t>
      </w:r>
      <w:r w:rsidRPr="005A6CC4">
        <w:t>V</w:t>
      </w:r>
      <w:r>
        <w:t>1</w:t>
      </w:r>
      <w:r w:rsidRPr="005A6CC4">
        <w:t>-2</w:t>
      </w:r>
      <w:r>
        <w:t>5</w:t>
      </w:r>
      <w:r w:rsidRPr="005A6CC4">
        <w:t>/B</w:t>
      </w:r>
    </w:p>
    <w:p w14:paraId="696417F4" w14:textId="77777777" w:rsidR="00905563" w:rsidRPr="00905563" w:rsidRDefault="00905563" w:rsidP="00D37134"/>
    <w:p w14:paraId="6641020A" w14:textId="77777777" w:rsidR="00A652E8" w:rsidRDefault="00905563" w:rsidP="006A7E85">
      <w:pPr>
        <w:numPr>
          <w:ilvl w:val="1"/>
          <w:numId w:val="19"/>
        </w:numPr>
        <w:ind w:left="426" w:hanging="426"/>
      </w:pPr>
      <w:bookmarkStart w:id="6" w:name="_Hlk174472627"/>
      <w:r w:rsidRPr="00905563">
        <w:t xml:space="preserve">Predmet javnega naročila </w:t>
      </w:r>
      <w:r w:rsidRPr="00E53231">
        <w:t>je</w:t>
      </w:r>
      <w:r w:rsidR="00A652E8">
        <w:t>:</w:t>
      </w:r>
    </w:p>
    <w:p w14:paraId="224A6F17" w14:textId="5DC63B79" w:rsidR="00A652E8" w:rsidRDefault="00A652E8" w:rsidP="006A7E85">
      <w:pPr>
        <w:pStyle w:val="Odstavekseznama"/>
        <w:numPr>
          <w:ilvl w:val="0"/>
          <w:numId w:val="38"/>
        </w:numPr>
        <w:ind w:left="709" w:hanging="283"/>
      </w:pPr>
      <w:bookmarkStart w:id="7" w:name="_Hlk174303365"/>
      <w:r w:rsidRPr="00A652E8">
        <w:t xml:space="preserve">demontaža, odvoz in </w:t>
      </w:r>
      <w:r w:rsidRPr="000A1D81">
        <w:t xml:space="preserve">ekološka </w:t>
      </w:r>
      <w:r w:rsidRPr="00A652E8">
        <w:t>razgradnja obstoječ</w:t>
      </w:r>
      <w:r>
        <w:t xml:space="preserve">ega </w:t>
      </w:r>
      <w:r w:rsidRPr="00A652E8">
        <w:t>magnetno resonančn</w:t>
      </w:r>
      <w:r>
        <w:t>ega</w:t>
      </w:r>
      <w:r w:rsidRPr="00A652E8">
        <w:t xml:space="preserve"> tomograf</w:t>
      </w:r>
      <w:r>
        <w:t>a</w:t>
      </w:r>
      <w:r w:rsidRPr="00A652E8">
        <w:t xml:space="preserve"> jakosti 1.5 T</w:t>
      </w:r>
      <w:r>
        <w:t xml:space="preserve"> </w:t>
      </w:r>
      <w:r w:rsidRPr="00A072EB">
        <w:t xml:space="preserve">ter </w:t>
      </w:r>
      <w:r>
        <w:t xml:space="preserve">obstoječega </w:t>
      </w:r>
      <w:r w:rsidRPr="00A072EB">
        <w:t>RTG aparata</w:t>
      </w:r>
      <w:r w:rsidR="00891149">
        <w:t>,</w:t>
      </w:r>
      <w:r w:rsidR="00AA0B03">
        <w:rPr>
          <w:color w:val="9900CC"/>
        </w:rPr>
        <w:t xml:space="preserve"> </w:t>
      </w:r>
    </w:p>
    <w:p w14:paraId="5FAC6A3C" w14:textId="6CB9080F" w:rsidR="00880762" w:rsidRPr="00880762" w:rsidRDefault="00A652E8" w:rsidP="006A7E85">
      <w:pPr>
        <w:pStyle w:val="Odstavekseznama"/>
        <w:numPr>
          <w:ilvl w:val="0"/>
          <w:numId w:val="38"/>
        </w:numPr>
        <w:ind w:left="709" w:hanging="283"/>
      </w:pPr>
      <w:r w:rsidRPr="00880762">
        <w:rPr>
          <w:bCs/>
        </w:rPr>
        <w:t>dobava in montaža novega magnetno resonančnega tomografa jakosti 3 T</w:t>
      </w:r>
      <w:r w:rsidR="00880762">
        <w:rPr>
          <w:bCs/>
        </w:rPr>
        <w:t xml:space="preserve"> </w:t>
      </w:r>
      <w:r w:rsidR="00880762" w:rsidRPr="00880762">
        <w:rPr>
          <w:bCs/>
        </w:rPr>
        <w:t xml:space="preserve">z vsemi elementi, ki so potrebni za priključitev in delovanje </w:t>
      </w:r>
      <w:r w:rsidR="00880762">
        <w:rPr>
          <w:bCs/>
        </w:rPr>
        <w:t>opreme</w:t>
      </w:r>
      <w:r w:rsidR="00880762">
        <w:rPr>
          <w:b/>
        </w:rPr>
        <w:t>,</w:t>
      </w:r>
    </w:p>
    <w:p w14:paraId="5D9F84D0" w14:textId="6C16F7CB" w:rsidR="00880762" w:rsidRPr="00880762" w:rsidRDefault="00880762" w:rsidP="006A7E85">
      <w:pPr>
        <w:pStyle w:val="Odstavekseznama"/>
        <w:numPr>
          <w:ilvl w:val="0"/>
          <w:numId w:val="38"/>
        </w:numPr>
        <w:ind w:left="709" w:hanging="283"/>
      </w:pPr>
      <w:r w:rsidRPr="00880762">
        <w:rPr>
          <w:bCs/>
        </w:rPr>
        <w:t xml:space="preserve">izvedba </w:t>
      </w:r>
      <w:r>
        <w:rPr>
          <w:bCs/>
        </w:rPr>
        <w:t xml:space="preserve">gradbenih, obrtniških in inštalacijskih </w:t>
      </w:r>
      <w:r w:rsidR="00886633">
        <w:rPr>
          <w:bCs/>
        </w:rPr>
        <w:t xml:space="preserve">(GOI) </w:t>
      </w:r>
      <w:r>
        <w:rPr>
          <w:bCs/>
        </w:rPr>
        <w:t>del</w:t>
      </w:r>
      <w:r w:rsidR="00886633">
        <w:rPr>
          <w:bCs/>
        </w:rPr>
        <w:t xml:space="preserve"> </w:t>
      </w:r>
      <w:r>
        <w:rPr>
          <w:bCs/>
        </w:rPr>
        <w:t xml:space="preserve">za </w:t>
      </w:r>
      <w:r w:rsidRPr="00BB006A">
        <w:t>ureditev oz</w:t>
      </w:r>
      <w:r>
        <w:t>iroma</w:t>
      </w:r>
      <w:r w:rsidRPr="00BB006A">
        <w:t xml:space="preserve"> pripravo prostorov</w:t>
      </w:r>
      <w:r>
        <w:t xml:space="preserve"> </w:t>
      </w:r>
      <w:r>
        <w:rPr>
          <w:bCs/>
        </w:rPr>
        <w:t>za namestitev nove opreme,</w:t>
      </w:r>
    </w:p>
    <w:p w14:paraId="0A23FC48" w14:textId="77777777" w:rsidR="000A1D81" w:rsidRPr="000A1D81" w:rsidRDefault="00880762" w:rsidP="006A7E85">
      <w:pPr>
        <w:pStyle w:val="Odstavekseznama"/>
        <w:numPr>
          <w:ilvl w:val="0"/>
          <w:numId w:val="38"/>
        </w:numPr>
        <w:ind w:left="709" w:hanging="283"/>
      </w:pPr>
      <w:r w:rsidRPr="00880762">
        <w:rPr>
          <w:bCs/>
        </w:rPr>
        <w:t>izdelavo projekt</w:t>
      </w:r>
      <w:r>
        <w:rPr>
          <w:bCs/>
        </w:rPr>
        <w:t>ne dokumentacije</w:t>
      </w:r>
      <w:r w:rsidRPr="00880762">
        <w:rPr>
          <w:bCs/>
        </w:rPr>
        <w:t xml:space="preserve"> PZI</w:t>
      </w:r>
      <w:r>
        <w:rPr>
          <w:bCs/>
        </w:rPr>
        <w:t xml:space="preserve"> in PID ter projektantski nadzor med izvedbo del,</w:t>
      </w:r>
    </w:p>
    <w:p w14:paraId="3FF7E061" w14:textId="4B4D0865" w:rsidR="00AC3434" w:rsidRPr="00AC3434" w:rsidRDefault="00EC7CAF" w:rsidP="006A7E85">
      <w:pPr>
        <w:pStyle w:val="Odstavekseznama"/>
        <w:numPr>
          <w:ilvl w:val="0"/>
          <w:numId w:val="38"/>
        </w:numPr>
        <w:ind w:left="709" w:hanging="283"/>
      </w:pPr>
      <w:r w:rsidRPr="00EC7CAF">
        <w:rPr>
          <w:bCs/>
        </w:rPr>
        <w:t>vzdrževanje opreme v</w:t>
      </w:r>
      <w:r w:rsidR="00A26024">
        <w:rPr>
          <w:bCs/>
        </w:rPr>
        <w:t xml:space="preserve"> 2 letnem</w:t>
      </w:r>
      <w:r w:rsidRPr="00EC7CAF">
        <w:rPr>
          <w:bCs/>
        </w:rPr>
        <w:t xml:space="preserve"> garancijskem</w:t>
      </w:r>
      <w:r>
        <w:rPr>
          <w:bCs/>
        </w:rPr>
        <w:t xml:space="preserve"> roku</w:t>
      </w:r>
      <w:r w:rsidRPr="00EC7CAF">
        <w:rPr>
          <w:bCs/>
        </w:rPr>
        <w:t xml:space="preserve"> in </w:t>
      </w:r>
      <w:r>
        <w:rPr>
          <w:bCs/>
        </w:rPr>
        <w:t xml:space="preserve">v </w:t>
      </w:r>
      <w:r w:rsidRPr="009C048D">
        <w:rPr>
          <w:bCs/>
        </w:rPr>
        <w:t>obdobju</w:t>
      </w:r>
      <w:r w:rsidR="00B50C7D" w:rsidRPr="009C048D">
        <w:rPr>
          <w:bCs/>
        </w:rPr>
        <w:t xml:space="preserve"> </w:t>
      </w:r>
      <w:r w:rsidR="00A26024" w:rsidRPr="009C048D">
        <w:rPr>
          <w:bCs/>
        </w:rPr>
        <w:t>6</w:t>
      </w:r>
      <w:r w:rsidR="00B50C7D" w:rsidRPr="009C048D">
        <w:rPr>
          <w:bCs/>
        </w:rPr>
        <w:t xml:space="preserve"> let </w:t>
      </w:r>
      <w:r w:rsidR="00B50C7D" w:rsidRPr="000A1D81">
        <w:rPr>
          <w:bCs/>
        </w:rPr>
        <w:t>po preteku garancijskega roka.</w:t>
      </w:r>
    </w:p>
    <w:bookmarkEnd w:id="7"/>
    <w:p w14:paraId="2367C2EE" w14:textId="77777777" w:rsidR="00AC3434" w:rsidRDefault="00AC3434" w:rsidP="00AC3434">
      <w:pPr>
        <w:pStyle w:val="Odstavekseznama"/>
        <w:ind w:left="426"/>
      </w:pPr>
    </w:p>
    <w:p w14:paraId="0AF42702" w14:textId="7BC1672E" w:rsidR="000A1D81" w:rsidRDefault="000A1D81" w:rsidP="00E34AA8">
      <w:pPr>
        <w:ind w:left="426"/>
      </w:pPr>
      <w:bookmarkStart w:id="8" w:name="_Hlk174477263"/>
      <w:r>
        <w:t>D</w:t>
      </w:r>
      <w:r w:rsidRPr="00A652E8">
        <w:t xml:space="preserve">emontaža, odvoz in </w:t>
      </w:r>
      <w:r w:rsidRPr="000A1D81">
        <w:t xml:space="preserve">ekološka </w:t>
      </w:r>
      <w:r w:rsidRPr="00A652E8">
        <w:t>razgradnja obstoječ</w:t>
      </w:r>
      <w:r>
        <w:t>e opreme</w:t>
      </w:r>
      <w:r w:rsidR="00E34AA8">
        <w:t xml:space="preserve"> se izvede </w:t>
      </w:r>
      <w:r w:rsidR="00E34AA8" w:rsidRPr="00A072EB">
        <w:t>v skladu z veljavnimi zakonskimi akti</w:t>
      </w:r>
      <w:r w:rsidR="00E34AA8">
        <w:t xml:space="preserve"> in vključuje</w:t>
      </w:r>
      <w:r w:rsidR="00E34AA8" w:rsidRPr="00A072EB">
        <w:t xml:space="preserve"> posredovanje potrdila o uničenju RTG cevi za RTG aparat</w:t>
      </w:r>
      <w:r w:rsidR="00E34AA8">
        <w:t>.</w:t>
      </w:r>
    </w:p>
    <w:bookmarkEnd w:id="8"/>
    <w:p w14:paraId="525C23C4" w14:textId="77777777" w:rsidR="000A1D81" w:rsidRDefault="000A1D81" w:rsidP="00303171">
      <w:pPr>
        <w:ind w:firstLine="426"/>
      </w:pPr>
    </w:p>
    <w:p w14:paraId="03D1EA34" w14:textId="3CEA72DF" w:rsidR="00A56E1A" w:rsidRPr="00E34AA8" w:rsidRDefault="00E34AA8" w:rsidP="00303171">
      <w:pPr>
        <w:ind w:firstLine="426"/>
      </w:pPr>
      <w:r w:rsidRPr="00E34AA8">
        <w:t>D</w:t>
      </w:r>
      <w:r w:rsidR="00A56E1A" w:rsidRPr="00E34AA8">
        <w:t>obav</w:t>
      </w:r>
      <w:r w:rsidRPr="00E34AA8">
        <w:t>a</w:t>
      </w:r>
      <w:r w:rsidR="00A56E1A" w:rsidRPr="00E34AA8">
        <w:t xml:space="preserve"> </w:t>
      </w:r>
      <w:r w:rsidR="0006266D" w:rsidRPr="00E34AA8">
        <w:t>in montaž</w:t>
      </w:r>
      <w:r w:rsidRPr="00E34AA8">
        <w:t>a</w:t>
      </w:r>
      <w:r w:rsidR="0006266D" w:rsidRPr="00E34AA8">
        <w:t xml:space="preserve"> </w:t>
      </w:r>
      <w:r w:rsidR="00A56E1A" w:rsidRPr="00E34AA8">
        <w:t xml:space="preserve">opreme </w:t>
      </w:r>
      <w:r w:rsidRPr="00E34AA8">
        <w:t>obsega</w:t>
      </w:r>
      <w:r w:rsidR="00A56E1A" w:rsidRPr="00E34AA8">
        <w:rPr>
          <w:i/>
        </w:rPr>
        <w:t>:</w:t>
      </w:r>
    </w:p>
    <w:p w14:paraId="092186DD" w14:textId="2BAC5C93" w:rsidR="00A56E1A" w:rsidRDefault="00F679B5" w:rsidP="00303171">
      <w:pPr>
        <w:numPr>
          <w:ilvl w:val="0"/>
          <w:numId w:val="3"/>
        </w:numPr>
        <w:tabs>
          <w:tab w:val="clear" w:pos="1494"/>
          <w:tab w:val="num" w:pos="851"/>
        </w:tabs>
        <w:ind w:left="851"/>
      </w:pPr>
      <w:r>
        <w:t xml:space="preserve">transport in </w:t>
      </w:r>
      <w:r w:rsidR="00A56E1A" w:rsidRPr="00117628">
        <w:t>dobavo opreme v skladu z zahtevami v tej dokumentaciji,</w:t>
      </w:r>
      <w:r w:rsidR="00C82B32">
        <w:t xml:space="preserve"> </w:t>
      </w:r>
    </w:p>
    <w:p w14:paraId="634385C1" w14:textId="77777777" w:rsidR="00F679B5" w:rsidRDefault="00411A7E" w:rsidP="00303171">
      <w:pPr>
        <w:numPr>
          <w:ilvl w:val="0"/>
          <w:numId w:val="3"/>
        </w:numPr>
        <w:tabs>
          <w:tab w:val="clear" w:pos="1494"/>
          <w:tab w:val="num" w:pos="851"/>
        </w:tabs>
        <w:ind w:left="851"/>
      </w:pPr>
      <w:r w:rsidRPr="00117628">
        <w:t>namestitev in/ali vgradnjo oziroma montažo dobavljene opreme</w:t>
      </w:r>
      <w:r w:rsidR="00F679B5">
        <w:t xml:space="preserve"> </w:t>
      </w:r>
      <w:r w:rsidR="00F679B5" w:rsidRPr="00F679B5">
        <w:t xml:space="preserve">z vsemi elementi, ki so potrebni za priključitev in delovanje </w:t>
      </w:r>
      <w:r w:rsidR="00F679B5">
        <w:t>opreme</w:t>
      </w:r>
      <w:r w:rsidRPr="00BC2C75">
        <w:t>,</w:t>
      </w:r>
      <w:r w:rsidR="00F679B5">
        <w:t xml:space="preserve"> </w:t>
      </w:r>
    </w:p>
    <w:p w14:paraId="78AE876D" w14:textId="7B3857F4" w:rsidR="00CA0271" w:rsidRDefault="00CA0271" w:rsidP="00303171">
      <w:pPr>
        <w:numPr>
          <w:ilvl w:val="0"/>
          <w:numId w:val="3"/>
        </w:numPr>
        <w:tabs>
          <w:tab w:val="clear" w:pos="1494"/>
          <w:tab w:val="num" w:pos="851"/>
        </w:tabs>
        <w:ind w:left="851"/>
      </w:pPr>
      <w:r w:rsidRPr="00CA0271">
        <w:t>izvedbo potrebnih instalacijskih priklopov</w:t>
      </w:r>
      <w:r>
        <w:t>,</w:t>
      </w:r>
    </w:p>
    <w:p w14:paraId="663F76EB" w14:textId="71A6E76C" w:rsidR="00411A7E" w:rsidRPr="00411A7E" w:rsidRDefault="00F679B5" w:rsidP="00303171">
      <w:pPr>
        <w:numPr>
          <w:ilvl w:val="0"/>
          <w:numId w:val="3"/>
        </w:numPr>
        <w:tabs>
          <w:tab w:val="clear" w:pos="1494"/>
          <w:tab w:val="num" w:pos="851"/>
        </w:tabs>
        <w:ind w:left="851"/>
      </w:pPr>
      <w:r w:rsidRPr="00A072EB">
        <w:t>izdelavo elektro omare</w:t>
      </w:r>
      <w:r>
        <w:t>,</w:t>
      </w:r>
      <w:r w:rsidRPr="00A072EB">
        <w:t xml:space="preserve"> v kateri so varovalke in pripeljan glavni dovod za delovanje </w:t>
      </w:r>
      <w:r>
        <w:t>opreme,</w:t>
      </w:r>
      <w:r w:rsidRPr="00A072EB">
        <w:t xml:space="preserve"> na katero je priključen generator novega MR</w:t>
      </w:r>
      <w:r>
        <w:t xml:space="preserve"> aparata</w:t>
      </w:r>
      <w:r w:rsidRPr="00A072EB">
        <w:t xml:space="preserve">, izvedbo kletke MR in izvedbo </w:t>
      </w:r>
      <w:r w:rsidR="004A601E">
        <w:t xml:space="preserve">ter namestitev </w:t>
      </w:r>
      <w:r w:rsidRPr="00A072EB">
        <w:t>cevi za izpust helija (Quench)</w:t>
      </w:r>
      <w:r w:rsidR="004A601E">
        <w:t xml:space="preserve"> </w:t>
      </w:r>
      <w:bookmarkStart w:id="9" w:name="_Hlk177669685"/>
      <w:r w:rsidR="004A601E" w:rsidRPr="004A601E">
        <w:t>na način in na mesto, ki je predvideno s projektno nalogo</w:t>
      </w:r>
      <w:bookmarkEnd w:id="9"/>
      <w:r w:rsidR="00CA0271">
        <w:t>,</w:t>
      </w:r>
    </w:p>
    <w:p w14:paraId="2BC1FCC6" w14:textId="318012A9" w:rsidR="00C1775A" w:rsidRDefault="00C1775A" w:rsidP="00303171">
      <w:pPr>
        <w:numPr>
          <w:ilvl w:val="0"/>
          <w:numId w:val="3"/>
        </w:numPr>
        <w:tabs>
          <w:tab w:val="clear" w:pos="1494"/>
          <w:tab w:val="num" w:pos="851"/>
        </w:tabs>
        <w:ind w:left="851"/>
      </w:pPr>
      <w:r>
        <w:t xml:space="preserve">izvedbo </w:t>
      </w:r>
      <w:r w:rsidR="00445A92" w:rsidRPr="00070081">
        <w:t xml:space="preserve">meritev </w:t>
      </w:r>
      <w:r>
        <w:t xml:space="preserve">vseh izvedenih instalacij </w:t>
      </w:r>
      <w:r w:rsidR="00CA0271" w:rsidRPr="00CA0271">
        <w:t xml:space="preserve">in parametrov stanja </w:t>
      </w:r>
      <w:r>
        <w:t>s preverjeno opremo (pooblaščeni izvajalci meritev), funkcionaln</w:t>
      </w:r>
      <w:r w:rsidR="00070081">
        <w:t>i</w:t>
      </w:r>
      <w:r>
        <w:t xml:space="preserve"> preizkus vse dobavljene opreme in predložitev ustreznih poročil,</w:t>
      </w:r>
    </w:p>
    <w:p w14:paraId="351A53A0" w14:textId="17DFCF16" w:rsidR="00E220A1" w:rsidRPr="00117628" w:rsidRDefault="00A56E1A" w:rsidP="00E220A1">
      <w:pPr>
        <w:numPr>
          <w:ilvl w:val="0"/>
          <w:numId w:val="3"/>
        </w:numPr>
        <w:tabs>
          <w:tab w:val="clear" w:pos="1494"/>
          <w:tab w:val="num" w:pos="851"/>
        </w:tabs>
        <w:ind w:left="851"/>
      </w:pPr>
      <w:r w:rsidRPr="00117628">
        <w:t>zagon in pre</w:t>
      </w:r>
      <w:r w:rsidR="007E63F2">
        <w:t>iz</w:t>
      </w:r>
      <w:r w:rsidRPr="00117628">
        <w:t>kus delovanja, preverjanje doseganja zahtevanih</w:t>
      </w:r>
      <w:r w:rsidR="00C30153">
        <w:t xml:space="preserve"> parametrov</w:t>
      </w:r>
      <w:r w:rsidR="00A4794B">
        <w:t>,</w:t>
      </w:r>
      <w:r w:rsidR="00F15577">
        <w:t xml:space="preserve"> </w:t>
      </w:r>
      <w:r w:rsidRPr="00117628">
        <w:t>predajo vse tehnične dokumentacije za uporabo</w:t>
      </w:r>
      <w:r>
        <w:t xml:space="preserve">, obratovanje </w:t>
      </w:r>
      <w:r w:rsidRPr="00117628">
        <w:t>in za vzdrževanje</w:t>
      </w:r>
      <w:r w:rsidR="00461AE5">
        <w:t xml:space="preserve"> ter dokazila o zanesljivosti objekta (DZO)</w:t>
      </w:r>
      <w:r w:rsidRPr="00117628">
        <w:t>,</w:t>
      </w:r>
    </w:p>
    <w:p w14:paraId="5DC71A7B" w14:textId="77777777" w:rsidR="00A56E1A" w:rsidRPr="00117628" w:rsidRDefault="00A56E1A" w:rsidP="00303171">
      <w:pPr>
        <w:numPr>
          <w:ilvl w:val="0"/>
          <w:numId w:val="3"/>
        </w:numPr>
        <w:tabs>
          <w:tab w:val="clear" w:pos="1494"/>
          <w:tab w:val="num" w:pos="851"/>
        </w:tabs>
        <w:ind w:left="851"/>
      </w:pPr>
      <w:r w:rsidRPr="00117628">
        <w:t xml:space="preserve">primopredajo vse dobavljene opreme </w:t>
      </w:r>
      <w:r>
        <w:t>uporabnik</w:t>
      </w:r>
      <w:r w:rsidR="008517B0">
        <w:t>u</w:t>
      </w:r>
      <w:r w:rsidRPr="00117628">
        <w:t>,</w:t>
      </w:r>
    </w:p>
    <w:p w14:paraId="3A4FCC5B" w14:textId="4310AADA" w:rsidR="00A56E1A" w:rsidRDefault="00A423C9" w:rsidP="00303171">
      <w:pPr>
        <w:numPr>
          <w:ilvl w:val="0"/>
          <w:numId w:val="3"/>
        </w:numPr>
        <w:tabs>
          <w:tab w:val="clear" w:pos="1494"/>
          <w:tab w:val="num" w:pos="851"/>
        </w:tabs>
        <w:ind w:left="851"/>
      </w:pPr>
      <w:r>
        <w:lastRenderedPageBreak/>
        <w:t>šolanje uporabnikovega</w:t>
      </w:r>
      <w:r w:rsidR="00A56E1A" w:rsidRPr="00117628">
        <w:t xml:space="preserve"> oseb</w:t>
      </w:r>
      <w:r w:rsidR="00A56E1A">
        <w:t>j</w:t>
      </w:r>
      <w:r>
        <w:t>a</w:t>
      </w:r>
      <w:r w:rsidR="00E713AF" w:rsidRPr="00E713AF">
        <w:t xml:space="preserve"> </w:t>
      </w:r>
      <w:r w:rsidR="00E713AF" w:rsidRPr="00495A80">
        <w:t xml:space="preserve">za časovno obdobje najmanj </w:t>
      </w:r>
      <w:r w:rsidR="00605527" w:rsidRPr="00495A80">
        <w:t xml:space="preserve">4 x </w:t>
      </w:r>
      <w:r w:rsidR="00E713AF" w:rsidRPr="00495A80">
        <w:t>5 dn</w:t>
      </w:r>
      <w:r w:rsidR="00D20401" w:rsidRPr="00495A80">
        <w:t>i</w:t>
      </w:r>
      <w:r w:rsidR="00EC7CAF" w:rsidRPr="00495A80">
        <w:t>,</w:t>
      </w:r>
      <w:r w:rsidR="00605527">
        <w:t xml:space="preserve"> pri čemer mora biti najmanj prvo šolanje v trajanju 5 dni izvedeno pred primopredajo opreme, preostala tri šolanja pa se izvedejo na poziv naročnika/uporabnika,</w:t>
      </w:r>
    </w:p>
    <w:p w14:paraId="225F9993" w14:textId="1117462D" w:rsidR="00DB344B" w:rsidRDefault="00C02462" w:rsidP="00303171">
      <w:pPr>
        <w:numPr>
          <w:ilvl w:val="0"/>
          <w:numId w:val="3"/>
        </w:numPr>
        <w:tabs>
          <w:tab w:val="clear" w:pos="1494"/>
          <w:tab w:val="num" w:pos="851"/>
        </w:tabs>
        <w:ind w:left="851"/>
      </w:pPr>
      <w:r w:rsidRPr="00BE1016">
        <w:t xml:space="preserve">odpravo napak v času </w:t>
      </w:r>
      <w:r w:rsidR="009C048D">
        <w:t>2 letnega</w:t>
      </w:r>
      <w:r w:rsidR="00A56E1A" w:rsidRPr="00BE1016">
        <w:t xml:space="preserve"> garancijskega roka, ki začne teči s pisno</w:t>
      </w:r>
      <w:r w:rsidR="00A56E1A" w:rsidRPr="00117628">
        <w:t xml:space="preserve"> primopredajo opreme naročniku/uporabniku po pogodbi</w:t>
      </w:r>
      <w:r w:rsidR="00EC7CAF">
        <w:t>.</w:t>
      </w:r>
    </w:p>
    <w:p w14:paraId="18BD9433" w14:textId="77777777" w:rsidR="00EC7CAF" w:rsidRDefault="00EC7CAF" w:rsidP="00EC7CAF"/>
    <w:p w14:paraId="3560B5AB" w14:textId="4D8A6F91" w:rsidR="00886633" w:rsidRDefault="00D20401" w:rsidP="00BD4A60">
      <w:pPr>
        <w:ind w:left="426"/>
      </w:pPr>
      <w:r>
        <w:rPr>
          <w:bCs/>
        </w:rPr>
        <w:t>I</w:t>
      </w:r>
      <w:r w:rsidRPr="00880762">
        <w:rPr>
          <w:bCs/>
        </w:rPr>
        <w:t xml:space="preserve">zvedba </w:t>
      </w:r>
      <w:r>
        <w:rPr>
          <w:bCs/>
        </w:rPr>
        <w:t xml:space="preserve">GOI del obsega vsa dela za </w:t>
      </w:r>
      <w:r w:rsidRPr="00BB006A">
        <w:t>ureditev oz</w:t>
      </w:r>
      <w:r>
        <w:t>iroma</w:t>
      </w:r>
      <w:r w:rsidRPr="00BB006A">
        <w:t xml:space="preserve"> pripravo prostorov</w:t>
      </w:r>
      <w:r>
        <w:t>, v katerih se bo</w:t>
      </w:r>
      <w:r>
        <w:rPr>
          <w:bCs/>
        </w:rPr>
        <w:t xml:space="preserve"> namestila nova oprema.</w:t>
      </w:r>
      <w:r w:rsidRPr="00886633">
        <w:t xml:space="preserve"> </w:t>
      </w:r>
      <w:bookmarkStart w:id="10" w:name="_Hlk177678234"/>
      <w:r w:rsidR="00886633" w:rsidRPr="00886633">
        <w:t xml:space="preserve">Dela se bodo izvajala na osnovi projektne dokumentacije, </w:t>
      </w:r>
      <w:r w:rsidR="00886633">
        <w:t>ki jo pripravi ponudnik</w:t>
      </w:r>
      <w:r>
        <w:t xml:space="preserve"> </w:t>
      </w:r>
      <w:r w:rsidRPr="00A072EB">
        <w:t>v skladu z zahtevami iz projektne naloge za prostor in tehničnimi podatki</w:t>
      </w:r>
      <w:r>
        <w:t xml:space="preserve"> opreme, ter vključuje PZI </w:t>
      </w:r>
      <w:r w:rsidRPr="00246C7A">
        <w:t>(ki ga pred izvedbo del pregled</w:t>
      </w:r>
      <w:r w:rsidR="00CF71EF">
        <w:t>ata</w:t>
      </w:r>
      <w:r w:rsidRPr="00246C7A">
        <w:t xml:space="preserve"> in potrdi</w:t>
      </w:r>
      <w:r w:rsidR="00CF71EF">
        <w:t>ta</w:t>
      </w:r>
      <w:r w:rsidRPr="00246C7A">
        <w:t xml:space="preserve"> uporabnik</w:t>
      </w:r>
      <w:r w:rsidR="00DD060A">
        <w:t xml:space="preserve"> in naročnik</w:t>
      </w:r>
      <w:r w:rsidRPr="00246C7A">
        <w:t xml:space="preserve">), </w:t>
      </w:r>
      <w:r w:rsidRPr="00A072EB">
        <w:t>statični izračun/preverbo nosilnosti zaradi ojačitve nosilnosti pod diagnostiko</w:t>
      </w:r>
      <w:r w:rsidRPr="00246C7A">
        <w:t xml:space="preserve"> (ki ga ponudnik </w:t>
      </w:r>
      <w:r w:rsidRPr="00246C7A">
        <w:rPr>
          <w:b/>
          <w:bCs/>
        </w:rPr>
        <w:t>predloži v ponudbi</w:t>
      </w:r>
      <w:r w:rsidRPr="00246C7A">
        <w:t xml:space="preserve">), </w:t>
      </w:r>
      <w:r w:rsidRPr="00A072EB">
        <w:t>PID, NOV in DZO</w:t>
      </w:r>
      <w:r w:rsidR="00B86FB4" w:rsidRPr="00246C7A">
        <w:t xml:space="preserve"> ter </w:t>
      </w:r>
      <w:r w:rsidR="00B86FB4" w:rsidRPr="00246C7A">
        <w:rPr>
          <w:bCs/>
          <w:lang w:eastAsia="zh-CN"/>
        </w:rPr>
        <w:t xml:space="preserve">vso </w:t>
      </w:r>
      <w:r w:rsidR="00B86FB4">
        <w:rPr>
          <w:bCs/>
          <w:lang w:eastAsia="zh-CN"/>
        </w:rPr>
        <w:t>spremljajočo dokumentacijo</w:t>
      </w:r>
      <w:r>
        <w:t>.</w:t>
      </w:r>
      <w:r w:rsidR="00BD4A60">
        <w:t xml:space="preserve"> </w:t>
      </w:r>
      <w:r w:rsidRPr="00A072EB">
        <w:t>Ponudnik mora zagotoviti tudi projektantski nadzor (vključno s statikom) med izvedbo del in njegovo sodelovanje na koordinacijskih sestankih</w:t>
      </w:r>
      <w:r w:rsidR="00886633" w:rsidRPr="00886633">
        <w:t xml:space="preserve">. </w:t>
      </w:r>
      <w:bookmarkEnd w:id="10"/>
    </w:p>
    <w:p w14:paraId="383A95DE" w14:textId="77777777" w:rsidR="000C17CE" w:rsidRDefault="000C17CE" w:rsidP="00BD4A60">
      <w:pPr>
        <w:ind w:left="426"/>
      </w:pPr>
    </w:p>
    <w:p w14:paraId="6074BCB3" w14:textId="33363593" w:rsidR="000C17CE" w:rsidRPr="00886633" w:rsidRDefault="000C17CE" w:rsidP="00BD4A60">
      <w:pPr>
        <w:ind w:left="426"/>
      </w:pPr>
      <w:r w:rsidRPr="000C161C">
        <w:t>Dela</w:t>
      </w:r>
      <w:r w:rsidR="003C4522" w:rsidRPr="000C161C">
        <w:t xml:space="preserve"> </w:t>
      </w:r>
      <w:bookmarkStart w:id="11" w:name="_Hlk177672991"/>
      <w:r w:rsidR="003C4522" w:rsidRPr="000C161C">
        <w:t>se morajo izvajati skladno z Navodili za izvajanje GOI del, ki so priloga te dokumentacije, in</w:t>
      </w:r>
      <w:r w:rsidRPr="000C161C">
        <w:t xml:space="preserve"> </w:t>
      </w:r>
      <w:r w:rsidR="003C4522" w:rsidRPr="000C161C">
        <w:t>jih</w:t>
      </w:r>
      <w:bookmarkEnd w:id="11"/>
      <w:r w:rsidR="003C4522" w:rsidRPr="000C161C">
        <w:t xml:space="preserve"> </w:t>
      </w:r>
      <w:r w:rsidRPr="000C161C">
        <w:t>je potrebno prilagoditi procesu dela (UKC Ljubljana bo deloval v času izvedbe) in vse vnaprej definirati z uporabnikom glede načina in etapnosti izvajanja zaradi zagotavljanja funkcije obstoječih prostorov oziroma prostorov, ki niso predmet izvedbe.</w:t>
      </w:r>
    </w:p>
    <w:p w14:paraId="01646C8F" w14:textId="77777777" w:rsidR="00886633" w:rsidRDefault="00886633" w:rsidP="00303171">
      <w:pPr>
        <w:ind w:left="426"/>
      </w:pPr>
    </w:p>
    <w:p w14:paraId="5C97FCAE" w14:textId="47838F27" w:rsidR="00A56E1A" w:rsidRDefault="00EC7CAF" w:rsidP="00303171">
      <w:pPr>
        <w:ind w:left="426"/>
      </w:pPr>
      <w:r w:rsidRPr="00EC7CAF">
        <w:t>V</w:t>
      </w:r>
      <w:r w:rsidR="008462FE" w:rsidRPr="00EC7CAF">
        <w:t>zdrževanj</w:t>
      </w:r>
      <w:r w:rsidRPr="00EC7CAF">
        <w:t>e opreme</w:t>
      </w:r>
      <w:r w:rsidR="008462FE" w:rsidRPr="00EC7CAF">
        <w:t xml:space="preserve"> obsega</w:t>
      </w:r>
      <w:r w:rsidR="005F72FD">
        <w:t xml:space="preserve"> </w:t>
      </w:r>
      <w:r w:rsidR="005F72FD" w:rsidRPr="005F72FD">
        <w:t>»popolno«</w:t>
      </w:r>
      <w:r w:rsidR="008462FE" w:rsidRPr="00EC7CAF">
        <w:t xml:space="preserve"> preventivno in </w:t>
      </w:r>
      <w:r w:rsidR="00212481">
        <w:t>izredno</w:t>
      </w:r>
      <w:r w:rsidR="00212481" w:rsidRPr="0072687F">
        <w:t xml:space="preserve"> </w:t>
      </w:r>
      <w:r w:rsidR="008462FE" w:rsidRPr="00EC7CAF">
        <w:t xml:space="preserve">vzdrževanje </w:t>
      </w:r>
      <w:r w:rsidRPr="00EC7CAF">
        <w:t xml:space="preserve">opreme </w:t>
      </w:r>
      <w:r w:rsidR="008462FE" w:rsidRPr="00EC7CAF">
        <w:t xml:space="preserve">v </w:t>
      </w:r>
      <w:r w:rsidR="00867967">
        <w:t xml:space="preserve">2 letnem </w:t>
      </w:r>
      <w:r w:rsidR="00194227" w:rsidRPr="00EC7CAF">
        <w:t>garancijsk</w:t>
      </w:r>
      <w:r w:rsidR="00497552" w:rsidRPr="00EC7CAF">
        <w:t>em</w:t>
      </w:r>
      <w:r w:rsidRPr="00EC7CAF">
        <w:rPr>
          <w:bCs/>
        </w:rPr>
        <w:t xml:space="preserve"> roku in v</w:t>
      </w:r>
      <w:r>
        <w:rPr>
          <w:bCs/>
        </w:rPr>
        <w:t xml:space="preserve"> obdobju</w:t>
      </w:r>
      <w:r w:rsidRPr="000A1D81">
        <w:rPr>
          <w:bCs/>
        </w:rPr>
        <w:t xml:space="preserve"> </w:t>
      </w:r>
      <w:r w:rsidR="00867967" w:rsidRPr="00867967">
        <w:rPr>
          <w:bCs/>
        </w:rPr>
        <w:t>6</w:t>
      </w:r>
      <w:r w:rsidRPr="00867967">
        <w:rPr>
          <w:bCs/>
        </w:rPr>
        <w:t xml:space="preserve"> let</w:t>
      </w:r>
      <w:r w:rsidRPr="000A1D81">
        <w:rPr>
          <w:bCs/>
        </w:rPr>
        <w:t xml:space="preserve"> po preteku garancijskega roka</w:t>
      </w:r>
      <w:r w:rsidR="008462FE">
        <w:t>, in sicer:</w:t>
      </w:r>
    </w:p>
    <w:p w14:paraId="2B09C1AC" w14:textId="2C2163BB" w:rsidR="00AC3434" w:rsidRPr="003C4522" w:rsidRDefault="008462FE" w:rsidP="006A7E85">
      <w:pPr>
        <w:pStyle w:val="Odstavekseznama"/>
        <w:numPr>
          <w:ilvl w:val="0"/>
          <w:numId w:val="8"/>
        </w:numPr>
        <w:ind w:hanging="294"/>
      </w:pPr>
      <w:r w:rsidRPr="00E713AF">
        <w:rPr>
          <w:u w:val="single"/>
        </w:rPr>
        <w:t>PREVENTIVNO VZDRŽEVANJE</w:t>
      </w:r>
      <w:r w:rsidRPr="00372C74">
        <w:t xml:space="preserve"> pomeni zagotavlja</w:t>
      </w:r>
      <w:r w:rsidR="00A75DA6" w:rsidRPr="00372C74">
        <w:t>n</w:t>
      </w:r>
      <w:r w:rsidRPr="00372C74">
        <w:t>je izvajanja rednega vzdrževanja, število rednih vzdrževalnih servisov po navodilih proizvajalca (najmanj 1x letno) vključno z vsemi rezervnimi deli</w:t>
      </w:r>
      <w:r w:rsidR="0055422A" w:rsidRPr="00372C74">
        <w:t xml:space="preserve"> </w:t>
      </w:r>
      <w:r w:rsidR="002708C3" w:rsidRPr="00372C74">
        <w:t xml:space="preserve">(tudi </w:t>
      </w:r>
      <w:r w:rsidR="00732647" w:rsidRPr="00372C74">
        <w:t>dragi rezervni deli</w:t>
      </w:r>
      <w:r w:rsidR="002708C3" w:rsidRPr="00372C74">
        <w:t xml:space="preserve">) </w:t>
      </w:r>
      <w:r w:rsidRPr="00372C74">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w:t>
      </w:r>
      <w:r w:rsidRPr="003C4522">
        <w:t xml:space="preserve">število obveznih in priporočenih servisov na leto). </w:t>
      </w:r>
      <w:r w:rsidR="00AC3434" w:rsidRPr="003C4522">
        <w:t xml:space="preserve">Seznam vseh zahtevanih preventivnih vzdrževalnih del proizvajalca mora biti priloga ponudbe. </w:t>
      </w:r>
      <w:r w:rsidR="00E713AF" w:rsidRPr="003C4522">
        <w:t>Ponudnik lahko predloži angleško verzijo dokumenta, ki vsebuje natančen opis in seznam preventivnih vzdrževalnih del, s slovenskim povzetkom del.</w:t>
      </w:r>
    </w:p>
    <w:p w14:paraId="303DB3E1" w14:textId="21099F58" w:rsidR="008462FE" w:rsidRPr="00372C74" w:rsidRDefault="00376F47" w:rsidP="006A7E85">
      <w:pPr>
        <w:numPr>
          <w:ilvl w:val="0"/>
          <w:numId w:val="8"/>
        </w:numPr>
        <w:ind w:hanging="294"/>
      </w:pPr>
      <w:r>
        <w:rPr>
          <w:u w:val="single"/>
        </w:rPr>
        <w:t>IZREDNO</w:t>
      </w:r>
      <w:r w:rsidR="00C464BD" w:rsidRPr="00C464BD">
        <w:rPr>
          <w:u w:val="single"/>
        </w:rPr>
        <w:t xml:space="preserve"> </w:t>
      </w:r>
      <w:r w:rsidR="008462FE" w:rsidRPr="00372C74">
        <w:rPr>
          <w:u w:val="single"/>
        </w:rPr>
        <w:t>VZDRŽEVANJE</w:t>
      </w:r>
      <w:r w:rsidR="00504977" w:rsidRPr="00372C74">
        <w:t xml:space="preserve"> pomeni servisna popravila/</w:t>
      </w:r>
      <w:r w:rsidR="008462FE" w:rsidRPr="00372C74">
        <w:t>odpravo napak na opremi z zamenjavo iztrošenih, okvarjenih delov in potrošnega materiala za predmetno opremo ter vzpostavitev naprav v fazo pravilnega in brezhibnega delovanja. Servis se opravlja po pozivu uporabnika z vključenimi vsemi rezervnimi deli in potrošnimi materiali</w:t>
      </w:r>
      <w:r w:rsidR="0000688F" w:rsidRPr="00372C74">
        <w:t xml:space="preserve"> ter ostalim potrebnim materialom in drobnim inventarjem za izvajanje storitev</w:t>
      </w:r>
      <w:r w:rsidR="008462FE" w:rsidRPr="00372C74">
        <w:t>, vključno s transportnimi in vsemi ostalimi stroški</w:t>
      </w:r>
      <w:r w:rsidR="00E713AF" w:rsidRPr="00E713AF">
        <w:t>.</w:t>
      </w:r>
    </w:p>
    <w:p w14:paraId="4A2A85B2" w14:textId="77777777" w:rsidR="00497552" w:rsidRPr="00372C74" w:rsidRDefault="00497552" w:rsidP="00497552">
      <w:pPr>
        <w:rPr>
          <w:color w:val="00B050"/>
          <w:u w:val="single"/>
        </w:rPr>
      </w:pPr>
    </w:p>
    <w:p w14:paraId="55AE779B" w14:textId="514F0969" w:rsidR="00EC7CAF" w:rsidRPr="00EC7CAF" w:rsidRDefault="00EC7CAF" w:rsidP="00EC7CAF">
      <w:pPr>
        <w:ind w:left="426"/>
      </w:pPr>
      <w:r w:rsidRPr="00EC7CAF">
        <w:t xml:space="preserve">V času garancijskega roka mora ponudnik zagotavljati brezplačno preventivno in </w:t>
      </w:r>
      <w:r w:rsidR="00376F47">
        <w:t>izredno</w:t>
      </w:r>
      <w:r w:rsidR="001A65B1" w:rsidRPr="00EC7CAF">
        <w:t xml:space="preserve"> </w:t>
      </w:r>
      <w:r w:rsidRPr="00EC7CAF">
        <w:t xml:space="preserve">vzdrževanje opreme (odprava napak, okvar). </w:t>
      </w:r>
    </w:p>
    <w:p w14:paraId="6313CA73" w14:textId="77777777" w:rsidR="00EC7CAF" w:rsidRDefault="00EC7CAF" w:rsidP="00303171">
      <w:pPr>
        <w:ind w:left="426"/>
      </w:pPr>
    </w:p>
    <w:p w14:paraId="5C57D807" w14:textId="4BC82778" w:rsidR="00E53F39" w:rsidRPr="003C4522" w:rsidRDefault="00E53F39" w:rsidP="00303171">
      <w:pPr>
        <w:ind w:left="426"/>
      </w:pPr>
      <w:r w:rsidRPr="003C4522">
        <w:t xml:space="preserve">Servisna dela, ki </w:t>
      </w:r>
      <w:r w:rsidR="001A65B1" w:rsidRPr="003C4522">
        <w:t>bod</w:t>
      </w:r>
      <w:r w:rsidRPr="003C4522">
        <w:t>o potrebna zaradi strojelom</w:t>
      </w:r>
      <w:r w:rsidR="001A65B1" w:rsidRPr="003C4522">
        <w:t>a</w:t>
      </w:r>
      <w:r w:rsidRPr="003C4522">
        <w:t xml:space="preserve"> ali napačnega ravnanja uporabnika z opremo, ne pomenijo vzdrževalnih del in </w:t>
      </w:r>
      <w:r w:rsidR="00A356F1" w:rsidRPr="003C4522">
        <w:t>jih je izvajalec upravičen zaračunati po uradnem ceniku, pri čemer morajo cene rezervnih delov odražati realne cene na trgu, izvajalec pa mora predložiti cenik rezervnih delov in potrošnega materiala ter cene delovne ure serviserja</w:t>
      </w:r>
      <w:r w:rsidRPr="003C4522">
        <w:t>.</w:t>
      </w:r>
      <w:r w:rsidR="001A65B1" w:rsidRPr="003C4522">
        <w:t xml:space="preserve"> Strojelom je zunanja poškodba, kot posledica napačnega ravnanja, ki ni na strani izvajalca oziroma ravnanja uporabnika, ki niso dovoljena in opisana v navodilih za rokovanje oziroma niso bila vključena v aplikacijsko šolanje uporabnikov.</w:t>
      </w:r>
    </w:p>
    <w:p w14:paraId="310760A2" w14:textId="77777777" w:rsidR="00A56E1A" w:rsidRPr="003C4522" w:rsidRDefault="00A56E1A" w:rsidP="00D37134"/>
    <w:p w14:paraId="0312E366" w14:textId="21750B9B" w:rsidR="00E07496" w:rsidRDefault="00E07496" w:rsidP="00303171">
      <w:pPr>
        <w:ind w:left="426"/>
      </w:pPr>
      <w:r w:rsidRPr="003C4522">
        <w:t xml:space="preserve">Popolni obseg predmeta javnega naročila, vključno z vsemi relevantnimi tehničnimi podatki, zahtevami in pogoji, je podan v </w:t>
      </w:r>
      <w:r w:rsidR="00EC7CAF" w:rsidRPr="003C4522">
        <w:t>Tehničnih specifikacijah</w:t>
      </w:r>
      <w:r w:rsidR="00DA7CAD" w:rsidRPr="003C4522">
        <w:t>.</w:t>
      </w:r>
    </w:p>
    <w:p w14:paraId="008A2983" w14:textId="77777777" w:rsidR="00E033C1" w:rsidRDefault="00E033C1" w:rsidP="00303171">
      <w:pPr>
        <w:ind w:left="426"/>
      </w:pPr>
    </w:p>
    <w:p w14:paraId="60370116" w14:textId="0F9F7FFF" w:rsidR="00E033C1" w:rsidRPr="00E033C1" w:rsidRDefault="00E033C1" w:rsidP="00E033C1">
      <w:pPr>
        <w:ind w:left="426"/>
      </w:pPr>
      <w:r w:rsidRPr="003C4522">
        <w:t xml:space="preserve">Vodja gradnje </w:t>
      </w:r>
      <w:r w:rsidR="003C4522" w:rsidRPr="003C4522">
        <w:t>mora biti prisoten na gradbišču dnevno ter na vseh koordinacijskih sestankih. Vodja projekta mora biti prisoten na vseh koordinacijskih sestankih, na gradbišču pa glede na potrebe poteka gradnje na poziv s strani naročnika, uporabnika ali vodje gradnje. Udeležba ostalih odgovornih projektantov in statika gradbenih konstrukcij na koordinacijskih sestankih in gradbišču je odvisna od poteka gradnje ter je lahko kadarkoli zahtevana s strani naročnika, uporabnika, vodje gradnje in vodje projekta.</w:t>
      </w:r>
      <w:r w:rsidRPr="003C4522">
        <w:t>.</w:t>
      </w:r>
    </w:p>
    <w:p w14:paraId="39318B39" w14:textId="77777777" w:rsidR="00E033C1" w:rsidRPr="00E033C1" w:rsidRDefault="00E033C1" w:rsidP="00E033C1">
      <w:pPr>
        <w:ind w:left="426"/>
      </w:pPr>
    </w:p>
    <w:p w14:paraId="3CB6E891" w14:textId="77777777" w:rsidR="00E033C1" w:rsidRPr="00E033C1" w:rsidRDefault="00E033C1" w:rsidP="00E033C1">
      <w:pPr>
        <w:ind w:left="426"/>
      </w:pPr>
      <w:r w:rsidRPr="00E033C1">
        <w:t>Strokovno funkcijo, ki je razpisana v naročnikovi dokumentaciji, lahko opravlja izključno strokovni kader, ki je v ponudbi imenovan za opravljanje te funkcije. V primeru, da obstajajo objektivni razlogi, da priglašeni strokovni kader ne more opravljati strokovnih funkcij, za katere je bil priglašen, lahko izvajalec, na podlagi soglasja naročnika, zamenja priglašeni strokovni kader z drugim strokovnim kadrom, pod pogojem, da ta izpolnjuje zahtevane referenčne pogoje naročnika iz dokumentacije.</w:t>
      </w:r>
    </w:p>
    <w:bookmarkEnd w:id="6"/>
    <w:p w14:paraId="06AA6A8B" w14:textId="77777777" w:rsidR="00846B04" w:rsidRDefault="00846B04" w:rsidP="00D37134"/>
    <w:p w14:paraId="52C60999" w14:textId="26CC128C" w:rsidR="00303171" w:rsidRDefault="001C4546" w:rsidP="006A7E85">
      <w:pPr>
        <w:numPr>
          <w:ilvl w:val="1"/>
          <w:numId w:val="19"/>
        </w:numPr>
        <w:tabs>
          <w:tab w:val="num" w:pos="0"/>
        </w:tabs>
        <w:ind w:left="426" w:hanging="426"/>
      </w:pPr>
      <w:bookmarkStart w:id="12" w:name="_Hlk174474389"/>
      <w:r w:rsidRPr="00E53231">
        <w:t>Rok</w:t>
      </w:r>
      <w:r w:rsidR="001A65B1">
        <w:t>i</w:t>
      </w:r>
      <w:r w:rsidR="00E53F39" w:rsidRPr="00E53231">
        <w:t xml:space="preserve"> za izvedbo javneg</w:t>
      </w:r>
      <w:r w:rsidR="00801FE1" w:rsidRPr="00E53231">
        <w:t>a</w:t>
      </w:r>
      <w:r w:rsidR="00E53F39" w:rsidRPr="00E53231">
        <w:t xml:space="preserve"> naročila</w:t>
      </w:r>
      <w:r w:rsidR="0062564D" w:rsidRPr="00E53231">
        <w:t xml:space="preserve"> </w:t>
      </w:r>
      <w:r w:rsidR="001A65B1">
        <w:t>so</w:t>
      </w:r>
      <w:r w:rsidR="00303171">
        <w:t xml:space="preserve"> naslednji:</w:t>
      </w:r>
    </w:p>
    <w:p w14:paraId="126B1EC6" w14:textId="3510642B" w:rsidR="00303171" w:rsidRPr="000C161C" w:rsidRDefault="0034603C" w:rsidP="006A7E85">
      <w:pPr>
        <w:pStyle w:val="Odstavekseznama"/>
        <w:numPr>
          <w:ilvl w:val="0"/>
          <w:numId w:val="39"/>
        </w:numPr>
        <w:ind w:left="709" w:hanging="283"/>
      </w:pPr>
      <w:r w:rsidRPr="000C161C">
        <w:t>dobava in montaža</w:t>
      </w:r>
      <w:r w:rsidR="008D40CD" w:rsidRPr="000C161C">
        <w:t xml:space="preserve"> MR aparata največ 3 mesece od sklenitve pogodbe,</w:t>
      </w:r>
    </w:p>
    <w:p w14:paraId="2D33D46F" w14:textId="4840FD1F" w:rsidR="008D40CD" w:rsidRPr="000C161C" w:rsidRDefault="008D40CD" w:rsidP="006A7E85">
      <w:pPr>
        <w:pStyle w:val="Odstavekseznama"/>
        <w:numPr>
          <w:ilvl w:val="0"/>
          <w:numId w:val="39"/>
        </w:numPr>
        <w:ind w:left="709" w:hanging="283"/>
      </w:pPr>
      <w:r w:rsidRPr="000C161C">
        <w:t xml:space="preserve">priprava </w:t>
      </w:r>
      <w:r w:rsidR="006F5C82" w:rsidRPr="000C161C">
        <w:t xml:space="preserve">projektne dokumentacije in izvedba GOI del </w:t>
      </w:r>
      <w:r w:rsidRPr="000C161C">
        <w:t xml:space="preserve">največ </w:t>
      </w:r>
      <w:r w:rsidR="000C161C" w:rsidRPr="000C161C">
        <w:t>60 koledarskih</w:t>
      </w:r>
      <w:r w:rsidRPr="000C161C">
        <w:t xml:space="preserve"> dni od </w:t>
      </w:r>
      <w:r w:rsidR="00EA5248" w:rsidRPr="000C161C">
        <w:t xml:space="preserve">uvedbe izvajalca v delo; okvirni rok za uvedbo v delo je </w:t>
      </w:r>
      <w:r w:rsidR="0034603C" w:rsidRPr="000C161C">
        <w:t>15</w:t>
      </w:r>
      <w:r w:rsidR="00EA5248" w:rsidRPr="000C161C">
        <w:t xml:space="preserve"> dni od sklenitve pogodbe</w:t>
      </w:r>
      <w:r w:rsidRPr="000C161C">
        <w:t>,</w:t>
      </w:r>
    </w:p>
    <w:p w14:paraId="276775B1" w14:textId="7520A4A2" w:rsidR="008D40CD" w:rsidRPr="00647C65" w:rsidRDefault="008D40CD" w:rsidP="006A7E85">
      <w:pPr>
        <w:pStyle w:val="Odstavekseznama"/>
        <w:numPr>
          <w:ilvl w:val="0"/>
          <w:numId w:val="39"/>
        </w:numPr>
        <w:ind w:left="709" w:hanging="283"/>
      </w:pPr>
      <w:r w:rsidRPr="00647C65">
        <w:t>vzdrževanje opreme v</w:t>
      </w:r>
      <w:r w:rsidR="00647C65" w:rsidRPr="00647C65">
        <w:t xml:space="preserve"> 2 letnem</w:t>
      </w:r>
      <w:r w:rsidRPr="00647C65">
        <w:t xml:space="preserve"> garancijskem roku od primopredaje opreme,</w:t>
      </w:r>
    </w:p>
    <w:p w14:paraId="56D93A0F" w14:textId="22378A73" w:rsidR="008D40CD" w:rsidRPr="00647C65" w:rsidRDefault="008D40CD" w:rsidP="006A7E85">
      <w:pPr>
        <w:pStyle w:val="Odstavekseznama"/>
        <w:numPr>
          <w:ilvl w:val="0"/>
          <w:numId w:val="39"/>
        </w:numPr>
        <w:ind w:left="709" w:hanging="283"/>
      </w:pPr>
      <w:r w:rsidRPr="00647C65">
        <w:rPr>
          <w:bCs/>
        </w:rPr>
        <w:t xml:space="preserve">vzdrževanje opreme v obdobju </w:t>
      </w:r>
      <w:r w:rsidR="00647C65" w:rsidRPr="00647C65">
        <w:rPr>
          <w:bCs/>
        </w:rPr>
        <w:t xml:space="preserve">6 </w:t>
      </w:r>
      <w:r w:rsidRPr="00647C65">
        <w:rPr>
          <w:bCs/>
        </w:rPr>
        <w:t>let po preteku garancijskega roka.</w:t>
      </w:r>
    </w:p>
    <w:bookmarkEnd w:id="12"/>
    <w:p w14:paraId="7D1B2351" w14:textId="77777777" w:rsidR="00303171" w:rsidRPr="00303171" w:rsidRDefault="00303171" w:rsidP="00303171">
      <w:pPr>
        <w:ind w:firstLine="426"/>
        <w:rPr>
          <w:color w:val="FF0000"/>
          <w:highlight w:val="yellow"/>
        </w:rPr>
      </w:pPr>
    </w:p>
    <w:p w14:paraId="1526C607" w14:textId="77777777" w:rsidR="00E07496" w:rsidRPr="009500CB" w:rsidRDefault="008255C3" w:rsidP="006A7E85">
      <w:pPr>
        <w:numPr>
          <w:ilvl w:val="1"/>
          <w:numId w:val="19"/>
        </w:numPr>
        <w:ind w:left="426" w:hanging="426"/>
      </w:pPr>
      <w:r w:rsidRPr="00E53231">
        <w:t>Za oddajo predmetnega naročila se v skladu s 40. členom ZJN-3</w:t>
      </w:r>
      <w:r w:rsidR="00E07496" w:rsidRPr="00E53231">
        <w:t xml:space="preserve"> izvede odprti postopek.</w:t>
      </w:r>
    </w:p>
    <w:p w14:paraId="0B87A7BA" w14:textId="77777777" w:rsidR="00E07496" w:rsidRDefault="00E07496" w:rsidP="00D37134"/>
    <w:p w14:paraId="6E3A5259" w14:textId="5AA355A3" w:rsidR="008255C3" w:rsidRPr="00303171" w:rsidRDefault="008255C3" w:rsidP="00303171">
      <w:pPr>
        <w:ind w:left="426"/>
        <w:rPr>
          <w:b/>
        </w:rPr>
      </w:pPr>
      <w:r>
        <w:t>Ponudnik mora ponuditi predmet javnega naročila v celoti in ne more ponuditi posameznih postavk ali dela predmeta naročila.</w:t>
      </w:r>
      <w:r w:rsidR="00846399">
        <w:t xml:space="preserve"> </w:t>
      </w:r>
    </w:p>
    <w:p w14:paraId="4E7620FC" w14:textId="77777777" w:rsidR="008255C3" w:rsidRDefault="008255C3" w:rsidP="00D37134"/>
    <w:p w14:paraId="2F7998A8" w14:textId="71388A9F" w:rsidR="000054B2" w:rsidRDefault="00E07496" w:rsidP="0074697A">
      <w:pPr>
        <w:ind w:left="426"/>
      </w:pPr>
      <w:r w:rsidRPr="00846399">
        <w:t xml:space="preserve">Naročnik bo na podlagi pogojev in meril, določenih v dokumentaciji, izbral ponudnika, s katerim bo </w:t>
      </w:r>
      <w:r w:rsidR="00EF2713" w:rsidRPr="00846399">
        <w:t xml:space="preserve">po pravnomočnosti odločitve </w:t>
      </w:r>
      <w:r w:rsidRPr="00846399">
        <w:t>sklenil pogodbo</w:t>
      </w:r>
      <w:r w:rsidR="00EF2713" w:rsidRPr="00846399">
        <w:t xml:space="preserve"> za </w:t>
      </w:r>
      <w:r w:rsidR="004048BA">
        <w:t>nakup MR aparata</w:t>
      </w:r>
      <w:r w:rsidR="00BB006A">
        <w:t xml:space="preserve"> </w:t>
      </w:r>
      <w:r w:rsidR="00EF2713" w:rsidRPr="00BB006A">
        <w:t xml:space="preserve">in pogodbo za </w:t>
      </w:r>
      <w:r w:rsidR="004048BA">
        <w:t>v</w:t>
      </w:r>
      <w:r w:rsidR="00BB006A" w:rsidRPr="00BB006A">
        <w:t xml:space="preserve">zdrževanje </w:t>
      </w:r>
      <w:r w:rsidR="004048BA">
        <w:t xml:space="preserve">MR aparata </w:t>
      </w:r>
      <w:r w:rsidR="00BB006A" w:rsidRPr="00BB006A">
        <w:t xml:space="preserve">za dobo </w:t>
      </w:r>
      <w:r w:rsidR="00647C65" w:rsidRPr="00F53166">
        <w:t xml:space="preserve">6 </w:t>
      </w:r>
      <w:r w:rsidR="00BB006A" w:rsidRPr="00F53166">
        <w:t>let</w:t>
      </w:r>
      <w:r w:rsidR="00BB006A" w:rsidRPr="00BB006A">
        <w:t xml:space="preserve"> po preteku garancijskega roka</w:t>
      </w:r>
      <w:r w:rsidR="00EF2713" w:rsidRPr="00BB006A">
        <w:t>.</w:t>
      </w:r>
    </w:p>
    <w:p w14:paraId="4403A37A" w14:textId="77777777" w:rsidR="004048BA" w:rsidRPr="0074697A" w:rsidRDefault="004048BA" w:rsidP="0074697A">
      <w:pPr>
        <w:ind w:left="426"/>
      </w:pPr>
    </w:p>
    <w:p w14:paraId="66E23162" w14:textId="77777777" w:rsidR="00B646F6" w:rsidRDefault="00B646F6" w:rsidP="006A7E85">
      <w:pPr>
        <w:numPr>
          <w:ilvl w:val="1"/>
          <w:numId w:val="19"/>
        </w:numPr>
        <w:ind w:left="426" w:hanging="426"/>
      </w:pPr>
      <w:r w:rsidRPr="00B646F6">
        <w:t>Vsi stroški priprave ponudbe in ponudbene dokumentacije so stroški ponudnika.</w:t>
      </w:r>
    </w:p>
    <w:p w14:paraId="5FC118A5" w14:textId="77777777" w:rsidR="00E53F39" w:rsidRPr="00905563" w:rsidRDefault="00E53F39" w:rsidP="00D37134"/>
    <w:p w14:paraId="0DDB4976" w14:textId="77777777" w:rsidR="00905563" w:rsidRDefault="003E4635" w:rsidP="00590B4E">
      <w:pPr>
        <w:pStyle w:val="PODNASLOVI"/>
        <w:ind w:left="284" w:hanging="284"/>
      </w:pPr>
      <w:bookmarkStart w:id="13" w:name="_Toc178104302"/>
      <w:r>
        <w:t xml:space="preserve">PODATKI O </w:t>
      </w:r>
      <w:r w:rsidR="00303171">
        <w:t>(SO)</w:t>
      </w:r>
      <w:r>
        <w:t>NAROČNIKIH</w:t>
      </w:r>
      <w:bookmarkEnd w:id="13"/>
    </w:p>
    <w:p w14:paraId="309DED57" w14:textId="77777777" w:rsidR="003E4635" w:rsidRPr="00905563" w:rsidRDefault="003E4635" w:rsidP="00D37134"/>
    <w:p w14:paraId="35A6E24C" w14:textId="01BEC55F" w:rsidR="003E4635" w:rsidRPr="003E4635" w:rsidRDefault="00090716" w:rsidP="00A71466">
      <w:pPr>
        <w:rPr>
          <w:lang w:eastAsia="en-US"/>
        </w:rPr>
      </w:pPr>
      <w:r>
        <w:rPr>
          <w:lang w:eastAsia="en-US"/>
        </w:rPr>
        <w:t>Urad Republike Slovenije za nadzor, kakovost in investicije v zdravstvu</w:t>
      </w:r>
      <w:r w:rsidR="003E4635" w:rsidRPr="003E4635">
        <w:rPr>
          <w:lang w:eastAsia="en-US"/>
        </w:rPr>
        <w:t xml:space="preserve"> in </w:t>
      </w:r>
      <w:r w:rsidR="004048BA" w:rsidRPr="004048BA">
        <w:rPr>
          <w:lang w:eastAsia="en-US"/>
        </w:rPr>
        <w:t>Univerzitetni klinični center Ljubljana</w:t>
      </w:r>
      <w:r w:rsidR="00F47813">
        <w:rPr>
          <w:lang w:eastAsia="en-US"/>
        </w:rPr>
        <w:t xml:space="preserve"> </w:t>
      </w:r>
      <w:r w:rsidR="003E4635" w:rsidRPr="003E4635">
        <w:rPr>
          <w:lang w:eastAsia="en-US"/>
        </w:rPr>
        <w:t>izvaja</w:t>
      </w:r>
      <w:r w:rsidR="004048BA">
        <w:rPr>
          <w:lang w:eastAsia="en-US"/>
        </w:rPr>
        <w:t>ta</w:t>
      </w:r>
      <w:r w:rsidR="003E4635" w:rsidRPr="003E4635">
        <w:rPr>
          <w:lang w:eastAsia="en-US"/>
        </w:rPr>
        <w:t xml:space="preserve"> postopek oddaje predmetnega javnega naročila kot </w:t>
      </w:r>
      <w:r w:rsidR="00F47813">
        <w:rPr>
          <w:lang w:eastAsia="en-US"/>
        </w:rPr>
        <w:t>sonaročnik</w:t>
      </w:r>
      <w:r w:rsidR="004048BA">
        <w:rPr>
          <w:lang w:eastAsia="en-US"/>
        </w:rPr>
        <w:t>a</w:t>
      </w:r>
      <w:r w:rsidR="00AE223D">
        <w:rPr>
          <w:lang w:eastAsia="en-US"/>
        </w:rPr>
        <w:t xml:space="preserve">. </w:t>
      </w:r>
      <w:bookmarkStart w:id="14" w:name="_Hlk177654953"/>
      <w:r w:rsidR="00AE223D">
        <w:rPr>
          <w:lang w:eastAsia="en-US"/>
        </w:rPr>
        <w:t xml:space="preserve">Ne glede na navedbe pogodbenih strank v osnutkih pogodb, ki so sestavni del te dokumentacije, si sonaročnika pridržujeta pravico, da posamezno pogodbo sklene en ali drug sonaročnik ali oba sonaročnika, v slednjem primeru </w:t>
      </w:r>
      <w:r w:rsidR="009C048D">
        <w:rPr>
          <w:lang w:eastAsia="en-US"/>
        </w:rPr>
        <w:t>v vlogi</w:t>
      </w:r>
      <w:r w:rsidR="00AE223D">
        <w:rPr>
          <w:lang w:eastAsia="en-US"/>
        </w:rPr>
        <w:t xml:space="preserve"> naročnik</w:t>
      </w:r>
      <w:r w:rsidR="009C048D">
        <w:rPr>
          <w:lang w:eastAsia="en-US"/>
        </w:rPr>
        <w:t>a</w:t>
      </w:r>
      <w:r w:rsidR="00AE223D">
        <w:rPr>
          <w:lang w:eastAsia="en-US"/>
        </w:rPr>
        <w:t xml:space="preserve"> in uporabnik</w:t>
      </w:r>
      <w:r w:rsidR="009C048D">
        <w:rPr>
          <w:lang w:eastAsia="en-US"/>
        </w:rPr>
        <w:t>a</w:t>
      </w:r>
      <w:r w:rsidR="00AE223D">
        <w:rPr>
          <w:lang w:eastAsia="en-US"/>
        </w:rPr>
        <w:t>.</w:t>
      </w:r>
      <w:bookmarkEnd w:id="14"/>
    </w:p>
    <w:p w14:paraId="5E444038" w14:textId="77777777" w:rsidR="003E4635" w:rsidRPr="003E4635" w:rsidRDefault="003E4635" w:rsidP="003E4635">
      <w:pPr>
        <w:ind w:left="284"/>
        <w:rPr>
          <w:lang w:eastAsia="en-US"/>
        </w:rPr>
      </w:pPr>
    </w:p>
    <w:p w14:paraId="7277A2DF" w14:textId="069C10E4" w:rsidR="003E4635" w:rsidRPr="00846399" w:rsidRDefault="003E4635" w:rsidP="000A6F2F">
      <w:pPr>
        <w:rPr>
          <w:lang w:eastAsia="en-US"/>
        </w:rPr>
      </w:pPr>
      <w:r w:rsidRPr="00846399">
        <w:rPr>
          <w:rFonts w:ascii="Helv" w:hAnsi="Helv" w:cs="Helv"/>
        </w:rPr>
        <w:t xml:space="preserve">V dokumentaciji se </w:t>
      </w:r>
      <w:r w:rsidR="000A6F2F" w:rsidRPr="00846399">
        <w:rPr>
          <w:rFonts w:ascii="Helv" w:hAnsi="Helv" w:cs="Helv"/>
        </w:rPr>
        <w:t xml:space="preserve">enoten pojem naročnik </w:t>
      </w:r>
      <w:r w:rsidR="000A6F2F">
        <w:rPr>
          <w:rFonts w:ascii="Helv" w:hAnsi="Helv" w:cs="Helv"/>
        </w:rPr>
        <w:t xml:space="preserve">uporablja tako </w:t>
      </w:r>
      <w:r w:rsidRPr="00846399">
        <w:rPr>
          <w:rFonts w:ascii="Helv" w:hAnsi="Helv" w:cs="Helv"/>
        </w:rPr>
        <w:t xml:space="preserve">za </w:t>
      </w:r>
      <w:r w:rsidR="00090716" w:rsidRPr="00090716">
        <w:rPr>
          <w:rFonts w:ascii="Helv" w:hAnsi="Helv" w:cs="Helv"/>
        </w:rPr>
        <w:t>Urad Republike Slovenije za nadzor, kakovost in investicije v zdravstvu</w:t>
      </w:r>
      <w:r w:rsidR="00090716">
        <w:rPr>
          <w:rFonts w:ascii="Helv" w:hAnsi="Helv" w:cs="Helv"/>
        </w:rPr>
        <w:t xml:space="preserve"> </w:t>
      </w:r>
      <w:r w:rsidR="000A6F2F">
        <w:rPr>
          <w:rFonts w:ascii="Helv" w:hAnsi="Helv" w:cs="Helv"/>
        </w:rPr>
        <w:t>kot za</w:t>
      </w:r>
      <w:r w:rsidRPr="00846399">
        <w:rPr>
          <w:rFonts w:ascii="Helv" w:hAnsi="Helv" w:cs="Helv"/>
        </w:rPr>
        <w:t xml:space="preserve"> </w:t>
      </w:r>
      <w:bookmarkStart w:id="15" w:name="_Hlk134622259"/>
      <w:r w:rsidR="000A6F2F" w:rsidRPr="004048BA">
        <w:rPr>
          <w:lang w:eastAsia="en-US"/>
        </w:rPr>
        <w:t>Univerzitetni klinični center Ljubljana</w:t>
      </w:r>
      <w:bookmarkEnd w:id="15"/>
      <w:r w:rsidRPr="00846399">
        <w:t>.</w:t>
      </w:r>
    </w:p>
    <w:p w14:paraId="6AF83337" w14:textId="77777777" w:rsidR="003E4635" w:rsidRDefault="003E4635" w:rsidP="00D37134"/>
    <w:p w14:paraId="4ED1C4E2" w14:textId="77777777" w:rsidR="00905563" w:rsidRPr="00DB36A4" w:rsidRDefault="00EE4CE7" w:rsidP="00590B4E">
      <w:pPr>
        <w:pStyle w:val="PODNASLOVI"/>
        <w:ind w:left="284" w:hanging="284"/>
      </w:pPr>
      <w:bookmarkStart w:id="16" w:name="_Toc178104303"/>
      <w:r w:rsidRPr="00DB36A4">
        <w:t>ROK IN NAČIN PREDLOŽITVE PONUDBE</w:t>
      </w:r>
      <w:bookmarkEnd w:id="16"/>
    </w:p>
    <w:p w14:paraId="607AEE56" w14:textId="77777777" w:rsidR="00905563" w:rsidRPr="00905563" w:rsidRDefault="00905563" w:rsidP="00D37134"/>
    <w:p w14:paraId="33D6ACB0" w14:textId="77777777" w:rsidR="006B5200" w:rsidRPr="00862599" w:rsidRDefault="006B5200" w:rsidP="006B5200">
      <w:pPr>
        <w:ind w:right="-2"/>
      </w:pPr>
      <w:bookmarkStart w:id="17" w:name="_Toc300662465"/>
      <w:r w:rsidRPr="00862599">
        <w:t xml:space="preserve">Ponudniki morajo ponudbe predložiti v informacijski sistem e-JN (v nadaljnjem besedilu: sistem e-JN) na spletnem naslovu </w:t>
      </w:r>
      <w:hyperlink r:id="rId10" w:history="1">
        <w:r w:rsidRPr="00862599">
          <w:rPr>
            <w:rStyle w:val="Hiperpovezava"/>
            <w:color w:val="auto"/>
          </w:rPr>
          <w:t>https://ejn.gov.si</w:t>
        </w:r>
      </w:hyperlink>
      <w:r w:rsidRPr="00862599">
        <w:t xml:space="preserve">, v skladu s točko 3 dokumenta Navodila za uporabo informacijskega sistema e-JN: PONUDNIKI, ki je del te dokumentacije in objavljen na spletnem naslovu </w:t>
      </w:r>
      <w:hyperlink r:id="rId11" w:history="1">
        <w:r w:rsidRPr="00862599">
          <w:rPr>
            <w:rStyle w:val="Hiperpovezava"/>
            <w:color w:val="auto"/>
          </w:rPr>
          <w:t>https://ejn.gov.si</w:t>
        </w:r>
      </w:hyperlink>
      <w:r w:rsidRPr="00862599">
        <w:t>.</w:t>
      </w:r>
    </w:p>
    <w:p w14:paraId="4DABAF42" w14:textId="77777777" w:rsidR="006B5200" w:rsidRPr="00862599" w:rsidRDefault="006B5200" w:rsidP="006B5200">
      <w:pPr>
        <w:ind w:right="-2"/>
      </w:pPr>
    </w:p>
    <w:p w14:paraId="4E6F5037" w14:textId="77777777" w:rsidR="006B5200" w:rsidRPr="00862599" w:rsidRDefault="006B5200" w:rsidP="006B5200">
      <w:pPr>
        <w:ind w:right="-2"/>
      </w:pPr>
      <w:r w:rsidRPr="00862599">
        <w:lastRenderedPageBreak/>
        <w:t xml:space="preserve">Ponudnik se mora pred oddajo ponudbe registrirati na spletnem naslovu </w:t>
      </w:r>
      <w:hyperlink r:id="rId12" w:history="1">
        <w:r w:rsidRPr="00862599">
          <w:rPr>
            <w:rStyle w:val="Hiperpovezava"/>
            <w:color w:val="auto"/>
          </w:rPr>
          <w:t>https://ejn.gov.si</w:t>
        </w:r>
      </w:hyperlink>
      <w:r w:rsidRPr="00862599">
        <w:t>, v skladu z Navodili za uporabo informacijskega sistema e-JN. Če je ponudnik že registriran v sistem e-JN, se v aplikacijo prijavi na istem naslovu.</w:t>
      </w:r>
    </w:p>
    <w:p w14:paraId="1F6534A2" w14:textId="77777777" w:rsidR="006B5200" w:rsidRPr="00862599" w:rsidRDefault="006B5200" w:rsidP="006B5200">
      <w:pPr>
        <w:ind w:right="-2"/>
      </w:pPr>
    </w:p>
    <w:p w14:paraId="08A0FEDA" w14:textId="77777777" w:rsidR="006B5200" w:rsidRPr="00862599" w:rsidRDefault="006B5200" w:rsidP="006B5200">
      <w:pPr>
        <w:ind w:right="-2"/>
      </w:pPr>
      <w:r w:rsidRPr="0086259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2599">
        <w:rPr>
          <w:rStyle w:val="Sprotnaopomba-sklic"/>
        </w:rPr>
        <w:footnoteReference w:id="1"/>
      </w:r>
      <w:r w:rsidRPr="00862599">
        <w:t>). Z oddajo ponudbe je le-ta zavezujoča za čas, naveden v ponudbi, razen če jo uporabnik ponudnika umakne ali spremeni pred potekom roka za oddajo ponudb.</w:t>
      </w:r>
    </w:p>
    <w:p w14:paraId="235D9610" w14:textId="77777777" w:rsidR="006B5200" w:rsidRPr="00862599" w:rsidRDefault="006B5200" w:rsidP="006B5200">
      <w:pPr>
        <w:ind w:right="-2"/>
      </w:pPr>
    </w:p>
    <w:p w14:paraId="5852A560" w14:textId="77777777" w:rsidR="006B5200" w:rsidRPr="00862599" w:rsidRDefault="006B5200" w:rsidP="006B5200">
      <w:pPr>
        <w:ind w:right="-2"/>
      </w:pPr>
      <w:r w:rsidRPr="00862599">
        <w:t xml:space="preserve">Ponudba se šteje za pravočasno oddano, če jo naročnik prejme preko sistema e-JN </w:t>
      </w:r>
      <w:hyperlink r:id="rId13" w:history="1">
        <w:r w:rsidRPr="00862599">
          <w:rPr>
            <w:rStyle w:val="Hiperpovezava"/>
            <w:color w:val="auto"/>
          </w:rPr>
          <w:t>https://ejn.gov.si</w:t>
        </w:r>
      </w:hyperlink>
      <w:r w:rsidRPr="00862599">
        <w:t xml:space="preserve"> v roku, razvidnem iz objave obvestila o naročilu na portalu javnih naročil. Za oddano ponudbo se šteje ponudba, ki je v sistemu e-JN označena s statusom »ODDANA«.</w:t>
      </w:r>
    </w:p>
    <w:p w14:paraId="171E88CD" w14:textId="77777777" w:rsidR="00A71466" w:rsidRPr="00A71466" w:rsidRDefault="00A71466" w:rsidP="00A71466"/>
    <w:p w14:paraId="589406D8" w14:textId="77777777" w:rsidR="006B5200" w:rsidRPr="006B5200" w:rsidRDefault="006B5200" w:rsidP="006B5200">
      <w:pPr>
        <w:widowControl w:val="0"/>
      </w:pPr>
      <w:r w:rsidRPr="006B5200">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1D76EA0" w14:textId="77777777" w:rsidR="006B5200" w:rsidRPr="006B5200" w:rsidRDefault="006B5200" w:rsidP="006B5200"/>
    <w:p w14:paraId="00BBC805" w14:textId="77777777" w:rsidR="006B5200" w:rsidRPr="006B5200" w:rsidRDefault="006B5200" w:rsidP="006B5200">
      <w:r w:rsidRPr="006B5200">
        <w:t>Po preteku roka za predložitev ponudb ponudbe ne bo več mogoče oddati.</w:t>
      </w:r>
    </w:p>
    <w:p w14:paraId="26B90DDF" w14:textId="77777777" w:rsidR="00190CE5" w:rsidRPr="003B3CAE" w:rsidRDefault="00190CE5" w:rsidP="00D37134"/>
    <w:p w14:paraId="2455E32E" w14:textId="12D3CC21" w:rsidR="00905563" w:rsidRPr="00905563" w:rsidRDefault="00EE4CE7" w:rsidP="00590B4E">
      <w:pPr>
        <w:pStyle w:val="PODNASLOVI"/>
        <w:ind w:left="284" w:hanging="284"/>
      </w:pPr>
      <w:bookmarkStart w:id="18" w:name="_Toc178104304"/>
      <w:bookmarkEnd w:id="17"/>
      <w:r>
        <w:t>ODPIRANJ</w:t>
      </w:r>
      <w:r w:rsidR="006B5200">
        <w:t>E</w:t>
      </w:r>
      <w:r w:rsidRPr="00905563">
        <w:t xml:space="preserve"> PONUDB</w:t>
      </w:r>
      <w:bookmarkEnd w:id="18"/>
    </w:p>
    <w:p w14:paraId="0DF913E9" w14:textId="77777777" w:rsidR="00905563" w:rsidRPr="00905563" w:rsidRDefault="00905563" w:rsidP="00D37134"/>
    <w:p w14:paraId="18282CC1" w14:textId="77777777" w:rsidR="006B5200" w:rsidRPr="006B5200" w:rsidRDefault="006B5200" w:rsidP="006B5200">
      <w:r w:rsidRPr="006B5200">
        <w:t xml:space="preserve">Odpiranje ponudb bo potekalo avtomatično v informacijskem sistemu e-JN in se bo začelo na spletnem naslovu </w:t>
      </w:r>
      <w:hyperlink r:id="rId14" w:history="1">
        <w:r w:rsidRPr="006B5200">
          <w:rPr>
            <w:rStyle w:val="Hiperpovezava"/>
          </w:rPr>
          <w:t>https://ejn.gov.si</w:t>
        </w:r>
      </w:hyperlink>
      <w:r w:rsidRPr="006B5200">
        <w:t xml:space="preserve"> ob uri, razvidni iz objave obvestila o naročilu na portalu javnih naročil. </w:t>
      </w:r>
    </w:p>
    <w:p w14:paraId="58499DFC" w14:textId="77777777" w:rsidR="006B5200" w:rsidRPr="006B5200" w:rsidRDefault="006B5200" w:rsidP="006B5200"/>
    <w:p w14:paraId="1B3EBD64" w14:textId="77777777" w:rsidR="006B5200" w:rsidRPr="006B5200" w:rsidRDefault="006B5200" w:rsidP="006B5200">
      <w:r w:rsidRPr="006B5200">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E0BB8D" w14:textId="77777777" w:rsidR="00190CE5" w:rsidRDefault="00190CE5" w:rsidP="00D37134"/>
    <w:p w14:paraId="5387CDAA" w14:textId="77777777" w:rsidR="00905563" w:rsidRPr="00905563" w:rsidRDefault="00EE4CE7" w:rsidP="00590B4E">
      <w:pPr>
        <w:pStyle w:val="PODNASLOVI"/>
        <w:ind w:left="284" w:hanging="284"/>
      </w:pPr>
      <w:bookmarkStart w:id="19" w:name="_Toc302649292"/>
      <w:bookmarkStart w:id="20" w:name="_Toc178104305"/>
      <w:r w:rsidRPr="00905563">
        <w:t>PRAVNA PODLAGA JAVNEGA NAROČILA</w:t>
      </w:r>
      <w:bookmarkEnd w:id="19"/>
      <w:bookmarkEnd w:id="20"/>
    </w:p>
    <w:p w14:paraId="1BE9CA80" w14:textId="77777777" w:rsidR="00905563" w:rsidRPr="00905563" w:rsidRDefault="00905563" w:rsidP="00D37134"/>
    <w:p w14:paraId="730A5EDF" w14:textId="77777777" w:rsidR="008517B0" w:rsidRPr="00905563" w:rsidRDefault="008517B0" w:rsidP="00D37134">
      <w:bookmarkStart w:id="21" w:name="_Toc107977797"/>
      <w:bookmarkStart w:id="22" w:name="_Toc108236772"/>
      <w:bookmarkStart w:id="23" w:name="_Toc108238016"/>
      <w:bookmarkStart w:id="24" w:name="_Toc108238306"/>
      <w:bookmarkStart w:id="25" w:name="_Toc108517305"/>
      <w:bookmarkStart w:id="26" w:name="_Toc108580983"/>
      <w:bookmarkStart w:id="27" w:name="_Toc298417140"/>
      <w:bookmarkStart w:id="28" w:name="_Toc302649296"/>
      <w:r w:rsidRPr="00905563">
        <w:t>Postopek oddaje javnega naročila se izvaja na podlagi veljavnega zakona in podzakonskih aktov, ki urejajo javno naročanje, v skladu z veljavno zakonodajo, ki ureja področje javnih financ ter področje, ki je predmet javnega naročila.</w:t>
      </w:r>
    </w:p>
    <w:p w14:paraId="7B57FCFC" w14:textId="77777777" w:rsidR="009B181F" w:rsidRDefault="009B181F" w:rsidP="00D37134"/>
    <w:p w14:paraId="79913838" w14:textId="77777777" w:rsidR="00C05E5F" w:rsidRPr="00905563" w:rsidRDefault="00C05E5F" w:rsidP="00590B4E">
      <w:pPr>
        <w:pStyle w:val="PODNASLOVI"/>
        <w:ind w:left="284" w:hanging="284"/>
      </w:pPr>
      <w:bookmarkStart w:id="29" w:name="_Toc178104306"/>
      <w:bookmarkEnd w:id="21"/>
      <w:bookmarkEnd w:id="22"/>
      <w:bookmarkEnd w:id="23"/>
      <w:bookmarkEnd w:id="24"/>
      <w:bookmarkEnd w:id="25"/>
      <w:bookmarkEnd w:id="26"/>
      <w:bookmarkEnd w:id="27"/>
      <w:bookmarkEnd w:id="28"/>
      <w:r>
        <w:t xml:space="preserve">TEMELJNA PRAVILA </w:t>
      </w:r>
      <w:r w:rsidR="00F07EE9">
        <w:t>POSLOVANJA</w:t>
      </w:r>
      <w:bookmarkEnd w:id="29"/>
    </w:p>
    <w:p w14:paraId="5326B31B" w14:textId="77777777" w:rsidR="00C05E5F" w:rsidRPr="008B05B9" w:rsidRDefault="00C05E5F" w:rsidP="00D37134"/>
    <w:p w14:paraId="0EB1E8E8" w14:textId="77777777" w:rsidR="00C05E5F" w:rsidRPr="003B7935" w:rsidRDefault="00C05E5F" w:rsidP="006A7E85">
      <w:pPr>
        <w:pStyle w:val="n4"/>
        <w:numPr>
          <w:ilvl w:val="1"/>
          <w:numId w:val="21"/>
        </w:numPr>
        <w:ind w:hanging="855"/>
        <w:rPr>
          <w:b/>
        </w:rPr>
      </w:pPr>
      <w:r w:rsidRPr="003B7935">
        <w:rPr>
          <w:b/>
        </w:rPr>
        <w:t>Dostop do dokumentacije</w:t>
      </w:r>
    </w:p>
    <w:p w14:paraId="5A40B471" w14:textId="77777777" w:rsidR="00C05E5F" w:rsidRPr="008B05B9" w:rsidRDefault="00C05E5F" w:rsidP="00D37134"/>
    <w:p w14:paraId="7F573AAC" w14:textId="455F434E" w:rsidR="00303171" w:rsidRDefault="00303171" w:rsidP="00303171">
      <w:r>
        <w:t>D</w:t>
      </w:r>
      <w:r w:rsidRPr="008B05B9">
        <w:t xml:space="preserve">okumentacijo lahko ponudniki dobijo na </w:t>
      </w:r>
      <w:r w:rsidRPr="00DA7CAD">
        <w:t>portalu javnih naročil</w:t>
      </w:r>
      <w:r>
        <w:t>.</w:t>
      </w:r>
    </w:p>
    <w:p w14:paraId="5072E0B4" w14:textId="77777777" w:rsidR="00303171" w:rsidRDefault="00303171" w:rsidP="00303171"/>
    <w:p w14:paraId="62233BEB" w14:textId="77777777" w:rsidR="00303171" w:rsidRPr="008B05B9" w:rsidRDefault="00303171" w:rsidP="00303171">
      <w:r w:rsidRPr="008B05B9">
        <w:t>Odkupnine za dokumentacijo ni.</w:t>
      </w:r>
    </w:p>
    <w:p w14:paraId="7B360A57" w14:textId="77777777" w:rsidR="008517B0" w:rsidRPr="009B181F" w:rsidRDefault="008517B0" w:rsidP="00D37134"/>
    <w:p w14:paraId="6337ABA8" w14:textId="77777777" w:rsidR="008517B0" w:rsidRPr="003B7935" w:rsidRDefault="008517B0" w:rsidP="006A7E85">
      <w:pPr>
        <w:numPr>
          <w:ilvl w:val="1"/>
          <w:numId w:val="21"/>
        </w:numPr>
        <w:ind w:hanging="855"/>
        <w:rPr>
          <w:b/>
        </w:rPr>
      </w:pPr>
      <w:r w:rsidRPr="003B7935">
        <w:rPr>
          <w:b/>
        </w:rPr>
        <w:t>Obvestila in pojasnila v zvezi z dokumentacijo</w:t>
      </w:r>
    </w:p>
    <w:p w14:paraId="69C13634" w14:textId="77777777" w:rsidR="008517B0" w:rsidRPr="00905563" w:rsidRDefault="008517B0" w:rsidP="00D37134"/>
    <w:p w14:paraId="0AEC5073" w14:textId="77777777" w:rsidR="006B5200" w:rsidRPr="006B5200" w:rsidRDefault="006B5200" w:rsidP="006B5200">
      <w:bookmarkStart w:id="30" w:name="_Toc298417139"/>
      <w:bookmarkStart w:id="31" w:name="_Toc302649297"/>
      <w:bookmarkStart w:id="32" w:name="_Toc401234743"/>
      <w:bookmarkStart w:id="33" w:name="_Toc402938140"/>
      <w:bookmarkStart w:id="34" w:name="_Toc402956096"/>
      <w:r w:rsidRPr="006B5200">
        <w:lastRenderedPageBreak/>
        <w:t xml:space="preserve">Komunikacija s ponudniki o </w:t>
      </w:r>
      <w:bookmarkStart w:id="35" w:name="_Hlk177679762"/>
      <w:r w:rsidRPr="006B5200">
        <w:t xml:space="preserve">vprašanjih v zvezi z vsebino naročila in v zvezi s pripravo ponudbe </w:t>
      </w:r>
      <w:bookmarkEnd w:id="35"/>
      <w:r w:rsidRPr="006B5200">
        <w:t>poteka izključno preko portala javnih naročil.</w:t>
      </w:r>
    </w:p>
    <w:p w14:paraId="26D6EF85" w14:textId="77777777" w:rsidR="006B5200" w:rsidRPr="006B5200" w:rsidRDefault="006B5200" w:rsidP="006B5200"/>
    <w:p w14:paraId="1EAF8D72" w14:textId="77777777" w:rsidR="006B5200" w:rsidRPr="006B5200" w:rsidRDefault="006B5200" w:rsidP="006B5200">
      <w:r w:rsidRPr="006B5200">
        <w:t>Naročnik bo zahtevo za pojasnilo dokumentacije oziroma kakršnokoli drugo vprašanje v zvezi z naročilom štel kot pravočasno, v kolikor bo na portalu javnih naročil zastavljeno najkasneje do</w:t>
      </w:r>
      <w:r w:rsidRPr="006B5200">
        <w:rPr>
          <w:b/>
          <w:bCs/>
        </w:rPr>
        <w:t xml:space="preserve"> </w:t>
      </w:r>
      <w:r w:rsidRPr="006B5200">
        <w:t xml:space="preserve">roka, razvidnem iz objave obvestila o naročilu na portalu javnih naročil. </w:t>
      </w:r>
    </w:p>
    <w:p w14:paraId="4FD216DE" w14:textId="77777777" w:rsidR="006B5200" w:rsidRPr="006B5200" w:rsidRDefault="006B5200" w:rsidP="006B5200"/>
    <w:p w14:paraId="49C4354A" w14:textId="77777777" w:rsidR="006B5200" w:rsidRPr="006B5200" w:rsidRDefault="006B5200" w:rsidP="006B5200">
      <w:r w:rsidRPr="006B5200">
        <w:t>Na zahteve za pojasnila oziroma druga vprašanja v zvezi z naročilom, zastavljena po tem roku, naročnik ne bo odgovarjal.</w:t>
      </w:r>
    </w:p>
    <w:p w14:paraId="073D2E47" w14:textId="77777777" w:rsidR="006B5200" w:rsidRPr="006B5200" w:rsidRDefault="006B5200" w:rsidP="006B5200"/>
    <w:p w14:paraId="51251DD4" w14:textId="77777777" w:rsidR="006B5200" w:rsidRPr="006B5200" w:rsidRDefault="006B5200" w:rsidP="006B5200">
      <w:r w:rsidRPr="006B5200">
        <w:t>Naročnik sme v skladu s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7B886079" w14:textId="77777777" w:rsidR="005643B4" w:rsidRDefault="005643B4" w:rsidP="00D37134"/>
    <w:bookmarkEnd w:id="30"/>
    <w:bookmarkEnd w:id="31"/>
    <w:bookmarkEnd w:id="32"/>
    <w:bookmarkEnd w:id="33"/>
    <w:bookmarkEnd w:id="34"/>
    <w:p w14:paraId="1075933F" w14:textId="1F266D26" w:rsidR="000C2CD0" w:rsidRPr="00BF2282" w:rsidRDefault="000C2CD0" w:rsidP="006A7E85">
      <w:pPr>
        <w:numPr>
          <w:ilvl w:val="1"/>
          <w:numId w:val="21"/>
        </w:numPr>
        <w:ind w:hanging="855"/>
        <w:rPr>
          <w:b/>
        </w:rPr>
      </w:pPr>
      <w:r w:rsidRPr="00BF2282">
        <w:rPr>
          <w:b/>
        </w:rPr>
        <w:t>O</w:t>
      </w:r>
      <w:r w:rsidR="006A184E" w:rsidRPr="00BF2282">
        <w:rPr>
          <w:b/>
        </w:rPr>
        <w:t>bvezen o</w:t>
      </w:r>
      <w:r w:rsidRPr="00BF2282">
        <w:rPr>
          <w:b/>
        </w:rPr>
        <w:t>gled</w:t>
      </w:r>
      <w:r w:rsidR="006A184E" w:rsidRPr="00BF2282">
        <w:rPr>
          <w:b/>
        </w:rPr>
        <w:t xml:space="preserve"> lokacije</w:t>
      </w:r>
      <w:r w:rsidRPr="00BF2282">
        <w:rPr>
          <w:b/>
        </w:rPr>
        <w:t xml:space="preserve"> </w:t>
      </w:r>
    </w:p>
    <w:p w14:paraId="605C1C55" w14:textId="77777777" w:rsidR="008517B0" w:rsidRPr="00527794" w:rsidRDefault="008517B0" w:rsidP="00D37134"/>
    <w:p w14:paraId="24E1F481" w14:textId="139C2D33" w:rsidR="006A184E" w:rsidRPr="00BF2282" w:rsidRDefault="000C2CD0" w:rsidP="000C2CD0">
      <w:r w:rsidRPr="00BF2282">
        <w:t xml:space="preserve">Naročnik organizira ogled lokacije izvedbe predmeta javnega naročila, zato da se ponudniki seznanijo z vsemi okoliščinami in jih upoštevajo pri </w:t>
      </w:r>
      <w:r w:rsidR="006A184E" w:rsidRPr="00BF2282">
        <w:t xml:space="preserve">ustrezni </w:t>
      </w:r>
      <w:r w:rsidRPr="00BF2282">
        <w:t xml:space="preserve">pripravi ponudbe oziroma ponudbene cene </w:t>
      </w:r>
      <w:r w:rsidR="006A184E" w:rsidRPr="00BF2282">
        <w:t xml:space="preserve">z </w:t>
      </w:r>
      <w:r w:rsidRPr="00BF2282">
        <w:t>vključi</w:t>
      </w:r>
      <w:r w:rsidR="006A184E" w:rsidRPr="00BF2282">
        <w:t>tvijo</w:t>
      </w:r>
      <w:r w:rsidRPr="00BF2282">
        <w:t xml:space="preserve"> vse</w:t>
      </w:r>
      <w:r w:rsidR="006A184E" w:rsidRPr="00BF2282">
        <w:t>h</w:t>
      </w:r>
      <w:r w:rsidRPr="00BF2282">
        <w:t xml:space="preserve"> stroškov, potrebnih za uspešno izvedbo javnega naročila.</w:t>
      </w:r>
    </w:p>
    <w:p w14:paraId="635D5089" w14:textId="77777777" w:rsidR="006A184E" w:rsidRPr="00BF2282" w:rsidRDefault="006A184E" w:rsidP="000C2CD0"/>
    <w:p w14:paraId="5E7CA8F9" w14:textId="77777777" w:rsidR="006A184E" w:rsidRPr="00BF2282" w:rsidRDefault="006A184E" w:rsidP="006A184E">
      <w:pPr>
        <w:rPr>
          <w:b/>
        </w:rPr>
      </w:pPr>
      <w:bookmarkStart w:id="36" w:name="_Hlk177675942"/>
      <w:r w:rsidRPr="00BF2282">
        <w:rPr>
          <w:b/>
        </w:rPr>
        <w:t>Ogled lokacije s strani ponudnikov je obvezen za oddajo dopustne ponudbe. Ogled ponudnik opravi na lastno odgovornost in lastne stroške.</w:t>
      </w:r>
    </w:p>
    <w:bookmarkEnd w:id="36"/>
    <w:p w14:paraId="6FF44527" w14:textId="3798063D" w:rsidR="000C2CD0" w:rsidRPr="00BF2282" w:rsidRDefault="000C2CD0" w:rsidP="000C2CD0">
      <w:r w:rsidRPr="00BF2282">
        <w:t xml:space="preserve"> </w:t>
      </w:r>
    </w:p>
    <w:p w14:paraId="568FC759" w14:textId="09FF879C" w:rsidR="006A184E" w:rsidRPr="00BF2282" w:rsidRDefault="006A184E" w:rsidP="006A184E">
      <w:bookmarkStart w:id="37" w:name="_Hlk177675959"/>
      <w:r w:rsidRPr="00BF2282">
        <w:t xml:space="preserve">Ogledi se izvajajo ločeno za vsakega ponudnika po ločenih dnevih. Za </w:t>
      </w:r>
      <w:r w:rsidR="005E076E" w:rsidRPr="00BF2282">
        <w:t>pridobitev termina</w:t>
      </w:r>
      <w:r w:rsidRPr="00BF2282">
        <w:t xml:space="preserve"> ogled</w:t>
      </w:r>
      <w:r w:rsidR="005E076E" w:rsidRPr="00BF2282">
        <w:t>a</w:t>
      </w:r>
      <w:r w:rsidRPr="00BF2282">
        <w:t xml:space="preserve"> je potrebna predhodna najava na elektronski naslov: </w:t>
      </w:r>
      <w:hyperlink r:id="rId15" w:history="1">
        <w:r w:rsidRPr="00BF2282">
          <w:rPr>
            <w:rStyle w:val="Hiperpovezava"/>
          </w:rPr>
          <w:t>ajda.menart@kclj.si</w:t>
        </w:r>
      </w:hyperlink>
      <w:r w:rsidRPr="00BF2282">
        <w:t>.</w:t>
      </w:r>
    </w:p>
    <w:bookmarkEnd w:id="37"/>
    <w:p w14:paraId="4815DC68" w14:textId="77777777" w:rsidR="000C2CD0" w:rsidRPr="00BF2282" w:rsidRDefault="000C2CD0" w:rsidP="000C2CD0"/>
    <w:p w14:paraId="09B5593A" w14:textId="06DA64B9" w:rsidR="000C2CD0" w:rsidRPr="00527794" w:rsidRDefault="000C2CD0" w:rsidP="000C2CD0">
      <w:r w:rsidRPr="00BF2282">
        <w:t xml:space="preserve">Na ogledu je </w:t>
      </w:r>
      <w:r w:rsidR="006A184E" w:rsidRPr="00BF2282">
        <w:t>možno</w:t>
      </w:r>
      <w:r w:rsidRPr="00BF2282">
        <w:t xml:space="preserve"> fotografiranje ali snemanje. Ogled ni namenjen pojasnjevanju odprtih vprašanj, saj komunikacija s ponudniki o vprašanjih v zvezi z vsebino naročila ali pripravo ponudbe poteka izključno preko portala javnih naročil.</w:t>
      </w:r>
    </w:p>
    <w:p w14:paraId="64834938" w14:textId="77777777" w:rsidR="006A184E" w:rsidRPr="00527794" w:rsidRDefault="006A184E" w:rsidP="000C2CD0"/>
    <w:p w14:paraId="52D339EC" w14:textId="61620305" w:rsidR="006A184E" w:rsidRPr="00527794" w:rsidRDefault="006A184E" w:rsidP="006A184E">
      <w:bookmarkStart w:id="38" w:name="_Hlk177675987"/>
      <w:r w:rsidRPr="00527794">
        <w:t xml:space="preserve">Ogleda lokacije se lahko udeležijo osebe, pooblaščene s strani ponudnika, ki na začetku ogleda predložijo naročniku veljaven osebni dokument ter izpolnjen in podpisan obrazec št. </w:t>
      </w:r>
      <w:r w:rsidR="00527794" w:rsidRPr="00527794">
        <w:t>7</w:t>
      </w:r>
      <w:r w:rsidRPr="00527794">
        <w:t xml:space="preserve"> </w:t>
      </w:r>
      <w:r w:rsidRPr="00BF2282">
        <w:t>»Pooblastilo in potrdilo za ogled lokacije«</w:t>
      </w:r>
      <w:r w:rsidRPr="00527794">
        <w:t xml:space="preserve">. Po izvedenem ogledu naročnik oziroma s strani naročnika pooblaščena oseba potrdi udeležbo osebe na ogledu s pisno potrditvijo obrazca št. </w:t>
      </w:r>
      <w:r w:rsidR="00527794" w:rsidRPr="00527794">
        <w:t>7</w:t>
      </w:r>
      <w:r w:rsidRPr="00527794">
        <w:t xml:space="preserve"> </w:t>
      </w:r>
      <w:r w:rsidRPr="00BF2282">
        <w:t>»Pooblastilo in potrdilo za ogled lokacije«</w:t>
      </w:r>
      <w:r w:rsidRPr="00527794">
        <w:t xml:space="preserve">, katerega ponudnik obvezno predloži v ponudbi, drugače naročnik ponudbo izloči kot nedopustno. S strani naročnika potrjen obrazec št. </w:t>
      </w:r>
      <w:r w:rsidR="00527794" w:rsidRPr="00527794">
        <w:t>7</w:t>
      </w:r>
      <w:r w:rsidRPr="00527794">
        <w:t xml:space="preserve"> </w:t>
      </w:r>
      <w:r w:rsidRPr="00BF2282">
        <w:t>»Pooblastilo in potrdilo za ogled lokacije«</w:t>
      </w:r>
      <w:r w:rsidRPr="00527794">
        <w:t xml:space="preserve"> mora</w:t>
      </w:r>
      <w:r w:rsidRPr="00527794">
        <w:rPr>
          <w:bCs/>
        </w:rPr>
        <w:t xml:space="preserve"> v ponudbi predložiti eden izmed gospodarskih subjektov, ki sodeluje v ponudbi.</w:t>
      </w:r>
    </w:p>
    <w:bookmarkEnd w:id="38"/>
    <w:p w14:paraId="68B284BD" w14:textId="77777777" w:rsidR="006A184E" w:rsidRPr="00527794" w:rsidRDefault="006A184E" w:rsidP="000C2CD0"/>
    <w:p w14:paraId="5A49C859" w14:textId="4AF48644" w:rsidR="00EC0F23" w:rsidRDefault="006A184E" w:rsidP="00D37134">
      <w:r w:rsidRPr="00BF2282">
        <w:t>Naročnik med izvajanjem del ne bo priznal dodatnih, nepredvidenih oziroma več del, ki bi izvirala iz nepoznavanja stanja objektov, lokacije ter stanja na terenu.</w:t>
      </w:r>
    </w:p>
    <w:p w14:paraId="289CBBB9" w14:textId="77777777" w:rsidR="006A184E" w:rsidRDefault="006A184E" w:rsidP="00D37134"/>
    <w:p w14:paraId="5B97ED99" w14:textId="77777777" w:rsidR="00905563" w:rsidRPr="00905563" w:rsidRDefault="009D7CDE" w:rsidP="00590B4E">
      <w:pPr>
        <w:pStyle w:val="PODNASLOVI"/>
        <w:ind w:left="284" w:hanging="284"/>
      </w:pPr>
      <w:bookmarkStart w:id="39" w:name="_Toc178104307"/>
      <w:r>
        <w:t>UGOTAVLJANJE SPOSOBNOSTI</w:t>
      </w:r>
      <w:bookmarkEnd w:id="39"/>
    </w:p>
    <w:p w14:paraId="6E82FCAB" w14:textId="77777777" w:rsidR="00905563" w:rsidRDefault="00905563" w:rsidP="00D37134"/>
    <w:p w14:paraId="64DF075E" w14:textId="77777777" w:rsidR="000C2CD0" w:rsidRPr="000C2CD0" w:rsidRDefault="000C2CD0" w:rsidP="000C2CD0">
      <w:r w:rsidRPr="000C2CD0">
        <w:t xml:space="preserve">»Ponudnik« pomeni gospodarski subjekt, ki je predložil ponudbo. »Gospodarski subjekt« pomeni katero koli fizično ali pravno osebo ali skupino teh oseb. Navedeno pomeni, da lahko kot ponudnik na javnih naročilih nastopa </w:t>
      </w:r>
      <w:bookmarkStart w:id="40" w:name="_Hlk136380764"/>
      <w:r w:rsidRPr="000C2CD0">
        <w:t>tudi fizična oseba, ki ne deluje kot samostojni podjetnik</w:t>
      </w:r>
      <w:bookmarkEnd w:id="40"/>
      <w:r w:rsidRPr="000C2CD0">
        <w:t xml:space="preserve">. Zaradi navedenega dejstva </w:t>
      </w:r>
      <w:bookmarkStart w:id="41" w:name="_Hlk136380747"/>
      <w:r w:rsidRPr="000C2CD0">
        <w:t>morajo biti strokovni kadri, ki nastopajo kot fizične osebe, navedeni kot podizvajalci</w:t>
      </w:r>
      <w:bookmarkEnd w:id="41"/>
      <w:r w:rsidRPr="000C2CD0">
        <w:t>.</w:t>
      </w:r>
    </w:p>
    <w:p w14:paraId="6DE9980F" w14:textId="77777777" w:rsidR="00C56CE7" w:rsidRPr="0074697A" w:rsidRDefault="00C56CE7" w:rsidP="00D37134"/>
    <w:p w14:paraId="32241027" w14:textId="45231501" w:rsidR="00F07EE9" w:rsidRPr="0074697A" w:rsidRDefault="00E51A13" w:rsidP="00D37134">
      <w:r w:rsidRPr="0074697A">
        <w:t xml:space="preserve">Za ugotavljanje sposobnosti mora ponudnik izpolnjevati </w:t>
      </w:r>
      <w:r w:rsidR="00F07EE9" w:rsidRPr="0074697A">
        <w:t>vse v tej točki navedene pogoje.</w:t>
      </w:r>
    </w:p>
    <w:p w14:paraId="2C8C6E87" w14:textId="77777777" w:rsidR="00F07EE9" w:rsidRPr="0074697A" w:rsidRDefault="00F07EE9" w:rsidP="00D37134"/>
    <w:p w14:paraId="431298C0" w14:textId="3AD86614" w:rsidR="000C2CD0" w:rsidRDefault="00F07EE9" w:rsidP="00D37134">
      <w:r w:rsidRPr="0074697A">
        <w:t xml:space="preserve">Ob predložitvi ponudbe bo naročnik namesto potrdil, ki jih izdajajo javni organi ali tretje osebe, v skladu </w:t>
      </w:r>
      <w:r w:rsidR="00CD643E" w:rsidRPr="0074697A">
        <w:t>z</w:t>
      </w:r>
      <w:r w:rsidRPr="0074697A">
        <w:t xml:space="preserve"> 79. členom ZJN-3, sprejel </w:t>
      </w:r>
      <w:r w:rsidR="000C2CD0" w:rsidRPr="000C2CD0">
        <w:t xml:space="preserve">enotni evropski dokument v zvezi z oddajo javnega naročila (v nadaljnjem </w:t>
      </w:r>
      <w:r w:rsidR="000C2CD0" w:rsidRPr="00246C7A">
        <w:t>besedilu: ESPD), ki predstavlja lastno izjavo</w:t>
      </w:r>
      <w:r w:rsidRPr="00246C7A">
        <w:t>, kot predhodni dokaz v zvezi s to</w:t>
      </w:r>
      <w:r w:rsidR="00B86055" w:rsidRPr="00246C7A">
        <w:t>čkami 8.1.-</w:t>
      </w:r>
      <w:r w:rsidR="0033453D" w:rsidRPr="00246C7A">
        <w:t xml:space="preserve"> </w:t>
      </w:r>
      <w:r w:rsidR="00B86055" w:rsidRPr="00246C7A">
        <w:t>8.</w:t>
      </w:r>
      <w:r w:rsidR="00246C7A" w:rsidRPr="00246C7A">
        <w:t>4</w:t>
      </w:r>
      <w:r w:rsidRPr="00246C7A">
        <w:t xml:space="preserve">. teh </w:t>
      </w:r>
      <w:r w:rsidRPr="0074697A">
        <w:t xml:space="preserve">navodil. </w:t>
      </w:r>
    </w:p>
    <w:p w14:paraId="6F9FB0B4" w14:textId="77777777" w:rsidR="000C2CD0" w:rsidRDefault="000C2CD0" w:rsidP="00D37134"/>
    <w:p w14:paraId="2278FA06" w14:textId="3B7AC336" w:rsidR="00F07EE9" w:rsidRPr="0074697A" w:rsidRDefault="00F07EE9" w:rsidP="00D37134">
      <w:r w:rsidRPr="0074697A">
        <w:t>Gospodarski subjekt mora v obrazcu ESPD navesti vse informacije, na podlagi katerih bo naročn</w:t>
      </w:r>
      <w:r w:rsidR="000A662B" w:rsidRPr="0074697A">
        <w:t>ik potrdil</w:t>
      </w:r>
      <w:r w:rsidRPr="0074697A">
        <w:t xml:space="preserve"> ali </w:t>
      </w:r>
      <w:r w:rsidR="000A662B" w:rsidRPr="0074697A">
        <w:t xml:space="preserve">pridobil </w:t>
      </w:r>
      <w:r w:rsidRPr="0074697A">
        <w:t>druge informacije v nacionalni bazi podatkov, ter v predmetnem obrazcu podati soglasje, da dokazila pridobi naročnik.</w:t>
      </w:r>
    </w:p>
    <w:p w14:paraId="161C8EE0" w14:textId="77777777" w:rsidR="00F07EE9" w:rsidRPr="0074697A" w:rsidRDefault="00F07EE9" w:rsidP="00D37134"/>
    <w:p w14:paraId="60A1E0EB" w14:textId="5E9F01A9" w:rsidR="00F07EE9" w:rsidRPr="0074697A" w:rsidRDefault="00F07EE9" w:rsidP="00D37134">
      <w:r w:rsidRPr="0074697A">
        <w:t xml:space="preserve">Naročnik </w:t>
      </w:r>
      <w:r w:rsidR="000C2CD0">
        <w:t>lahk</w:t>
      </w:r>
      <w:r w:rsidRPr="0074697A">
        <w:t>o pred oddajo javnega naročila od ponudnikov zahteva, da predložijo najnovejša dokazila (potrdila, izjave)</w:t>
      </w:r>
      <w:r w:rsidR="000A662B" w:rsidRPr="0074697A">
        <w:t>,</w:t>
      </w:r>
      <w:r w:rsidRPr="0074697A">
        <w:t xml:space="preserve"> kot dokaz neobstoja razlogov za izključitev iz točke 8.1. teh navodil ponudnikom in kot </w:t>
      </w:r>
      <w:r w:rsidRPr="00246C7A">
        <w:t xml:space="preserve">dokaz izpolnjevanja pogojev za sodelovanje </w:t>
      </w:r>
      <w:r w:rsidR="00B86055" w:rsidRPr="00246C7A">
        <w:t>iz točk 8.2.-</w:t>
      </w:r>
      <w:r w:rsidR="0033453D" w:rsidRPr="00246C7A">
        <w:t xml:space="preserve"> </w:t>
      </w:r>
      <w:r w:rsidR="00B86055" w:rsidRPr="00246C7A">
        <w:t>8.</w:t>
      </w:r>
      <w:r w:rsidR="00246C7A" w:rsidRPr="00246C7A">
        <w:t>4</w:t>
      </w:r>
      <w:r w:rsidRPr="00246C7A">
        <w:t xml:space="preserve">. teh navodil ponudnikom. </w:t>
      </w:r>
      <w:r w:rsidR="00293008" w:rsidRPr="00246C7A">
        <w:t xml:space="preserve">Naročnik bo vse </w:t>
      </w:r>
      <w:r w:rsidR="00293008" w:rsidRPr="00293008">
        <w:t>zahteve in sporočila pošiljal tistemu gospodarskemu subjektu, ki bo prek sistema eJN oddal ponudbo.</w:t>
      </w:r>
    </w:p>
    <w:p w14:paraId="3D3E8464" w14:textId="157C765B" w:rsidR="00F07EE9" w:rsidRPr="0074697A" w:rsidRDefault="00F07EE9" w:rsidP="00D37134"/>
    <w:p w14:paraId="30D7C018" w14:textId="77777777" w:rsidR="00C56CE7" w:rsidRPr="00F07EE9" w:rsidRDefault="00C56CE7" w:rsidP="00C56CE7">
      <w:r w:rsidRPr="0074697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2D54C6F" w14:textId="77777777" w:rsidR="00C56CE7" w:rsidRPr="00F07EE9" w:rsidRDefault="00C56CE7" w:rsidP="00D37134"/>
    <w:p w14:paraId="2269D52F" w14:textId="12E312B1" w:rsidR="00F07EE9" w:rsidRPr="00F07EE9" w:rsidRDefault="00F07EE9" w:rsidP="00D37134">
      <w:r w:rsidRPr="00F07EE9">
        <w:t>Gospodarski subjekt lahko dokazila o neobstoju iz</w:t>
      </w:r>
      <w:r>
        <w:t>ključitvenih razlogov iz točke 8</w:t>
      </w:r>
      <w:r w:rsidRPr="00F07EE9">
        <w:t>.1</w:t>
      </w:r>
      <w:r>
        <w:t>.</w:t>
      </w:r>
      <w:r w:rsidRPr="00F07EE9">
        <w:t xml:space="preserve"> teh navodil in </w:t>
      </w:r>
      <w:r w:rsidRPr="00246C7A">
        <w:t xml:space="preserve">dokazila o izpolnjevanju pogojev za sodelovanje </w:t>
      </w:r>
      <w:r w:rsidR="00B86055" w:rsidRPr="00246C7A">
        <w:t>iz točk 8.2.-</w:t>
      </w:r>
      <w:r w:rsidR="0033453D" w:rsidRPr="00246C7A">
        <w:t xml:space="preserve"> </w:t>
      </w:r>
      <w:r w:rsidR="00B86055" w:rsidRPr="00246C7A">
        <w:t>8.</w:t>
      </w:r>
      <w:r w:rsidR="00246C7A" w:rsidRPr="00246C7A">
        <w:t>4</w:t>
      </w:r>
      <w:r w:rsidRPr="00246C7A">
        <w:t xml:space="preserve">. teh navodil predloži tudi sam. Naročnik </w:t>
      </w:r>
      <w:r w:rsidRPr="00F07EE9">
        <w:t>si pridržuje pravico do preveritve verodostojnosti predloženih dokazil pri podpisniku le-teh.</w:t>
      </w:r>
    </w:p>
    <w:p w14:paraId="51243248" w14:textId="5C8A0964" w:rsidR="00F07EE9" w:rsidRDefault="00F07EE9" w:rsidP="00D37134"/>
    <w:p w14:paraId="5157893C" w14:textId="77777777" w:rsidR="00C56CE7" w:rsidRDefault="00C56CE7" w:rsidP="00C56CE7">
      <w:r w:rsidRPr="0074697A">
        <w:t>V kolikor je ponudnik samostojni podjetnik in ne more pridobiti in predložiti zahtevanih dokumentov, mora priložiti primerne dokumente, iz katerih izhaja izpolnjevanje zahtevanega pogoja.</w:t>
      </w:r>
    </w:p>
    <w:p w14:paraId="369717F2" w14:textId="77777777" w:rsidR="00C56CE7" w:rsidRPr="00F07EE9" w:rsidRDefault="00C56CE7" w:rsidP="00D37134"/>
    <w:p w14:paraId="308F6A94" w14:textId="77777777" w:rsidR="00045FFC" w:rsidRDefault="00773F59" w:rsidP="00D37134">
      <w:r w:rsidRPr="0024187A">
        <w:t>V kolikor ponudnik nima sedeža v Republiki Sloveniji in ne more pridobiti in predložiti zahtevanih dokumentov, ker država v kateri ima ponudnik svoj sedež ne izdaja takšnih dokument</w:t>
      </w:r>
      <w:r w:rsidR="0010791C">
        <w:t>ov, jih je mogoče nadomestiti z</w:t>
      </w:r>
      <w:r w:rsidRPr="0024187A">
        <w:t xml:space="preserve"> zapriseženo izjavo, če pa ta v državi</w:t>
      </w:r>
      <w:r w:rsidR="0010791C">
        <w:t>,</w:t>
      </w:r>
      <w:r w:rsidRPr="002418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555EE8">
        <w:t xml:space="preserve"> </w:t>
      </w:r>
    </w:p>
    <w:p w14:paraId="3272D43F" w14:textId="77777777" w:rsidR="00555EE8" w:rsidRPr="008B05B9" w:rsidRDefault="00555EE8" w:rsidP="00D37134"/>
    <w:p w14:paraId="7A45541E" w14:textId="77777777" w:rsidR="00EE4CE7" w:rsidRPr="00246C7A" w:rsidRDefault="00EE4CE7" w:rsidP="00D37134">
      <w:r w:rsidRPr="00246C7A">
        <w:t xml:space="preserve">Za skupne ponudbe in ponudbe s podizvajalci je potrebno upoštevati še točki </w:t>
      </w:r>
      <w:r w:rsidR="00B86055" w:rsidRPr="00246C7A">
        <w:t>10</w:t>
      </w:r>
      <w:r w:rsidR="00EE74D5" w:rsidRPr="00246C7A">
        <w:t>.3.1.</w:t>
      </w:r>
      <w:r w:rsidRPr="00246C7A">
        <w:t xml:space="preserve"> (Skupna ponudba) in </w:t>
      </w:r>
      <w:r w:rsidR="00B86055" w:rsidRPr="00246C7A">
        <w:t>10</w:t>
      </w:r>
      <w:r w:rsidR="00DF1298" w:rsidRPr="00246C7A">
        <w:t>.</w:t>
      </w:r>
      <w:r w:rsidR="00EE74D5" w:rsidRPr="00246C7A">
        <w:t>3.2.</w:t>
      </w:r>
      <w:r w:rsidRPr="00246C7A">
        <w:t xml:space="preserve"> (Ponudba s podizvajalci) teh navodil.</w:t>
      </w:r>
    </w:p>
    <w:p w14:paraId="50B8FDEE" w14:textId="77777777" w:rsidR="00903326" w:rsidRDefault="00903326" w:rsidP="00D37134"/>
    <w:p w14:paraId="63F27730" w14:textId="77777777" w:rsidR="008F592D" w:rsidRPr="008F592D" w:rsidRDefault="008F592D" w:rsidP="006A7E85">
      <w:pPr>
        <w:pStyle w:val="PODNASLOVI"/>
        <w:numPr>
          <w:ilvl w:val="1"/>
          <w:numId w:val="9"/>
        </w:numPr>
        <w:ind w:left="0" w:hanging="284"/>
        <w:rPr>
          <w:vanish/>
        </w:rPr>
      </w:pPr>
      <w:bookmarkStart w:id="42" w:name="_Toc455563489"/>
      <w:bookmarkStart w:id="43" w:name="_Toc475381089"/>
      <w:bookmarkStart w:id="44" w:name="_Toc475432691"/>
      <w:bookmarkStart w:id="45" w:name="_Toc476724426"/>
      <w:bookmarkStart w:id="46" w:name="_Toc520447165"/>
      <w:bookmarkStart w:id="47" w:name="_Toc520447196"/>
      <w:bookmarkStart w:id="48" w:name="_Toc528152034"/>
      <w:bookmarkStart w:id="49" w:name="_Toc528152064"/>
      <w:bookmarkStart w:id="50" w:name="_Toc134817191"/>
      <w:bookmarkStart w:id="51" w:name="_Toc134817381"/>
      <w:bookmarkStart w:id="52" w:name="_Toc134817825"/>
      <w:bookmarkStart w:id="53" w:name="_Toc134818320"/>
      <w:bookmarkStart w:id="54" w:name="_Toc135390193"/>
      <w:bookmarkStart w:id="55" w:name="_Toc135390226"/>
      <w:bookmarkStart w:id="56" w:name="_Toc174392505"/>
      <w:bookmarkStart w:id="57" w:name="_Toc174393942"/>
      <w:bookmarkStart w:id="58" w:name="_Toc174399573"/>
      <w:bookmarkStart w:id="59" w:name="_Toc174474367"/>
      <w:bookmarkStart w:id="60" w:name="_Toc174490949"/>
      <w:bookmarkStart w:id="61" w:name="_Toc177685251"/>
      <w:bookmarkStart w:id="62" w:name="_Toc177691452"/>
      <w:bookmarkStart w:id="63" w:name="_Toc177697835"/>
      <w:bookmarkStart w:id="64" w:name="_Toc178104308"/>
      <w:bookmarkStart w:id="65" w:name="_Toc454910628"/>
      <w:bookmarkStart w:id="66" w:name="_Toc454913964"/>
      <w:bookmarkStart w:id="67" w:name="_Toc454914847"/>
      <w:bookmarkStart w:id="68" w:name="_Toc4551360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D36392" w14:textId="77777777" w:rsidR="00360425" w:rsidRPr="001B3927" w:rsidRDefault="003B7935" w:rsidP="006A7E85">
      <w:pPr>
        <w:pStyle w:val="PODNASLOVI"/>
        <w:numPr>
          <w:ilvl w:val="1"/>
          <w:numId w:val="21"/>
        </w:numPr>
        <w:ind w:hanging="855"/>
        <w:rPr>
          <w:vanish/>
        </w:rPr>
      </w:pPr>
      <w:bookmarkStart w:id="69" w:name="_Toc455563490"/>
      <w:bookmarkStart w:id="70" w:name="_Toc475381090"/>
      <w:bookmarkStart w:id="71" w:name="_Toc476724427"/>
      <w:bookmarkStart w:id="72" w:name="_Toc520447197"/>
      <w:bookmarkStart w:id="73" w:name="_Toc177685252"/>
      <w:bookmarkStart w:id="74" w:name="_Toc177691453"/>
      <w:bookmarkStart w:id="75" w:name="_Toc177697836"/>
      <w:bookmarkStart w:id="76" w:name="_Toc178104309"/>
      <w:r>
        <w:t>Razlogi za izključitev</w:t>
      </w:r>
      <w:bookmarkStart w:id="77" w:name="_Toc106511264"/>
      <w:bookmarkStart w:id="78" w:name="_Toc107977767"/>
      <w:bookmarkStart w:id="79" w:name="_Toc108236751"/>
      <w:bookmarkStart w:id="80" w:name="_Toc108237995"/>
      <w:bookmarkStart w:id="81" w:name="_Toc108238285"/>
      <w:bookmarkStart w:id="82" w:name="_Toc108517284"/>
      <w:bookmarkStart w:id="83" w:name="_Toc108580962"/>
      <w:bookmarkStart w:id="84" w:name="_Toc130104578"/>
      <w:bookmarkStart w:id="85" w:name="_Toc298417130"/>
      <w:bookmarkEnd w:id="65"/>
      <w:bookmarkEnd w:id="66"/>
      <w:bookmarkEnd w:id="67"/>
      <w:bookmarkEnd w:id="68"/>
      <w:bookmarkEnd w:id="69"/>
      <w:bookmarkEnd w:id="70"/>
      <w:bookmarkEnd w:id="71"/>
      <w:bookmarkEnd w:id="72"/>
      <w:bookmarkEnd w:id="73"/>
      <w:bookmarkEnd w:id="74"/>
      <w:bookmarkEnd w:id="75"/>
      <w:bookmarkEnd w:id="76"/>
    </w:p>
    <w:p w14:paraId="339FD0E6" w14:textId="77777777" w:rsidR="008F592D" w:rsidRDefault="008F592D" w:rsidP="006A7E85">
      <w:pPr>
        <w:numPr>
          <w:ilvl w:val="2"/>
          <w:numId w:val="21"/>
        </w:numPr>
        <w:ind w:left="709"/>
      </w:pPr>
    </w:p>
    <w:p w14:paraId="151DE0DF" w14:textId="77777777" w:rsidR="008F592D" w:rsidRDefault="008F592D" w:rsidP="008F592D">
      <w:pPr>
        <w:ind w:left="709"/>
      </w:pPr>
    </w:p>
    <w:p w14:paraId="36489245" w14:textId="4B7C4DD1" w:rsidR="007921AE" w:rsidRDefault="00D97CCC" w:rsidP="006A7E85">
      <w:pPr>
        <w:numPr>
          <w:ilvl w:val="2"/>
          <w:numId w:val="9"/>
        </w:numPr>
        <w:ind w:left="709"/>
      </w:pPr>
      <w:r>
        <w:t xml:space="preserve">Gospodarskemu subjektu ali osebi, ki je </w:t>
      </w:r>
      <w:r w:rsidRPr="00480F7D">
        <w:rPr>
          <w:u w:val="single"/>
        </w:rPr>
        <w:t>članica upravnega, vodstvenega ali nadzornega organa</w:t>
      </w:r>
      <w:r>
        <w:t xml:space="preserve"> tega gospodarskega subjekta ali ki ima pooblastila za njegovo zastopanje ali odločanje ali nadzor v njem, ni bila izrečena pravnomočna sodba, ki ima elemente kaznivih dejanj iz prvega odstavka 75. člena ZJN-3</w:t>
      </w:r>
      <w:r w:rsidR="00045FFC">
        <w:t xml:space="preserve">, </w:t>
      </w:r>
      <w:r w:rsidR="00045FFC" w:rsidRPr="00862599">
        <w:t>ali za primerljiva kazniva dejanja, ki so jih izrekla tuja sodišča</w:t>
      </w:r>
      <w:r>
        <w:t>.</w:t>
      </w:r>
    </w:p>
    <w:p w14:paraId="192030F1" w14:textId="77777777" w:rsidR="00D97CCC" w:rsidRDefault="00D97CCC" w:rsidP="00D37134"/>
    <w:p w14:paraId="03025928" w14:textId="06C13BC0" w:rsidR="00D97CCC" w:rsidRPr="00D97CCC" w:rsidRDefault="00045FFC" w:rsidP="009B181F">
      <w:pPr>
        <w:ind w:left="709"/>
      </w:pPr>
      <w:r w:rsidRPr="00045FF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D97CCC" w:rsidRPr="00D97CCC">
        <w:t>.</w:t>
      </w:r>
    </w:p>
    <w:p w14:paraId="0C231193" w14:textId="77777777" w:rsidR="0010791C" w:rsidRDefault="0010791C" w:rsidP="00D37134">
      <w:pPr>
        <w:rPr>
          <w:rFonts w:eastAsia="Arial Unicode MS"/>
        </w:rPr>
      </w:pPr>
    </w:p>
    <w:p w14:paraId="3865F72B" w14:textId="77777777" w:rsidR="002C50D5" w:rsidRPr="0051597A" w:rsidRDefault="0051597A" w:rsidP="009B181F">
      <w:pPr>
        <w:ind w:firstLine="709"/>
        <w:rPr>
          <w:rFonts w:eastAsia="Arial Unicode MS"/>
          <w:b/>
        </w:rPr>
      </w:pPr>
      <w:r>
        <w:rPr>
          <w:rFonts w:eastAsia="Arial Unicode MS"/>
          <w:b/>
        </w:rPr>
        <w:t>DOKAZILO</w:t>
      </w:r>
      <w:r w:rsidR="002C50D5" w:rsidRPr="0051597A">
        <w:rPr>
          <w:rFonts w:eastAsia="Arial Unicode MS"/>
          <w:b/>
        </w:rPr>
        <w:t>:</w:t>
      </w:r>
    </w:p>
    <w:p w14:paraId="093C8F9C" w14:textId="1025B895" w:rsidR="00F07EE9" w:rsidRPr="00F07EE9" w:rsidRDefault="00045FFC" w:rsidP="009B181F">
      <w:pPr>
        <w:ind w:left="709"/>
      </w:pPr>
      <w:r w:rsidRPr="00862599">
        <w:lastRenderedPageBreak/>
        <w:t>Izpolnjen obrazec</w:t>
      </w:r>
      <w:r w:rsidRPr="00862599">
        <w:rPr>
          <w:b/>
        </w:rPr>
        <w:t xml:space="preserve"> »ESPD«</w:t>
      </w:r>
      <w:r w:rsidRPr="00862599">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r w:rsidR="004A4C86">
        <w:t>.</w:t>
      </w:r>
    </w:p>
    <w:p w14:paraId="735E002D" w14:textId="77777777" w:rsidR="00303171" w:rsidRDefault="00303171" w:rsidP="00303171">
      <w:pPr>
        <w:ind w:left="705"/>
      </w:pPr>
    </w:p>
    <w:p w14:paraId="255CEF37" w14:textId="062A937C" w:rsidR="00045FFC" w:rsidRPr="00045FFC" w:rsidRDefault="00045FFC" w:rsidP="00045FFC">
      <w:pPr>
        <w:ind w:left="705"/>
        <w:rPr>
          <w:color w:val="FF0000"/>
        </w:rPr>
      </w:pPr>
      <w:r w:rsidRPr="00045FFC">
        <w:t>Izpolnjen obrazec</w:t>
      </w:r>
      <w:r w:rsidRPr="00045FFC">
        <w:rPr>
          <w:b/>
        </w:rPr>
        <w:t xml:space="preserve"> »ESPD«</w:t>
      </w:r>
      <w:r w:rsidRPr="00045FFC">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in uveljavlja popravni mehanizem, kršitve in ukrepe, s katerimi lahko dokaže svojo zanesljivost kljub obstoju navedenega razloga za izključitev, navede v obrazcu št. </w:t>
      </w:r>
      <w:r w:rsidR="00B53396" w:rsidRPr="00B53396">
        <w:rPr>
          <w:rFonts w:eastAsia="Calibri" w:cs="Times New Roman"/>
          <w:szCs w:val="22"/>
          <w:lang w:eastAsia="en-US"/>
        </w:rPr>
        <w:t>6 »</w:t>
      </w:r>
      <w:r w:rsidR="00B53396">
        <w:rPr>
          <w:rFonts w:eastAsia="Calibri" w:cs="Times New Roman"/>
          <w:b/>
          <w:bCs/>
          <w:szCs w:val="22"/>
          <w:lang w:eastAsia="en-US"/>
        </w:rPr>
        <w:t>I</w:t>
      </w:r>
      <w:r w:rsidR="00B53396" w:rsidRPr="00B53396">
        <w:rPr>
          <w:rFonts w:eastAsia="Calibri" w:cs="Times New Roman"/>
          <w:b/>
          <w:bCs/>
          <w:szCs w:val="22"/>
          <w:lang w:eastAsia="en-US"/>
        </w:rPr>
        <w:t>zjava gospodarskega subjekta</w:t>
      </w:r>
      <w:r w:rsidR="00B53396" w:rsidRPr="00B53396">
        <w:rPr>
          <w:rFonts w:eastAsia="Calibri" w:cs="Times New Roman"/>
          <w:szCs w:val="22"/>
          <w:lang w:eastAsia="en-US"/>
        </w:rPr>
        <w:t>«</w:t>
      </w:r>
      <w:r w:rsidRPr="00045FFC">
        <w:t>.</w:t>
      </w:r>
    </w:p>
    <w:p w14:paraId="7951C979" w14:textId="77777777" w:rsidR="00045FFC" w:rsidRPr="00045FFC" w:rsidRDefault="00045FFC" w:rsidP="00045FFC">
      <w:pPr>
        <w:ind w:left="705"/>
      </w:pPr>
    </w:p>
    <w:p w14:paraId="51AB2583" w14:textId="77777777" w:rsidR="00045FFC" w:rsidRPr="00045FFC" w:rsidRDefault="00045FFC" w:rsidP="00045FFC">
      <w:pPr>
        <w:ind w:left="705"/>
      </w:pPr>
      <w:r w:rsidRPr="00045FFC">
        <w:t xml:space="preserve">Ponudnik lahko potrdila iz Kazenske evidence priloži tudi že sam v ponudbi. Tako predložena potrdila ne smejo biti starejša od 4 mesecev, šteto od roka za oddajo ponudb. </w:t>
      </w:r>
    </w:p>
    <w:p w14:paraId="32937B2B" w14:textId="77777777" w:rsidR="00F07EE9" w:rsidRPr="00F07EE9" w:rsidRDefault="00F07EE9" w:rsidP="00303171">
      <w:pPr>
        <w:ind w:left="705"/>
      </w:pPr>
    </w:p>
    <w:p w14:paraId="5EE8E6FA" w14:textId="7703D86C" w:rsidR="00D01756" w:rsidRDefault="00045FFC" w:rsidP="006A7E85">
      <w:pPr>
        <w:numPr>
          <w:ilvl w:val="2"/>
          <w:numId w:val="21"/>
        </w:numPr>
        <w:ind w:left="709"/>
      </w:pPr>
      <w:r w:rsidRPr="00862599">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t>.</w:t>
      </w:r>
    </w:p>
    <w:p w14:paraId="2B25FC6F" w14:textId="77777777" w:rsidR="0074697A" w:rsidRDefault="0074697A" w:rsidP="00D37134"/>
    <w:p w14:paraId="0830C5F4" w14:textId="77777777" w:rsidR="002C50D5" w:rsidRPr="0051597A" w:rsidRDefault="002C50D5" w:rsidP="009B181F">
      <w:pPr>
        <w:ind w:firstLine="709"/>
        <w:rPr>
          <w:rFonts w:eastAsia="Arial Unicode MS"/>
          <w:b/>
        </w:rPr>
      </w:pPr>
      <w:r w:rsidRPr="0051597A">
        <w:rPr>
          <w:rFonts w:eastAsia="Arial Unicode MS"/>
          <w:b/>
        </w:rPr>
        <w:t>DOKAZILO:</w:t>
      </w:r>
    </w:p>
    <w:p w14:paraId="5226DB2F" w14:textId="0B284ED4" w:rsidR="004A4C86" w:rsidRPr="0074697A" w:rsidRDefault="00045FFC" w:rsidP="00045FFC">
      <w:pPr>
        <w:ind w:left="709"/>
      </w:pPr>
      <w:r w:rsidRPr="00045FFC">
        <w:t>Izpolnjen obrazec</w:t>
      </w:r>
      <w:r w:rsidRPr="00045FFC">
        <w:rPr>
          <w:b/>
        </w:rPr>
        <w:t xml:space="preserve"> »ESPD«</w:t>
      </w:r>
      <w:r w:rsidRPr="00045FFC">
        <w:t xml:space="preserve"> (v »Del III: Razlogi za izključitev, Oddelek B: Razlogi, povezani s plačilom davkov ali prispevkov za socialno varnost«) za vse gospodarske subjekte v ponudbi</w:t>
      </w:r>
      <w:r>
        <w:t>.</w:t>
      </w:r>
    </w:p>
    <w:p w14:paraId="37B38719" w14:textId="77777777" w:rsidR="00905563" w:rsidRPr="00905563" w:rsidRDefault="00905563" w:rsidP="00D37134">
      <w:pPr>
        <w:rPr>
          <w:rFonts w:eastAsia="Arial Unicode MS"/>
        </w:rPr>
      </w:pPr>
    </w:p>
    <w:p w14:paraId="7D528892" w14:textId="54C842A9" w:rsidR="00D01756" w:rsidRDefault="00045FFC" w:rsidP="006A7E85">
      <w:pPr>
        <w:numPr>
          <w:ilvl w:val="2"/>
          <w:numId w:val="21"/>
        </w:numPr>
        <w:ind w:left="709"/>
      </w:pPr>
      <w:r w:rsidRPr="00862599">
        <w:t>Gospodarski subjekt na dan, ko poteče rok za oddajo ponudb, ne sme biti uvrščen v evidenco gospodarskih subjektov z izrečenimi stranskimi sankcijami izločitve iz postopkov javnega naročanja iz a) točke četrtega odstavka 75. člena ZJN-3</w:t>
      </w:r>
      <w:r w:rsidR="004A4C86">
        <w:t>.</w:t>
      </w:r>
    </w:p>
    <w:p w14:paraId="624E359C" w14:textId="77777777" w:rsidR="00D01756" w:rsidRDefault="00D01756" w:rsidP="00D37134"/>
    <w:p w14:paraId="6D6B8327" w14:textId="77777777" w:rsidR="004A4C86" w:rsidRPr="0051597A" w:rsidRDefault="004A4C86" w:rsidP="009B181F">
      <w:pPr>
        <w:ind w:firstLine="709"/>
        <w:rPr>
          <w:rFonts w:eastAsia="Arial Unicode MS"/>
          <w:b/>
        </w:rPr>
      </w:pPr>
      <w:r w:rsidRPr="0051597A">
        <w:rPr>
          <w:rFonts w:eastAsia="Arial Unicode MS"/>
          <w:b/>
        </w:rPr>
        <w:t>DOKAZILO:</w:t>
      </w:r>
    </w:p>
    <w:p w14:paraId="50935512" w14:textId="7ECF99A6" w:rsidR="004A4C86" w:rsidRPr="004A4C86" w:rsidRDefault="00045FFC" w:rsidP="00045FFC">
      <w:pPr>
        <w:ind w:left="709"/>
      </w:pPr>
      <w:r w:rsidRPr="00045FFC">
        <w:t>Izpolnjen obrazec</w:t>
      </w:r>
      <w:r w:rsidRPr="00045FFC">
        <w:rPr>
          <w:b/>
        </w:rPr>
        <w:t xml:space="preserve"> »ESPD«</w:t>
      </w:r>
      <w:r w:rsidRPr="00045FFC">
        <w:t xml:space="preserve"> (v »Del III: Razlogi za izključitev, Oddelek D: Nacionalni razlogi za izključitev«) za vse gospodarske subjekte v ponudbi</w:t>
      </w:r>
      <w:r>
        <w:t>.</w:t>
      </w:r>
    </w:p>
    <w:p w14:paraId="3F336E94" w14:textId="77777777" w:rsidR="00905563" w:rsidRDefault="00905563" w:rsidP="00D37134"/>
    <w:p w14:paraId="3325F1D8" w14:textId="1369D1F7" w:rsidR="00D01756" w:rsidRDefault="00045FFC" w:rsidP="006A7E85">
      <w:pPr>
        <w:numPr>
          <w:ilvl w:val="2"/>
          <w:numId w:val="21"/>
        </w:numPr>
        <w:ind w:left="709"/>
      </w:pPr>
      <w:r w:rsidRPr="00862599">
        <w:t>Gospodarskemu subjektu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r w:rsidR="00D01756">
        <w:t>.</w:t>
      </w:r>
    </w:p>
    <w:p w14:paraId="7476BD2C" w14:textId="77777777" w:rsidR="00045FFC" w:rsidRDefault="00045FFC" w:rsidP="00045FFC">
      <w:pPr>
        <w:ind w:left="709"/>
      </w:pPr>
    </w:p>
    <w:p w14:paraId="4DC52087" w14:textId="77777777" w:rsidR="00045FFC" w:rsidRPr="00045FFC" w:rsidRDefault="00045FFC" w:rsidP="00045FFC">
      <w:pPr>
        <w:ind w:left="709"/>
      </w:pPr>
      <w:r w:rsidRPr="00045FF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BBA949" w14:textId="77777777" w:rsidR="00A91D5D" w:rsidRDefault="00A91D5D" w:rsidP="00D37134">
      <w:pPr>
        <w:rPr>
          <w:rFonts w:eastAsia="Arial Unicode MS"/>
        </w:rPr>
      </w:pPr>
    </w:p>
    <w:p w14:paraId="275A29BE" w14:textId="77777777" w:rsidR="004A4C86" w:rsidRPr="0051597A" w:rsidRDefault="004A4C86" w:rsidP="009B181F">
      <w:pPr>
        <w:ind w:firstLine="709"/>
        <w:rPr>
          <w:rFonts w:eastAsia="Arial Unicode MS"/>
          <w:b/>
        </w:rPr>
      </w:pPr>
      <w:r w:rsidRPr="0051597A">
        <w:rPr>
          <w:rFonts w:eastAsia="Arial Unicode MS"/>
          <w:b/>
        </w:rPr>
        <w:lastRenderedPageBreak/>
        <w:t>DOKAZILO:</w:t>
      </w:r>
    </w:p>
    <w:p w14:paraId="490017CB" w14:textId="74FEEA9D" w:rsidR="004A4C86" w:rsidRDefault="00045FFC" w:rsidP="00045FFC">
      <w:pPr>
        <w:ind w:left="709"/>
      </w:pPr>
      <w:r w:rsidRPr="00045FFC">
        <w:t>Izpolnjen obrazec</w:t>
      </w:r>
      <w:r w:rsidRPr="00045FFC">
        <w:rPr>
          <w:b/>
        </w:rPr>
        <w:t xml:space="preserve"> »ESPD«</w:t>
      </w:r>
      <w:r w:rsidRPr="00045FFC">
        <w:t xml:space="preserve"> (v »Del III: Razlogi za izključitev, Oddelek D: Nacionalni razlogi za izključitev«)</w:t>
      </w:r>
      <w:r w:rsidRPr="00045FFC">
        <w:rPr>
          <w:b/>
        </w:rPr>
        <w:t xml:space="preserve"> </w:t>
      </w:r>
      <w:r w:rsidRPr="00045FFC">
        <w:t>za vse gospodarske subjekte v ponudbi. V kolikor je odgovor gospodarskega subjekta v tem delu pritrdilen in uveljavlja popravni mehanizem, kršitve in ukrepe, s katerimi lahko dokaže svojo zanesljivost kljub obstoju navedenega razloga za izključitev, navede v obrazcu št. </w:t>
      </w:r>
      <w:r w:rsidR="00B53396" w:rsidRPr="00B53396">
        <w:rPr>
          <w:rFonts w:eastAsia="Calibri" w:cs="Times New Roman"/>
          <w:szCs w:val="22"/>
          <w:lang w:eastAsia="en-US"/>
        </w:rPr>
        <w:t>6 »</w:t>
      </w:r>
      <w:r w:rsidR="00B53396">
        <w:rPr>
          <w:rFonts w:eastAsia="Calibri" w:cs="Times New Roman"/>
          <w:b/>
          <w:bCs/>
          <w:szCs w:val="22"/>
          <w:lang w:eastAsia="en-US"/>
        </w:rPr>
        <w:t>I</w:t>
      </w:r>
      <w:r w:rsidR="00B53396" w:rsidRPr="00B53396">
        <w:rPr>
          <w:rFonts w:eastAsia="Calibri" w:cs="Times New Roman"/>
          <w:b/>
          <w:bCs/>
          <w:szCs w:val="22"/>
          <w:lang w:eastAsia="en-US"/>
        </w:rPr>
        <w:t>zjava gospodarskega subjekta</w:t>
      </w:r>
      <w:r w:rsidR="00B53396" w:rsidRPr="00B53396">
        <w:rPr>
          <w:rFonts w:eastAsia="Calibri" w:cs="Times New Roman"/>
          <w:szCs w:val="22"/>
          <w:lang w:eastAsia="en-US"/>
        </w:rPr>
        <w:t>«</w:t>
      </w:r>
      <w:r w:rsidRPr="00B53396">
        <w:t>.</w:t>
      </w:r>
    </w:p>
    <w:p w14:paraId="4EFF1BB9" w14:textId="307C41CC" w:rsidR="00C56CE7" w:rsidRDefault="00C56CE7" w:rsidP="009B181F">
      <w:pPr>
        <w:ind w:firstLine="709"/>
      </w:pPr>
    </w:p>
    <w:p w14:paraId="2F155280" w14:textId="77777777" w:rsidR="00C56CE7" w:rsidRPr="00C56CE7" w:rsidRDefault="00C56CE7" w:rsidP="006A7E85">
      <w:pPr>
        <w:pStyle w:val="Odstavekseznama"/>
        <w:numPr>
          <w:ilvl w:val="0"/>
          <w:numId w:val="30"/>
        </w:numPr>
        <w:spacing w:line="260" w:lineRule="atLeast"/>
        <w:rPr>
          <w:vanish/>
          <w:highlight w:val="yellow"/>
        </w:rPr>
      </w:pPr>
    </w:p>
    <w:p w14:paraId="1562FCC3" w14:textId="77777777" w:rsidR="00C56CE7" w:rsidRPr="00C56CE7" w:rsidRDefault="00C56CE7" w:rsidP="006A7E85">
      <w:pPr>
        <w:pStyle w:val="Odstavekseznama"/>
        <w:numPr>
          <w:ilvl w:val="0"/>
          <w:numId w:val="30"/>
        </w:numPr>
        <w:spacing w:line="260" w:lineRule="atLeast"/>
        <w:rPr>
          <w:vanish/>
          <w:highlight w:val="yellow"/>
        </w:rPr>
      </w:pPr>
    </w:p>
    <w:p w14:paraId="1589E851" w14:textId="77777777" w:rsidR="00C56CE7" w:rsidRPr="00C56CE7" w:rsidRDefault="00C56CE7" w:rsidP="006A7E85">
      <w:pPr>
        <w:pStyle w:val="Odstavekseznama"/>
        <w:numPr>
          <w:ilvl w:val="1"/>
          <w:numId w:val="30"/>
        </w:numPr>
        <w:spacing w:line="260" w:lineRule="atLeast"/>
        <w:rPr>
          <w:vanish/>
          <w:highlight w:val="yellow"/>
        </w:rPr>
      </w:pPr>
    </w:p>
    <w:p w14:paraId="749C74AF" w14:textId="77777777" w:rsidR="00C56CE7" w:rsidRPr="00C56CE7" w:rsidRDefault="00C56CE7" w:rsidP="006A7E85">
      <w:pPr>
        <w:pStyle w:val="Odstavekseznama"/>
        <w:numPr>
          <w:ilvl w:val="2"/>
          <w:numId w:val="30"/>
        </w:numPr>
        <w:spacing w:line="260" w:lineRule="atLeast"/>
        <w:rPr>
          <w:vanish/>
          <w:highlight w:val="yellow"/>
        </w:rPr>
      </w:pPr>
    </w:p>
    <w:p w14:paraId="62F77F88" w14:textId="77777777" w:rsidR="00C56CE7" w:rsidRPr="00C56CE7" w:rsidRDefault="00C56CE7" w:rsidP="006A7E85">
      <w:pPr>
        <w:pStyle w:val="Odstavekseznama"/>
        <w:numPr>
          <w:ilvl w:val="2"/>
          <w:numId w:val="30"/>
        </w:numPr>
        <w:spacing w:line="260" w:lineRule="atLeast"/>
        <w:rPr>
          <w:vanish/>
          <w:highlight w:val="yellow"/>
        </w:rPr>
      </w:pPr>
    </w:p>
    <w:p w14:paraId="12F20935" w14:textId="77777777" w:rsidR="00C56CE7" w:rsidRPr="00C56CE7" w:rsidRDefault="00C56CE7" w:rsidP="006A7E85">
      <w:pPr>
        <w:pStyle w:val="Odstavekseznama"/>
        <w:numPr>
          <w:ilvl w:val="2"/>
          <w:numId w:val="30"/>
        </w:numPr>
        <w:spacing w:line="260" w:lineRule="atLeast"/>
        <w:rPr>
          <w:vanish/>
          <w:highlight w:val="yellow"/>
        </w:rPr>
      </w:pPr>
    </w:p>
    <w:p w14:paraId="4CB3B9D1" w14:textId="77777777" w:rsidR="00C56CE7" w:rsidRPr="00C56CE7" w:rsidRDefault="00C56CE7" w:rsidP="006A7E85">
      <w:pPr>
        <w:pStyle w:val="Odstavekseznama"/>
        <w:numPr>
          <w:ilvl w:val="2"/>
          <w:numId w:val="30"/>
        </w:numPr>
        <w:spacing w:line="260" w:lineRule="atLeast"/>
        <w:rPr>
          <w:vanish/>
          <w:highlight w:val="yellow"/>
        </w:rPr>
      </w:pPr>
    </w:p>
    <w:p w14:paraId="5C9A3326" w14:textId="6A57FDE2" w:rsidR="00C56CE7" w:rsidRPr="0074697A" w:rsidRDefault="00C56CE7" w:rsidP="006A7E85">
      <w:pPr>
        <w:numPr>
          <w:ilvl w:val="2"/>
          <w:numId w:val="21"/>
        </w:numPr>
        <w:ind w:left="709"/>
      </w:pPr>
      <w:r w:rsidRPr="0074697A">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2A9266D" w14:textId="77777777" w:rsidR="00C56CE7" w:rsidRPr="0074697A" w:rsidRDefault="00C56CE7" w:rsidP="006A7E85">
      <w:pPr>
        <w:pStyle w:val="Odstavekseznama"/>
        <w:numPr>
          <w:ilvl w:val="0"/>
          <w:numId w:val="31"/>
        </w:numPr>
        <w:spacing w:line="260" w:lineRule="atLeast"/>
        <w:ind w:left="1134"/>
      </w:pPr>
      <w:r w:rsidRPr="0074697A">
        <w:t>ruskim državljanom ali fizičnim ali pravnim osebam, subjektom ali organom s sedežem v Rusiji;</w:t>
      </w:r>
    </w:p>
    <w:p w14:paraId="4E33F378" w14:textId="77777777" w:rsidR="00C56CE7" w:rsidRPr="0074697A" w:rsidRDefault="00C56CE7" w:rsidP="006A7E85">
      <w:pPr>
        <w:pStyle w:val="Odstavekseznama"/>
        <w:numPr>
          <w:ilvl w:val="0"/>
          <w:numId w:val="31"/>
        </w:numPr>
        <w:spacing w:line="260" w:lineRule="atLeast"/>
        <w:ind w:left="1134"/>
      </w:pPr>
      <w:r w:rsidRPr="0074697A">
        <w:t>pravnim osebam, subjektom ali organom, katerih več kot 50-odstotni delež je v neposredni ali posredni lasti subjekta iz točke (a) tega odstavka, ali</w:t>
      </w:r>
    </w:p>
    <w:p w14:paraId="3A10348F" w14:textId="77777777" w:rsidR="00C56CE7" w:rsidRPr="0074697A" w:rsidRDefault="00C56CE7" w:rsidP="006A7E85">
      <w:pPr>
        <w:pStyle w:val="Odstavekseznama"/>
        <w:numPr>
          <w:ilvl w:val="0"/>
          <w:numId w:val="31"/>
        </w:numPr>
        <w:spacing w:line="260" w:lineRule="atLeast"/>
        <w:ind w:left="1134"/>
      </w:pPr>
      <w:r w:rsidRPr="0074697A">
        <w:t>fizičnim ali pravnim osebam, subjektom ali organom, ki delujejo v imenu ali po navodilih subjekta iz točke (a) ali (b) tega odstavka,</w:t>
      </w:r>
    </w:p>
    <w:p w14:paraId="1ABD365B" w14:textId="77777777" w:rsidR="00C56CE7" w:rsidRPr="0074697A" w:rsidRDefault="00C56CE7" w:rsidP="00045FFC">
      <w:pPr>
        <w:spacing w:line="260" w:lineRule="atLeast"/>
        <w:ind w:left="774"/>
      </w:pPr>
      <w:r w:rsidRPr="0074697A">
        <w:t>vključno s podizvajalci, dobavitelji ali subjekti, katerih zmogljivosti se uporabljajo v smislu direktiv o javnem naročanju, če predstavljajo več kot 10 % vrednosti naročila.</w:t>
      </w:r>
    </w:p>
    <w:p w14:paraId="67DB03D1" w14:textId="77777777" w:rsidR="00C56CE7" w:rsidRPr="0074697A" w:rsidRDefault="00C56CE7" w:rsidP="00C56CE7">
      <w:pPr>
        <w:ind w:firstLine="709"/>
        <w:rPr>
          <w:rFonts w:eastAsia="Arial Unicode MS"/>
          <w:b/>
        </w:rPr>
      </w:pPr>
    </w:p>
    <w:p w14:paraId="582E630F" w14:textId="77777777" w:rsidR="00C56CE7" w:rsidRPr="0074697A" w:rsidRDefault="00C56CE7" w:rsidP="00C56CE7">
      <w:pPr>
        <w:ind w:firstLine="709"/>
        <w:rPr>
          <w:rFonts w:eastAsia="Arial Unicode MS"/>
          <w:b/>
        </w:rPr>
      </w:pPr>
      <w:r w:rsidRPr="0074697A">
        <w:rPr>
          <w:rFonts w:eastAsia="Arial Unicode MS"/>
          <w:b/>
        </w:rPr>
        <w:t>DOKAZILO:</w:t>
      </w:r>
    </w:p>
    <w:p w14:paraId="069B1324" w14:textId="37D81D3A" w:rsidR="00C56CE7" w:rsidRPr="0074697A" w:rsidRDefault="00B53396" w:rsidP="00C56CE7">
      <w:pPr>
        <w:spacing w:line="260" w:lineRule="atLeast"/>
        <w:ind w:left="709"/>
        <w:rPr>
          <w:rFonts w:eastAsia="Calibri" w:cs="Times New Roman"/>
          <w:szCs w:val="22"/>
          <w:lang w:eastAsia="en-US"/>
        </w:rPr>
      </w:pPr>
      <w:r w:rsidRPr="00B53396">
        <w:rPr>
          <w:rFonts w:eastAsia="Calibri" w:cs="Times New Roman"/>
          <w:szCs w:val="22"/>
          <w:lang w:eastAsia="en-US"/>
        </w:rPr>
        <w:t>Izpolnjen obrazec št. 6 »</w:t>
      </w:r>
      <w:r>
        <w:rPr>
          <w:rFonts w:eastAsia="Calibri" w:cs="Times New Roman"/>
          <w:b/>
          <w:bCs/>
          <w:szCs w:val="22"/>
          <w:lang w:eastAsia="en-US"/>
        </w:rPr>
        <w:t>I</w:t>
      </w:r>
      <w:r w:rsidRPr="00B53396">
        <w:rPr>
          <w:rFonts w:eastAsia="Calibri" w:cs="Times New Roman"/>
          <w:b/>
          <w:bCs/>
          <w:szCs w:val="22"/>
          <w:lang w:eastAsia="en-US"/>
        </w:rPr>
        <w:t>zjava gospodarskega subjekta</w:t>
      </w:r>
      <w:r w:rsidRPr="00B53396">
        <w:rPr>
          <w:rFonts w:eastAsia="Calibri" w:cs="Times New Roman"/>
          <w:szCs w:val="22"/>
          <w:lang w:eastAsia="en-US"/>
        </w:rPr>
        <w:t>«</w:t>
      </w:r>
      <w:r w:rsidRPr="00B53396">
        <w:rPr>
          <w:rFonts w:eastAsia="Calibri" w:cs="Times New Roman"/>
          <w:b/>
          <w:bCs/>
          <w:szCs w:val="22"/>
          <w:lang w:eastAsia="en-US"/>
        </w:rPr>
        <w:t xml:space="preserve"> </w:t>
      </w:r>
      <w:r w:rsidRPr="00B53396">
        <w:rPr>
          <w:rFonts w:eastAsia="Calibri" w:cs="Times New Roman"/>
          <w:szCs w:val="22"/>
          <w:lang w:eastAsia="en-US"/>
        </w:rPr>
        <w:t xml:space="preserve">za vse gospodarske subjekte v </w:t>
      </w:r>
      <w:r w:rsidRPr="0072687F">
        <w:rPr>
          <w:rFonts w:eastAsia="Calibri" w:cs="Times New Roman"/>
          <w:szCs w:val="22"/>
          <w:lang w:eastAsia="en-US"/>
        </w:rPr>
        <w:t>ponudbi</w:t>
      </w:r>
      <w:r w:rsidR="00045FFC">
        <w:rPr>
          <w:rFonts w:eastAsia="Calibri" w:cs="Times New Roman"/>
          <w:szCs w:val="22"/>
          <w:lang w:eastAsia="en-US"/>
        </w:rPr>
        <w:t>.</w:t>
      </w:r>
    </w:p>
    <w:p w14:paraId="0639F3A5" w14:textId="77777777" w:rsidR="00C56CE7" w:rsidRPr="0074697A" w:rsidRDefault="00C56CE7" w:rsidP="00C56CE7">
      <w:pPr>
        <w:spacing w:line="260" w:lineRule="atLeast"/>
        <w:ind w:left="709"/>
        <w:rPr>
          <w:rFonts w:eastAsia="Calibri" w:cs="Times New Roman"/>
          <w:szCs w:val="22"/>
          <w:lang w:eastAsia="en-US"/>
        </w:rPr>
      </w:pPr>
    </w:p>
    <w:p w14:paraId="7844B0D1" w14:textId="48B33574" w:rsidR="00C56CE7" w:rsidRPr="00D45A99" w:rsidRDefault="00C56CE7" w:rsidP="006A7E85">
      <w:pPr>
        <w:numPr>
          <w:ilvl w:val="2"/>
          <w:numId w:val="21"/>
        </w:numPr>
        <w:ind w:left="709"/>
      </w:pPr>
      <w:r w:rsidRPr="00D45A99">
        <w:t>Naročnik bo iz postopka javnega naročanja izključil gospodarski subjekt:</w:t>
      </w:r>
    </w:p>
    <w:p w14:paraId="7E4044BF" w14:textId="69829D29" w:rsidR="00C56CE7" w:rsidRPr="0074697A" w:rsidRDefault="00C56CE7" w:rsidP="006A7E85">
      <w:pPr>
        <w:pStyle w:val="Odstavekseznama"/>
        <w:numPr>
          <w:ilvl w:val="0"/>
          <w:numId w:val="32"/>
        </w:numPr>
        <w:spacing w:line="260" w:lineRule="atLeast"/>
        <w:ind w:left="1134"/>
      </w:pPr>
      <w:r w:rsidRPr="0074697A">
        <w:t>če se izkaže, da je gospodarski subjekt uvrščen v evidenco poslovnih subjektov</w:t>
      </w:r>
      <w:r w:rsidR="00D45A99">
        <w:t>,</w:t>
      </w:r>
      <w:r w:rsidRPr="0074697A">
        <w:t xml:space="preserve"> katerim je prepovedano poslovanje z naročnikom ali katerim od uporabnikov na podlagi 35. člena Zakona o integriteti in preprečevanju korupcije (Uradni list RS, št. </w:t>
      </w:r>
      <w:bookmarkStart w:id="86" w:name="_Hlk130554370"/>
      <w:r w:rsidRPr="0074697A">
        <w:t>69/11 – uradno prečiščeno besedilo, 158/20, 3/22 – ZDeb in 16/23 – ZZPri</w:t>
      </w:r>
      <w:bookmarkEnd w:id="86"/>
      <w:r w:rsidRPr="0074697A">
        <w:t>);</w:t>
      </w:r>
    </w:p>
    <w:p w14:paraId="029A594A" w14:textId="77777777" w:rsidR="00C56CE7" w:rsidRPr="0074697A" w:rsidRDefault="00C56CE7" w:rsidP="006A7E85">
      <w:pPr>
        <w:pStyle w:val="Odstavekseznama"/>
        <w:numPr>
          <w:ilvl w:val="0"/>
          <w:numId w:val="32"/>
        </w:numPr>
        <w:spacing w:line="260" w:lineRule="atLeast"/>
        <w:ind w:left="1134"/>
      </w:pPr>
      <w:r w:rsidRPr="0074697A">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9F4FD90" w14:textId="77777777" w:rsidR="00C56CE7" w:rsidRDefault="00C56CE7" w:rsidP="009B181F">
      <w:pPr>
        <w:ind w:firstLine="709"/>
      </w:pPr>
    </w:p>
    <w:p w14:paraId="3A87DA1F" w14:textId="77777777" w:rsidR="00D45A99" w:rsidRPr="0072687F" w:rsidRDefault="00D45A99" w:rsidP="00D45A99">
      <w:pPr>
        <w:ind w:firstLine="709"/>
        <w:rPr>
          <w:rFonts w:eastAsia="Arial Unicode MS"/>
          <w:b/>
        </w:rPr>
      </w:pPr>
      <w:r w:rsidRPr="0072687F">
        <w:rPr>
          <w:rFonts w:eastAsia="Arial Unicode MS"/>
          <w:b/>
        </w:rPr>
        <w:t>DOKAZILO:</w:t>
      </w:r>
    </w:p>
    <w:p w14:paraId="08C7ABA2" w14:textId="145F31B6" w:rsidR="00D45A99" w:rsidRPr="0072687F" w:rsidRDefault="00D45A99" w:rsidP="00D45A99">
      <w:pPr>
        <w:spacing w:line="260" w:lineRule="atLeast"/>
        <w:ind w:left="709"/>
        <w:rPr>
          <w:rFonts w:eastAsia="Calibri" w:cs="Times New Roman"/>
          <w:b/>
          <w:szCs w:val="22"/>
          <w:lang w:eastAsia="en-US"/>
        </w:rPr>
      </w:pPr>
      <w:r w:rsidRPr="00B53396">
        <w:rPr>
          <w:rFonts w:eastAsia="Calibri" w:cs="Times New Roman"/>
          <w:szCs w:val="22"/>
          <w:lang w:eastAsia="en-US"/>
        </w:rPr>
        <w:t xml:space="preserve">Izpolnjen </w:t>
      </w:r>
      <w:r w:rsidR="00B53396" w:rsidRPr="00B53396">
        <w:rPr>
          <w:rFonts w:eastAsia="Calibri" w:cs="Times New Roman"/>
          <w:szCs w:val="22"/>
          <w:lang w:eastAsia="en-US"/>
        </w:rPr>
        <w:t>obrazec št. 6 »</w:t>
      </w:r>
      <w:r w:rsidR="00B53396">
        <w:rPr>
          <w:rFonts w:eastAsia="Calibri" w:cs="Times New Roman"/>
          <w:b/>
          <w:bCs/>
          <w:szCs w:val="22"/>
          <w:lang w:eastAsia="en-US"/>
        </w:rPr>
        <w:t>I</w:t>
      </w:r>
      <w:r w:rsidRPr="00B53396">
        <w:rPr>
          <w:rFonts w:eastAsia="Calibri" w:cs="Times New Roman"/>
          <w:b/>
          <w:bCs/>
          <w:szCs w:val="22"/>
          <w:lang w:eastAsia="en-US"/>
        </w:rPr>
        <w:t>zjava gospodarskega subjekta</w:t>
      </w:r>
      <w:r w:rsidR="00B53396" w:rsidRPr="00B53396">
        <w:rPr>
          <w:rFonts w:eastAsia="Calibri" w:cs="Times New Roman"/>
          <w:szCs w:val="22"/>
          <w:lang w:eastAsia="en-US"/>
        </w:rPr>
        <w:t>«</w:t>
      </w:r>
      <w:r w:rsidR="00B53396" w:rsidRPr="00B53396">
        <w:rPr>
          <w:rFonts w:eastAsia="Calibri" w:cs="Times New Roman"/>
          <w:b/>
          <w:bCs/>
          <w:szCs w:val="22"/>
          <w:lang w:eastAsia="en-US"/>
        </w:rPr>
        <w:t xml:space="preserve"> </w:t>
      </w:r>
      <w:r w:rsidRPr="00B53396">
        <w:rPr>
          <w:rFonts w:eastAsia="Calibri" w:cs="Times New Roman"/>
          <w:szCs w:val="22"/>
          <w:lang w:eastAsia="en-US"/>
        </w:rPr>
        <w:t xml:space="preserve">za vse gospodarske subjekte v </w:t>
      </w:r>
      <w:r w:rsidRPr="0072687F">
        <w:rPr>
          <w:rFonts w:eastAsia="Calibri" w:cs="Times New Roman"/>
          <w:szCs w:val="22"/>
          <w:lang w:eastAsia="en-US"/>
        </w:rPr>
        <w:t>ponudbi</w:t>
      </w:r>
      <w:r>
        <w:rPr>
          <w:rFonts w:eastAsia="Calibri" w:cs="Times New Roman"/>
          <w:szCs w:val="22"/>
          <w:lang w:eastAsia="en-US"/>
        </w:rPr>
        <w:t>.</w:t>
      </w:r>
    </w:p>
    <w:p w14:paraId="239DA24F" w14:textId="77777777" w:rsidR="00D01756" w:rsidRDefault="00D01756" w:rsidP="00D37134"/>
    <w:p w14:paraId="71688930" w14:textId="77777777" w:rsidR="00C15FA4" w:rsidRDefault="00C15FA4" w:rsidP="00D37134">
      <w:r w:rsidRPr="00C15FA4">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63E422" w14:textId="77777777" w:rsidR="008F592D" w:rsidRPr="00C15FA4" w:rsidRDefault="008F592D" w:rsidP="00D37134"/>
    <w:p w14:paraId="5D33C331" w14:textId="77777777" w:rsidR="00360425" w:rsidRPr="004B71B2" w:rsidRDefault="00360425" w:rsidP="004B71B2">
      <w:pPr>
        <w:pStyle w:val="PODNASLOVI"/>
        <w:numPr>
          <w:ilvl w:val="0"/>
          <w:numId w:val="0"/>
        </w:numPr>
        <w:rPr>
          <w:b w:val="0"/>
          <w:vanish/>
        </w:rPr>
      </w:pPr>
    </w:p>
    <w:p w14:paraId="25D41CA6" w14:textId="77777777" w:rsidR="007921AE" w:rsidRPr="003B7935" w:rsidRDefault="00C15FA4" w:rsidP="006A7E85">
      <w:pPr>
        <w:pStyle w:val="n4"/>
        <w:numPr>
          <w:ilvl w:val="1"/>
          <w:numId w:val="21"/>
        </w:numPr>
        <w:ind w:left="709" w:hanging="709"/>
        <w:rPr>
          <w:b/>
        </w:rPr>
      </w:pPr>
      <w:r w:rsidRPr="003B7935">
        <w:rPr>
          <w:b/>
        </w:rPr>
        <w:t>Ustreznost za opravljanje poklicne dejavnosti</w:t>
      </w:r>
      <w:r w:rsidR="007921AE" w:rsidRPr="003B7935">
        <w:rPr>
          <w:b/>
        </w:rPr>
        <w:tab/>
      </w:r>
    </w:p>
    <w:p w14:paraId="555BCAB8" w14:textId="77777777" w:rsidR="007921AE" w:rsidRDefault="007921AE" w:rsidP="00D37134"/>
    <w:p w14:paraId="63F8D338" w14:textId="7106B306" w:rsidR="009161FB" w:rsidRPr="009161FB" w:rsidRDefault="009161FB" w:rsidP="006A7E85">
      <w:pPr>
        <w:pStyle w:val="n4"/>
        <w:numPr>
          <w:ilvl w:val="2"/>
          <w:numId w:val="21"/>
        </w:numPr>
        <w:ind w:left="709"/>
        <w:rPr>
          <w:bCs/>
        </w:rPr>
      </w:pPr>
      <w:r w:rsidRPr="00862599">
        <w:t>Gospodarski subjekt mora biti vpisan v enega od poklicnih ali poslovnih registrov, ki se vodijo v državi članici, v kateri ima gospodarski subjekt sedež</w:t>
      </w:r>
      <w:r>
        <w:t>,</w:t>
      </w:r>
      <w:r w:rsidRPr="00862599">
        <w:t xml:space="preserve"> in v državi sedeža izpolnjevati pogoje za zakonito opravljanje dejavnosti, ki je predmet javnega naročila</w:t>
      </w:r>
      <w:r>
        <w:t>.</w:t>
      </w:r>
    </w:p>
    <w:p w14:paraId="596831BE" w14:textId="77777777" w:rsidR="009161FB" w:rsidRDefault="009161FB" w:rsidP="009161FB">
      <w:pPr>
        <w:pStyle w:val="n4"/>
        <w:numPr>
          <w:ilvl w:val="0"/>
          <w:numId w:val="0"/>
        </w:numPr>
        <w:ind w:left="709"/>
      </w:pPr>
    </w:p>
    <w:p w14:paraId="332B64EB" w14:textId="77777777" w:rsidR="009161FB" w:rsidRPr="009161FB" w:rsidRDefault="009161FB" w:rsidP="009161FB">
      <w:pPr>
        <w:pStyle w:val="n4"/>
        <w:numPr>
          <w:ilvl w:val="0"/>
          <w:numId w:val="0"/>
        </w:numPr>
        <w:ind w:left="709"/>
      </w:pPr>
      <w:r w:rsidRPr="009161FB">
        <w:lastRenderedPageBreak/>
        <w:t>Pogoj mora izpolnjevati vsak gospodarski subjekt, ki bo vključen v izvedbo javnega naročila, za tisti del izpolnitve predmeta naročila, ki ga bo dejansko izvedel.</w:t>
      </w:r>
    </w:p>
    <w:p w14:paraId="22CB4F09" w14:textId="77777777" w:rsidR="009161FB" w:rsidRPr="009161FB" w:rsidRDefault="009161FB" w:rsidP="009161FB">
      <w:pPr>
        <w:pStyle w:val="n4"/>
        <w:numPr>
          <w:ilvl w:val="0"/>
          <w:numId w:val="0"/>
        </w:numPr>
        <w:ind w:left="709"/>
      </w:pPr>
    </w:p>
    <w:p w14:paraId="6CA3C091" w14:textId="77777777" w:rsidR="009161FB" w:rsidRPr="009161FB" w:rsidRDefault="009161FB" w:rsidP="009161FB">
      <w:pPr>
        <w:pStyle w:val="n4"/>
        <w:numPr>
          <w:ilvl w:val="0"/>
          <w:numId w:val="0"/>
        </w:numPr>
        <w:ind w:left="709"/>
        <w:rPr>
          <w:b/>
          <w:bCs/>
        </w:rPr>
      </w:pPr>
      <w:r w:rsidRPr="009161FB">
        <w:rPr>
          <w:b/>
          <w:bCs/>
        </w:rPr>
        <w:t>DOKAZILO:</w:t>
      </w:r>
      <w:bookmarkStart w:id="87" w:name="_Hlk92707965"/>
    </w:p>
    <w:bookmarkEnd w:id="87"/>
    <w:p w14:paraId="611F72A2" w14:textId="77777777" w:rsidR="009161FB" w:rsidRPr="009161FB" w:rsidRDefault="009161FB" w:rsidP="009161FB">
      <w:pPr>
        <w:pStyle w:val="n4"/>
        <w:numPr>
          <w:ilvl w:val="0"/>
          <w:numId w:val="0"/>
        </w:numPr>
        <w:ind w:left="709"/>
        <w:rPr>
          <w:b/>
        </w:rPr>
      </w:pPr>
      <w:r w:rsidRPr="009161FB">
        <w:t>Izpolnjen obrazec</w:t>
      </w:r>
      <w:r w:rsidRPr="009161FB">
        <w:rPr>
          <w:b/>
        </w:rPr>
        <w:t xml:space="preserve"> »ESPD«</w:t>
      </w:r>
      <w:r w:rsidRPr="009161FB">
        <w:t xml:space="preserve"> (v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9161FB">
        <w:rPr>
          <w:b/>
        </w:rPr>
        <w:t>.</w:t>
      </w:r>
    </w:p>
    <w:p w14:paraId="0E7DA9B7" w14:textId="77777777" w:rsidR="009161FB" w:rsidRPr="009161FB" w:rsidRDefault="009161FB" w:rsidP="009161FB">
      <w:pPr>
        <w:pStyle w:val="n4"/>
        <w:numPr>
          <w:ilvl w:val="0"/>
          <w:numId w:val="0"/>
        </w:numPr>
        <w:ind w:left="709"/>
      </w:pPr>
    </w:p>
    <w:p w14:paraId="05E48470" w14:textId="77777777" w:rsidR="009161FB" w:rsidRPr="009161FB" w:rsidRDefault="009161FB" w:rsidP="009161FB">
      <w:pPr>
        <w:pStyle w:val="n4"/>
        <w:numPr>
          <w:ilvl w:val="0"/>
          <w:numId w:val="0"/>
        </w:numPr>
        <w:ind w:left="709"/>
      </w:pPr>
      <w:r w:rsidRPr="009161FB">
        <w:t>ESPD mora vsebovati vse potrebne podatke, da lahko naročnik v uradni evidenci preveri izpolnjevanje predmetnega pogoja. V kolikor takšna preveritev ne bo mogoča, bo naročnik od ponudnika zahteval predložitev dokazila o izpolnjevanju pogoja, ki ga izda pristojni organ v državi sedeža (npr. dokazilo o vpisu v enega od poklicnih ali poslovnih registrov, vključno z dokazilom o veljavnem dovoljenju ali članstvu v organizaciji).</w:t>
      </w:r>
    </w:p>
    <w:p w14:paraId="0D6B862A" w14:textId="77777777" w:rsidR="009161FB" w:rsidRDefault="009161FB" w:rsidP="009161FB">
      <w:pPr>
        <w:pStyle w:val="n4"/>
        <w:numPr>
          <w:ilvl w:val="0"/>
          <w:numId w:val="0"/>
        </w:numPr>
        <w:ind w:left="709"/>
        <w:rPr>
          <w:bCs/>
        </w:rPr>
      </w:pPr>
    </w:p>
    <w:p w14:paraId="5B4C9DCC" w14:textId="77777777" w:rsidR="009161FB" w:rsidRPr="009161FB" w:rsidRDefault="00ED0C87" w:rsidP="006A7E85">
      <w:pPr>
        <w:pStyle w:val="n4"/>
        <w:numPr>
          <w:ilvl w:val="2"/>
          <w:numId w:val="21"/>
        </w:numPr>
        <w:ind w:left="709"/>
        <w:rPr>
          <w:bCs/>
          <w:i/>
          <w:iCs/>
        </w:rPr>
      </w:pPr>
      <w:r w:rsidRPr="009161FB">
        <w:rPr>
          <w:bCs/>
        </w:rPr>
        <w:t>V skladu z določbo Zakona o medicinskih pripomočkih (Uradni list RS, št. 98/09) se morajo v</w:t>
      </w:r>
      <w:r w:rsidR="00853B37" w:rsidRPr="009161FB">
        <w:rPr>
          <w:bCs/>
        </w:rPr>
        <w:t xml:space="preserve">si poslovni subjekti, ki proizvajajo, trgujejo in uvažajo medicinske pripomočke in so rezidenti </w:t>
      </w:r>
      <w:r w:rsidRPr="009161FB">
        <w:rPr>
          <w:bCs/>
        </w:rPr>
        <w:t>Republike Slovenije, v</w:t>
      </w:r>
      <w:r w:rsidR="00853B37" w:rsidRPr="009161FB">
        <w:rPr>
          <w:bCs/>
        </w:rPr>
        <w:t xml:space="preserve"> 15 dni po pričetku opravljanja dejavnosti priglasiti v odgovarjajoč register dejavnosti na področju </w:t>
      </w:r>
      <w:r w:rsidRPr="009161FB">
        <w:rPr>
          <w:bCs/>
        </w:rPr>
        <w:t>medicinskih pripomočkov</w:t>
      </w:r>
      <w:r w:rsidR="00853B37" w:rsidRPr="009161FB">
        <w:rPr>
          <w:bCs/>
        </w:rPr>
        <w:t xml:space="preserve">, ki ga vodi in objavlja </w:t>
      </w:r>
      <w:r w:rsidRPr="009161FB">
        <w:rPr>
          <w:bCs/>
        </w:rPr>
        <w:t>Javna agencija Republike Slovenije za zdravila in medicinske pripomočke (</w:t>
      </w:r>
      <w:r w:rsidR="00853B37" w:rsidRPr="009161FB">
        <w:rPr>
          <w:bCs/>
        </w:rPr>
        <w:t>JAZMP</w:t>
      </w:r>
      <w:r w:rsidRPr="009161FB">
        <w:rPr>
          <w:bCs/>
        </w:rPr>
        <w:t>)</w:t>
      </w:r>
      <w:r w:rsidR="00853B37" w:rsidRPr="009161FB">
        <w:rPr>
          <w:bCs/>
        </w:rPr>
        <w:t xml:space="preserve"> na svoji spletni strani. </w:t>
      </w:r>
      <w:r w:rsidR="009161FB" w:rsidRPr="009161FB">
        <w:rPr>
          <w:bCs/>
        </w:rPr>
        <w:t>/</w:t>
      </w:r>
      <w:r w:rsidR="009161FB" w:rsidRPr="009161FB">
        <w:rPr>
          <w:bCs/>
          <w:i/>
          <w:iCs/>
        </w:rPr>
        <w:t>velja za dobavitelja opreme, ki zapade pod medicinske pripomočke</w:t>
      </w:r>
      <w:r w:rsidR="009161FB" w:rsidRPr="009161FB">
        <w:rPr>
          <w:bCs/>
        </w:rPr>
        <w:t>/</w:t>
      </w:r>
    </w:p>
    <w:p w14:paraId="620FAE6A" w14:textId="77777777" w:rsidR="009161FB" w:rsidRDefault="009161FB" w:rsidP="009161FB">
      <w:pPr>
        <w:pStyle w:val="n4"/>
        <w:numPr>
          <w:ilvl w:val="0"/>
          <w:numId w:val="0"/>
        </w:numPr>
        <w:ind w:left="1495" w:hanging="360"/>
        <w:rPr>
          <w:bCs/>
        </w:rPr>
      </w:pPr>
    </w:p>
    <w:p w14:paraId="3D7CDA72" w14:textId="5581726D" w:rsidR="007921AE" w:rsidRPr="009161FB" w:rsidRDefault="00853B37" w:rsidP="009161FB">
      <w:pPr>
        <w:pStyle w:val="n4"/>
        <w:numPr>
          <w:ilvl w:val="0"/>
          <w:numId w:val="0"/>
        </w:numPr>
        <w:ind w:left="709"/>
        <w:rPr>
          <w:bCs/>
        </w:rPr>
      </w:pPr>
      <w:r w:rsidRPr="009161FB">
        <w:rPr>
          <w:bCs/>
        </w:rPr>
        <w:t xml:space="preserve">Izbranemu ponudniku </w:t>
      </w:r>
      <w:r w:rsidR="00ED0C87" w:rsidRPr="009161FB">
        <w:rPr>
          <w:bCs/>
        </w:rPr>
        <w:t>medicinskih pripomočkov</w:t>
      </w:r>
      <w:r w:rsidRPr="009161FB">
        <w:rPr>
          <w:bCs/>
        </w:rPr>
        <w:t xml:space="preserve"> s sedežem v drugi državi članici </w:t>
      </w:r>
      <w:r w:rsidR="00ED0C87" w:rsidRPr="009161FB">
        <w:rPr>
          <w:bCs/>
        </w:rPr>
        <w:t xml:space="preserve">Evropske Unije </w:t>
      </w:r>
      <w:r w:rsidRPr="009161FB">
        <w:rPr>
          <w:bCs/>
        </w:rPr>
        <w:t xml:space="preserve">se ni potrebno priglasiti v register veletrgovcev ali proizvajalcev </w:t>
      </w:r>
      <w:r w:rsidR="00ED0C87" w:rsidRPr="009161FB">
        <w:rPr>
          <w:bCs/>
        </w:rPr>
        <w:t xml:space="preserve">medicinskih pripomočkov </w:t>
      </w:r>
      <w:r w:rsidRPr="009161FB">
        <w:rPr>
          <w:bCs/>
        </w:rPr>
        <w:t xml:space="preserve">v Sloveniji, predložiti pa mora ustrezno potrdilo države članice, iz katere izhaja. </w:t>
      </w:r>
    </w:p>
    <w:p w14:paraId="79D52CF0" w14:textId="77777777" w:rsidR="000100F3" w:rsidRPr="009161FB" w:rsidRDefault="000100F3" w:rsidP="00D37134">
      <w:pPr>
        <w:rPr>
          <w:bCs/>
        </w:rPr>
      </w:pPr>
    </w:p>
    <w:p w14:paraId="0229F81D" w14:textId="77777777" w:rsidR="004A4C86" w:rsidRPr="0051597A" w:rsidRDefault="004A4C86" w:rsidP="009B181F">
      <w:pPr>
        <w:ind w:firstLine="709"/>
        <w:rPr>
          <w:b/>
        </w:rPr>
      </w:pPr>
      <w:r w:rsidRPr="0051597A">
        <w:rPr>
          <w:b/>
        </w:rPr>
        <w:t>DOKAZILO:</w:t>
      </w:r>
    </w:p>
    <w:p w14:paraId="2497FC8D" w14:textId="0BF6EF44" w:rsidR="008F7DA2" w:rsidRPr="008F7DA2" w:rsidRDefault="008F7DA2" w:rsidP="008F7DA2">
      <w:pPr>
        <w:pStyle w:val="n4"/>
        <w:numPr>
          <w:ilvl w:val="0"/>
          <w:numId w:val="0"/>
        </w:numPr>
        <w:ind w:left="709"/>
        <w:rPr>
          <w:bCs/>
        </w:rPr>
      </w:pPr>
      <w:r w:rsidRPr="008F7DA2">
        <w:rPr>
          <w:bCs/>
        </w:rPr>
        <w:t xml:space="preserve">Izpolnjen obrazec </w:t>
      </w:r>
      <w:r w:rsidRPr="009161FB">
        <w:rPr>
          <w:b/>
        </w:rPr>
        <w:t>»ESPD«</w:t>
      </w:r>
      <w:r w:rsidRPr="009161FB">
        <w:t xml:space="preserve"> </w:t>
      </w:r>
      <w:r w:rsidRPr="008F7DA2">
        <w:rPr>
          <w:bCs/>
        </w:rPr>
        <w:t>(v »Del IV: Pogoji za sodelovanje, Oddelek A: Ustreznost, Vpis v ustrezen poklicni register ALI Vpis v poslovni register«) s strani vseh gospodarskih subjektov v ponudbi.</w:t>
      </w:r>
    </w:p>
    <w:p w14:paraId="75C06198" w14:textId="77777777" w:rsidR="008F7DA2" w:rsidRPr="008F7DA2" w:rsidRDefault="008F7DA2" w:rsidP="008F7DA2">
      <w:pPr>
        <w:pStyle w:val="n4"/>
        <w:numPr>
          <w:ilvl w:val="0"/>
          <w:numId w:val="0"/>
        </w:numPr>
        <w:ind w:left="709"/>
        <w:rPr>
          <w:bCs/>
        </w:rPr>
      </w:pPr>
    </w:p>
    <w:p w14:paraId="706D0325" w14:textId="77777777" w:rsidR="008F7DA2" w:rsidRPr="008F7DA2" w:rsidRDefault="008F7DA2" w:rsidP="008F7DA2">
      <w:pPr>
        <w:pStyle w:val="n4"/>
        <w:numPr>
          <w:ilvl w:val="0"/>
          <w:numId w:val="0"/>
        </w:numPr>
        <w:ind w:left="709"/>
        <w:rPr>
          <w:bCs/>
        </w:rPr>
      </w:pPr>
      <w:r w:rsidRPr="008F7DA2">
        <w:rPr>
          <w:bCs/>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p w14:paraId="6FA15849" w14:textId="77777777" w:rsidR="00C15FA4" w:rsidRDefault="00C15FA4" w:rsidP="00D37134"/>
    <w:p w14:paraId="71FDBF3D" w14:textId="233DAF22" w:rsidR="00D0196C" w:rsidRPr="003B7935" w:rsidRDefault="00D0196C" w:rsidP="006A7E85">
      <w:pPr>
        <w:pStyle w:val="n4"/>
        <w:numPr>
          <w:ilvl w:val="1"/>
          <w:numId w:val="21"/>
        </w:numPr>
        <w:ind w:left="709" w:hanging="709"/>
        <w:rPr>
          <w:b/>
        </w:rPr>
      </w:pPr>
      <w:r w:rsidRPr="00D0196C">
        <w:rPr>
          <w:b/>
        </w:rPr>
        <w:t>Ekonomski in finančni položaj</w:t>
      </w:r>
      <w:r w:rsidRPr="003B7935">
        <w:rPr>
          <w:b/>
        </w:rPr>
        <w:tab/>
      </w:r>
    </w:p>
    <w:p w14:paraId="2E9E7814" w14:textId="77777777" w:rsidR="00D0196C" w:rsidRDefault="00D0196C" w:rsidP="00D0196C"/>
    <w:p w14:paraId="107166EB" w14:textId="3B629C30" w:rsidR="00D0196C" w:rsidRPr="00350CD2" w:rsidRDefault="00D0196C" w:rsidP="006A7E85">
      <w:pPr>
        <w:pStyle w:val="n4"/>
        <w:numPr>
          <w:ilvl w:val="2"/>
          <w:numId w:val="21"/>
        </w:numPr>
        <w:ind w:left="709"/>
        <w:rPr>
          <w:bCs/>
        </w:rPr>
      </w:pPr>
      <w:r w:rsidRPr="00350CD2">
        <w:t xml:space="preserve">Gospodarski subjekt </w:t>
      </w:r>
      <w:r w:rsidR="00F235CB" w:rsidRPr="00350CD2">
        <w:rPr>
          <w:bCs/>
        </w:rPr>
        <w:t>mora imeti zavarovano izvajalsko odgovornost za dejavnost, ki je predmet javnega naročila skladno s 16. členom GZ-1, in sicer za škodo, ki bi utegnila nastati naročniku in tretjim osebam v zvezi z opravljanjem ponudnikove dejavnosti v višini letne zavarovalne vsote, ki ne sme biti nižja od 200.000 EUR</w:t>
      </w:r>
      <w:r w:rsidRPr="00350CD2">
        <w:t>.</w:t>
      </w:r>
    </w:p>
    <w:p w14:paraId="6985FC11" w14:textId="77777777" w:rsidR="00D0196C" w:rsidRDefault="00D0196C" w:rsidP="00D0196C">
      <w:pPr>
        <w:pStyle w:val="n4"/>
        <w:numPr>
          <w:ilvl w:val="0"/>
          <w:numId w:val="0"/>
        </w:numPr>
        <w:ind w:left="709"/>
      </w:pPr>
    </w:p>
    <w:p w14:paraId="542408F1" w14:textId="5CDF082F" w:rsidR="00D0196C" w:rsidRPr="009161FB" w:rsidRDefault="00D0196C" w:rsidP="00D0196C">
      <w:pPr>
        <w:pStyle w:val="n4"/>
        <w:numPr>
          <w:ilvl w:val="0"/>
          <w:numId w:val="0"/>
        </w:numPr>
        <w:ind w:left="709"/>
      </w:pPr>
      <w:r w:rsidRPr="009161FB">
        <w:t xml:space="preserve">Pogoj mora </w:t>
      </w:r>
      <w:r>
        <w:t>izpolniti</w:t>
      </w:r>
      <w:r w:rsidRPr="009161FB">
        <w:t xml:space="preserve"> gospodarski subjekt, ki bo vključen v izvedbo javnega naročila, </w:t>
      </w:r>
      <w:r w:rsidR="006C56C6">
        <w:t>in</w:t>
      </w:r>
      <w:r w:rsidRPr="009161FB">
        <w:t xml:space="preserve"> bo dejansko izvedel</w:t>
      </w:r>
      <w:r w:rsidR="006C56C6">
        <w:t xml:space="preserve"> GOI dela</w:t>
      </w:r>
      <w:r w:rsidRPr="009161FB">
        <w:t>.</w:t>
      </w:r>
    </w:p>
    <w:p w14:paraId="0577ED8E" w14:textId="77777777" w:rsidR="00D0196C" w:rsidRPr="009161FB" w:rsidRDefault="00D0196C" w:rsidP="00D0196C">
      <w:pPr>
        <w:pStyle w:val="n4"/>
        <w:numPr>
          <w:ilvl w:val="0"/>
          <w:numId w:val="0"/>
        </w:numPr>
        <w:ind w:left="709"/>
      </w:pPr>
    </w:p>
    <w:p w14:paraId="64E1188E" w14:textId="77777777" w:rsidR="00D0196C" w:rsidRPr="009161FB" w:rsidRDefault="00D0196C" w:rsidP="00D0196C">
      <w:pPr>
        <w:pStyle w:val="n4"/>
        <w:numPr>
          <w:ilvl w:val="0"/>
          <w:numId w:val="0"/>
        </w:numPr>
        <w:ind w:left="709"/>
        <w:rPr>
          <w:b/>
          <w:bCs/>
        </w:rPr>
      </w:pPr>
      <w:r w:rsidRPr="009161FB">
        <w:rPr>
          <w:b/>
          <w:bCs/>
        </w:rPr>
        <w:t>DOKAZILO:</w:t>
      </w:r>
    </w:p>
    <w:p w14:paraId="2A77F3BA" w14:textId="6AB705E2" w:rsidR="00D0196C" w:rsidRPr="009161FB" w:rsidRDefault="006C56C6" w:rsidP="00D0196C">
      <w:pPr>
        <w:pStyle w:val="n4"/>
        <w:numPr>
          <w:ilvl w:val="0"/>
          <w:numId w:val="0"/>
        </w:numPr>
        <w:ind w:left="709"/>
        <w:rPr>
          <w:b/>
        </w:rPr>
      </w:pPr>
      <w:r w:rsidRPr="006C56C6">
        <w:rPr>
          <w:rFonts w:eastAsia="Arial Unicode MS"/>
          <w:bCs/>
        </w:rPr>
        <w:t xml:space="preserve">Gospodarski subjekt </w:t>
      </w:r>
      <w:r w:rsidRPr="00862599">
        <w:rPr>
          <w:rFonts w:eastAsia="Arial Unicode MS"/>
          <w:bCs/>
        </w:rPr>
        <w:t xml:space="preserve">potrdi izpolnjevanje pogoja s predložitvijo veljavne </w:t>
      </w:r>
      <w:r w:rsidRPr="00862599">
        <w:rPr>
          <w:rFonts w:eastAsia="Arial Unicode MS"/>
          <w:b/>
          <w:bCs/>
        </w:rPr>
        <w:t>zavarovalne police skupaj z izjavo zavarovalnice</w:t>
      </w:r>
      <w:r w:rsidRPr="00862599">
        <w:rPr>
          <w:rFonts w:eastAsia="Arial Unicode MS"/>
          <w:bCs/>
        </w:rPr>
        <w:t xml:space="preserve">, da </w:t>
      </w:r>
      <w:r w:rsidRPr="00862599">
        <w:t xml:space="preserve">je od zavarovalne vsote in morebitnih škodnih dogodkov na voljo še vsaj zahtevana </w:t>
      </w:r>
      <w:r w:rsidRPr="00862599">
        <w:rPr>
          <w:rFonts w:eastAsia="Arial Unicode MS"/>
          <w:bCs/>
        </w:rPr>
        <w:t>zavarovalna vsota</w:t>
      </w:r>
      <w:r>
        <w:rPr>
          <w:rFonts w:eastAsia="Arial Unicode MS"/>
          <w:bCs/>
        </w:rPr>
        <w:t>,</w:t>
      </w:r>
      <w:r w:rsidRPr="00862599">
        <w:rPr>
          <w:rFonts w:eastAsia="Arial Unicode MS"/>
          <w:bCs/>
        </w:rPr>
        <w:t xml:space="preserve"> </w:t>
      </w:r>
      <w:r w:rsidRPr="00862599">
        <w:rPr>
          <w:rFonts w:eastAsia="Arial Unicode MS"/>
          <w:b/>
          <w:bCs/>
        </w:rPr>
        <w:t>ali zavezujoče izjave zavarovalnice</w:t>
      </w:r>
      <w:r w:rsidRPr="00862599">
        <w:rPr>
          <w:rFonts w:eastAsia="Arial Unicode MS"/>
          <w:bCs/>
        </w:rPr>
        <w:t xml:space="preserve">, da bo </w:t>
      </w:r>
      <w:r>
        <w:rPr>
          <w:rFonts w:eastAsia="Arial Unicode MS"/>
          <w:bCs/>
        </w:rPr>
        <w:lastRenderedPageBreak/>
        <w:t>g</w:t>
      </w:r>
      <w:r w:rsidRPr="006C56C6">
        <w:rPr>
          <w:rFonts w:eastAsia="Arial Unicode MS"/>
          <w:bCs/>
        </w:rPr>
        <w:t>ospodarsk</w:t>
      </w:r>
      <w:r>
        <w:rPr>
          <w:rFonts w:eastAsia="Arial Unicode MS"/>
          <w:bCs/>
        </w:rPr>
        <w:t>emu</w:t>
      </w:r>
      <w:r w:rsidRPr="006C56C6">
        <w:rPr>
          <w:rFonts w:eastAsia="Arial Unicode MS"/>
          <w:bCs/>
        </w:rPr>
        <w:t xml:space="preserve"> subjekt</w:t>
      </w:r>
      <w:r>
        <w:rPr>
          <w:rFonts w:eastAsia="Arial Unicode MS"/>
          <w:bCs/>
        </w:rPr>
        <w:t>u</w:t>
      </w:r>
      <w:r w:rsidRPr="00862599">
        <w:rPr>
          <w:rFonts w:eastAsia="Arial Unicode MS"/>
          <w:bCs/>
        </w:rPr>
        <w:t xml:space="preserve">, v kolikor bo ta izbran </w:t>
      </w:r>
      <w:bookmarkStart w:id="88" w:name="_Hlk57811801"/>
      <w:r w:rsidRPr="00862599">
        <w:rPr>
          <w:rFonts w:eastAsia="Arial Unicode MS"/>
          <w:bCs/>
        </w:rPr>
        <w:t>za izvedbo predmetnega javnega naročila, izdala zavarovalno polico v zahtevani višini zavarovalne vsote</w:t>
      </w:r>
      <w:bookmarkEnd w:id="88"/>
      <w:r w:rsidR="00D0196C" w:rsidRPr="009161FB">
        <w:rPr>
          <w:b/>
        </w:rPr>
        <w:t>.</w:t>
      </w:r>
    </w:p>
    <w:p w14:paraId="7F621CF4" w14:textId="77777777" w:rsidR="00D0196C" w:rsidRDefault="00D0196C" w:rsidP="00D37134"/>
    <w:p w14:paraId="1BC4DADD" w14:textId="77777777" w:rsidR="008F592D" w:rsidRDefault="00C15FA4" w:rsidP="006A7E85">
      <w:pPr>
        <w:pStyle w:val="n4"/>
        <w:numPr>
          <w:ilvl w:val="1"/>
          <w:numId w:val="21"/>
        </w:numPr>
        <w:ind w:left="709" w:hanging="709"/>
        <w:rPr>
          <w:b/>
        </w:rPr>
      </w:pPr>
      <w:r w:rsidRPr="003B7935">
        <w:rPr>
          <w:b/>
        </w:rPr>
        <w:t>Tehnična in strokovna sposobnost</w:t>
      </w:r>
    </w:p>
    <w:p w14:paraId="626960AD" w14:textId="77777777" w:rsidR="000837C7" w:rsidRDefault="000837C7" w:rsidP="000837C7">
      <w:pPr>
        <w:pStyle w:val="n4"/>
        <w:numPr>
          <w:ilvl w:val="0"/>
          <w:numId w:val="0"/>
        </w:numPr>
        <w:ind w:left="709"/>
        <w:rPr>
          <w:b/>
        </w:rPr>
      </w:pPr>
    </w:p>
    <w:p w14:paraId="62E8592B" w14:textId="22453EE2" w:rsidR="007F7D15" w:rsidRPr="00D909A8" w:rsidRDefault="007F7D15" w:rsidP="007F7D15">
      <w:pPr>
        <w:pStyle w:val="n4"/>
        <w:numPr>
          <w:ilvl w:val="2"/>
          <w:numId w:val="21"/>
        </w:numPr>
        <w:ind w:left="709"/>
        <w:rPr>
          <w:bCs/>
        </w:rPr>
      </w:pPr>
      <w:r w:rsidRPr="00D909A8">
        <w:rPr>
          <w:bCs/>
        </w:rPr>
        <w:t xml:space="preserve">Ponudnik </w:t>
      </w:r>
      <w:r>
        <w:rPr>
          <w:bCs/>
        </w:rPr>
        <w:t xml:space="preserve">mora </w:t>
      </w:r>
      <w:r>
        <w:rPr>
          <w:lang w:eastAsia="en-US"/>
        </w:rPr>
        <w:t>izkazati</w:t>
      </w:r>
      <w:r w:rsidRPr="00D909A8">
        <w:rPr>
          <w:lang w:eastAsia="en-US"/>
        </w:rPr>
        <w:t xml:space="preserve">, da je v zadnjih 10 letih, šteto od roka za oddajo ponudb, kot glavni dobavitelj ali partner v skupnem nastopanju ali podizvajalec, izvedel vsaj </w:t>
      </w:r>
      <w:r>
        <w:rPr>
          <w:lang w:eastAsia="en-US"/>
        </w:rPr>
        <w:t>dve</w:t>
      </w:r>
      <w:r w:rsidRPr="00D909A8">
        <w:rPr>
          <w:lang w:eastAsia="en-US"/>
        </w:rPr>
        <w:t xml:space="preserve"> dobav</w:t>
      </w:r>
      <w:r>
        <w:rPr>
          <w:lang w:eastAsia="en-US"/>
        </w:rPr>
        <w:t>i</w:t>
      </w:r>
      <w:r w:rsidRPr="00D909A8">
        <w:rPr>
          <w:lang w:eastAsia="en-US"/>
        </w:rPr>
        <w:t xml:space="preserve"> in montaž</w:t>
      </w:r>
      <w:r>
        <w:rPr>
          <w:lang w:eastAsia="en-US"/>
        </w:rPr>
        <w:t>i</w:t>
      </w:r>
      <w:r w:rsidRPr="00D909A8">
        <w:rPr>
          <w:lang w:eastAsia="en-US"/>
        </w:rPr>
        <w:t xml:space="preserve"> </w:t>
      </w:r>
      <w:r w:rsidRPr="00D909A8">
        <w:rPr>
          <w:bCs/>
          <w:lang w:eastAsia="en-US"/>
        </w:rPr>
        <w:t xml:space="preserve">magnetno resonančnega tomografa jakosti </w:t>
      </w:r>
      <w:r>
        <w:rPr>
          <w:bCs/>
          <w:lang w:eastAsia="en-US"/>
        </w:rPr>
        <w:t xml:space="preserve">vsaj </w:t>
      </w:r>
      <w:r w:rsidRPr="00D909A8">
        <w:rPr>
          <w:bCs/>
          <w:lang w:eastAsia="en-US"/>
        </w:rPr>
        <w:t>1.5 T</w:t>
      </w:r>
      <w:r w:rsidRPr="00D909A8">
        <w:rPr>
          <w:lang w:eastAsia="en-US"/>
        </w:rPr>
        <w:t xml:space="preserve">, ki je predmet njegove ponudbe, pri čemer je vsaj </w:t>
      </w:r>
      <w:r>
        <w:rPr>
          <w:lang w:eastAsia="en-US"/>
        </w:rPr>
        <w:t>3</w:t>
      </w:r>
      <w:r w:rsidRPr="00D909A8">
        <w:rPr>
          <w:lang w:eastAsia="en-US"/>
        </w:rPr>
        <w:t xml:space="preserve"> let</w:t>
      </w:r>
      <w:r>
        <w:rPr>
          <w:lang w:eastAsia="en-US"/>
        </w:rPr>
        <w:t>a</w:t>
      </w:r>
      <w:r w:rsidRPr="00D909A8">
        <w:rPr>
          <w:lang w:eastAsia="en-US"/>
        </w:rPr>
        <w:t xml:space="preserve"> izvajal tudi vzdrževanje predmetne opreme. Referenc</w:t>
      </w:r>
      <w:r w:rsidR="006828A1">
        <w:rPr>
          <w:lang w:eastAsia="en-US"/>
        </w:rPr>
        <w:t xml:space="preserve">a </w:t>
      </w:r>
      <w:r>
        <w:rPr>
          <w:lang w:eastAsia="en-US"/>
        </w:rPr>
        <w:t>se lahko izkaže v okviru enega ali dveh referenčnih poslov</w:t>
      </w:r>
      <w:r w:rsidRPr="00D909A8">
        <w:rPr>
          <w:lang w:eastAsia="en-US"/>
        </w:rPr>
        <w:t>.</w:t>
      </w:r>
    </w:p>
    <w:p w14:paraId="6A0D0AF4" w14:textId="77777777" w:rsidR="0010791C" w:rsidRPr="00EF2713" w:rsidRDefault="0010791C" w:rsidP="001C5241">
      <w:pPr>
        <w:pStyle w:val="Svetlamreapoudarek31"/>
        <w:spacing w:line="260" w:lineRule="exact"/>
        <w:ind w:left="0"/>
        <w:rPr>
          <w:b/>
          <w:vanish/>
          <w:szCs w:val="20"/>
          <w:lang w:val="sl-SI"/>
        </w:rPr>
      </w:pPr>
    </w:p>
    <w:p w14:paraId="116A1519" w14:textId="77777777" w:rsidR="0051597A" w:rsidRDefault="0051597A" w:rsidP="00D37134"/>
    <w:p w14:paraId="788E9901" w14:textId="77777777" w:rsidR="000837C7" w:rsidRPr="000837C7" w:rsidRDefault="000837C7" w:rsidP="006A7E85">
      <w:pPr>
        <w:pStyle w:val="Odstavekseznama"/>
        <w:numPr>
          <w:ilvl w:val="0"/>
          <w:numId w:val="22"/>
        </w:numPr>
        <w:rPr>
          <w:vanish/>
          <w:highlight w:val="yellow"/>
          <w:lang w:eastAsia="en-US"/>
        </w:rPr>
      </w:pPr>
      <w:bookmarkStart w:id="89" w:name="_Hlk174307538"/>
    </w:p>
    <w:p w14:paraId="75CC5A33" w14:textId="77777777" w:rsidR="000837C7" w:rsidRPr="000837C7" w:rsidRDefault="000837C7" w:rsidP="006A7E85">
      <w:pPr>
        <w:pStyle w:val="Odstavekseznama"/>
        <w:numPr>
          <w:ilvl w:val="1"/>
          <w:numId w:val="22"/>
        </w:numPr>
        <w:rPr>
          <w:vanish/>
          <w:highlight w:val="yellow"/>
          <w:lang w:eastAsia="en-US"/>
        </w:rPr>
      </w:pPr>
    </w:p>
    <w:p w14:paraId="7E6F9838" w14:textId="77777777" w:rsidR="009E5301" w:rsidRPr="009E5301" w:rsidRDefault="009E5301" w:rsidP="009E5301">
      <w:pPr>
        <w:ind w:left="720"/>
        <w:rPr>
          <w:b/>
          <w:lang w:eastAsia="en-US"/>
        </w:rPr>
      </w:pPr>
      <w:r w:rsidRPr="009E5301">
        <w:rPr>
          <w:b/>
          <w:lang w:eastAsia="en-US"/>
        </w:rPr>
        <w:t>DOKAZILO:</w:t>
      </w:r>
    </w:p>
    <w:p w14:paraId="1A2FA072" w14:textId="77777777" w:rsidR="009E5301" w:rsidRPr="009E5301" w:rsidRDefault="009E5301" w:rsidP="009E5301">
      <w:pPr>
        <w:ind w:left="720"/>
        <w:rPr>
          <w:lang w:eastAsia="en-US"/>
        </w:rPr>
      </w:pPr>
      <w:r w:rsidRPr="009E5301">
        <w:rPr>
          <w:lang w:eastAsia="en-US"/>
        </w:rPr>
        <w:t>Izpolnjen obrazec</w:t>
      </w:r>
      <w:r w:rsidRPr="009E5301">
        <w:rPr>
          <w:b/>
          <w:lang w:eastAsia="en-US"/>
        </w:rPr>
        <w:t xml:space="preserve"> »ESPD«</w:t>
      </w:r>
      <w:r w:rsidRPr="009E5301">
        <w:rPr>
          <w:lang w:eastAsia="en-US"/>
        </w:rPr>
        <w:t xml:space="preserve"> (v »Del IV: Pogoji za sodelovanje, Oddelek C: Tehnična in strokovna sposobnost, Za naročila blaga: izvedba dobave blaga določene vrste«).</w:t>
      </w:r>
    </w:p>
    <w:p w14:paraId="302AF1E2" w14:textId="77777777" w:rsidR="009E5301" w:rsidRPr="009E5301" w:rsidRDefault="009E5301" w:rsidP="009E5301">
      <w:pPr>
        <w:ind w:left="720"/>
        <w:rPr>
          <w:lang w:eastAsia="en-US"/>
        </w:rPr>
      </w:pPr>
      <w:r w:rsidRPr="009E5301">
        <w:rPr>
          <w:b/>
          <w:lang w:eastAsia="en-US"/>
        </w:rPr>
        <w:t>in</w:t>
      </w:r>
    </w:p>
    <w:p w14:paraId="7A8E34FA" w14:textId="77777777" w:rsidR="009E5301" w:rsidRPr="009E5301" w:rsidRDefault="009E5301" w:rsidP="009E5301">
      <w:pPr>
        <w:ind w:left="720"/>
        <w:rPr>
          <w:bCs/>
          <w:i/>
          <w:lang w:eastAsia="en-US"/>
        </w:rPr>
      </w:pPr>
      <w:r w:rsidRPr="009E5301">
        <w:rPr>
          <w:lang w:eastAsia="en-US"/>
        </w:rPr>
        <w:t>Izpolnjen obrazec št. 4 »</w:t>
      </w:r>
      <w:r w:rsidRPr="009E5301">
        <w:rPr>
          <w:b/>
          <w:lang w:eastAsia="en-US"/>
        </w:rPr>
        <w:t>Potrdilo o dobro opravljenem delu ponudnika</w:t>
      </w:r>
      <w:r w:rsidRPr="009E5301">
        <w:rPr>
          <w:lang w:eastAsia="en-US"/>
        </w:rPr>
        <w:t>«, potrjen s strani referenčnega naročnika (ki mora biti investitor referenčnega posla)</w:t>
      </w:r>
    </w:p>
    <w:p w14:paraId="3C935EC5" w14:textId="77777777" w:rsidR="009E5301" w:rsidRPr="009E5301" w:rsidRDefault="009E5301" w:rsidP="009E5301">
      <w:pPr>
        <w:ind w:left="720"/>
        <w:rPr>
          <w:i/>
          <w:iCs/>
          <w:lang w:eastAsia="en-US"/>
        </w:rPr>
      </w:pPr>
    </w:p>
    <w:p w14:paraId="7CA78075" w14:textId="77777777" w:rsidR="009E5301" w:rsidRPr="009E5301" w:rsidRDefault="009E5301" w:rsidP="009E5301">
      <w:pPr>
        <w:ind w:left="720"/>
        <w:rPr>
          <w:i/>
          <w:iCs/>
          <w:lang w:eastAsia="en-US"/>
        </w:rPr>
      </w:pPr>
      <w:r w:rsidRPr="009E5301">
        <w:rPr>
          <w:i/>
          <w:iCs/>
          <w:lang w:eastAsia="en-US"/>
        </w:rPr>
        <w:t xml:space="preserve">Opombe: </w:t>
      </w:r>
    </w:p>
    <w:p w14:paraId="40F800FD" w14:textId="2314C5D3" w:rsidR="009E5301" w:rsidRPr="009E5301" w:rsidRDefault="009E5301" w:rsidP="006A7E85">
      <w:pPr>
        <w:numPr>
          <w:ilvl w:val="0"/>
          <w:numId w:val="40"/>
        </w:numPr>
        <w:tabs>
          <w:tab w:val="clear" w:pos="2160"/>
        </w:tabs>
        <w:ind w:left="1134"/>
        <w:rPr>
          <w:i/>
          <w:lang w:eastAsia="en-US"/>
        </w:rPr>
      </w:pPr>
      <w:r w:rsidRPr="009E5301">
        <w:rPr>
          <w:i/>
          <w:lang w:eastAsia="en-US"/>
        </w:rPr>
        <w:t>Za opremo, ki jo ponudnik navaja, mora biti uspešno izvedena primopredaja opreme med naročnikom in dobaviteljem.</w:t>
      </w:r>
    </w:p>
    <w:p w14:paraId="20B76940" w14:textId="77777777" w:rsidR="009E5301" w:rsidRPr="009E5301" w:rsidRDefault="009E5301" w:rsidP="006A7E85">
      <w:pPr>
        <w:numPr>
          <w:ilvl w:val="0"/>
          <w:numId w:val="40"/>
        </w:numPr>
        <w:tabs>
          <w:tab w:val="clear" w:pos="2160"/>
        </w:tabs>
        <w:ind w:left="1134"/>
        <w:rPr>
          <w:i/>
          <w:iCs/>
          <w:lang w:eastAsia="en-US"/>
        </w:rPr>
      </w:pPr>
      <w:r w:rsidRPr="009E5301">
        <w:rPr>
          <w:i/>
          <w:iCs/>
          <w:lang w:eastAsia="en-US"/>
        </w:rPr>
        <w:t>V primeru, da je ponudnik referenčna dela izvedel kot partner v skupni ponudbi, mora v prilogi (lasten obrazec) Potrdila o dobro opravljenem delu navesti odstotek izvedenih del, ki jih je izvedel sam kot partner v skupnem nastopanju.</w:t>
      </w:r>
    </w:p>
    <w:p w14:paraId="34BD9676" w14:textId="77777777" w:rsidR="009E5301" w:rsidRPr="009E5301" w:rsidRDefault="009E5301" w:rsidP="006A7E85">
      <w:pPr>
        <w:numPr>
          <w:ilvl w:val="0"/>
          <w:numId w:val="40"/>
        </w:numPr>
        <w:tabs>
          <w:tab w:val="clear" w:pos="2160"/>
        </w:tabs>
        <w:ind w:left="1134"/>
        <w:rPr>
          <w:i/>
          <w:iCs/>
          <w:lang w:eastAsia="en-US"/>
        </w:rPr>
      </w:pPr>
      <w:r w:rsidRPr="009E5301">
        <w:rPr>
          <w:i/>
          <w:iCs/>
          <w:lang w:eastAsia="en-US"/>
        </w:rPr>
        <w:t>Naročnik si pridržuje pravico, da v fazi preverjanja referenc od ponudnika zahteva še dodatna dokazila.</w:t>
      </w:r>
    </w:p>
    <w:p w14:paraId="18863BDD" w14:textId="77777777" w:rsidR="009E5301" w:rsidRDefault="009E5301" w:rsidP="009E5301">
      <w:pPr>
        <w:ind w:left="720"/>
        <w:rPr>
          <w:lang w:eastAsia="en-US"/>
        </w:rPr>
      </w:pPr>
    </w:p>
    <w:p w14:paraId="2C547623" w14:textId="77777777" w:rsidR="009E5301" w:rsidRDefault="009E5301" w:rsidP="009E5301">
      <w:pPr>
        <w:ind w:left="720"/>
      </w:pPr>
    </w:p>
    <w:p w14:paraId="6E6FA89C" w14:textId="1AB0F381" w:rsidR="00AC4B8D" w:rsidRPr="00350CD2" w:rsidRDefault="00AC4B8D" w:rsidP="006A7E85">
      <w:pPr>
        <w:pStyle w:val="n4"/>
        <w:numPr>
          <w:ilvl w:val="2"/>
          <w:numId w:val="21"/>
        </w:numPr>
        <w:ind w:left="709"/>
        <w:rPr>
          <w:bCs/>
        </w:rPr>
      </w:pPr>
      <w:r w:rsidRPr="00350CD2">
        <w:rPr>
          <w:bCs/>
        </w:rPr>
        <w:t xml:space="preserve">Ponudnik mora predložiti najmanj </w:t>
      </w:r>
      <w:r w:rsidR="00B216C7">
        <w:rPr>
          <w:bCs/>
        </w:rPr>
        <w:t>1</w:t>
      </w:r>
      <w:r w:rsidRPr="00350CD2">
        <w:rPr>
          <w:bCs/>
        </w:rPr>
        <w:t xml:space="preserve"> referenc</w:t>
      </w:r>
      <w:r w:rsidR="00B216C7">
        <w:rPr>
          <w:bCs/>
        </w:rPr>
        <w:t>o</w:t>
      </w:r>
      <w:r w:rsidRPr="00350CD2">
        <w:rPr>
          <w:bCs/>
        </w:rPr>
        <w:t xml:space="preserve">, da je v zadnjih </w:t>
      </w:r>
      <w:r w:rsidR="00B216C7">
        <w:rPr>
          <w:bCs/>
        </w:rPr>
        <w:t>5</w:t>
      </w:r>
      <w:r w:rsidRPr="00350CD2">
        <w:rPr>
          <w:bCs/>
        </w:rPr>
        <w:t xml:space="preserve"> letih, šteto od roka za oddajo ponudb, kot glavni izvajalec ali partner v skupnem nastopanju ali podizvajalec, izvedel gradbeno obrtniška in inštalacijska dela</w:t>
      </w:r>
      <w:r w:rsidR="00B216C7">
        <w:rPr>
          <w:bCs/>
        </w:rPr>
        <w:t xml:space="preserve"> za potrebe postavitve CT ali MR naprave</w:t>
      </w:r>
      <w:r w:rsidRPr="00350CD2">
        <w:rPr>
          <w:bCs/>
        </w:rPr>
        <w:t xml:space="preserve"> na objektu razvrščenem v posameznih vrstah objektov v strukturi CC-SI pod šifro 12640 (Stavbe za zdravstveno oskrbo) v vrednosti najmanj </w:t>
      </w:r>
      <w:r w:rsidR="00B216C7">
        <w:rPr>
          <w:bCs/>
        </w:rPr>
        <w:t>5</w:t>
      </w:r>
      <w:r w:rsidRPr="00350CD2">
        <w:rPr>
          <w:bCs/>
        </w:rPr>
        <w:t>00.000 EUR brez DDV. Reference se ne seštevajo</w:t>
      </w:r>
      <w:r w:rsidR="009C262A" w:rsidRPr="00350CD2">
        <w:rPr>
          <w:bCs/>
        </w:rPr>
        <w:t>.</w:t>
      </w:r>
    </w:p>
    <w:p w14:paraId="6117A268" w14:textId="77777777" w:rsidR="009C262A" w:rsidRDefault="009C262A" w:rsidP="009C262A">
      <w:pPr>
        <w:ind w:left="720"/>
        <w:rPr>
          <w:lang w:eastAsia="en-US"/>
        </w:rPr>
      </w:pPr>
    </w:p>
    <w:p w14:paraId="4262E838" w14:textId="77777777" w:rsidR="009C262A" w:rsidRPr="009C262A" w:rsidRDefault="009C262A" w:rsidP="009C262A">
      <w:pPr>
        <w:ind w:left="720"/>
        <w:rPr>
          <w:b/>
          <w:lang w:eastAsia="en-US"/>
        </w:rPr>
      </w:pPr>
      <w:r w:rsidRPr="009C262A">
        <w:rPr>
          <w:b/>
          <w:lang w:eastAsia="en-US"/>
        </w:rPr>
        <w:t>DOKAZILO:</w:t>
      </w:r>
    </w:p>
    <w:p w14:paraId="67737A0B" w14:textId="77777777" w:rsidR="009C262A" w:rsidRPr="009C262A" w:rsidRDefault="009C262A" w:rsidP="009C262A">
      <w:pPr>
        <w:ind w:left="720"/>
        <w:rPr>
          <w:lang w:eastAsia="en-US"/>
        </w:rPr>
      </w:pPr>
      <w:r w:rsidRPr="009C262A">
        <w:rPr>
          <w:lang w:eastAsia="en-US"/>
        </w:rPr>
        <w:t>Izpolnjen obrazec</w:t>
      </w:r>
      <w:r w:rsidRPr="009C262A">
        <w:rPr>
          <w:b/>
          <w:lang w:eastAsia="en-US"/>
        </w:rPr>
        <w:t xml:space="preserve"> »ESPD«</w:t>
      </w:r>
      <w:r w:rsidRPr="009C262A">
        <w:rPr>
          <w:lang w:eastAsia="en-US"/>
        </w:rPr>
        <w:t xml:space="preserve"> (v »Del IV: Pogoji za sodelovanje, Oddelek C: Tehnična in strokovna sposobnost, Za naročila gradenj: izvedba gradnje določene vrste«).</w:t>
      </w:r>
    </w:p>
    <w:p w14:paraId="541DDFB2" w14:textId="77777777" w:rsidR="009C262A" w:rsidRPr="009C262A" w:rsidRDefault="009C262A" w:rsidP="009C262A">
      <w:pPr>
        <w:ind w:left="720"/>
        <w:rPr>
          <w:lang w:eastAsia="en-US"/>
        </w:rPr>
      </w:pPr>
      <w:r w:rsidRPr="009C262A">
        <w:rPr>
          <w:b/>
          <w:lang w:eastAsia="en-US"/>
        </w:rPr>
        <w:t>in</w:t>
      </w:r>
    </w:p>
    <w:p w14:paraId="191B987E" w14:textId="77777777" w:rsidR="009C262A" w:rsidRPr="009C262A" w:rsidRDefault="009C262A" w:rsidP="009C262A">
      <w:pPr>
        <w:ind w:left="720"/>
        <w:rPr>
          <w:bCs/>
          <w:i/>
          <w:lang w:eastAsia="en-US"/>
        </w:rPr>
      </w:pPr>
      <w:r w:rsidRPr="009C262A">
        <w:rPr>
          <w:lang w:eastAsia="en-US"/>
        </w:rPr>
        <w:t xml:space="preserve">Izpolnjen obrazec </w:t>
      </w:r>
      <w:bookmarkStart w:id="90" w:name="_Hlk136641302"/>
      <w:r w:rsidRPr="009C262A">
        <w:rPr>
          <w:lang w:eastAsia="en-US"/>
        </w:rPr>
        <w:t>št. 4 »</w:t>
      </w:r>
      <w:r w:rsidRPr="009C262A">
        <w:rPr>
          <w:b/>
          <w:lang w:eastAsia="en-US"/>
        </w:rPr>
        <w:t>Potrdilo o dobro opravljenem delu ponudnika</w:t>
      </w:r>
      <w:r w:rsidRPr="009C262A">
        <w:rPr>
          <w:lang w:eastAsia="en-US"/>
        </w:rPr>
        <w:t>«</w:t>
      </w:r>
      <w:bookmarkEnd w:id="90"/>
      <w:r w:rsidRPr="009C262A">
        <w:rPr>
          <w:lang w:eastAsia="en-US"/>
        </w:rPr>
        <w:t>, potrjen s strani referenčnega naročnika (ki mora biti investitor referenčnega posla).</w:t>
      </w:r>
    </w:p>
    <w:p w14:paraId="52B5D1AB" w14:textId="77777777" w:rsidR="009C262A" w:rsidRPr="009C262A" w:rsidRDefault="009C262A" w:rsidP="009C262A">
      <w:pPr>
        <w:ind w:left="720"/>
        <w:rPr>
          <w:i/>
          <w:iCs/>
          <w:lang w:eastAsia="en-US"/>
        </w:rPr>
      </w:pPr>
    </w:p>
    <w:p w14:paraId="24397A4B" w14:textId="77777777" w:rsidR="009C262A" w:rsidRPr="009C262A" w:rsidRDefault="009C262A" w:rsidP="009C262A">
      <w:pPr>
        <w:ind w:left="720"/>
        <w:rPr>
          <w:i/>
          <w:iCs/>
          <w:lang w:eastAsia="en-US"/>
        </w:rPr>
      </w:pPr>
      <w:r w:rsidRPr="009C262A">
        <w:rPr>
          <w:i/>
          <w:iCs/>
          <w:lang w:eastAsia="en-US"/>
        </w:rPr>
        <w:t xml:space="preserve">Opombe: </w:t>
      </w:r>
    </w:p>
    <w:p w14:paraId="4C155BAC" w14:textId="77777777" w:rsidR="009C262A" w:rsidRDefault="009C262A" w:rsidP="006A7E85">
      <w:pPr>
        <w:numPr>
          <w:ilvl w:val="0"/>
          <w:numId w:val="40"/>
        </w:numPr>
        <w:tabs>
          <w:tab w:val="clear" w:pos="2160"/>
        </w:tabs>
        <w:ind w:left="1276"/>
        <w:rPr>
          <w:i/>
          <w:lang w:eastAsia="en-US"/>
        </w:rPr>
      </w:pPr>
      <w:r w:rsidRPr="009C262A">
        <w:rPr>
          <w:i/>
          <w:lang w:eastAsia="en-US"/>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1E38B48B" w14:textId="7BB5BC9E" w:rsidR="00E033C1" w:rsidRDefault="00E033C1" w:rsidP="006A7E85">
      <w:pPr>
        <w:numPr>
          <w:ilvl w:val="0"/>
          <w:numId w:val="40"/>
        </w:numPr>
        <w:tabs>
          <w:tab w:val="clear" w:pos="2160"/>
          <w:tab w:val="num" w:pos="1276"/>
        </w:tabs>
        <w:autoSpaceDE w:val="0"/>
        <w:autoSpaceDN w:val="0"/>
        <w:adjustRightInd w:val="0"/>
        <w:ind w:left="1276"/>
        <w:rPr>
          <w:i/>
        </w:rPr>
      </w:pPr>
      <w:r w:rsidRPr="002620A1">
        <w:rPr>
          <w:i/>
        </w:rPr>
        <w:t xml:space="preserve">Upošteva se referenca za objekte, ki po Uredbi o razvrščanju objektov (Uradni list RS, št. </w:t>
      </w:r>
      <w:r>
        <w:rPr>
          <w:i/>
        </w:rPr>
        <w:t>96</w:t>
      </w:r>
      <w:r w:rsidRPr="002620A1">
        <w:rPr>
          <w:i/>
        </w:rPr>
        <w:t>/</w:t>
      </w:r>
      <w:r>
        <w:rPr>
          <w:i/>
        </w:rPr>
        <w:t>22</w:t>
      </w:r>
      <w:r w:rsidRPr="002620A1">
        <w:rPr>
          <w:i/>
        </w:rPr>
        <w:t xml:space="preserve">) spadajo med </w:t>
      </w:r>
      <w:r w:rsidRPr="00403D97">
        <w:rPr>
          <w:b/>
          <w:bCs/>
          <w:i/>
        </w:rPr>
        <w:t>zahtevne objekte</w:t>
      </w:r>
      <w:r w:rsidRPr="002620A1">
        <w:rPr>
          <w:i/>
        </w:rPr>
        <w:t>.</w:t>
      </w:r>
    </w:p>
    <w:p w14:paraId="5A116964" w14:textId="12D0508A" w:rsidR="00E033C1" w:rsidRPr="009C262A" w:rsidRDefault="00E033C1" w:rsidP="006A7E85">
      <w:pPr>
        <w:numPr>
          <w:ilvl w:val="0"/>
          <w:numId w:val="40"/>
        </w:numPr>
        <w:tabs>
          <w:tab w:val="clear" w:pos="2160"/>
          <w:tab w:val="num" w:pos="1276"/>
        </w:tabs>
        <w:autoSpaceDE w:val="0"/>
        <w:autoSpaceDN w:val="0"/>
        <w:adjustRightInd w:val="0"/>
        <w:ind w:left="1276"/>
        <w:rPr>
          <w:i/>
        </w:rPr>
      </w:pPr>
      <w:r w:rsidRPr="007E0906">
        <w:rPr>
          <w:i/>
        </w:rPr>
        <w:lastRenderedPageBreak/>
        <w:t>V primeru, da so bila referenčna dela izvedena v sklopu drugih del, se zgoraj navedena vrednost nanaša le na zahtevano vrsto del in ne na vrednost celotnega naročila.</w:t>
      </w:r>
    </w:p>
    <w:p w14:paraId="637764BC" w14:textId="77777777" w:rsidR="009C262A" w:rsidRPr="009C262A" w:rsidRDefault="009C262A" w:rsidP="006A7E85">
      <w:pPr>
        <w:numPr>
          <w:ilvl w:val="0"/>
          <w:numId w:val="40"/>
        </w:numPr>
        <w:tabs>
          <w:tab w:val="clear" w:pos="2160"/>
        </w:tabs>
        <w:ind w:left="1276"/>
        <w:rPr>
          <w:i/>
          <w:iCs/>
          <w:lang w:eastAsia="en-US"/>
        </w:rPr>
      </w:pPr>
      <w:r w:rsidRPr="009C262A">
        <w:rPr>
          <w:i/>
          <w:iCs/>
          <w:lang w:eastAsia="en-US"/>
        </w:rPr>
        <w:t>V primeru, da je ponudnik referenčna dela izvedel kot partner v skupni ponudbi, mora v prilogi (lasten obrazec) Potrdila o dobro opravljenem delu navesti odstotek izvedenih del, ki jih je izvedel sam kot partner v skupnem nastopanju.</w:t>
      </w:r>
    </w:p>
    <w:p w14:paraId="69CD9E1E" w14:textId="77777777" w:rsidR="009C262A" w:rsidRPr="009C262A" w:rsidRDefault="009C262A" w:rsidP="006A7E85">
      <w:pPr>
        <w:numPr>
          <w:ilvl w:val="0"/>
          <w:numId w:val="40"/>
        </w:numPr>
        <w:tabs>
          <w:tab w:val="clear" w:pos="2160"/>
        </w:tabs>
        <w:ind w:left="1276"/>
        <w:rPr>
          <w:i/>
          <w:iCs/>
          <w:lang w:eastAsia="en-US"/>
        </w:rPr>
      </w:pPr>
      <w:r w:rsidRPr="009C262A">
        <w:rPr>
          <w:i/>
          <w:iCs/>
          <w:lang w:eastAsia="en-US"/>
        </w:rPr>
        <w:t>Naročnik si pridržuje pravico, da v fazi preverjanja referenc od ponudnika zahteva še dodatna dokazila.</w:t>
      </w:r>
    </w:p>
    <w:bookmarkEnd w:id="89"/>
    <w:p w14:paraId="0F4AAB0C" w14:textId="77777777" w:rsidR="009C262A" w:rsidRDefault="009C262A" w:rsidP="009C262A">
      <w:pPr>
        <w:ind w:left="720"/>
      </w:pPr>
    </w:p>
    <w:p w14:paraId="676FB2C2" w14:textId="77777777" w:rsidR="009C262A" w:rsidRPr="00350CD2" w:rsidRDefault="009C262A" w:rsidP="006A7E85">
      <w:pPr>
        <w:pStyle w:val="n4"/>
        <w:numPr>
          <w:ilvl w:val="2"/>
          <w:numId w:val="21"/>
        </w:numPr>
        <w:ind w:left="709"/>
        <w:rPr>
          <w:bCs/>
        </w:rPr>
      </w:pPr>
      <w:bookmarkStart w:id="91" w:name="_Hlk174306421"/>
      <w:r w:rsidRPr="00350CD2">
        <w:rPr>
          <w:bCs/>
        </w:rPr>
        <w:t xml:space="preserve">Ponudnik mora zagotoviti </w:t>
      </w:r>
      <w:r w:rsidRPr="00350CD2">
        <w:rPr>
          <w:b/>
        </w:rPr>
        <w:t>vodjo gradnje</w:t>
      </w:r>
      <w:r w:rsidRPr="00350CD2">
        <w:rPr>
          <w:bCs/>
        </w:rPr>
        <w:t>, ki bo hkrati vodja del za gradbena in obrtniška dela, in mora:</w:t>
      </w:r>
    </w:p>
    <w:p w14:paraId="43299AF6" w14:textId="748EB7D9" w:rsidR="009C262A" w:rsidRPr="00350CD2" w:rsidRDefault="009C262A" w:rsidP="006A7E85">
      <w:pPr>
        <w:numPr>
          <w:ilvl w:val="2"/>
          <w:numId w:val="41"/>
        </w:numPr>
        <w:ind w:left="1134"/>
      </w:pPr>
      <w:r w:rsidRPr="00350CD2">
        <w:t>biti zaposlen pri ponudniku ali v primeru skupne ponudbe pri partnerju</w:t>
      </w:r>
      <w:r w:rsidR="004E424A" w:rsidRPr="00350CD2">
        <w:t xml:space="preserve"> ali pri podizvajalcu</w:t>
      </w:r>
      <w:r w:rsidRPr="00350CD2">
        <w:t xml:space="preserve">, ki prevzame izvedbo pretežnega dela </w:t>
      </w:r>
      <w:r w:rsidR="004E424A" w:rsidRPr="00350CD2">
        <w:t>GOI del</w:t>
      </w:r>
      <w:r w:rsidRPr="00350CD2">
        <w:t>,</w:t>
      </w:r>
    </w:p>
    <w:p w14:paraId="2E2AAB15" w14:textId="77777777" w:rsidR="009C262A" w:rsidRPr="00350CD2" w:rsidRDefault="009C262A" w:rsidP="006A7E85">
      <w:pPr>
        <w:numPr>
          <w:ilvl w:val="2"/>
          <w:numId w:val="41"/>
        </w:numPr>
        <w:ind w:left="1134"/>
      </w:pPr>
      <w:r w:rsidRPr="00350CD2">
        <w:t>imeti izobrazbo gradbene smeri,</w:t>
      </w:r>
    </w:p>
    <w:p w14:paraId="35F204B2" w14:textId="2E1C22C7" w:rsidR="009C262A" w:rsidRPr="00350CD2" w:rsidRDefault="009C262A" w:rsidP="006A7E85">
      <w:pPr>
        <w:numPr>
          <w:ilvl w:val="2"/>
          <w:numId w:val="41"/>
        </w:numPr>
        <w:ind w:left="1134"/>
      </w:pPr>
      <w:r w:rsidRPr="00350CD2">
        <w:t>najkasneje do podpisa pogodbe predložiti potrdilo o aktivnem znanju slovenskega jezika na nivoju B1 v skladu s Common European Framework of Reference for Languages – CEFRL. Šteje se, da oseba aktivno govori slovenski jezik, če je zahtevano formalno izobrazbo pridobil</w:t>
      </w:r>
      <w:r w:rsidR="004E424A" w:rsidRPr="00350CD2">
        <w:t>a</w:t>
      </w:r>
      <w:r w:rsidRPr="00350CD2">
        <w:t xml:space="preserve">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pridobitvi formalne izobrazbe v Republiki Sloveniji</w:t>
      </w:r>
      <w:r w:rsidR="004E424A" w:rsidRPr="00350CD2">
        <w:t xml:space="preserve"> ali</w:t>
      </w:r>
      <w:r w:rsidRPr="00350CD2">
        <w:t xml:space="preserve"> dokazilo o znanju slovenskega jezika, izdano s strani ustrezno pooblaščene institucije o znanju slovenskega jezika na nivoju B1, v skladu s Common European Framework of Reference for Languages – CEFRL,</w:t>
      </w:r>
    </w:p>
    <w:p w14:paraId="20AADFC2" w14:textId="77777777" w:rsidR="009C262A" w:rsidRPr="00350CD2" w:rsidRDefault="009C262A" w:rsidP="006A7E85">
      <w:pPr>
        <w:numPr>
          <w:ilvl w:val="2"/>
          <w:numId w:val="41"/>
        </w:numPr>
        <w:ind w:left="1134"/>
      </w:pPr>
      <w:r w:rsidRPr="00350CD2">
        <w:t>biti najkasneje do uvedbe v delo vpisan v Imenik aktivnih vodij del pri IZS v skladu z Zakonom o arhitekturni in inženirski dejavnosti (Uradni list RS, št. 61/17 in 133/22 – odl. US; v nadaljnjem besedilu: ZAID) za poklicni naziv Vz-vodja del, ali v Imenik pooblaščenih inženirjev z aktivnim poklicnim nazivom v skladu z ZAID za poklicni naziv PI – Pooblaščeni inženir,</w:t>
      </w:r>
    </w:p>
    <w:p w14:paraId="274F6B89" w14:textId="531CB3DE" w:rsidR="009C262A" w:rsidRPr="00350CD2" w:rsidRDefault="009C262A" w:rsidP="006A7E85">
      <w:pPr>
        <w:numPr>
          <w:ilvl w:val="2"/>
          <w:numId w:val="41"/>
        </w:numPr>
        <w:ind w:left="1134"/>
      </w:pPr>
      <w:r w:rsidRPr="00350CD2">
        <w:t xml:space="preserve">imeti eno referenco v zadnjih </w:t>
      </w:r>
      <w:r w:rsidR="00B216C7">
        <w:t>5</w:t>
      </w:r>
      <w:r w:rsidRPr="00350CD2">
        <w:t xml:space="preserve"> letih, šteto od roka za oddajo ponudb, pri izvedbi GOI del </w:t>
      </w:r>
      <w:r w:rsidR="00E56592">
        <w:rPr>
          <w:bCs/>
        </w:rPr>
        <w:t>za potrebe postavitve CT ali MR naprave</w:t>
      </w:r>
      <w:r w:rsidR="00E56592" w:rsidRPr="00350CD2">
        <w:rPr>
          <w:bCs/>
        </w:rPr>
        <w:t xml:space="preserve"> </w:t>
      </w:r>
      <w:r w:rsidRPr="00350CD2">
        <w:t xml:space="preserve">na objektu razvrščenem v posameznih vrstah objektov v strukturi CC-SI pod šifro 12640 (Stavbe za zdravstveno oskrbo), v vrednosti najmanj </w:t>
      </w:r>
      <w:r w:rsidR="00B216C7">
        <w:t>5</w:t>
      </w:r>
      <w:r w:rsidRPr="00350CD2">
        <w:t xml:space="preserve">00.000 EUR brez DDV, in sicer kot kader, ki je opravljal dela, ki v smislu določb GZ-1 pomenijo funkcijo vodje gradnje, v smislu GZ funkcijo vodje del (za področje gradbeništva) </w:t>
      </w:r>
      <w:r w:rsidR="0002350B" w:rsidRPr="00350CD2">
        <w:t>oziroma</w:t>
      </w:r>
      <w:r w:rsidRPr="00350CD2">
        <w:t xml:space="preserve"> so v smislu določb ZGO-1 pomenile funkcijo odgovornega vodje del ali funkcijo odgovornega vodje gradbišča.</w:t>
      </w:r>
    </w:p>
    <w:p w14:paraId="542BEC0C" w14:textId="77777777" w:rsidR="009C262A" w:rsidRDefault="009C262A" w:rsidP="009C262A">
      <w:pPr>
        <w:ind w:left="1134"/>
      </w:pPr>
    </w:p>
    <w:p w14:paraId="35B7FB04" w14:textId="77777777" w:rsidR="004E424A" w:rsidRPr="009C262A" w:rsidRDefault="004E424A" w:rsidP="004E424A">
      <w:pPr>
        <w:ind w:left="720"/>
        <w:rPr>
          <w:b/>
          <w:lang w:eastAsia="en-US"/>
        </w:rPr>
      </w:pPr>
      <w:r w:rsidRPr="009C262A">
        <w:rPr>
          <w:b/>
          <w:lang w:eastAsia="en-US"/>
        </w:rPr>
        <w:t>DOKAZILO:</w:t>
      </w:r>
    </w:p>
    <w:p w14:paraId="6E258B70" w14:textId="27B23AE6" w:rsidR="004E424A" w:rsidRPr="009C262A" w:rsidRDefault="004E424A" w:rsidP="004E424A">
      <w:pPr>
        <w:ind w:left="720"/>
        <w:rPr>
          <w:lang w:eastAsia="en-US"/>
        </w:rPr>
      </w:pPr>
      <w:r w:rsidRPr="009C262A">
        <w:rPr>
          <w:lang w:eastAsia="en-US"/>
        </w:rPr>
        <w:t>Izpolnjen obrazec</w:t>
      </w:r>
      <w:r w:rsidRPr="009C262A">
        <w:rPr>
          <w:b/>
          <w:lang w:eastAsia="en-US"/>
        </w:rPr>
        <w:t xml:space="preserve"> »ESPD«</w:t>
      </w:r>
      <w:r w:rsidRPr="009C262A">
        <w:rPr>
          <w:lang w:eastAsia="en-US"/>
        </w:rPr>
        <w:t xml:space="preserve"> (</w:t>
      </w:r>
      <w:r w:rsidR="00CB7202" w:rsidRPr="00862599">
        <w:t xml:space="preserve">v »Del IV: Pogoji za sodelovanje, Oddelek C: </w:t>
      </w:r>
      <w:r w:rsidR="00CB7202" w:rsidRPr="00862599">
        <w:rPr>
          <w:rFonts w:eastAsia="Arial Unicode MS"/>
        </w:rPr>
        <w:t>Tehnična in strokovna sposobnost</w:t>
      </w:r>
      <w:r w:rsidR="00CB7202" w:rsidRPr="00862599">
        <w:t>, Za naročila gradenj: tehnično osebje in tehnični organi, ki opravijo gradnjo«</w:t>
      </w:r>
      <w:r w:rsidRPr="009C262A">
        <w:rPr>
          <w:lang w:eastAsia="en-US"/>
        </w:rPr>
        <w:t>).</w:t>
      </w:r>
    </w:p>
    <w:p w14:paraId="3163305D" w14:textId="77777777" w:rsidR="004E424A" w:rsidRPr="009C262A" w:rsidRDefault="004E424A" w:rsidP="004E424A">
      <w:pPr>
        <w:ind w:left="720"/>
        <w:rPr>
          <w:lang w:eastAsia="en-US"/>
        </w:rPr>
      </w:pPr>
      <w:r w:rsidRPr="009C262A">
        <w:rPr>
          <w:b/>
          <w:lang w:eastAsia="en-US"/>
        </w:rPr>
        <w:t>in</w:t>
      </w:r>
    </w:p>
    <w:p w14:paraId="4543302F" w14:textId="2756FCD3" w:rsidR="004E424A" w:rsidRPr="00B362DD" w:rsidRDefault="004E424A" w:rsidP="004E424A">
      <w:pPr>
        <w:ind w:left="720"/>
        <w:rPr>
          <w:lang w:eastAsia="en-US"/>
        </w:rPr>
      </w:pPr>
      <w:r w:rsidRPr="009C262A">
        <w:rPr>
          <w:lang w:eastAsia="en-US"/>
        </w:rPr>
        <w:t xml:space="preserve">Izpolnjen obrazec št. </w:t>
      </w:r>
      <w:r w:rsidR="00CB7202" w:rsidRPr="00B362DD">
        <w:rPr>
          <w:bCs/>
        </w:rPr>
        <w:t>3</w:t>
      </w:r>
      <w:r w:rsidR="00CB7202" w:rsidRPr="00B362DD">
        <w:rPr>
          <w:b/>
          <w:bCs/>
        </w:rPr>
        <w:t xml:space="preserve"> »Seznam priglašenega kadra na projektu s seznamom referenčnih poslov«</w:t>
      </w:r>
      <w:r w:rsidRPr="009C262A">
        <w:rPr>
          <w:lang w:eastAsia="en-US"/>
        </w:rPr>
        <w:t>.</w:t>
      </w:r>
    </w:p>
    <w:p w14:paraId="3A376EAA" w14:textId="77777777" w:rsidR="00CB7202" w:rsidRPr="009C262A" w:rsidRDefault="00CB7202" w:rsidP="00CB7202">
      <w:pPr>
        <w:ind w:left="720"/>
        <w:rPr>
          <w:lang w:eastAsia="en-US"/>
        </w:rPr>
      </w:pPr>
      <w:r w:rsidRPr="009C262A">
        <w:rPr>
          <w:b/>
          <w:lang w:eastAsia="en-US"/>
        </w:rPr>
        <w:t>in</w:t>
      </w:r>
    </w:p>
    <w:p w14:paraId="7B9D3750" w14:textId="522381DB" w:rsidR="00CB7202" w:rsidRPr="009C262A" w:rsidRDefault="00CB7202" w:rsidP="00CB7202">
      <w:pPr>
        <w:ind w:left="720"/>
        <w:rPr>
          <w:bCs/>
          <w:i/>
          <w:lang w:eastAsia="en-US"/>
        </w:rPr>
      </w:pPr>
      <w:r w:rsidRPr="009C262A">
        <w:rPr>
          <w:lang w:eastAsia="en-US"/>
        </w:rPr>
        <w:t xml:space="preserve">Izpolnjen obrazec št. </w:t>
      </w:r>
      <w:r w:rsidRPr="0083310D">
        <w:t>5 »</w:t>
      </w:r>
      <w:r w:rsidRPr="0083310D">
        <w:rPr>
          <w:b/>
        </w:rPr>
        <w:t>Potrdilo o dobro opravljenem delu kadra</w:t>
      </w:r>
      <w:r w:rsidRPr="0083310D">
        <w:t>«</w:t>
      </w:r>
      <w:r w:rsidRPr="0083310D">
        <w:rPr>
          <w:lang w:eastAsia="zh-CN"/>
        </w:rPr>
        <w:t xml:space="preserve">, potrjen s strani </w:t>
      </w:r>
      <w:r w:rsidRPr="00862599">
        <w:rPr>
          <w:lang w:eastAsia="zh-CN"/>
        </w:rPr>
        <w:t>referenčnega naročnika (ki mora biti investitor referenčnega posla)</w:t>
      </w:r>
      <w:r w:rsidRPr="009C262A">
        <w:rPr>
          <w:lang w:eastAsia="en-US"/>
        </w:rPr>
        <w:t>.</w:t>
      </w:r>
    </w:p>
    <w:p w14:paraId="7B5F8AB1" w14:textId="77777777" w:rsidR="00CB7202" w:rsidRPr="009C262A" w:rsidRDefault="00CB7202" w:rsidP="00CB7202">
      <w:pPr>
        <w:ind w:left="720"/>
        <w:rPr>
          <w:lang w:eastAsia="en-US"/>
        </w:rPr>
      </w:pPr>
      <w:r w:rsidRPr="009C262A">
        <w:rPr>
          <w:b/>
          <w:lang w:eastAsia="en-US"/>
        </w:rPr>
        <w:t>in</w:t>
      </w:r>
    </w:p>
    <w:p w14:paraId="1B5899D2" w14:textId="3F21A179" w:rsidR="00CB7202" w:rsidRPr="009C262A" w:rsidRDefault="00CB7202" w:rsidP="00CB7202">
      <w:pPr>
        <w:ind w:left="720"/>
        <w:rPr>
          <w:bCs/>
          <w:i/>
          <w:lang w:eastAsia="en-US"/>
        </w:rPr>
      </w:pPr>
      <w:r w:rsidRPr="00862599">
        <w:rPr>
          <w:b/>
          <w:lang w:eastAsia="zh-CN"/>
        </w:rPr>
        <w:t xml:space="preserve">Dokazilo o izobrazbi </w:t>
      </w:r>
      <w:r w:rsidRPr="00862599">
        <w:rPr>
          <w:lang w:eastAsia="zh-CN"/>
        </w:rPr>
        <w:t xml:space="preserve">(v primeru da smer izobrazbe ni razvidna iz imenika IZS </w:t>
      </w:r>
      <w:r w:rsidR="0002350B">
        <w:rPr>
          <w:lang w:eastAsia="zh-CN"/>
        </w:rPr>
        <w:t>oziroma</w:t>
      </w:r>
      <w:r w:rsidRPr="00862599">
        <w:rPr>
          <w:lang w:eastAsia="zh-CN"/>
        </w:rPr>
        <w:t xml:space="preserve"> ZAPS)</w:t>
      </w:r>
      <w:r w:rsidRPr="009C262A">
        <w:rPr>
          <w:lang w:eastAsia="en-US"/>
        </w:rPr>
        <w:t>.</w:t>
      </w:r>
    </w:p>
    <w:p w14:paraId="52F37EA8" w14:textId="77777777" w:rsidR="00CB7202" w:rsidRPr="009C262A" w:rsidRDefault="00CB7202" w:rsidP="00CB7202">
      <w:pPr>
        <w:ind w:left="720"/>
        <w:rPr>
          <w:lang w:eastAsia="en-US"/>
        </w:rPr>
      </w:pPr>
      <w:r w:rsidRPr="009C262A">
        <w:rPr>
          <w:b/>
          <w:lang w:eastAsia="en-US"/>
        </w:rPr>
        <w:t>in</w:t>
      </w:r>
    </w:p>
    <w:p w14:paraId="624EC2C1" w14:textId="64542895" w:rsidR="00CB7202" w:rsidRPr="009C262A" w:rsidRDefault="00CB7202" w:rsidP="00CB7202">
      <w:pPr>
        <w:ind w:left="720"/>
        <w:rPr>
          <w:bCs/>
          <w:i/>
          <w:lang w:eastAsia="en-US"/>
        </w:rPr>
      </w:pPr>
      <w:r w:rsidRPr="00862599">
        <w:rPr>
          <w:lang w:eastAsia="zh-CN"/>
        </w:rPr>
        <w:t>Obrazec</w:t>
      </w:r>
      <w:r w:rsidRPr="00862599">
        <w:rPr>
          <w:b/>
          <w:lang w:eastAsia="zh-CN"/>
        </w:rPr>
        <w:t xml:space="preserve"> M1 ali pogodba o zaposlitvi</w:t>
      </w:r>
      <w:r w:rsidRPr="009C262A">
        <w:rPr>
          <w:lang w:eastAsia="en-US"/>
        </w:rPr>
        <w:t>.</w:t>
      </w:r>
    </w:p>
    <w:p w14:paraId="4A3102EA" w14:textId="77777777" w:rsidR="004E424A" w:rsidRDefault="004E424A" w:rsidP="009C262A">
      <w:pPr>
        <w:ind w:left="1134"/>
      </w:pPr>
    </w:p>
    <w:p w14:paraId="5547985E" w14:textId="58D8DD90" w:rsidR="00ED60B0" w:rsidRPr="00862599" w:rsidRDefault="00ED60B0" w:rsidP="00ED60B0">
      <w:pPr>
        <w:autoSpaceDE w:val="0"/>
        <w:autoSpaceDN w:val="0"/>
        <w:adjustRightInd w:val="0"/>
        <w:ind w:left="709" w:right="1133"/>
        <w:rPr>
          <w:i/>
          <w:iCs/>
        </w:rPr>
      </w:pPr>
      <w:r w:rsidRPr="00862599">
        <w:rPr>
          <w:i/>
          <w:iCs/>
        </w:rPr>
        <w:lastRenderedPageBreak/>
        <w:t>Opomb</w:t>
      </w:r>
      <w:r>
        <w:rPr>
          <w:i/>
          <w:iCs/>
        </w:rPr>
        <w:t>e</w:t>
      </w:r>
      <w:r w:rsidRPr="00862599">
        <w:rPr>
          <w:i/>
          <w:iCs/>
        </w:rPr>
        <w:t xml:space="preserve">: </w:t>
      </w:r>
    </w:p>
    <w:p w14:paraId="36AD3669" w14:textId="77777777" w:rsidR="00ED60B0" w:rsidRPr="00862599" w:rsidRDefault="00ED60B0" w:rsidP="006A7E85">
      <w:pPr>
        <w:numPr>
          <w:ilvl w:val="0"/>
          <w:numId w:val="40"/>
        </w:numPr>
        <w:tabs>
          <w:tab w:val="clear" w:pos="2160"/>
          <w:tab w:val="num" w:pos="1276"/>
        </w:tabs>
        <w:autoSpaceDE w:val="0"/>
        <w:autoSpaceDN w:val="0"/>
        <w:adjustRightInd w:val="0"/>
        <w:ind w:left="1276" w:right="-2"/>
        <w:rPr>
          <w:i/>
        </w:rPr>
      </w:pPr>
      <w:r w:rsidRPr="00862599">
        <w:rPr>
          <w:i/>
        </w:rPr>
        <w:t>V primeru nominacije tujca mora ponudnik do uvedbe v delo predložiti dokazilo, da je imenovani kader pridobil priznanje poklicne kvalifikacije v skladu s predpisi o priznavanju poklicne kvalifikacije.</w:t>
      </w:r>
    </w:p>
    <w:p w14:paraId="2E0D3DA7" w14:textId="77777777" w:rsidR="00ED60B0" w:rsidRPr="00862599" w:rsidRDefault="00ED60B0" w:rsidP="006A7E85">
      <w:pPr>
        <w:numPr>
          <w:ilvl w:val="0"/>
          <w:numId w:val="40"/>
        </w:numPr>
        <w:tabs>
          <w:tab w:val="clear" w:pos="2160"/>
          <w:tab w:val="num" w:pos="1276"/>
        </w:tabs>
        <w:autoSpaceDE w:val="0"/>
        <w:autoSpaceDN w:val="0"/>
        <w:adjustRightInd w:val="0"/>
        <w:ind w:left="1276" w:right="-2"/>
        <w:rPr>
          <w:i/>
        </w:rPr>
      </w:pPr>
      <w:r w:rsidRPr="00862599">
        <w:rPr>
          <w:i/>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143F23A8" w14:textId="77777777" w:rsidR="00ED60B0" w:rsidRDefault="00ED60B0" w:rsidP="009C262A">
      <w:pPr>
        <w:ind w:left="1134"/>
      </w:pPr>
    </w:p>
    <w:p w14:paraId="40AEEE95" w14:textId="7675AA72" w:rsidR="00135C94" w:rsidRPr="00350CD2" w:rsidRDefault="00135C94" w:rsidP="006A7E85">
      <w:pPr>
        <w:pStyle w:val="n4"/>
        <w:numPr>
          <w:ilvl w:val="2"/>
          <w:numId w:val="21"/>
        </w:numPr>
        <w:ind w:left="709"/>
        <w:rPr>
          <w:bCs/>
        </w:rPr>
      </w:pPr>
      <w:r w:rsidRPr="00350CD2">
        <w:rPr>
          <w:bCs/>
        </w:rPr>
        <w:t xml:space="preserve">Ponudnik mora zagotoviti </w:t>
      </w:r>
      <w:r w:rsidRPr="00350CD2">
        <w:rPr>
          <w:b/>
        </w:rPr>
        <w:t>statika gradbenih konstrukcij</w:t>
      </w:r>
      <w:r w:rsidRPr="00350CD2">
        <w:rPr>
          <w:bCs/>
        </w:rPr>
        <w:t>, ki mora:</w:t>
      </w:r>
    </w:p>
    <w:p w14:paraId="30A94363" w14:textId="1C4EC5A4" w:rsidR="00135C94" w:rsidRPr="00350CD2" w:rsidRDefault="00135C94" w:rsidP="006A7E85">
      <w:pPr>
        <w:numPr>
          <w:ilvl w:val="2"/>
          <w:numId w:val="41"/>
        </w:numPr>
        <w:ind w:left="1134"/>
      </w:pPr>
      <w:r w:rsidRPr="00350CD2">
        <w:t>imeti izobrazbo najmanj VI ali VI/2 stopnje gradbene smeri,</w:t>
      </w:r>
    </w:p>
    <w:p w14:paraId="2B18531C" w14:textId="64AA9CFA" w:rsidR="00135C94" w:rsidRPr="00350CD2" w:rsidRDefault="00135C94" w:rsidP="006A7E85">
      <w:pPr>
        <w:numPr>
          <w:ilvl w:val="2"/>
          <w:numId w:val="41"/>
        </w:numPr>
        <w:ind w:left="1134"/>
      </w:pPr>
      <w:r w:rsidRPr="00350CD2">
        <w:t>imeti eno referenco v zadnjih 10 letih, šteto od roka za oddajo ponudb, za izdelavo statičnega izračuna</w:t>
      </w:r>
      <w:r w:rsidR="00344C7A" w:rsidRPr="00350CD2">
        <w:t xml:space="preserve"> za preveritev nosilnosti konstrukcije obstoječega objekta</w:t>
      </w:r>
      <w:r w:rsidRPr="00350CD2">
        <w:t xml:space="preserve"> razvrščene</w:t>
      </w:r>
      <w:r w:rsidR="00344C7A" w:rsidRPr="00350CD2">
        <w:t>ga</w:t>
      </w:r>
      <w:r w:rsidRPr="00350CD2">
        <w:t xml:space="preserve"> v posameznih vrstah objektov v strukturi CC-SI pod šifro 12640 (Stavbe za zdravstveno oskrbo)</w:t>
      </w:r>
      <w:r w:rsidR="00344C7A" w:rsidRPr="00350CD2">
        <w:t>,</w:t>
      </w:r>
    </w:p>
    <w:p w14:paraId="5F392034" w14:textId="7AFC400A" w:rsidR="00135C94" w:rsidRPr="008E3055" w:rsidRDefault="00344C7A" w:rsidP="008E3055">
      <w:pPr>
        <w:numPr>
          <w:ilvl w:val="2"/>
          <w:numId w:val="41"/>
        </w:numPr>
        <w:ind w:left="1134"/>
      </w:pPr>
      <w:r w:rsidRPr="008E3055">
        <w:t>izdelati statični izračun/preverbo nosilnosti zaradi ojačitve nosilnosti pod diagnostiko, katerega ponudnik predloži v svoji ponudb</w:t>
      </w:r>
      <w:r w:rsidR="008E3055" w:rsidRPr="008E3055">
        <w:t>i</w:t>
      </w:r>
      <w:r w:rsidRPr="008E3055">
        <w:t>.</w:t>
      </w:r>
      <w:r w:rsidR="008E3055" w:rsidRPr="008E3055">
        <w:rPr>
          <w:rFonts w:ascii="Segoe UI" w:hAnsi="Segoe UI" w:cs="Segoe UI"/>
          <w:color w:val="9900CC"/>
          <w:sz w:val="18"/>
          <w:szCs w:val="18"/>
        </w:rPr>
        <w:t xml:space="preserve"> </w:t>
      </w:r>
      <w:r w:rsidR="008E3055" w:rsidRPr="008E3055">
        <w:t>Ponudnik mora v ponudb</w:t>
      </w:r>
      <w:r w:rsidR="008E3055">
        <w:t>i</w:t>
      </w:r>
      <w:r w:rsidR="008E3055" w:rsidRPr="008E3055">
        <w:t xml:space="preserve"> priložiti tudi načrt gradbenih konstrukcij, če preverba pokaže, da je ojačitev nosilnosti potrebna.</w:t>
      </w:r>
    </w:p>
    <w:p w14:paraId="4BE7075C" w14:textId="77777777" w:rsidR="00344C7A" w:rsidRDefault="00344C7A" w:rsidP="00135C94">
      <w:pPr>
        <w:ind w:left="1134"/>
      </w:pPr>
    </w:p>
    <w:p w14:paraId="2D954C39" w14:textId="77777777" w:rsidR="00135C94" w:rsidRPr="009C262A" w:rsidRDefault="00135C94" w:rsidP="00135C94">
      <w:pPr>
        <w:ind w:left="720"/>
        <w:rPr>
          <w:b/>
          <w:lang w:eastAsia="en-US"/>
        </w:rPr>
      </w:pPr>
      <w:r w:rsidRPr="009C262A">
        <w:rPr>
          <w:b/>
          <w:lang w:eastAsia="en-US"/>
        </w:rPr>
        <w:t>DOKAZILO:</w:t>
      </w:r>
    </w:p>
    <w:p w14:paraId="5399FEAC" w14:textId="7E49F336" w:rsidR="00135C94" w:rsidRPr="009C262A" w:rsidRDefault="00135C94" w:rsidP="00135C94">
      <w:pPr>
        <w:ind w:left="720"/>
        <w:rPr>
          <w:lang w:eastAsia="en-US"/>
        </w:rPr>
      </w:pPr>
      <w:r w:rsidRPr="009C262A">
        <w:rPr>
          <w:lang w:eastAsia="en-US"/>
        </w:rPr>
        <w:t>Izpolnjen obrazec</w:t>
      </w:r>
      <w:r w:rsidRPr="009C262A">
        <w:rPr>
          <w:b/>
          <w:lang w:eastAsia="en-US"/>
        </w:rPr>
        <w:t xml:space="preserve"> »ESPD«</w:t>
      </w:r>
      <w:r w:rsidRPr="009C262A">
        <w:rPr>
          <w:lang w:eastAsia="en-US"/>
        </w:rPr>
        <w:t xml:space="preserve"> (v »Del IV: Pogoji za sodelovanje, Oddelek C: Tehnična in strokovna sposobnost, </w:t>
      </w:r>
      <w:r w:rsidR="00CB7202" w:rsidRPr="00CB7202">
        <w:rPr>
          <w:lang w:eastAsia="en-US"/>
        </w:rPr>
        <w:t>Izobrazba in strokovna usposobljenost</w:t>
      </w:r>
      <w:r w:rsidRPr="009C262A">
        <w:rPr>
          <w:lang w:eastAsia="en-US"/>
        </w:rPr>
        <w:t>«).</w:t>
      </w:r>
    </w:p>
    <w:p w14:paraId="55CBEFC3" w14:textId="77777777" w:rsidR="00135C94" w:rsidRPr="009C262A" w:rsidRDefault="00135C94" w:rsidP="00135C94">
      <w:pPr>
        <w:ind w:left="720"/>
        <w:rPr>
          <w:lang w:eastAsia="en-US"/>
        </w:rPr>
      </w:pPr>
      <w:r w:rsidRPr="009C262A">
        <w:rPr>
          <w:b/>
          <w:lang w:eastAsia="en-US"/>
        </w:rPr>
        <w:t>in</w:t>
      </w:r>
    </w:p>
    <w:p w14:paraId="0BB9FF88" w14:textId="2A080D3B" w:rsidR="00135C94" w:rsidRPr="009C262A" w:rsidRDefault="00CB7202" w:rsidP="00135C94">
      <w:pPr>
        <w:ind w:left="720"/>
        <w:rPr>
          <w:bCs/>
          <w:i/>
          <w:lang w:eastAsia="en-US"/>
        </w:rPr>
      </w:pPr>
      <w:r w:rsidRPr="009C262A">
        <w:rPr>
          <w:lang w:eastAsia="en-US"/>
        </w:rPr>
        <w:t xml:space="preserve">Izpolnjen obrazec št. </w:t>
      </w:r>
      <w:r w:rsidRPr="00B362DD">
        <w:rPr>
          <w:bCs/>
        </w:rPr>
        <w:t>3</w:t>
      </w:r>
      <w:r w:rsidRPr="00B362DD">
        <w:rPr>
          <w:b/>
          <w:bCs/>
        </w:rPr>
        <w:t xml:space="preserve"> »Seznam priglašenega kadra na projektu s seznamom referenčnih poslov«</w:t>
      </w:r>
      <w:r w:rsidR="00135C94" w:rsidRPr="009C262A">
        <w:rPr>
          <w:lang w:eastAsia="en-US"/>
        </w:rPr>
        <w:t>.</w:t>
      </w:r>
    </w:p>
    <w:p w14:paraId="7EB44585" w14:textId="77777777" w:rsidR="00CB7202" w:rsidRPr="009C262A" w:rsidRDefault="00CB7202" w:rsidP="00CB7202">
      <w:pPr>
        <w:ind w:left="720"/>
        <w:rPr>
          <w:lang w:eastAsia="en-US"/>
        </w:rPr>
      </w:pPr>
      <w:r w:rsidRPr="009C262A">
        <w:rPr>
          <w:b/>
          <w:lang w:eastAsia="en-US"/>
        </w:rPr>
        <w:t>in</w:t>
      </w:r>
    </w:p>
    <w:p w14:paraId="64DBE90A" w14:textId="77777777" w:rsidR="00CB7202" w:rsidRPr="009C262A" w:rsidRDefault="00CB7202" w:rsidP="00CB7202">
      <w:pPr>
        <w:ind w:left="720"/>
        <w:rPr>
          <w:bCs/>
          <w:i/>
          <w:lang w:eastAsia="en-US"/>
        </w:rPr>
      </w:pPr>
      <w:r w:rsidRPr="009C262A">
        <w:rPr>
          <w:lang w:eastAsia="en-US"/>
        </w:rPr>
        <w:t xml:space="preserve">Izpolnjen obrazec št. </w:t>
      </w:r>
      <w:r w:rsidRPr="0083310D">
        <w:t>5 »</w:t>
      </w:r>
      <w:r w:rsidRPr="0083310D">
        <w:rPr>
          <w:b/>
        </w:rPr>
        <w:t>Potrdilo o dobro opravljenem delu kadra</w:t>
      </w:r>
      <w:r w:rsidRPr="0083310D">
        <w:t>«</w:t>
      </w:r>
      <w:r w:rsidRPr="0083310D">
        <w:rPr>
          <w:lang w:eastAsia="zh-CN"/>
        </w:rPr>
        <w:t xml:space="preserve">, potrjen s strani </w:t>
      </w:r>
      <w:r w:rsidRPr="00862599">
        <w:rPr>
          <w:lang w:eastAsia="zh-CN"/>
        </w:rPr>
        <w:t>referenčnega naročnika (ki mora biti investitor referenčnega posla)</w:t>
      </w:r>
      <w:r w:rsidRPr="009C262A">
        <w:rPr>
          <w:lang w:eastAsia="en-US"/>
        </w:rPr>
        <w:t>.</w:t>
      </w:r>
    </w:p>
    <w:p w14:paraId="18053313" w14:textId="77777777" w:rsidR="00CB7202" w:rsidRPr="009C262A" w:rsidRDefault="00CB7202" w:rsidP="00CB7202">
      <w:pPr>
        <w:ind w:left="720"/>
        <w:rPr>
          <w:lang w:eastAsia="en-US"/>
        </w:rPr>
      </w:pPr>
      <w:r w:rsidRPr="009C262A">
        <w:rPr>
          <w:b/>
          <w:lang w:eastAsia="en-US"/>
        </w:rPr>
        <w:t>in</w:t>
      </w:r>
    </w:p>
    <w:p w14:paraId="1A85303A" w14:textId="4CA20290" w:rsidR="00CB7202" w:rsidRPr="009C262A" w:rsidRDefault="00CB7202" w:rsidP="00CB7202">
      <w:pPr>
        <w:ind w:left="720"/>
        <w:rPr>
          <w:bCs/>
          <w:i/>
          <w:lang w:eastAsia="en-US"/>
        </w:rPr>
      </w:pPr>
      <w:r w:rsidRPr="00862599">
        <w:rPr>
          <w:b/>
          <w:lang w:eastAsia="zh-CN"/>
        </w:rPr>
        <w:t>Dokazilo o izobrazbi</w:t>
      </w:r>
      <w:r w:rsidRPr="009C262A">
        <w:rPr>
          <w:lang w:eastAsia="en-US"/>
        </w:rPr>
        <w:t>.</w:t>
      </w:r>
    </w:p>
    <w:p w14:paraId="74202303" w14:textId="77777777" w:rsidR="00CB7202" w:rsidRPr="009C262A" w:rsidRDefault="00CB7202" w:rsidP="00CB7202">
      <w:pPr>
        <w:ind w:left="720"/>
        <w:rPr>
          <w:lang w:eastAsia="en-US"/>
        </w:rPr>
      </w:pPr>
      <w:r w:rsidRPr="009C262A">
        <w:rPr>
          <w:b/>
          <w:lang w:eastAsia="en-US"/>
        </w:rPr>
        <w:t>in</w:t>
      </w:r>
    </w:p>
    <w:p w14:paraId="0FEC1072" w14:textId="23FDDA6F" w:rsidR="00CB7202" w:rsidRPr="005453C0" w:rsidRDefault="00CB7202" w:rsidP="005453C0">
      <w:pPr>
        <w:ind w:left="720"/>
        <w:rPr>
          <w:lang w:eastAsia="en-US"/>
        </w:rPr>
      </w:pPr>
      <w:r w:rsidRPr="008E3055">
        <w:rPr>
          <w:b/>
          <w:lang w:eastAsia="zh-CN"/>
        </w:rPr>
        <w:t>Statični izračun/preverb</w:t>
      </w:r>
      <w:r w:rsidR="0083310D" w:rsidRPr="008E3055">
        <w:rPr>
          <w:b/>
          <w:lang w:eastAsia="zh-CN"/>
        </w:rPr>
        <w:t>a</w:t>
      </w:r>
      <w:r w:rsidRPr="008E3055">
        <w:rPr>
          <w:b/>
          <w:lang w:eastAsia="zh-CN"/>
        </w:rPr>
        <w:t xml:space="preserve"> nosilnosti zaradi ojačitve nosilnosti pod diagnostiko</w:t>
      </w:r>
      <w:r w:rsidR="008E3055" w:rsidRPr="008E3055">
        <w:rPr>
          <w:b/>
          <w:lang w:eastAsia="zh-CN"/>
        </w:rPr>
        <w:t xml:space="preserve"> in načrt gradbenih konstrukcij s popisom del, predizmerami in materialom </w:t>
      </w:r>
      <w:r w:rsidR="002D3CCD" w:rsidRPr="002D3CCD">
        <w:rPr>
          <w:b/>
          <w:bCs/>
          <w:lang w:eastAsia="zh-CN"/>
        </w:rPr>
        <w:t xml:space="preserve">na ravni projekta PZI </w:t>
      </w:r>
      <w:r w:rsidR="008E3055" w:rsidRPr="008E3055">
        <w:rPr>
          <w:b/>
          <w:lang w:eastAsia="zh-CN"/>
        </w:rPr>
        <w:t>z zapisom cene na enoto mere ter skupnim zmnožkom postavk (če je presoja nosilnosti pokaže, da je to potrebno) zaradi ojačitve nosilnosti pod diagnostiko</w:t>
      </w:r>
      <w:r w:rsidRPr="008E3055">
        <w:rPr>
          <w:lang w:eastAsia="en-US"/>
        </w:rPr>
        <w:t>.</w:t>
      </w:r>
      <w:r w:rsidR="005453C0">
        <w:rPr>
          <w:lang w:eastAsia="en-US"/>
        </w:rPr>
        <w:t xml:space="preserve"> </w:t>
      </w:r>
    </w:p>
    <w:p w14:paraId="14DB221A" w14:textId="77777777" w:rsidR="004E424A" w:rsidRDefault="004E424A" w:rsidP="009C262A">
      <w:pPr>
        <w:ind w:left="1134"/>
      </w:pPr>
    </w:p>
    <w:p w14:paraId="068B1880" w14:textId="07766EB6" w:rsidR="009B363F" w:rsidRDefault="00ED60B0" w:rsidP="00ED60B0">
      <w:pPr>
        <w:tabs>
          <w:tab w:val="num" w:pos="1276"/>
        </w:tabs>
        <w:autoSpaceDE w:val="0"/>
        <w:autoSpaceDN w:val="0"/>
        <w:adjustRightInd w:val="0"/>
        <w:ind w:left="709" w:right="-2"/>
        <w:rPr>
          <w:i/>
          <w:iCs/>
        </w:rPr>
      </w:pPr>
      <w:r w:rsidRPr="00862599">
        <w:rPr>
          <w:i/>
          <w:iCs/>
        </w:rPr>
        <w:t>Opomb</w:t>
      </w:r>
      <w:r w:rsidR="009B363F">
        <w:rPr>
          <w:i/>
          <w:iCs/>
        </w:rPr>
        <w:t>e</w:t>
      </w:r>
      <w:r>
        <w:rPr>
          <w:i/>
          <w:iCs/>
        </w:rPr>
        <w:t xml:space="preserve">: </w:t>
      </w:r>
    </w:p>
    <w:p w14:paraId="57630D8D" w14:textId="2BE4E0A6" w:rsidR="00ED60B0" w:rsidRDefault="00ED60B0" w:rsidP="00327F7F">
      <w:pPr>
        <w:numPr>
          <w:ilvl w:val="0"/>
          <w:numId w:val="40"/>
        </w:numPr>
        <w:tabs>
          <w:tab w:val="clear" w:pos="2160"/>
          <w:tab w:val="num" w:pos="1276"/>
        </w:tabs>
        <w:autoSpaceDE w:val="0"/>
        <w:autoSpaceDN w:val="0"/>
        <w:adjustRightInd w:val="0"/>
        <w:ind w:left="1276" w:right="-2"/>
        <w:rPr>
          <w:i/>
        </w:rPr>
      </w:pPr>
      <w:r w:rsidRPr="00862599">
        <w:rPr>
          <w:i/>
        </w:rPr>
        <w:t>Naročnik bo upošteval le referenčna dela, ki so dokončana. Kot datum dokončanja bo naročnik štel datum izdaje potrdila o prevzemu ali enakovrednega potrdila, ki izkazuje datum sprejema in izročitve referenčnega dela.</w:t>
      </w:r>
    </w:p>
    <w:p w14:paraId="3888D627" w14:textId="0590B5B9" w:rsidR="00A261BD" w:rsidRPr="00A261BD" w:rsidRDefault="009B363F" w:rsidP="00A261BD">
      <w:pPr>
        <w:numPr>
          <w:ilvl w:val="0"/>
          <w:numId w:val="40"/>
        </w:numPr>
        <w:tabs>
          <w:tab w:val="clear" w:pos="2160"/>
          <w:tab w:val="num" w:pos="1276"/>
        </w:tabs>
        <w:autoSpaceDE w:val="0"/>
        <w:autoSpaceDN w:val="0"/>
        <w:adjustRightInd w:val="0"/>
        <w:ind w:left="1276" w:right="-2"/>
        <w:rPr>
          <w:i/>
        </w:rPr>
      </w:pPr>
      <w:r w:rsidRPr="00A261BD">
        <w:rPr>
          <w:i/>
        </w:rPr>
        <w:t>Popis del je informativne narave in ne vpliva na izbor ponudnika. Popis del je med izvedbo predmeta javnega naročila namenjen izključno za potrebe ugotavljanja deleža opravljenih del, za potrebe določanja cen dodatnih del ipd. Cene na enoto</w:t>
      </w:r>
      <w:r w:rsidR="00A261BD" w:rsidRPr="00A261BD">
        <w:rPr>
          <w:i/>
        </w:rPr>
        <w:t xml:space="preserve"> iz popisa del</w:t>
      </w:r>
      <w:r w:rsidRPr="00A261BD">
        <w:rPr>
          <w:i/>
        </w:rPr>
        <w:t xml:space="preserve"> ne služijo obračunu pogodbenih del. Cena je dogovorjena po načelu »skupaj dogovorjena cena«. </w:t>
      </w:r>
      <w:r w:rsidRPr="00EA01AB">
        <w:rPr>
          <w:i/>
        </w:rPr>
        <w:t>Skupna cena iz popisa del mora biti usklajena s ponujeno skupno ponudbeno ceno.</w:t>
      </w:r>
      <w:r w:rsidRPr="00A261BD">
        <w:rPr>
          <w:i/>
        </w:rPr>
        <w:t xml:space="preserve"> Morebitna odsotnost posameznih postavk v popisu del ne predstavlja razloga za nedopustnost ponudbe, naročnik pa bo upošteval, da je izvedba manjkajočih postavk zajeta v skupaj dogovorjeni ceni.</w:t>
      </w:r>
    </w:p>
    <w:p w14:paraId="541B9B17" w14:textId="77777777" w:rsidR="00ED60B0" w:rsidRDefault="00ED60B0" w:rsidP="00A261BD">
      <w:pPr>
        <w:ind w:left="1134"/>
      </w:pPr>
    </w:p>
    <w:bookmarkEnd w:id="91"/>
    <w:p w14:paraId="2DB82D7C" w14:textId="364C4713" w:rsidR="00360425" w:rsidRPr="00350CD2" w:rsidRDefault="00360425" w:rsidP="006A7E85">
      <w:pPr>
        <w:pStyle w:val="n4"/>
        <w:numPr>
          <w:ilvl w:val="2"/>
          <w:numId w:val="21"/>
        </w:numPr>
        <w:ind w:left="709"/>
        <w:rPr>
          <w:bCs/>
        </w:rPr>
      </w:pPr>
      <w:r w:rsidRPr="00350CD2">
        <w:rPr>
          <w:bCs/>
        </w:rPr>
        <w:lastRenderedPageBreak/>
        <w:t>Ponudnik mora zagotavljati kakovosten servis opreme in dobavo rezervnih delov</w:t>
      </w:r>
      <w:r w:rsidR="0074697A" w:rsidRPr="00350CD2">
        <w:rPr>
          <w:bCs/>
        </w:rPr>
        <w:t xml:space="preserve">. </w:t>
      </w:r>
      <w:r w:rsidRPr="00350CD2">
        <w:rPr>
          <w:bCs/>
        </w:rPr>
        <w:t xml:space="preserve">Ponudnik mora imeti potrdilo proizvajalca opreme, da je ponudnik pooblaščen in usposobljen za </w:t>
      </w:r>
      <w:r w:rsidR="008F7DA2" w:rsidRPr="00350CD2">
        <w:rPr>
          <w:bCs/>
        </w:rPr>
        <w:t xml:space="preserve">montažo in </w:t>
      </w:r>
      <w:r w:rsidRPr="00350CD2">
        <w:rPr>
          <w:bCs/>
        </w:rPr>
        <w:t>servisiranje ponujene opreme z originalnimi rezervnimi deli v garancijskem in po poteku garancijskega roka. V kolikor ponudnik nima lastne</w:t>
      </w:r>
      <w:r w:rsidR="00233CD6" w:rsidRPr="00350CD2">
        <w:rPr>
          <w:bCs/>
        </w:rPr>
        <w:t xml:space="preserve"> </w:t>
      </w:r>
      <w:r w:rsidRPr="00350CD2">
        <w:rPr>
          <w:bCs/>
        </w:rPr>
        <w:t xml:space="preserve">servisne </w:t>
      </w:r>
      <w:r w:rsidR="008F7DA2" w:rsidRPr="00350CD2">
        <w:rPr>
          <w:bCs/>
        </w:rPr>
        <w:t>mreže</w:t>
      </w:r>
      <w:r w:rsidRPr="00350CD2">
        <w:rPr>
          <w:bCs/>
        </w:rPr>
        <w:t>, mora imeti potrdilo proizvajalca pooblaščenemu servisu, ki bo</w:t>
      </w:r>
      <w:r w:rsidR="00233CD6" w:rsidRPr="00350CD2">
        <w:rPr>
          <w:bCs/>
        </w:rPr>
        <w:t xml:space="preserve"> zanj</w:t>
      </w:r>
      <w:r w:rsidRPr="00350CD2">
        <w:rPr>
          <w:bCs/>
        </w:rPr>
        <w:t xml:space="preserve"> izvajal </w:t>
      </w:r>
      <w:r w:rsidR="008F7DA2" w:rsidRPr="00350CD2">
        <w:rPr>
          <w:bCs/>
        </w:rPr>
        <w:t xml:space="preserve">montažo in </w:t>
      </w:r>
      <w:r w:rsidRPr="00350CD2">
        <w:rPr>
          <w:bCs/>
        </w:rPr>
        <w:t>servisiranje ponujene opreme, da je le-ta pooblaščen in usposobljen za</w:t>
      </w:r>
      <w:r w:rsidR="008F7DA2" w:rsidRPr="00350CD2">
        <w:rPr>
          <w:bCs/>
        </w:rPr>
        <w:t xml:space="preserve"> montažo in</w:t>
      </w:r>
      <w:r w:rsidRPr="00350CD2">
        <w:rPr>
          <w:bCs/>
        </w:rPr>
        <w:t xml:space="preserve"> servisiranje ponujene opreme z originalnimi rezervnimi deli v garancijskem in po poteku garancijskega roka.</w:t>
      </w:r>
      <w:r w:rsidR="00233CD6" w:rsidRPr="00350CD2">
        <w:rPr>
          <w:bCs/>
        </w:rPr>
        <w:t xml:space="preserve"> Ponudnik mora takega serviserja vključiti v svojo ponudbo kot partnerja ali podizvajalca.</w:t>
      </w:r>
    </w:p>
    <w:p w14:paraId="0DB5B9E1" w14:textId="77777777" w:rsidR="005722C2" w:rsidRDefault="005722C2" w:rsidP="00360425">
      <w:pPr>
        <w:ind w:left="1080"/>
      </w:pPr>
    </w:p>
    <w:p w14:paraId="0FA89953" w14:textId="77777777" w:rsidR="00DB3D15" w:rsidRPr="0051597A" w:rsidRDefault="00DB3D15" w:rsidP="005B5A1F">
      <w:pPr>
        <w:ind w:firstLine="709"/>
        <w:rPr>
          <w:b/>
        </w:rPr>
      </w:pPr>
      <w:r w:rsidRPr="00666F35">
        <w:rPr>
          <w:b/>
        </w:rPr>
        <w:t>DOKAZILO:</w:t>
      </w:r>
    </w:p>
    <w:p w14:paraId="520EBB8D" w14:textId="323C874F" w:rsidR="005B5A1F" w:rsidRDefault="00EE58B6" w:rsidP="005B5A1F">
      <w:pPr>
        <w:ind w:left="709"/>
      </w:pPr>
      <w:r>
        <w:rPr>
          <w:color w:val="000000"/>
        </w:rPr>
        <w:t>I</w:t>
      </w:r>
      <w:r w:rsidR="005B5A1F" w:rsidRPr="004A4C86">
        <w:rPr>
          <w:color w:val="000000"/>
        </w:rPr>
        <w:t>zpolnjen</w:t>
      </w:r>
      <w:r w:rsidR="005B5A1F" w:rsidRPr="004A4C86">
        <w:t xml:space="preserve"> obrazec</w:t>
      </w:r>
      <w:r w:rsidR="005B5A1F" w:rsidRPr="004A4C86">
        <w:rPr>
          <w:b/>
        </w:rPr>
        <w:t xml:space="preserve"> »ESPD«</w:t>
      </w:r>
      <w:r>
        <w:rPr>
          <w:b/>
        </w:rPr>
        <w:t xml:space="preserve"> </w:t>
      </w:r>
      <w:r w:rsidRPr="00EE58B6">
        <w:rPr>
          <w:bCs/>
        </w:rPr>
        <w:t>(</w:t>
      </w:r>
      <w:r w:rsidR="005B5A1F" w:rsidRPr="00EE58B6">
        <w:rPr>
          <w:bCs/>
        </w:rPr>
        <w:t>v</w:t>
      </w:r>
      <w:r w:rsidR="005B5A1F">
        <w:t xml:space="preserve"> </w:t>
      </w:r>
      <w:r>
        <w:t>»D</w:t>
      </w:r>
      <w:r w:rsidR="005B5A1F">
        <w:t>el IV</w:t>
      </w:r>
      <w:r>
        <w:t>:</w:t>
      </w:r>
      <w:r w:rsidR="005B5A1F">
        <w:t xml:space="preserve"> </w:t>
      </w:r>
      <w:r w:rsidR="005B5A1F" w:rsidRPr="004A4C86">
        <w:t>Po</w:t>
      </w:r>
      <w:r w:rsidR="005B5A1F">
        <w:t xml:space="preserve">goji za sodelovanje, </w:t>
      </w:r>
      <w:r w:rsidRPr="008F7DA2">
        <w:rPr>
          <w:bCs/>
        </w:rPr>
        <w:t xml:space="preserve">Oddelek </w:t>
      </w:r>
      <w:r w:rsidR="005B5A1F">
        <w:t>C</w:t>
      </w:r>
      <w:r>
        <w:t>:</w:t>
      </w:r>
      <w:r w:rsidR="005B5A1F">
        <w:t xml:space="preserve"> Tehnična in strokovna sposobnost</w:t>
      </w:r>
      <w:r w:rsidR="005B5A1F" w:rsidRPr="004A4C86">
        <w:t xml:space="preserve">, </w:t>
      </w:r>
      <w:r w:rsidR="004F5B5B" w:rsidRPr="004F5B5B">
        <w:t>Tehnično osebje ali tehnični organi, odgovorni za nadzor kakovosti</w:t>
      </w:r>
      <w:r w:rsidR="00666F35" w:rsidRPr="00666F35">
        <w:t>)</w:t>
      </w:r>
      <w:r w:rsidR="004F5B5B">
        <w:t>.</w:t>
      </w:r>
    </w:p>
    <w:p w14:paraId="1A3DE51E" w14:textId="77777777" w:rsidR="005B5A1F" w:rsidRDefault="005B5A1F" w:rsidP="005B5A1F">
      <w:pPr>
        <w:widowControl w:val="0"/>
        <w:adjustRightInd w:val="0"/>
        <w:ind w:left="709"/>
        <w:textAlignment w:val="baseline"/>
        <w:rPr>
          <w:rFonts w:eastAsia="Arial Unicode MS"/>
          <w:b/>
          <w:lang w:eastAsia="x-none"/>
        </w:rPr>
      </w:pPr>
      <w:r>
        <w:rPr>
          <w:rFonts w:eastAsia="Arial Unicode MS"/>
          <w:b/>
          <w:lang w:eastAsia="x-none"/>
        </w:rPr>
        <w:t>in</w:t>
      </w:r>
    </w:p>
    <w:p w14:paraId="538B8205" w14:textId="149CFA22" w:rsidR="005B5A1F" w:rsidRPr="005B5A1F" w:rsidRDefault="005B5A1F" w:rsidP="005B5A1F">
      <w:pPr>
        <w:widowControl w:val="0"/>
        <w:adjustRightInd w:val="0"/>
        <w:ind w:left="709"/>
        <w:textAlignment w:val="baseline"/>
        <w:rPr>
          <w:rFonts w:eastAsia="Arial Unicode MS"/>
          <w:lang w:eastAsia="x-none"/>
        </w:rPr>
      </w:pPr>
      <w:r w:rsidRPr="005B5A1F">
        <w:rPr>
          <w:rFonts w:eastAsia="Arial Unicode MS"/>
          <w:b/>
          <w:lang w:eastAsia="x-none"/>
        </w:rPr>
        <w:t>Potrdilo</w:t>
      </w:r>
      <w:r w:rsidRPr="005B5A1F">
        <w:rPr>
          <w:rFonts w:eastAsia="Arial Unicode MS"/>
          <w:lang w:eastAsia="x-none"/>
        </w:rPr>
        <w:t xml:space="preserve"> </w:t>
      </w:r>
      <w:r w:rsidRPr="005B5A1F">
        <w:rPr>
          <w:rFonts w:eastAsia="Arial Unicode MS"/>
          <w:b/>
          <w:lang w:eastAsia="x-none"/>
        </w:rPr>
        <w:t>proizvajalca opreme</w:t>
      </w:r>
      <w:r w:rsidRPr="005B5A1F">
        <w:rPr>
          <w:rFonts w:eastAsia="Arial Unicode MS"/>
          <w:lang w:eastAsia="x-none"/>
        </w:rPr>
        <w:t xml:space="preserve"> </w:t>
      </w:r>
      <w:r w:rsidRPr="005B5A1F">
        <w:rPr>
          <w:rFonts w:eastAsia="Arial Unicode MS"/>
          <w:b/>
          <w:lang w:eastAsia="x-none"/>
        </w:rPr>
        <w:t>o pooblaščenem servisu</w:t>
      </w:r>
      <w:r w:rsidR="00530C9A">
        <w:rPr>
          <w:rFonts w:eastAsia="Arial Unicode MS"/>
          <w:b/>
          <w:lang w:eastAsia="x-none"/>
        </w:rPr>
        <w:t>.</w:t>
      </w:r>
    </w:p>
    <w:p w14:paraId="2A07D6A7" w14:textId="77777777" w:rsidR="005B5A1F" w:rsidRPr="005B5A1F" w:rsidRDefault="005B5A1F" w:rsidP="005B5A1F">
      <w:pPr>
        <w:widowControl w:val="0"/>
        <w:adjustRightInd w:val="0"/>
        <w:ind w:left="709"/>
        <w:textAlignment w:val="baseline"/>
        <w:rPr>
          <w:rFonts w:eastAsia="Arial Unicode MS"/>
          <w:lang w:eastAsia="x-none"/>
        </w:rPr>
      </w:pPr>
      <w:r>
        <w:rPr>
          <w:rFonts w:eastAsia="Arial Unicode MS"/>
          <w:b/>
          <w:lang w:eastAsia="x-none"/>
        </w:rPr>
        <w:t>ter</w:t>
      </w:r>
    </w:p>
    <w:p w14:paraId="09C2A089" w14:textId="6DCE16B8" w:rsidR="005B5A1F" w:rsidRPr="005B5A1F" w:rsidRDefault="009D4132" w:rsidP="005B5A1F">
      <w:pPr>
        <w:widowControl w:val="0"/>
        <w:adjustRightInd w:val="0"/>
        <w:ind w:left="709"/>
        <w:textAlignment w:val="baseline"/>
        <w:rPr>
          <w:rFonts w:eastAsia="Arial Unicode MS"/>
          <w:lang w:eastAsia="x-none"/>
        </w:rPr>
      </w:pPr>
      <w:r w:rsidRPr="00327F7F">
        <w:rPr>
          <w:rFonts w:eastAsia="Arial Unicode MS"/>
          <w:b/>
          <w:lang w:eastAsia="x-none"/>
        </w:rPr>
        <w:t>Vsa d</w:t>
      </w:r>
      <w:r w:rsidR="005B5A1F" w:rsidRPr="00327F7F">
        <w:rPr>
          <w:rFonts w:eastAsia="Arial Unicode MS"/>
          <w:b/>
          <w:lang w:eastAsia="x-none"/>
        </w:rPr>
        <w:t>okazila</w:t>
      </w:r>
      <w:r w:rsidRPr="00327F7F">
        <w:rPr>
          <w:rFonts w:eastAsia="Arial Unicode MS"/>
          <w:b/>
          <w:lang w:eastAsia="x-none"/>
        </w:rPr>
        <w:t xml:space="preserve"> </w:t>
      </w:r>
      <w:r w:rsidRPr="00327F7F">
        <w:rPr>
          <w:rFonts w:eastAsia="Arial Unicode MS"/>
          <w:lang w:eastAsia="x-none"/>
        </w:rPr>
        <w:t>v skladu z zahtevami iz Posebnega dela dokumentacije.</w:t>
      </w:r>
    </w:p>
    <w:p w14:paraId="0A954F69" w14:textId="3F9FD149" w:rsidR="005B5A1F" w:rsidRDefault="005B5A1F" w:rsidP="005B5A1F">
      <w:pPr>
        <w:autoSpaceDE w:val="0"/>
        <w:autoSpaceDN w:val="0"/>
        <w:adjustRightInd w:val="0"/>
        <w:ind w:left="709"/>
        <w:rPr>
          <w:bCs/>
          <w:i/>
        </w:rPr>
      </w:pPr>
    </w:p>
    <w:p w14:paraId="341539D5" w14:textId="639B2B54" w:rsidR="001B3927" w:rsidRDefault="00EE58B6" w:rsidP="005B5A1F">
      <w:pPr>
        <w:autoSpaceDE w:val="0"/>
        <w:autoSpaceDN w:val="0"/>
        <w:adjustRightInd w:val="0"/>
        <w:ind w:left="709"/>
        <w:rPr>
          <w:i/>
        </w:rPr>
      </w:pPr>
      <w:r w:rsidRPr="0072687F">
        <w:rPr>
          <w:bCs/>
          <w:i/>
        </w:rPr>
        <w:t xml:space="preserve">Opomba: </w:t>
      </w:r>
      <w:r w:rsidRPr="0072687F">
        <w:rPr>
          <w:i/>
        </w:rPr>
        <w:t>V kolikor bo ponudnik zagotavljal ta pogoj s serviserjem iz tujine in bo pri izvajanju montažne in servisne dejavnosti potrebna komunikacija v slovenskem jeziku, mora le-to na svoje stroške zagotoviti ponudnik.</w:t>
      </w:r>
    </w:p>
    <w:p w14:paraId="2543A861" w14:textId="77777777" w:rsidR="00EE58B6" w:rsidRPr="005B5A1F" w:rsidRDefault="00EE58B6" w:rsidP="005B5A1F">
      <w:pPr>
        <w:autoSpaceDE w:val="0"/>
        <w:autoSpaceDN w:val="0"/>
        <w:adjustRightInd w:val="0"/>
        <w:ind w:left="709"/>
        <w:rPr>
          <w:i/>
        </w:rPr>
      </w:pPr>
    </w:p>
    <w:p w14:paraId="2D58671D" w14:textId="77777777" w:rsidR="008F007C" w:rsidRPr="005C6644" w:rsidRDefault="008F007C" w:rsidP="00590B4E">
      <w:pPr>
        <w:pStyle w:val="PODNASLOVI"/>
        <w:ind w:left="284" w:hanging="284"/>
      </w:pPr>
      <w:bookmarkStart w:id="92" w:name="_Toc178104310"/>
      <w:r w:rsidRPr="005C6644">
        <w:t>MERILO</w:t>
      </w:r>
      <w:bookmarkEnd w:id="92"/>
    </w:p>
    <w:p w14:paraId="337888FF" w14:textId="77777777" w:rsidR="008F007C" w:rsidRPr="005C6644" w:rsidRDefault="008F007C" w:rsidP="00D37134"/>
    <w:p w14:paraId="7613732F" w14:textId="053941CC" w:rsidR="002830CE" w:rsidRPr="00350CD2" w:rsidRDefault="002830CE" w:rsidP="002830CE">
      <w:r w:rsidRPr="00350CD2">
        <w:t>Merilo za oddajo javnega naročila je ekonomsko najugodnejša ponudba</w:t>
      </w:r>
      <w:r w:rsidR="0015091F" w:rsidRPr="00350CD2">
        <w:t>, določenega na podlagi n</w:t>
      </w:r>
      <w:r w:rsidR="00900F13" w:rsidRPr="00350CD2">
        <w:t>aslednji</w:t>
      </w:r>
      <w:r w:rsidR="0015091F" w:rsidRPr="00350CD2">
        <w:t>h</w:t>
      </w:r>
      <w:r w:rsidR="00900F13" w:rsidRPr="00350CD2">
        <w:t xml:space="preserve"> meril:</w:t>
      </w:r>
    </w:p>
    <w:p w14:paraId="6AC1448D" w14:textId="61E7E9FF" w:rsidR="00900F13" w:rsidRPr="00350CD2" w:rsidRDefault="00900F13" w:rsidP="006A7E85">
      <w:pPr>
        <w:pStyle w:val="Odstavekseznama"/>
        <w:numPr>
          <w:ilvl w:val="0"/>
          <w:numId w:val="45"/>
        </w:numPr>
        <w:spacing w:line="260" w:lineRule="atLeast"/>
        <w:ind w:left="426"/>
      </w:pPr>
      <w:r w:rsidRPr="00350CD2">
        <w:t xml:space="preserve">Skupna ponudbena cena brez DDV – največ </w:t>
      </w:r>
      <w:r w:rsidR="004E5064">
        <w:t>65</w:t>
      </w:r>
      <w:r w:rsidRPr="00350CD2">
        <w:t xml:space="preserve"> točk,</w:t>
      </w:r>
    </w:p>
    <w:p w14:paraId="136FBAC1" w14:textId="72500E27" w:rsidR="00900F13" w:rsidRPr="00350CD2" w:rsidRDefault="00900F13" w:rsidP="006A7E85">
      <w:pPr>
        <w:pStyle w:val="Odstavekseznama"/>
        <w:numPr>
          <w:ilvl w:val="0"/>
          <w:numId w:val="45"/>
        </w:numPr>
        <w:spacing w:line="260" w:lineRule="atLeast"/>
        <w:ind w:left="426"/>
      </w:pPr>
      <w:r w:rsidRPr="00350CD2">
        <w:t>Izpolnjevanje dodatnih tehničnih kriterijev ponujenega MR</w:t>
      </w:r>
      <w:r w:rsidR="00DC223C" w:rsidRPr="00350CD2">
        <w:t xml:space="preserve"> aparata</w:t>
      </w:r>
      <w:r w:rsidRPr="00350CD2">
        <w:t xml:space="preserve"> – največ 3</w:t>
      </w:r>
      <w:r w:rsidR="004E5064">
        <w:t>5</w:t>
      </w:r>
      <w:r w:rsidRPr="00350CD2">
        <w:t xml:space="preserve"> točk</w:t>
      </w:r>
      <w:r w:rsidR="00350CD2">
        <w:t>.</w:t>
      </w:r>
    </w:p>
    <w:p w14:paraId="0105A353" w14:textId="77777777" w:rsidR="0015091F" w:rsidRPr="00382797" w:rsidRDefault="0015091F" w:rsidP="0015091F"/>
    <w:p w14:paraId="60DBBC50" w14:textId="0AAEE322" w:rsidR="0015091F" w:rsidRPr="00382797" w:rsidRDefault="0015091F" w:rsidP="0015091F">
      <w:r w:rsidRPr="00382797">
        <w:t>Izbran bo ponudnik, ki bo ob izpolnjevanju pogojev za ugotavljanje sposobnosti dosegel najvišje skupno število točk. Skupno možno število točk, ki jih bo dodeljeval naročnik pri vrednotenju ekonomsko najugodnejše ponudbe, je 100. Točke se izračunajo na dve decimalki. V primeru da bo več ponudnikov doseglo enako število točk, bo izbran ponudnik z nižjo skupno ponudbeno ceno v EUR brez DDV.</w:t>
      </w:r>
    </w:p>
    <w:p w14:paraId="25611711" w14:textId="77777777" w:rsidR="0015091F" w:rsidRPr="00382797" w:rsidRDefault="0015091F" w:rsidP="0015091F"/>
    <w:p w14:paraId="07999D04" w14:textId="451DDAD6" w:rsidR="0015091F" w:rsidRPr="0015091F" w:rsidRDefault="0015091F" w:rsidP="0015091F">
      <w:r w:rsidRPr="0015091F">
        <w:t>Naročnik bo upošteval merila na naslednji način:</w:t>
      </w:r>
    </w:p>
    <w:p w14:paraId="61F4E852" w14:textId="1FDFE7F0" w:rsidR="00900F13" w:rsidRPr="00382797" w:rsidRDefault="0015091F" w:rsidP="006A7E85">
      <w:pPr>
        <w:pStyle w:val="Odstavekseznama"/>
        <w:numPr>
          <w:ilvl w:val="0"/>
          <w:numId w:val="46"/>
        </w:numPr>
        <w:spacing w:line="260" w:lineRule="atLeast"/>
        <w:ind w:left="426"/>
      </w:pPr>
      <w:r w:rsidRPr="00382797">
        <w:rPr>
          <w:lang w:eastAsia="en-US"/>
        </w:rPr>
        <w:t>Pri vrednotenju merila skupne ponudbene cene (C) se določi relativno razmerje med najnižjo ponudbeno ceno v EUR brez DDV (C</w:t>
      </w:r>
      <w:r w:rsidRPr="00382797">
        <w:rPr>
          <w:vertAlign w:val="subscript"/>
          <w:lang w:eastAsia="en-US"/>
        </w:rPr>
        <w:t>min</w:t>
      </w:r>
      <w:r w:rsidRPr="00382797">
        <w:rPr>
          <w:lang w:eastAsia="en-US"/>
        </w:rPr>
        <w:t>) in ponudbeno ceno ocenjevanega ponudnika v EUR brez DDV (C</w:t>
      </w:r>
      <w:r w:rsidRPr="00382797">
        <w:rPr>
          <w:vertAlign w:val="subscript"/>
          <w:lang w:eastAsia="en-US"/>
        </w:rPr>
        <w:t>p</w:t>
      </w:r>
      <w:r w:rsidRPr="00382797">
        <w:rPr>
          <w:lang w:eastAsia="en-US"/>
        </w:rPr>
        <w:t xml:space="preserve">), izračunano na sledeči način: </w:t>
      </w:r>
    </w:p>
    <w:p w14:paraId="2117895C" w14:textId="77777777" w:rsidR="0015091F" w:rsidRPr="00382797" w:rsidRDefault="0015091F" w:rsidP="0015091F">
      <w:pPr>
        <w:pStyle w:val="Odstavekseznama"/>
        <w:spacing w:line="260" w:lineRule="atLeast"/>
        <w:ind w:left="426"/>
        <w:rPr>
          <w:lang w:eastAsia="en-US"/>
        </w:rPr>
      </w:pPr>
    </w:p>
    <w:p w14:paraId="2736B0DC" w14:textId="2BF06690" w:rsidR="0015091F" w:rsidRPr="00382797" w:rsidRDefault="0015091F" w:rsidP="0015091F">
      <w:pPr>
        <w:jc w:val="center"/>
        <w:rPr>
          <w:b/>
          <w:bCs/>
        </w:rPr>
      </w:pPr>
      <w:r w:rsidRPr="00382797">
        <w:rPr>
          <w:b/>
          <w:bCs/>
        </w:rPr>
        <w:t xml:space="preserve">C = </w:t>
      </w:r>
      <w:r w:rsidR="004E5064">
        <w:rPr>
          <w:b/>
          <w:bCs/>
        </w:rPr>
        <w:t>65</w:t>
      </w:r>
      <w:r w:rsidRPr="00382797">
        <w:rPr>
          <w:b/>
          <w:bCs/>
        </w:rPr>
        <w:t xml:space="preserve"> x (C</w:t>
      </w:r>
      <w:r w:rsidRPr="00382797">
        <w:rPr>
          <w:b/>
          <w:bCs/>
          <w:vertAlign w:val="subscript"/>
        </w:rPr>
        <w:t>min</w:t>
      </w:r>
      <w:r w:rsidRPr="00382797">
        <w:rPr>
          <w:b/>
          <w:bCs/>
        </w:rPr>
        <w:t xml:space="preserve"> / C</w:t>
      </w:r>
      <w:r w:rsidRPr="00382797">
        <w:rPr>
          <w:b/>
          <w:bCs/>
          <w:vertAlign w:val="subscript"/>
        </w:rPr>
        <w:t>p</w:t>
      </w:r>
      <w:r w:rsidRPr="00382797">
        <w:rPr>
          <w:b/>
          <w:bCs/>
        </w:rPr>
        <w:t xml:space="preserve">) </w:t>
      </w:r>
    </w:p>
    <w:p w14:paraId="76A4B167" w14:textId="77777777" w:rsidR="0015091F" w:rsidRPr="00382797" w:rsidRDefault="0015091F" w:rsidP="0015091F">
      <w:pPr>
        <w:pStyle w:val="Odstavekseznama"/>
        <w:spacing w:line="260" w:lineRule="atLeast"/>
        <w:ind w:left="426"/>
      </w:pPr>
    </w:p>
    <w:p w14:paraId="0196E53A" w14:textId="605B6ABE" w:rsidR="00900F13" w:rsidRPr="00350CD2" w:rsidRDefault="00900F13" w:rsidP="006A7E85">
      <w:pPr>
        <w:pStyle w:val="Odstavekseznama"/>
        <w:numPr>
          <w:ilvl w:val="0"/>
          <w:numId w:val="46"/>
        </w:numPr>
        <w:spacing w:line="260" w:lineRule="atLeast"/>
        <w:ind w:left="426"/>
        <w:rPr>
          <w:lang w:eastAsia="en-US"/>
        </w:rPr>
      </w:pPr>
      <w:r w:rsidRPr="00350CD2">
        <w:rPr>
          <w:lang w:eastAsia="en-US"/>
        </w:rPr>
        <w:t xml:space="preserve">Pri </w:t>
      </w:r>
      <w:r w:rsidR="0015091F" w:rsidRPr="00350CD2">
        <w:rPr>
          <w:lang w:eastAsia="en-US"/>
        </w:rPr>
        <w:t>vrednotenju merila i</w:t>
      </w:r>
      <w:r w:rsidRPr="00350CD2">
        <w:rPr>
          <w:lang w:eastAsia="en-US"/>
        </w:rPr>
        <w:t>zpolnjevanj</w:t>
      </w:r>
      <w:r w:rsidR="0015091F" w:rsidRPr="00350CD2">
        <w:rPr>
          <w:lang w:eastAsia="en-US"/>
        </w:rPr>
        <w:t>a</w:t>
      </w:r>
      <w:r w:rsidRPr="00350CD2">
        <w:rPr>
          <w:lang w:eastAsia="en-US"/>
        </w:rPr>
        <w:t xml:space="preserve"> dodatnih tehničnih kriterijev ponujenega MR</w:t>
      </w:r>
      <w:r w:rsidR="0015091F" w:rsidRPr="00350CD2">
        <w:rPr>
          <w:lang w:eastAsia="en-US"/>
        </w:rPr>
        <w:t xml:space="preserve"> aparata</w:t>
      </w:r>
      <w:r w:rsidRPr="00350CD2">
        <w:rPr>
          <w:lang w:eastAsia="en-US"/>
        </w:rPr>
        <w:t xml:space="preserve"> </w:t>
      </w:r>
      <w:r w:rsidR="0015091F" w:rsidRPr="00350CD2">
        <w:rPr>
          <w:lang w:eastAsia="en-US"/>
        </w:rPr>
        <w:t>se ocenjujejo</w:t>
      </w:r>
      <w:r w:rsidRPr="00350CD2">
        <w:rPr>
          <w:lang w:eastAsia="en-US"/>
        </w:rPr>
        <w:t xml:space="preserve"> kriteriji, ki so podrobneje opisani v Tehničn</w:t>
      </w:r>
      <w:r w:rsidR="00491DE6" w:rsidRPr="00350CD2">
        <w:rPr>
          <w:lang w:eastAsia="en-US"/>
        </w:rPr>
        <w:t>ih</w:t>
      </w:r>
      <w:r w:rsidRPr="00350CD2">
        <w:rPr>
          <w:lang w:eastAsia="en-US"/>
        </w:rPr>
        <w:t xml:space="preserve"> specifikacij</w:t>
      </w:r>
      <w:r w:rsidR="00491DE6" w:rsidRPr="00350CD2">
        <w:rPr>
          <w:lang w:eastAsia="en-US"/>
        </w:rPr>
        <w:t>ah</w:t>
      </w:r>
      <w:r w:rsidRPr="00350CD2">
        <w:rPr>
          <w:lang w:eastAsia="en-US"/>
        </w:rPr>
        <w:t xml:space="preserve"> pod </w:t>
      </w:r>
      <w:r w:rsidR="00491DE6" w:rsidRPr="00350CD2">
        <w:rPr>
          <w:lang w:eastAsia="en-US"/>
        </w:rPr>
        <w:t>poglavjem »</w:t>
      </w:r>
      <w:r w:rsidRPr="00350CD2">
        <w:rPr>
          <w:lang w:eastAsia="en-US"/>
        </w:rPr>
        <w:t>Izpolnjevanje dodatnih tehničnih kriterijev</w:t>
      </w:r>
      <w:r w:rsidR="00491DE6" w:rsidRPr="00350CD2">
        <w:rPr>
          <w:lang w:eastAsia="en-US"/>
        </w:rPr>
        <w:t>«.</w:t>
      </w:r>
    </w:p>
    <w:p w14:paraId="61B6D657" w14:textId="77777777" w:rsidR="00B822B6" w:rsidRDefault="00B822B6" w:rsidP="0009694A"/>
    <w:p w14:paraId="3E49BAC5" w14:textId="77777777" w:rsidR="008F007C" w:rsidRDefault="008F007C" w:rsidP="002830CE">
      <w:pPr>
        <w:pStyle w:val="PODNASLOVI"/>
        <w:ind w:left="426" w:hanging="426"/>
      </w:pPr>
      <w:bookmarkStart w:id="93" w:name="_Toc449336596"/>
      <w:bookmarkStart w:id="94" w:name="_Toc178104311"/>
      <w:r w:rsidRPr="00DB36A4">
        <w:t>PONUDBA</w:t>
      </w:r>
      <w:bookmarkEnd w:id="93"/>
      <w:bookmarkEnd w:id="94"/>
    </w:p>
    <w:p w14:paraId="2D8EF860" w14:textId="77777777" w:rsidR="008F592D" w:rsidRDefault="008F592D" w:rsidP="00F16AF8">
      <w:pPr>
        <w:pStyle w:val="n4"/>
        <w:numPr>
          <w:ilvl w:val="0"/>
          <w:numId w:val="0"/>
        </w:numPr>
        <w:ind w:left="426"/>
      </w:pPr>
    </w:p>
    <w:p w14:paraId="60DB486D" w14:textId="77777777" w:rsidR="008F007C" w:rsidRPr="0051597A" w:rsidRDefault="008F007C" w:rsidP="006A7E85">
      <w:pPr>
        <w:pStyle w:val="n4"/>
        <w:numPr>
          <w:ilvl w:val="1"/>
          <w:numId w:val="21"/>
        </w:numPr>
        <w:ind w:left="567" w:hanging="567"/>
        <w:rPr>
          <w:b/>
        </w:rPr>
      </w:pPr>
      <w:bookmarkStart w:id="95" w:name="_Toc454910631"/>
      <w:bookmarkStart w:id="96" w:name="_Toc454913967"/>
      <w:bookmarkStart w:id="97" w:name="_Toc454914850"/>
      <w:bookmarkStart w:id="98" w:name="_Toc455136030"/>
      <w:bookmarkStart w:id="99" w:name="_Toc454910632"/>
      <w:bookmarkStart w:id="100" w:name="_Toc454913968"/>
      <w:bookmarkStart w:id="101" w:name="_Toc454914851"/>
      <w:bookmarkStart w:id="102" w:name="_Toc455136031"/>
      <w:bookmarkStart w:id="103" w:name="_Toc449336597"/>
      <w:bookmarkEnd w:id="95"/>
      <w:bookmarkEnd w:id="96"/>
      <w:bookmarkEnd w:id="97"/>
      <w:bookmarkEnd w:id="98"/>
      <w:bookmarkEnd w:id="99"/>
      <w:bookmarkEnd w:id="100"/>
      <w:bookmarkEnd w:id="101"/>
      <w:bookmarkEnd w:id="102"/>
      <w:r w:rsidRPr="0051597A">
        <w:rPr>
          <w:b/>
        </w:rPr>
        <w:t>Ponudbena dokumentacija</w:t>
      </w:r>
      <w:bookmarkEnd w:id="103"/>
    </w:p>
    <w:p w14:paraId="5776575C" w14:textId="77777777" w:rsidR="0051597A" w:rsidRPr="008F007C" w:rsidRDefault="0051597A" w:rsidP="0051597A">
      <w:pPr>
        <w:pStyle w:val="n4"/>
        <w:numPr>
          <w:ilvl w:val="0"/>
          <w:numId w:val="0"/>
        </w:numPr>
        <w:ind w:left="426"/>
      </w:pPr>
    </w:p>
    <w:p w14:paraId="7202557C" w14:textId="77777777" w:rsidR="008F007C" w:rsidRDefault="008F007C" w:rsidP="00D37134">
      <w:r w:rsidRPr="00BC0E4E">
        <w:t>Ponudbeno dokumentacijo sestavljajo naslednji dokumenti:</w:t>
      </w:r>
    </w:p>
    <w:p w14:paraId="5E9679EB" w14:textId="2D7F23ED" w:rsidR="00E910F9" w:rsidRPr="0018409B" w:rsidRDefault="00E910F9" w:rsidP="006A7E85">
      <w:pPr>
        <w:numPr>
          <w:ilvl w:val="0"/>
          <w:numId w:val="27"/>
        </w:numPr>
        <w:suppressAutoHyphens/>
        <w:ind w:left="426"/>
        <w:rPr>
          <w:lang w:eastAsia="zh-CN"/>
        </w:rPr>
      </w:pPr>
      <w:r w:rsidRPr="0018409B">
        <w:rPr>
          <w:lang w:eastAsia="zh-CN"/>
        </w:rPr>
        <w:t>izpolnjen obrazec št. 1 »Ponudb</w:t>
      </w:r>
      <w:r w:rsidR="00DA78DC">
        <w:rPr>
          <w:lang w:eastAsia="zh-CN"/>
        </w:rPr>
        <w:t>eni predračun</w:t>
      </w:r>
      <w:r w:rsidRPr="0018409B">
        <w:rPr>
          <w:lang w:eastAsia="zh-CN"/>
        </w:rPr>
        <w:t>«;</w:t>
      </w:r>
    </w:p>
    <w:p w14:paraId="4DD02096" w14:textId="77777777" w:rsidR="00E910F9" w:rsidRPr="0018409B" w:rsidRDefault="00E910F9" w:rsidP="006A7E85">
      <w:pPr>
        <w:numPr>
          <w:ilvl w:val="0"/>
          <w:numId w:val="27"/>
        </w:numPr>
        <w:suppressAutoHyphens/>
        <w:ind w:left="426"/>
        <w:rPr>
          <w:lang w:eastAsia="zh-CN"/>
        </w:rPr>
      </w:pPr>
      <w:r w:rsidRPr="0018409B">
        <w:rPr>
          <w:lang w:eastAsia="zh-CN"/>
        </w:rPr>
        <w:lastRenderedPageBreak/>
        <w:t xml:space="preserve">izpolnjen obrazec »ESPD« (za vse gospodarske subjekte v ponudbi); </w:t>
      </w:r>
    </w:p>
    <w:p w14:paraId="447EE9C4" w14:textId="46A7D5C6" w:rsidR="00E910F9" w:rsidRPr="0018409B" w:rsidRDefault="00E910F9" w:rsidP="006A7E85">
      <w:pPr>
        <w:numPr>
          <w:ilvl w:val="0"/>
          <w:numId w:val="27"/>
        </w:numPr>
        <w:suppressAutoHyphens/>
        <w:ind w:left="426"/>
        <w:rPr>
          <w:lang w:eastAsia="zh-CN"/>
        </w:rPr>
      </w:pPr>
      <w:r w:rsidRPr="0018409B">
        <w:rPr>
          <w:lang w:eastAsia="zh-CN"/>
        </w:rPr>
        <w:t>izpolnjen obrazec št. 2 »</w:t>
      </w:r>
      <w:r w:rsidR="0074597B" w:rsidRPr="0018409B">
        <w:t>Soglasje / izjava podizvajalca o neposrednem plačilu</w:t>
      </w:r>
      <w:r w:rsidRPr="0018409B">
        <w:rPr>
          <w:lang w:eastAsia="zh-CN"/>
        </w:rPr>
        <w:t xml:space="preserve">« (v primeru, da ponudnik nastopa s podizvajalci); </w:t>
      </w:r>
    </w:p>
    <w:p w14:paraId="420B2C4D" w14:textId="41AF6774" w:rsidR="0074597B" w:rsidRPr="0018409B" w:rsidRDefault="0074597B" w:rsidP="006A7E85">
      <w:pPr>
        <w:pStyle w:val="Odstavekseznama"/>
        <w:numPr>
          <w:ilvl w:val="0"/>
          <w:numId w:val="27"/>
        </w:numPr>
        <w:ind w:left="426"/>
        <w:rPr>
          <w:lang w:eastAsia="zh-CN"/>
        </w:rPr>
      </w:pPr>
      <w:r w:rsidRPr="0018409B">
        <w:t xml:space="preserve">izpolnjen </w:t>
      </w:r>
      <w:bookmarkStart w:id="104" w:name="_Hlk136600413"/>
      <w:r w:rsidRPr="0018409B">
        <w:t>obrazec št. 3 »Seznam priglašenega kadra na projektu s seznamom referenčnih poslov«</w:t>
      </w:r>
      <w:bookmarkEnd w:id="104"/>
      <w:r w:rsidRPr="0018409B">
        <w:t>;</w:t>
      </w:r>
    </w:p>
    <w:p w14:paraId="0B17F85C" w14:textId="77777777" w:rsidR="00B362DD" w:rsidRPr="0018409B" w:rsidRDefault="00B362DD" w:rsidP="006A7E85">
      <w:pPr>
        <w:pStyle w:val="Odstavekseznama"/>
        <w:numPr>
          <w:ilvl w:val="0"/>
          <w:numId w:val="27"/>
        </w:numPr>
        <w:ind w:left="426"/>
      </w:pPr>
      <w:r w:rsidRPr="0018409B">
        <w:t>izpolnjen obrazec št. 4 »</w:t>
      </w:r>
      <w:bookmarkStart w:id="105" w:name="_Hlk136595283"/>
      <w:r w:rsidRPr="0018409B">
        <w:t>Potrdilo o dobro opravljenem delu ponudnika</w:t>
      </w:r>
      <w:bookmarkEnd w:id="105"/>
      <w:r w:rsidRPr="0018409B">
        <w:t>«;</w:t>
      </w:r>
    </w:p>
    <w:p w14:paraId="319FA48F" w14:textId="77777777" w:rsidR="00B362DD" w:rsidRPr="0018409B" w:rsidRDefault="00B362DD" w:rsidP="006A7E85">
      <w:pPr>
        <w:pStyle w:val="Odstavekseznama"/>
        <w:numPr>
          <w:ilvl w:val="0"/>
          <w:numId w:val="27"/>
        </w:numPr>
        <w:ind w:left="426"/>
      </w:pPr>
      <w:r w:rsidRPr="0018409B">
        <w:t>izpolnjen obrazec št.  5 »Potrdilo o dobro opravljenem delu kadra«;</w:t>
      </w:r>
    </w:p>
    <w:p w14:paraId="5478D232" w14:textId="6FDAAF82" w:rsidR="00B362DD" w:rsidRPr="0018409B" w:rsidRDefault="00B362DD" w:rsidP="006A7E85">
      <w:pPr>
        <w:pStyle w:val="Odstavekseznama"/>
        <w:numPr>
          <w:ilvl w:val="0"/>
          <w:numId w:val="27"/>
        </w:numPr>
        <w:ind w:left="426"/>
      </w:pPr>
      <w:r w:rsidRPr="0018409B">
        <w:t>dokazilo o izobrazbi;</w:t>
      </w:r>
    </w:p>
    <w:p w14:paraId="20197130" w14:textId="52DFD0E6" w:rsidR="00B362DD" w:rsidRPr="0018409B" w:rsidRDefault="00B362DD" w:rsidP="006A7E85">
      <w:pPr>
        <w:pStyle w:val="Odstavekseznama"/>
        <w:numPr>
          <w:ilvl w:val="0"/>
          <w:numId w:val="27"/>
        </w:numPr>
        <w:ind w:left="426"/>
      </w:pPr>
      <w:r w:rsidRPr="0018409B">
        <w:t>obrazec M1 ali pogodba o zaposlitvi;</w:t>
      </w:r>
    </w:p>
    <w:p w14:paraId="26B98296" w14:textId="4FDE2703" w:rsidR="0083310D" w:rsidRDefault="0083310D" w:rsidP="006A7E85">
      <w:pPr>
        <w:pStyle w:val="Odstavekseznama"/>
        <w:numPr>
          <w:ilvl w:val="0"/>
          <w:numId w:val="27"/>
        </w:numPr>
        <w:ind w:left="426"/>
        <w:rPr>
          <w:bCs/>
          <w:lang w:eastAsia="zh-CN"/>
        </w:rPr>
      </w:pPr>
      <w:r w:rsidRPr="003C4522">
        <w:rPr>
          <w:bCs/>
          <w:lang w:eastAsia="zh-CN"/>
        </w:rPr>
        <w:t>statični izračun/preverba nosilnosti</w:t>
      </w:r>
      <w:r w:rsidR="005453C0" w:rsidRPr="003C4522">
        <w:rPr>
          <w:bCs/>
          <w:lang w:eastAsia="zh-CN"/>
        </w:rPr>
        <w:t xml:space="preserve"> in načrt gradbenih konstrukcij s popisom del, predizmerami in materialom </w:t>
      </w:r>
      <w:r w:rsidR="002D3CCD" w:rsidRPr="002D3CCD">
        <w:rPr>
          <w:bCs/>
          <w:lang w:eastAsia="zh-CN"/>
        </w:rPr>
        <w:t>na ravni projekta PZI</w:t>
      </w:r>
      <w:r w:rsidR="002D3CCD">
        <w:rPr>
          <w:bCs/>
          <w:lang w:eastAsia="zh-CN"/>
        </w:rPr>
        <w:t xml:space="preserve"> </w:t>
      </w:r>
      <w:r w:rsidR="005453C0" w:rsidRPr="003C4522">
        <w:rPr>
          <w:bCs/>
          <w:lang w:eastAsia="zh-CN"/>
        </w:rPr>
        <w:t xml:space="preserve">z zapisom cene na enoto mere ter skupnim zmnožkom postavk (če presoja nosilnosti pokaže, da je to potrebno) </w:t>
      </w:r>
      <w:r w:rsidRPr="003C4522">
        <w:rPr>
          <w:bCs/>
          <w:lang w:eastAsia="zh-CN"/>
        </w:rPr>
        <w:t>zaradi ojačitve nosilnosti pod diagnostiko;</w:t>
      </w:r>
    </w:p>
    <w:p w14:paraId="7439EB58" w14:textId="6AF73339" w:rsidR="002D3CCD" w:rsidRPr="00A67BF1" w:rsidRDefault="002D3CCD" w:rsidP="006A7E85">
      <w:pPr>
        <w:pStyle w:val="Odstavekseznama"/>
        <w:numPr>
          <w:ilvl w:val="0"/>
          <w:numId w:val="27"/>
        </w:numPr>
        <w:ind w:left="426"/>
        <w:rPr>
          <w:bCs/>
          <w:lang w:eastAsia="zh-CN"/>
        </w:rPr>
      </w:pPr>
      <w:r w:rsidRPr="00E92BD9">
        <w:rPr>
          <w:b/>
          <w:bCs/>
          <w:lang w:eastAsia="zh-CN"/>
        </w:rPr>
        <w:t>tloris ureditve prostorov z umestitvijo novega aparata</w:t>
      </w:r>
      <w:r>
        <w:rPr>
          <w:b/>
          <w:bCs/>
          <w:lang w:eastAsia="zh-CN"/>
        </w:rPr>
        <w:t>;</w:t>
      </w:r>
    </w:p>
    <w:p w14:paraId="27AA354E" w14:textId="1A47B47A" w:rsidR="002D3CCD" w:rsidRPr="003C4522" w:rsidRDefault="002D3CCD" w:rsidP="006A7E85">
      <w:pPr>
        <w:pStyle w:val="Odstavekseznama"/>
        <w:numPr>
          <w:ilvl w:val="0"/>
          <w:numId w:val="27"/>
        </w:numPr>
        <w:ind w:left="426"/>
        <w:rPr>
          <w:bCs/>
          <w:lang w:eastAsia="zh-CN"/>
        </w:rPr>
      </w:pPr>
      <w:r w:rsidRPr="00E92BD9">
        <w:rPr>
          <w:b/>
          <w:bCs/>
          <w:lang w:eastAsia="zh-CN"/>
        </w:rPr>
        <w:t>tloris ureditve prostorov z dispozicijo ostale opreme</w:t>
      </w:r>
      <w:r>
        <w:rPr>
          <w:b/>
          <w:bCs/>
          <w:lang w:eastAsia="zh-CN"/>
        </w:rPr>
        <w:t>;</w:t>
      </w:r>
    </w:p>
    <w:p w14:paraId="393DA0C0" w14:textId="043BAD20" w:rsidR="00C56CE7" w:rsidRDefault="00C56CE7" w:rsidP="006A7E85">
      <w:pPr>
        <w:pStyle w:val="Odstavekseznama"/>
        <w:numPr>
          <w:ilvl w:val="0"/>
          <w:numId w:val="27"/>
        </w:numPr>
        <w:ind w:left="426"/>
        <w:rPr>
          <w:lang w:eastAsia="zh-CN"/>
        </w:rPr>
      </w:pPr>
      <w:r w:rsidRPr="0018409B">
        <w:rPr>
          <w:lang w:eastAsia="zh-CN"/>
        </w:rPr>
        <w:t xml:space="preserve">izpolnjen obrazec št. </w:t>
      </w:r>
      <w:r w:rsidR="00B53396" w:rsidRPr="0018409B">
        <w:rPr>
          <w:lang w:eastAsia="zh-CN"/>
        </w:rPr>
        <w:t>6</w:t>
      </w:r>
      <w:r w:rsidRPr="0018409B">
        <w:rPr>
          <w:lang w:eastAsia="zh-CN"/>
        </w:rPr>
        <w:t xml:space="preserve"> »Izjava gospodarskega subjekta«;</w:t>
      </w:r>
    </w:p>
    <w:p w14:paraId="1B99247A" w14:textId="060E9BD0" w:rsidR="005E076E" w:rsidRPr="0018409B" w:rsidRDefault="005E076E" w:rsidP="006A7E85">
      <w:pPr>
        <w:pStyle w:val="Odstavekseznama"/>
        <w:numPr>
          <w:ilvl w:val="0"/>
          <w:numId w:val="27"/>
        </w:numPr>
        <w:ind w:left="426"/>
        <w:rPr>
          <w:lang w:eastAsia="zh-CN"/>
        </w:rPr>
      </w:pPr>
      <w:bookmarkStart w:id="106" w:name="_Hlk177676156"/>
      <w:r w:rsidRPr="0018409B">
        <w:rPr>
          <w:lang w:eastAsia="zh-CN"/>
        </w:rPr>
        <w:t xml:space="preserve">izpolnjen obrazec št. </w:t>
      </w:r>
      <w:r>
        <w:rPr>
          <w:lang w:eastAsia="zh-CN"/>
        </w:rPr>
        <w:t>7</w:t>
      </w:r>
      <w:r w:rsidRPr="0018409B">
        <w:rPr>
          <w:lang w:eastAsia="zh-CN"/>
        </w:rPr>
        <w:t xml:space="preserve"> »</w:t>
      </w:r>
      <w:r w:rsidRPr="005E076E">
        <w:rPr>
          <w:lang w:eastAsia="zh-CN"/>
        </w:rPr>
        <w:t>Pooblastilo in potrdilo za ogled lokacije</w:t>
      </w:r>
      <w:r w:rsidRPr="0018409B">
        <w:rPr>
          <w:lang w:eastAsia="zh-CN"/>
        </w:rPr>
        <w:t>«;</w:t>
      </w:r>
      <w:bookmarkEnd w:id="106"/>
    </w:p>
    <w:p w14:paraId="710A6AA6" w14:textId="56261AB0" w:rsidR="0018409B" w:rsidRPr="0018409B" w:rsidRDefault="0018409B" w:rsidP="006A7E85">
      <w:pPr>
        <w:pStyle w:val="Odstavekseznama"/>
        <w:numPr>
          <w:ilvl w:val="0"/>
          <w:numId w:val="27"/>
        </w:numPr>
        <w:ind w:left="426"/>
        <w:rPr>
          <w:lang w:eastAsia="zh-CN"/>
        </w:rPr>
      </w:pPr>
      <w:r w:rsidRPr="0018409B">
        <w:rPr>
          <w:rFonts w:eastAsia="Arial Unicode MS"/>
        </w:rPr>
        <w:t>veljavna zavarovalna polica skupaj z izjavo zavarovalnice ali zavezujoča izjava zavarovalnice;</w:t>
      </w:r>
    </w:p>
    <w:p w14:paraId="704D4208" w14:textId="633D865F" w:rsidR="0018409B" w:rsidRPr="0018409B" w:rsidRDefault="0018409B" w:rsidP="006A7E85">
      <w:pPr>
        <w:pStyle w:val="Odstavekseznama"/>
        <w:numPr>
          <w:ilvl w:val="0"/>
          <w:numId w:val="27"/>
        </w:numPr>
        <w:ind w:left="426"/>
        <w:rPr>
          <w:bCs/>
          <w:lang w:eastAsia="zh-CN"/>
        </w:rPr>
      </w:pPr>
      <w:r w:rsidRPr="0018409B">
        <w:rPr>
          <w:bCs/>
          <w:lang w:eastAsia="zh-CN"/>
        </w:rPr>
        <w:t>potrdilo proizvajalca opreme o pooblaščenem servisu;</w:t>
      </w:r>
    </w:p>
    <w:p w14:paraId="48C5B9E3" w14:textId="00097B5A" w:rsidR="00E910F9" w:rsidRPr="00A73F23" w:rsidRDefault="00E910F9" w:rsidP="006A7E85">
      <w:pPr>
        <w:numPr>
          <w:ilvl w:val="0"/>
          <w:numId w:val="27"/>
        </w:numPr>
        <w:suppressAutoHyphens/>
        <w:ind w:left="426"/>
        <w:rPr>
          <w:lang w:eastAsia="zh-CN"/>
        </w:rPr>
      </w:pPr>
      <w:r w:rsidRPr="00A73F23">
        <w:rPr>
          <w:lang w:eastAsia="zh-CN"/>
        </w:rPr>
        <w:t xml:space="preserve">podpisan »Osnutek pogodbe za </w:t>
      </w:r>
      <w:r w:rsidR="00D53D1B" w:rsidRPr="00A73F23">
        <w:rPr>
          <w:lang w:eastAsia="zh-CN"/>
        </w:rPr>
        <w:t>nakup in garancijsko vzdrževanje MR aparata ter izvedbo GOI del za preureditev prostorov</w:t>
      </w:r>
      <w:r w:rsidRPr="00A73F23">
        <w:rPr>
          <w:lang w:eastAsia="zh-CN"/>
        </w:rPr>
        <w:t>«;</w:t>
      </w:r>
    </w:p>
    <w:p w14:paraId="64791EC4" w14:textId="077C235C" w:rsidR="00E910F9" w:rsidRPr="001F03CD" w:rsidRDefault="00E910F9" w:rsidP="006A7E85">
      <w:pPr>
        <w:numPr>
          <w:ilvl w:val="0"/>
          <w:numId w:val="27"/>
        </w:numPr>
        <w:suppressAutoHyphens/>
        <w:ind w:left="426"/>
        <w:rPr>
          <w:lang w:eastAsia="zh-CN"/>
        </w:rPr>
      </w:pPr>
      <w:r w:rsidRPr="001F03CD">
        <w:rPr>
          <w:lang w:eastAsia="zh-CN"/>
        </w:rPr>
        <w:t xml:space="preserve">podpisan »Osnutek pogodbe </w:t>
      </w:r>
      <w:r w:rsidR="00A73F23" w:rsidRPr="001F03CD">
        <w:rPr>
          <w:lang w:eastAsia="zh-CN"/>
        </w:rPr>
        <w:t>o vzdrževanju MR aparata po poteku garancijskega roka</w:t>
      </w:r>
      <w:r w:rsidRPr="001F03CD">
        <w:rPr>
          <w:lang w:eastAsia="zh-CN"/>
        </w:rPr>
        <w:t>«;</w:t>
      </w:r>
    </w:p>
    <w:p w14:paraId="716C9463" w14:textId="1DA367FC" w:rsidR="00E910F9" w:rsidRPr="001F03CD" w:rsidRDefault="00327F7F" w:rsidP="006A7E85">
      <w:pPr>
        <w:numPr>
          <w:ilvl w:val="0"/>
          <w:numId w:val="27"/>
        </w:numPr>
        <w:suppressAutoHyphens/>
        <w:ind w:left="426"/>
        <w:rPr>
          <w:lang w:eastAsia="zh-CN"/>
        </w:rPr>
      </w:pPr>
      <w:r w:rsidRPr="001F03CD">
        <w:rPr>
          <w:lang w:eastAsia="zh-CN"/>
        </w:rPr>
        <w:t>d</w:t>
      </w:r>
      <w:r w:rsidR="00E910F9" w:rsidRPr="001F03CD">
        <w:rPr>
          <w:lang w:eastAsia="zh-CN"/>
        </w:rPr>
        <w:t>okazila v zvezi z izpolnjevanjem zahtev iz tehnič</w:t>
      </w:r>
      <w:r w:rsidR="00413A12" w:rsidRPr="001F03CD">
        <w:rPr>
          <w:lang w:eastAsia="zh-CN"/>
        </w:rPr>
        <w:t xml:space="preserve">nih specifikacij (Posebni del </w:t>
      </w:r>
      <w:r w:rsidR="00C6474B" w:rsidRPr="001F03CD">
        <w:rPr>
          <w:lang w:eastAsia="zh-CN"/>
        </w:rPr>
        <w:t>dokumentacije</w:t>
      </w:r>
      <w:r w:rsidR="00413A12" w:rsidRPr="001F03CD">
        <w:rPr>
          <w:lang w:eastAsia="zh-CN"/>
        </w:rPr>
        <w:t>)</w:t>
      </w:r>
      <w:r w:rsidR="00E910F9" w:rsidRPr="001F03CD">
        <w:rPr>
          <w:lang w:eastAsia="zh-CN"/>
        </w:rPr>
        <w:t>;</w:t>
      </w:r>
    </w:p>
    <w:p w14:paraId="6D857B25" w14:textId="627D9E8D" w:rsidR="008F007C" w:rsidRDefault="001F03CD" w:rsidP="006A7E85">
      <w:pPr>
        <w:numPr>
          <w:ilvl w:val="0"/>
          <w:numId w:val="27"/>
        </w:numPr>
        <w:suppressAutoHyphens/>
        <w:ind w:left="426"/>
        <w:rPr>
          <w:lang w:eastAsia="zh-CN"/>
        </w:rPr>
      </w:pPr>
      <w:r w:rsidRPr="001F03CD">
        <w:rPr>
          <w:b/>
          <w:bCs/>
          <w:lang w:eastAsia="zh-CN"/>
        </w:rPr>
        <w:t>s</w:t>
      </w:r>
      <w:r w:rsidR="00F0685A" w:rsidRPr="00F53166">
        <w:rPr>
          <w:b/>
          <w:bCs/>
          <w:lang w:eastAsia="zh-CN"/>
        </w:rPr>
        <w:t>eznam</w:t>
      </w:r>
      <w:r w:rsidR="00E910F9" w:rsidRPr="00F53166">
        <w:rPr>
          <w:b/>
          <w:bCs/>
          <w:lang w:eastAsia="zh-CN"/>
        </w:rPr>
        <w:t xml:space="preserve"> vseh zahtevanih preventivni</w:t>
      </w:r>
      <w:r w:rsidR="00413A12" w:rsidRPr="00F53166">
        <w:rPr>
          <w:b/>
          <w:bCs/>
          <w:lang w:eastAsia="zh-CN"/>
        </w:rPr>
        <w:t>h vzdrževalnih del proizvajalca</w:t>
      </w:r>
      <w:r w:rsidR="00E22620">
        <w:rPr>
          <w:lang w:eastAsia="zh-CN"/>
        </w:rPr>
        <w:t>;</w:t>
      </w:r>
    </w:p>
    <w:p w14:paraId="743522E6" w14:textId="6B8C40BB" w:rsidR="00E22620" w:rsidRPr="001F03CD" w:rsidRDefault="00E22620" w:rsidP="006A7E85">
      <w:pPr>
        <w:numPr>
          <w:ilvl w:val="0"/>
          <w:numId w:val="27"/>
        </w:numPr>
        <w:suppressAutoHyphens/>
        <w:ind w:left="426"/>
        <w:rPr>
          <w:lang w:eastAsia="zh-CN"/>
        </w:rPr>
      </w:pPr>
      <w:bookmarkStart w:id="107" w:name="_Hlk177691162"/>
      <w:r w:rsidRPr="00E22620">
        <w:rPr>
          <w:lang w:eastAsia="zh-CN"/>
        </w:rPr>
        <w:t>zavarovanje za resnost ponudbe</w:t>
      </w:r>
      <w:bookmarkEnd w:id="107"/>
      <w:r w:rsidRPr="00E22620">
        <w:rPr>
          <w:lang w:eastAsia="zh-CN"/>
        </w:rPr>
        <w:t>.</w:t>
      </w:r>
    </w:p>
    <w:p w14:paraId="34D22AE9" w14:textId="77777777" w:rsidR="008F007C" w:rsidRPr="008F007C" w:rsidRDefault="008F007C" w:rsidP="00D37134"/>
    <w:p w14:paraId="7DC4F8D8" w14:textId="77777777" w:rsidR="008F007C" w:rsidRPr="008F007C" w:rsidRDefault="008F007C" w:rsidP="00D37134">
      <w:r w:rsidRPr="008F007C">
        <w:t>Na poziv naročnika bo moral izbrani ponudnik v postopku javnega naročanja ali pri izvajanju javnega naročila, v roku osmih dni od prejema poziva, posredovati podatke o:</w:t>
      </w:r>
    </w:p>
    <w:p w14:paraId="088B6C42" w14:textId="77777777" w:rsidR="008F007C" w:rsidRPr="008F007C" w:rsidRDefault="008F007C" w:rsidP="006A7E85">
      <w:pPr>
        <w:numPr>
          <w:ilvl w:val="1"/>
          <w:numId w:val="18"/>
        </w:numPr>
        <w:tabs>
          <w:tab w:val="clear" w:pos="1440"/>
          <w:tab w:val="num" w:pos="567"/>
        </w:tabs>
        <w:ind w:left="567"/>
      </w:pPr>
      <w:r w:rsidRPr="008F007C">
        <w:t>svojih ustanoviteljih, družbenikih, delničarjih, komanditistih ali drugih lastnikih in podatke o lastniških deležih navedenih oseb;</w:t>
      </w:r>
    </w:p>
    <w:p w14:paraId="67C4E821" w14:textId="77777777" w:rsidR="008F007C" w:rsidRPr="008F007C" w:rsidRDefault="008F007C" w:rsidP="006A7E85">
      <w:pPr>
        <w:numPr>
          <w:ilvl w:val="1"/>
          <w:numId w:val="18"/>
        </w:numPr>
        <w:tabs>
          <w:tab w:val="clear" w:pos="1440"/>
          <w:tab w:val="num" w:pos="567"/>
        </w:tabs>
        <w:ind w:left="567"/>
      </w:pPr>
      <w:r w:rsidRPr="008F007C">
        <w:t>gospodarskih subjektih, za katere se glede na določbe zakona, ki ureja gospodarske družbe, šteje, da so z njim povezane družbe.</w:t>
      </w:r>
    </w:p>
    <w:p w14:paraId="080A371F" w14:textId="77777777" w:rsidR="008F007C" w:rsidRPr="008F007C" w:rsidRDefault="008F007C" w:rsidP="00D37134"/>
    <w:p w14:paraId="0AF160C7" w14:textId="0B1E2FE6" w:rsidR="008F007C" w:rsidRDefault="003F7C39" w:rsidP="00D37134">
      <w:r w:rsidRPr="003F7C39">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8F007C" w:rsidRPr="008F007C">
        <w:t>.</w:t>
      </w:r>
    </w:p>
    <w:p w14:paraId="691A74D4" w14:textId="77777777" w:rsidR="008F007C" w:rsidRDefault="008F007C" w:rsidP="00D37134"/>
    <w:p w14:paraId="3700CE3F" w14:textId="77777777" w:rsidR="008F007C" w:rsidRPr="0051597A" w:rsidRDefault="008F007C" w:rsidP="006A7E85">
      <w:pPr>
        <w:pStyle w:val="n4"/>
        <w:numPr>
          <w:ilvl w:val="1"/>
          <w:numId w:val="21"/>
        </w:numPr>
        <w:ind w:hanging="855"/>
        <w:rPr>
          <w:b/>
        </w:rPr>
      </w:pPr>
      <w:bookmarkStart w:id="108" w:name="_Toc449336598"/>
      <w:r w:rsidRPr="0051597A">
        <w:rPr>
          <w:b/>
        </w:rPr>
        <w:t>Sestavljanje ponudbe</w:t>
      </w:r>
      <w:bookmarkEnd w:id="108"/>
    </w:p>
    <w:p w14:paraId="34F50993" w14:textId="77777777" w:rsidR="008F007C" w:rsidRPr="008F007C" w:rsidRDefault="008F007C" w:rsidP="00D37134"/>
    <w:p w14:paraId="377D1934" w14:textId="77777777" w:rsidR="008F007C" w:rsidRPr="0051597A" w:rsidRDefault="008F007C" w:rsidP="006A7E85">
      <w:pPr>
        <w:numPr>
          <w:ilvl w:val="2"/>
          <w:numId w:val="21"/>
        </w:numPr>
        <w:ind w:left="709"/>
        <w:rPr>
          <w:rFonts w:eastAsia="Arial Unicode MS"/>
          <w:b/>
        </w:rPr>
      </w:pPr>
      <w:bookmarkStart w:id="109" w:name="_Toc449336600"/>
      <w:r w:rsidRPr="0051597A">
        <w:rPr>
          <w:rFonts w:eastAsia="Arial Unicode MS"/>
          <w:b/>
        </w:rPr>
        <w:t>Obrazec »ESPD« -  za vse gospodarske subjekte</w:t>
      </w:r>
      <w:bookmarkEnd w:id="109"/>
    </w:p>
    <w:p w14:paraId="553CC0B2" w14:textId="77777777" w:rsidR="009F7460" w:rsidRDefault="009F7460" w:rsidP="00D37134"/>
    <w:p w14:paraId="16B96095" w14:textId="2427ED3C" w:rsidR="008F007C" w:rsidRPr="008F007C" w:rsidRDefault="004A7FBF" w:rsidP="00D37134">
      <w:r w:rsidRPr="00862599">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r w:rsidR="008F007C" w:rsidRPr="008F007C">
        <w:t xml:space="preserve">. </w:t>
      </w:r>
    </w:p>
    <w:p w14:paraId="60BAE787" w14:textId="77777777" w:rsidR="009F7460" w:rsidRDefault="009F7460" w:rsidP="00D37134"/>
    <w:p w14:paraId="7D51171B" w14:textId="77777777" w:rsidR="009F7460" w:rsidRPr="009F7460" w:rsidRDefault="009F7460" w:rsidP="00D37134">
      <w:r w:rsidRPr="009F7460">
        <w:t xml:space="preserve">Navedbe v ESPD in/ali dokazila, ki ji predloži gospodarski subjekt, morajo biti veljavni. </w:t>
      </w:r>
    </w:p>
    <w:p w14:paraId="2AF06AAF" w14:textId="77777777" w:rsidR="009F7460" w:rsidRPr="009F7460" w:rsidRDefault="009F7460" w:rsidP="00D37134"/>
    <w:p w14:paraId="6439896C" w14:textId="651246E7" w:rsidR="009F7460" w:rsidRDefault="004A7FBF" w:rsidP="00D37134">
      <w:r w:rsidRPr="00862599">
        <w:rPr>
          <w:rFonts w:eastAsia="Calibri" w:cs="Times New Roman"/>
          <w:szCs w:val="22"/>
          <w:lang w:eastAsia="en-US"/>
        </w:rPr>
        <w:t xml:space="preserve">Gospodarski subjekt naročnikov obrazec ESPD (datoteka XML) uvozi na spletni strani sistema e-JN: </w:t>
      </w:r>
      <w:hyperlink r:id="rId16" w:history="1">
        <w:r w:rsidRPr="00862599">
          <w:rPr>
            <w:rStyle w:val="Hiperpovezava"/>
            <w:color w:val="auto"/>
          </w:rPr>
          <w:t>https://ejn.gov.si/espd/</w:t>
        </w:r>
      </w:hyperlink>
      <w:r w:rsidRPr="00862599">
        <w:t xml:space="preserve"> </w:t>
      </w:r>
      <w:r w:rsidRPr="00862599">
        <w:rPr>
          <w:rFonts w:eastAsia="Calibri" w:cs="Times New Roman"/>
          <w:szCs w:val="22"/>
          <w:lang w:eastAsia="en-US"/>
        </w:rPr>
        <w:t>in v njega neposredno vnese zahtevane podatke</w:t>
      </w:r>
      <w:r w:rsidR="009F7460" w:rsidRPr="009F7460">
        <w:t xml:space="preserve">. </w:t>
      </w:r>
    </w:p>
    <w:p w14:paraId="0E59E9E0" w14:textId="77777777" w:rsidR="008F592D" w:rsidRPr="009F7460" w:rsidRDefault="008F592D" w:rsidP="00D37134"/>
    <w:p w14:paraId="7EBD26DD" w14:textId="77777777" w:rsidR="004A7FBF" w:rsidRPr="004A7FBF" w:rsidRDefault="004A7FBF" w:rsidP="004A7FBF">
      <w:r w:rsidRPr="004A7FB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88EDFD" w14:textId="77777777" w:rsidR="004A7FBF" w:rsidRPr="004A7FBF" w:rsidRDefault="004A7FBF" w:rsidP="004A7FBF"/>
    <w:p w14:paraId="551EC692" w14:textId="77777777" w:rsidR="004A7FBF" w:rsidRPr="004A7FBF" w:rsidRDefault="004A7FBF" w:rsidP="004A7FBF">
      <w:r w:rsidRPr="004A7FBF">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8B4A9B4" w14:textId="77777777" w:rsidR="004A7FBF" w:rsidRPr="004A7FBF" w:rsidRDefault="004A7FBF" w:rsidP="004A7FBF"/>
    <w:p w14:paraId="65DF2FFC" w14:textId="77777777" w:rsidR="004A7FBF" w:rsidRPr="004A7FBF" w:rsidRDefault="004A7FBF" w:rsidP="004A7FBF">
      <w:r w:rsidRPr="004A7FBF">
        <w:t xml:space="preserve">Za ostale sodelujoče ponudnik v razdelek »Sodelujoči«, del »ESPD – ostali sodelujoči« priloži podpisane ESPD v pdf. obliki, ali v elektronski obliki podpisan xml. </w:t>
      </w:r>
    </w:p>
    <w:p w14:paraId="3E40CF55" w14:textId="77777777" w:rsidR="004A7FBF" w:rsidRPr="004A7FBF" w:rsidRDefault="004A7FBF" w:rsidP="004A7FBF">
      <w:pPr>
        <w:rPr>
          <w:b/>
        </w:rPr>
      </w:pPr>
    </w:p>
    <w:p w14:paraId="575EC239" w14:textId="77777777" w:rsidR="004A7FBF" w:rsidRPr="004A7FBF" w:rsidRDefault="004A7FBF" w:rsidP="004A7FBF">
      <w:pPr>
        <w:rPr>
          <w:b/>
        </w:rPr>
      </w:pPr>
      <w:r w:rsidRPr="004A7FBF">
        <w:rPr>
          <w:b/>
        </w:rPr>
        <w:t xml:space="preserve">OPOZORILO: Predložitev ESPD obrazca je obvezna za vse sodelujoče gospodarske subjekte. </w:t>
      </w:r>
    </w:p>
    <w:p w14:paraId="56B3D63A" w14:textId="77777777" w:rsidR="009F7460" w:rsidRDefault="009F7460" w:rsidP="00D37134"/>
    <w:p w14:paraId="4C2E5532" w14:textId="77777777" w:rsidR="009F7460" w:rsidRPr="0051597A" w:rsidRDefault="009F7460" w:rsidP="006A7E85">
      <w:pPr>
        <w:numPr>
          <w:ilvl w:val="2"/>
          <w:numId w:val="21"/>
        </w:numPr>
        <w:ind w:left="709"/>
        <w:rPr>
          <w:rFonts w:eastAsia="Arial Unicode MS"/>
          <w:b/>
        </w:rPr>
      </w:pPr>
      <w:bookmarkStart w:id="110" w:name="_Toc449336601"/>
      <w:r w:rsidRPr="0051597A">
        <w:rPr>
          <w:rFonts w:eastAsia="Arial Unicode MS"/>
          <w:b/>
        </w:rPr>
        <w:t>Finančna zavarovanja</w:t>
      </w:r>
      <w:bookmarkEnd w:id="110"/>
    </w:p>
    <w:p w14:paraId="28874F1C" w14:textId="77777777" w:rsidR="009F7460" w:rsidRDefault="009F7460" w:rsidP="00D37134"/>
    <w:p w14:paraId="69F2A6E2" w14:textId="243B140C" w:rsidR="009F7460" w:rsidRPr="00C634A6" w:rsidRDefault="009F7460" w:rsidP="000B1D1E">
      <w:r w:rsidRPr="00C634A6">
        <w:t>Za z</w:t>
      </w:r>
      <w:r w:rsidR="000B1D1E">
        <w:t xml:space="preserve">avarovanje obveznosti ponudnika </w:t>
      </w:r>
      <w:r w:rsidR="008348FA">
        <w:t xml:space="preserve">je </w:t>
      </w:r>
      <w:r w:rsidR="00A876AD">
        <w:t>zahtevana predložitev bančne garancije kot instrumenta finančnega zavarovanja</w:t>
      </w:r>
      <w:r w:rsidR="00CE171F">
        <w:t xml:space="preserve">, </w:t>
      </w:r>
      <w:r w:rsidR="00CE171F" w:rsidRPr="00CE171F">
        <w:t>ki jo izda banka s sedežem v EU</w:t>
      </w:r>
      <w:r w:rsidR="00A876AD">
        <w:t>.</w:t>
      </w:r>
      <w:r w:rsidR="00A334C2">
        <w:t xml:space="preserve"> Bančna garancija mora biti unovčljiva v banki s sedežem v Republiki Sloveniji</w:t>
      </w:r>
      <w:r w:rsidR="003A4C40">
        <w:t>, pri čemer je zahteva za unovčenje lahko podana v slovenskem jeziku.</w:t>
      </w:r>
    </w:p>
    <w:p w14:paraId="1CF91168" w14:textId="77777777" w:rsidR="00C634A6" w:rsidRDefault="00C634A6" w:rsidP="00C634A6">
      <w:pPr>
        <w:ind w:left="720"/>
        <w:rPr>
          <w:color w:val="FF0000"/>
        </w:rPr>
      </w:pPr>
    </w:p>
    <w:p w14:paraId="1A1D8C70" w14:textId="52863699" w:rsidR="00C634A6" w:rsidRPr="00A37909" w:rsidRDefault="00CE171F" w:rsidP="009D7975">
      <w:r>
        <w:t>Za vzdrževanje opreme</w:t>
      </w:r>
      <w:r w:rsidR="00A73F23">
        <w:t xml:space="preserve"> </w:t>
      </w:r>
      <w:r w:rsidR="00A73F23" w:rsidRPr="00A73F23">
        <w:rPr>
          <w:lang w:eastAsia="zh-CN"/>
        </w:rPr>
        <w:t>po poteku garancijskega roka</w:t>
      </w:r>
      <w:r w:rsidR="00C634A6" w:rsidRPr="00C76A06">
        <w:t xml:space="preserve"> </w:t>
      </w:r>
      <w:r w:rsidR="004E10EE">
        <w:t>so</w:t>
      </w:r>
      <w:r w:rsidR="00C634A6" w:rsidRPr="00C76A06">
        <w:t xml:space="preserve"> dopustn</w:t>
      </w:r>
      <w:r w:rsidR="004E10EE">
        <w:t>e</w:t>
      </w:r>
      <w:r w:rsidR="00C634A6" w:rsidRPr="00C76A06">
        <w:t xml:space="preserve"> oblik</w:t>
      </w:r>
      <w:r w:rsidR="004E10EE">
        <w:t>e</w:t>
      </w:r>
      <w:r w:rsidR="00C634A6" w:rsidRPr="00C76A06">
        <w:t xml:space="preserve"> zavarovanja tudi: tri (3) bianco menice z menično izjavo in pooblastilom za vnovčenje</w:t>
      </w:r>
      <w:r w:rsidR="004E10EE">
        <w:t xml:space="preserve"> </w:t>
      </w:r>
      <w:bookmarkStart w:id="111" w:name="_Hlk177664919"/>
      <w:r w:rsidR="004E10EE" w:rsidRPr="004E10EE">
        <w:rPr>
          <w:lang w:bidi="sl-SI"/>
        </w:rPr>
        <w:t xml:space="preserve">ali tri (3) brezpogojne izvršnice z notarsko ali upravno </w:t>
      </w:r>
      <w:r w:rsidR="004E10EE" w:rsidRPr="00166192">
        <w:rPr>
          <w:lang w:bidi="sl-SI"/>
        </w:rPr>
        <w:t xml:space="preserve">overjenim </w:t>
      </w:r>
      <w:r w:rsidR="007A3E14" w:rsidRPr="00166192">
        <w:rPr>
          <w:lang w:bidi="sl-SI"/>
        </w:rPr>
        <w:t>podpisom dolžnika</w:t>
      </w:r>
      <w:r w:rsidR="007A3E14" w:rsidRPr="007A3E14">
        <w:rPr>
          <w:u w:val="single"/>
          <w:lang w:bidi="sl-SI"/>
        </w:rPr>
        <w:t xml:space="preserve"> </w:t>
      </w:r>
      <w:r w:rsidR="004E10EE" w:rsidRPr="004E10EE">
        <w:rPr>
          <w:lang w:bidi="sl-SI"/>
        </w:rPr>
        <w:t>iz izvršnice</w:t>
      </w:r>
      <w:r w:rsidR="004E10EE">
        <w:t xml:space="preserve"> ali </w:t>
      </w:r>
      <w:r w:rsidR="004E10EE" w:rsidRPr="004E10EE">
        <w:t>ustrezno kavcijsko zavarovanje zavarovalnice</w:t>
      </w:r>
      <w:bookmarkEnd w:id="111"/>
      <w:r w:rsidR="00C634A6" w:rsidRPr="00C76A06">
        <w:t>.</w:t>
      </w:r>
      <w:r w:rsidR="00C634A6" w:rsidRPr="00A37909">
        <w:t xml:space="preserve"> </w:t>
      </w:r>
    </w:p>
    <w:p w14:paraId="7AA16D5D" w14:textId="77777777" w:rsidR="009F7460" w:rsidRPr="00905563" w:rsidRDefault="009F7460" w:rsidP="00D37134"/>
    <w:p w14:paraId="1DED9055" w14:textId="77777777" w:rsidR="009F7460" w:rsidRPr="008B05B9" w:rsidRDefault="009F7460" w:rsidP="00D37134">
      <w:r w:rsidRPr="008B05B9">
        <w:t xml:space="preserve">Zavarovanja morajo biti brezpogojna in plačljiva na prvi poziv. </w:t>
      </w:r>
    </w:p>
    <w:p w14:paraId="3DC6D6FC" w14:textId="77777777" w:rsidR="009F7460" w:rsidRPr="008B05B9" w:rsidRDefault="009F7460" w:rsidP="00D37134"/>
    <w:p w14:paraId="10324DAD" w14:textId="77777777" w:rsidR="009F7460" w:rsidRPr="008B05B9" w:rsidRDefault="009F7460" w:rsidP="00D37134">
      <w:r w:rsidRPr="008B05B9">
        <w:t>Uporabljena valuta mora biti enaka valuti javnega naročila. Zavarovanja lahko ponudnik predloži na priloženih vzorcih iz dokumentacije ali na svojih obrazcih, ki pa vsebinsko ne smejo odstopati od priloženih vzorcev.</w:t>
      </w:r>
    </w:p>
    <w:p w14:paraId="74DAAE4D" w14:textId="77777777" w:rsidR="009F7460" w:rsidRDefault="009F7460" w:rsidP="00D37134"/>
    <w:p w14:paraId="045DB29E" w14:textId="77777777" w:rsidR="009F7460" w:rsidRPr="00D9246E" w:rsidRDefault="009F7460" w:rsidP="006A7E85">
      <w:pPr>
        <w:numPr>
          <w:ilvl w:val="3"/>
          <w:numId w:val="23"/>
        </w:numPr>
        <w:rPr>
          <w:rFonts w:eastAsia="Arial Unicode MS"/>
          <w:b/>
        </w:rPr>
      </w:pPr>
      <w:r w:rsidRPr="00D9246E">
        <w:rPr>
          <w:rFonts w:eastAsia="Arial Unicode MS"/>
          <w:b/>
        </w:rPr>
        <w:t>Zavarovanje za resnost ponudbe</w:t>
      </w:r>
    </w:p>
    <w:p w14:paraId="199A0794" w14:textId="77777777" w:rsidR="009F7460" w:rsidRDefault="009F7460" w:rsidP="00D37134"/>
    <w:p w14:paraId="564F3C13" w14:textId="301672C3" w:rsidR="00036393" w:rsidRPr="00036393" w:rsidRDefault="00036393" w:rsidP="00036393">
      <w:r w:rsidRPr="00036393">
        <w:t>Zavarovanje za resnost ponudbe so ponudniki dolžni predložiti skupaj s ponudbo. Višina zavarovanja za resnost ponudbe znaša 100.000 EUR.</w:t>
      </w:r>
    </w:p>
    <w:p w14:paraId="38C07DB1" w14:textId="77777777" w:rsidR="00036393" w:rsidRPr="00036393" w:rsidRDefault="00036393" w:rsidP="00036393">
      <w:pPr>
        <w:rPr>
          <w:i/>
        </w:rPr>
      </w:pPr>
    </w:p>
    <w:p w14:paraId="4BA2D281" w14:textId="77777777" w:rsidR="00036393" w:rsidRPr="00036393" w:rsidRDefault="00036393" w:rsidP="00036393">
      <w:r w:rsidRPr="00036393">
        <w:t>Zavarovanje za resnost ponudbe mora veljati najmanj do dneva izteka roka veljavnosti ponudbe, ki je zahtevan. Če bo ponudnik v ponudbi navedel daljši rok veljavnosti ponudbe od zahtevanega, mora biti le ta pokrit z zavarovanjem za resnost ponudbe.</w:t>
      </w:r>
    </w:p>
    <w:p w14:paraId="40728B96" w14:textId="77777777" w:rsidR="00036393" w:rsidRPr="00036393" w:rsidRDefault="00036393" w:rsidP="00036393"/>
    <w:p w14:paraId="0561C27A" w14:textId="77777777" w:rsidR="00036393" w:rsidRPr="00036393" w:rsidRDefault="00036393" w:rsidP="00036393">
      <w:r w:rsidRPr="00036393">
        <w:t>Naročnik bo zavarovanje za resnost ponudbe unovčil v naslednjih primerih:</w:t>
      </w:r>
    </w:p>
    <w:p w14:paraId="126E72A7" w14:textId="77777777" w:rsidR="00036393" w:rsidRPr="00036393" w:rsidRDefault="00036393" w:rsidP="00036393">
      <w:pPr>
        <w:numPr>
          <w:ilvl w:val="0"/>
          <w:numId w:val="5"/>
        </w:numPr>
      </w:pPr>
      <w:r w:rsidRPr="00036393">
        <w:t>če bo ponudnik umaknil ponudbo po poteku roka za prejem ponudb ali nedopustno spremenil ponudbo v času njene veljavnosti ali</w:t>
      </w:r>
    </w:p>
    <w:p w14:paraId="32312A37" w14:textId="77777777" w:rsidR="00036393" w:rsidRPr="00036393" w:rsidRDefault="00036393" w:rsidP="00036393">
      <w:pPr>
        <w:numPr>
          <w:ilvl w:val="0"/>
          <w:numId w:val="5"/>
        </w:numPr>
      </w:pPr>
      <w:r w:rsidRPr="00036393">
        <w:t>če ponudnik na poziv naročnika ne bo podpisal pogodbe ali</w:t>
      </w:r>
    </w:p>
    <w:p w14:paraId="232D46A4" w14:textId="77777777" w:rsidR="00036393" w:rsidRPr="00036393" w:rsidRDefault="00036393" w:rsidP="00036393">
      <w:pPr>
        <w:numPr>
          <w:ilvl w:val="0"/>
          <w:numId w:val="5"/>
        </w:numPr>
      </w:pPr>
      <w:r w:rsidRPr="00036393">
        <w:t>če ponudnik ne bo predložil zavarovanja za dobro izvedbo pogodbenih obveznosti v skladu s pogoji naročila ali</w:t>
      </w:r>
    </w:p>
    <w:p w14:paraId="1AFBC012" w14:textId="77777777" w:rsidR="00036393" w:rsidRPr="00036393" w:rsidRDefault="00036393" w:rsidP="00036393">
      <w:pPr>
        <w:numPr>
          <w:ilvl w:val="0"/>
          <w:numId w:val="5"/>
        </w:numPr>
      </w:pPr>
      <w:r w:rsidRPr="00036393">
        <w:lastRenderedPageBreak/>
        <w:t>če ponudnik pred podpisom pogodbe za vodjo gradnje ne predloži zahtevanega dokazila o aktivnem znanju slovenskega jezika v skladu z zahtevami razpisne dokumentacije.</w:t>
      </w:r>
    </w:p>
    <w:p w14:paraId="470438BF" w14:textId="77777777" w:rsidR="00036393" w:rsidRPr="00036393" w:rsidRDefault="00036393" w:rsidP="00036393"/>
    <w:p w14:paraId="0801D8CC" w14:textId="77777777" w:rsidR="00036393" w:rsidRPr="00036393" w:rsidRDefault="00036393" w:rsidP="00036393">
      <w:r w:rsidRPr="00036393">
        <w:t>Za to zavarovanje veljajo Enotna pravila za garancije na poziv (EPGP) revizija iz leta 2010, izdana pri MTZ pod št. 758.</w:t>
      </w:r>
    </w:p>
    <w:p w14:paraId="1669186F" w14:textId="77777777" w:rsidR="00854AF1" w:rsidRDefault="00854AF1" w:rsidP="00D37134"/>
    <w:p w14:paraId="1430A90E" w14:textId="77777777" w:rsidR="009F7460" w:rsidRPr="00D9246E" w:rsidRDefault="009F7460" w:rsidP="006A7E85">
      <w:pPr>
        <w:numPr>
          <w:ilvl w:val="3"/>
          <w:numId w:val="23"/>
        </w:numPr>
        <w:rPr>
          <w:rFonts w:eastAsia="Arial Unicode MS"/>
          <w:b/>
        </w:rPr>
      </w:pPr>
      <w:bookmarkStart w:id="112" w:name="_Hlk174488091"/>
      <w:r w:rsidRPr="00D9246E">
        <w:rPr>
          <w:rFonts w:eastAsia="Arial Unicode MS"/>
          <w:b/>
        </w:rPr>
        <w:t>Zavarovanje za dobro izvedbo pogodbenih obveznosti</w:t>
      </w:r>
    </w:p>
    <w:p w14:paraId="29D24B57" w14:textId="77777777" w:rsidR="009F7460" w:rsidRDefault="009F7460" w:rsidP="00D37134"/>
    <w:p w14:paraId="03A10680" w14:textId="10F9128C" w:rsidR="009F7460" w:rsidRDefault="00480DFD" w:rsidP="00D37134">
      <w:r w:rsidRPr="00480DFD">
        <w:t>Izbrani ponudnik je dolžan najkasneje v 15 (petnajstih) dneh od podpisa pogodbe</w:t>
      </w:r>
      <w:r w:rsidR="000D17A1">
        <w:t xml:space="preserve"> </w:t>
      </w:r>
      <w:r w:rsidR="00AE27BF">
        <w:t xml:space="preserve">za </w:t>
      </w:r>
      <w:r w:rsidR="00D53D1B">
        <w:t xml:space="preserve">nakup in garancijsko vzdrževanje MR aparata ter izvedbo GOI del za preureditev prostorov </w:t>
      </w:r>
      <w:r w:rsidR="009F7460" w:rsidRPr="008B05B9">
        <w:t>i</w:t>
      </w:r>
      <w:r>
        <w:t>zročiti</w:t>
      </w:r>
      <w:r w:rsidR="009F7460" w:rsidRPr="008B05B9">
        <w:t xml:space="preserve"> naročniku </w:t>
      </w:r>
      <w:r w:rsidRPr="00480DFD">
        <w:t xml:space="preserve">zavarovanje za dobro izvedbo pogodbenih obveznosti </w:t>
      </w:r>
      <w:r w:rsidR="009F7460" w:rsidRPr="00A004F7">
        <w:t xml:space="preserve">v višini </w:t>
      </w:r>
      <w:r w:rsidR="00A73F23">
        <w:t>10</w:t>
      </w:r>
      <w:r w:rsidR="009F7460" w:rsidRPr="00A7219D">
        <w:t xml:space="preserve"> % (</w:t>
      </w:r>
      <w:r>
        <w:t>dese</w:t>
      </w:r>
      <w:r w:rsidR="009F7460" w:rsidRPr="00A7219D">
        <w:t>t</w:t>
      </w:r>
      <w:r w:rsidR="009F7460" w:rsidRPr="008B05B9">
        <w:t xml:space="preserve"> odstotkov) </w:t>
      </w:r>
      <w:r w:rsidR="009F7460" w:rsidRPr="00084BA0">
        <w:t>od skupne pogodbene vrednosti z DD</w:t>
      </w:r>
      <w:r>
        <w:t xml:space="preserve">V, z </w:t>
      </w:r>
      <w:r w:rsidRPr="00480DFD">
        <w:t>veljavnostjo 30 dni dlje od poteka roka izvedbe vseh pogodbenih obveznosti</w:t>
      </w:r>
      <w:r w:rsidR="009F7460" w:rsidRPr="00816F50">
        <w:t xml:space="preserve">. Dokončna izvedba pogodbenih obveznosti pomeni prevzem opreme </w:t>
      </w:r>
      <w:r w:rsidR="0002350B">
        <w:t>oziroma</w:t>
      </w:r>
      <w:r w:rsidR="009F7460" w:rsidRPr="00816F50">
        <w:t xml:space="preserve"> podpis primopredajnega zapisnika s strani pooblaščenih predstavnikov naročnika, uporabnika in izbranega ponudnika.</w:t>
      </w:r>
    </w:p>
    <w:p w14:paraId="53831153" w14:textId="77777777" w:rsidR="008348FA" w:rsidRDefault="008348FA" w:rsidP="00D37134"/>
    <w:p w14:paraId="663C792A" w14:textId="01AD8D59" w:rsidR="00AE27BF" w:rsidRDefault="00480DFD" w:rsidP="00D37134">
      <w:r w:rsidRPr="00480DFD">
        <w:t>Če se rok za izvedbo pogodbenih obveznosti podaljša, ima naročnik pravico, da zahteva ustrezno podaljšanje veljavnosti finančnega zavarovanja. Če se zviša skupna vrednost pogodbe, ima naročnik pravico, da zahteva ustrezno povišanje vrednosti finančnega zavarovanja</w:t>
      </w:r>
      <w:r w:rsidR="009F7460" w:rsidRPr="008B05B9">
        <w:t>.</w:t>
      </w:r>
      <w:r w:rsidR="009F7460">
        <w:t xml:space="preserve">           </w:t>
      </w:r>
    </w:p>
    <w:p w14:paraId="39011C32" w14:textId="77777777" w:rsidR="00AE27BF" w:rsidRDefault="00AE27BF" w:rsidP="00D37134"/>
    <w:p w14:paraId="7AA37F21" w14:textId="6D4EBF5B" w:rsidR="00AE27BF" w:rsidRDefault="00AE27BF" w:rsidP="00AE27BF">
      <w:r w:rsidRPr="000B1D1E">
        <w:t xml:space="preserve">Zavarovanje za dobro izvedbo pogodbenih obveznosti </w:t>
      </w:r>
      <w:r w:rsidR="001C074C">
        <w:t xml:space="preserve">po pogodbi </w:t>
      </w:r>
      <w:r w:rsidRPr="000B1D1E">
        <w:t xml:space="preserve">za </w:t>
      </w:r>
      <w:r w:rsidR="001C074C" w:rsidRPr="001C074C">
        <w:t>vzdrževanj</w:t>
      </w:r>
      <w:r w:rsidR="001C074C">
        <w:t>e</w:t>
      </w:r>
      <w:r w:rsidR="001C074C" w:rsidRPr="001C074C">
        <w:t xml:space="preserve"> MR aparata po poteku garancijskega roka</w:t>
      </w:r>
      <w:r w:rsidRPr="000B1D1E">
        <w:t xml:space="preserve"> bo moral izbrani ponudnik </w:t>
      </w:r>
      <w:r w:rsidRPr="0061096C">
        <w:t>predložiti naročniku najkasneje</w:t>
      </w:r>
      <w:r w:rsidRPr="000B1D1E">
        <w:t xml:space="preserve"> v roku 15 dni </w:t>
      </w:r>
      <w:r w:rsidR="00EF2713" w:rsidRPr="000B1D1E">
        <w:t>pred potekom zavarovanja za odpravo napak v garancijskem roku</w:t>
      </w:r>
      <w:r w:rsidR="00DF675D" w:rsidRPr="000B1D1E">
        <w:t xml:space="preserve">, </w:t>
      </w:r>
      <w:r w:rsidR="00DF675D" w:rsidRPr="000B1D1E">
        <w:rPr>
          <w:u w:val="single"/>
        </w:rPr>
        <w:t xml:space="preserve">in sicer bančno garancijo ali tri (3) bianco menice z menično izjavo in pooblastilom za vnovčenje </w:t>
      </w:r>
      <w:bookmarkStart w:id="113" w:name="_Hlk177664982"/>
      <w:r w:rsidR="004E10EE" w:rsidRPr="004E10EE">
        <w:rPr>
          <w:u w:val="single"/>
          <w:lang w:bidi="sl-SI"/>
        </w:rPr>
        <w:t xml:space="preserve">ali tri (3) brezpogojne izvršnice z notarsko ali upravno overjenim </w:t>
      </w:r>
      <w:bookmarkStart w:id="114" w:name="_Hlk177665434"/>
      <w:r w:rsidR="00EF46C6">
        <w:rPr>
          <w:u w:val="single"/>
          <w:lang w:bidi="sl-SI"/>
        </w:rPr>
        <w:t xml:space="preserve">podpisom </w:t>
      </w:r>
      <w:r w:rsidR="004E10EE" w:rsidRPr="004E10EE">
        <w:rPr>
          <w:u w:val="single"/>
          <w:lang w:bidi="sl-SI"/>
        </w:rPr>
        <w:t>dolžnik</w:t>
      </w:r>
      <w:r w:rsidR="00EF46C6">
        <w:rPr>
          <w:u w:val="single"/>
          <w:lang w:bidi="sl-SI"/>
        </w:rPr>
        <w:t>a</w:t>
      </w:r>
      <w:r w:rsidR="004E10EE" w:rsidRPr="004E10EE">
        <w:rPr>
          <w:u w:val="single"/>
          <w:lang w:bidi="sl-SI"/>
        </w:rPr>
        <w:t xml:space="preserve"> </w:t>
      </w:r>
      <w:bookmarkEnd w:id="114"/>
      <w:r w:rsidR="004E10EE" w:rsidRPr="004E10EE">
        <w:rPr>
          <w:u w:val="single"/>
          <w:lang w:bidi="sl-SI"/>
        </w:rPr>
        <w:t>iz izvršnice</w:t>
      </w:r>
      <w:bookmarkEnd w:id="113"/>
      <w:r w:rsidR="004E10EE" w:rsidRPr="004E10EE">
        <w:rPr>
          <w:u w:val="single"/>
        </w:rPr>
        <w:t xml:space="preserve"> </w:t>
      </w:r>
      <w:r w:rsidR="00DF675D" w:rsidRPr="000B1D1E">
        <w:rPr>
          <w:u w:val="single"/>
        </w:rPr>
        <w:t>ali ustrezno kavcijsko zavarovanje zavarovalnice</w:t>
      </w:r>
      <w:r w:rsidR="00DF675D" w:rsidRPr="000B1D1E">
        <w:t xml:space="preserve">, </w:t>
      </w:r>
      <w:r w:rsidRPr="000B1D1E">
        <w:t xml:space="preserve">v višini </w:t>
      </w:r>
      <w:r w:rsidR="001C074C">
        <w:t>10</w:t>
      </w:r>
      <w:r w:rsidR="001C074C" w:rsidRPr="00A7219D">
        <w:t xml:space="preserve"> % (</w:t>
      </w:r>
      <w:r w:rsidR="001C074C">
        <w:t>dese</w:t>
      </w:r>
      <w:r w:rsidR="001C074C" w:rsidRPr="00A7219D">
        <w:t>t</w:t>
      </w:r>
      <w:r w:rsidR="001C074C" w:rsidRPr="008B05B9">
        <w:t xml:space="preserve"> odstotkov) </w:t>
      </w:r>
      <w:r w:rsidRPr="000B1D1E">
        <w:t>od skupne pogodbene vrednosti z DD</w:t>
      </w:r>
      <w:r w:rsidR="001C074C">
        <w:t xml:space="preserve">V, z </w:t>
      </w:r>
      <w:r w:rsidR="001C074C" w:rsidRPr="00480DFD">
        <w:t>veljavnostjo 30 dni dlje od poteka roka izvedbe vseh pogodbenih obveznosti</w:t>
      </w:r>
      <w:r w:rsidRPr="000B1D1E">
        <w:t>.</w:t>
      </w:r>
      <w:r w:rsidRPr="00C634A6">
        <w:t xml:space="preserve"> </w:t>
      </w:r>
    </w:p>
    <w:p w14:paraId="645DD452" w14:textId="77777777" w:rsidR="004E10EE" w:rsidRDefault="004E10EE" w:rsidP="00AE27BF"/>
    <w:p w14:paraId="7FBC184C" w14:textId="67658095" w:rsidR="004E10EE" w:rsidRPr="00C634A6" w:rsidRDefault="004E10EE" w:rsidP="00AE27BF">
      <w:bookmarkStart w:id="115" w:name="_Hlk177665445"/>
      <w:r w:rsidRPr="004E10EE">
        <w:rPr>
          <w:lang w:bidi="sl-SI"/>
        </w:rPr>
        <w:t xml:space="preserve">V primeru predložitve izvršnic </w:t>
      </w:r>
      <w:r>
        <w:rPr>
          <w:lang w:bidi="sl-SI"/>
        </w:rPr>
        <w:t xml:space="preserve">bo </w:t>
      </w:r>
      <w:r w:rsidRPr="004E10EE">
        <w:rPr>
          <w:lang w:bidi="sl-SI"/>
        </w:rPr>
        <w:t>mora</w:t>
      </w:r>
      <w:r>
        <w:rPr>
          <w:lang w:bidi="sl-SI"/>
        </w:rPr>
        <w:t>l ponudnik</w:t>
      </w:r>
      <w:r w:rsidRPr="004E10EE">
        <w:rPr>
          <w:lang w:bidi="sl-SI"/>
        </w:rPr>
        <w:t xml:space="preserve"> najkasneje 30 dn</w:t>
      </w:r>
      <w:r>
        <w:rPr>
          <w:lang w:bidi="sl-SI"/>
        </w:rPr>
        <w:t>i</w:t>
      </w:r>
      <w:r w:rsidRPr="004E10EE">
        <w:rPr>
          <w:lang w:bidi="sl-SI"/>
        </w:rPr>
        <w:t xml:space="preserve"> pred izrekom treh let od datuma dospelosti le teh izročiti naročniku nove tri (3) brezpogojne izvršnice z notarsko ali upravno overjenim </w:t>
      </w:r>
      <w:r w:rsidR="00EF46C6">
        <w:rPr>
          <w:lang w:bidi="sl-SI"/>
        </w:rPr>
        <w:t xml:space="preserve">podpisom </w:t>
      </w:r>
      <w:r w:rsidRPr="004E10EE">
        <w:rPr>
          <w:lang w:bidi="sl-SI"/>
        </w:rPr>
        <w:t>dolžnik</w:t>
      </w:r>
      <w:r w:rsidR="00EF46C6">
        <w:rPr>
          <w:lang w:bidi="sl-SI"/>
        </w:rPr>
        <w:t>a</w:t>
      </w:r>
      <w:r w:rsidRPr="004E10EE">
        <w:rPr>
          <w:lang w:bidi="sl-SI"/>
        </w:rPr>
        <w:t xml:space="preserve"> iz izvršnice, sicer lahko naročnik unovči izvršnice v višini iz prejšnjega odstavka in tako pridobljena sredstva zadrži kot finančno zavarovanje za dobro izvedbo posla najdlje 30 dni </w:t>
      </w:r>
      <w:r w:rsidR="00EF46C6" w:rsidRPr="00EF46C6">
        <w:rPr>
          <w:lang w:bidi="sl-SI"/>
        </w:rPr>
        <w:t>od poteka roka izvedbe vseh pogodbenih obveznosti</w:t>
      </w:r>
      <w:r w:rsidRPr="004E10EE">
        <w:rPr>
          <w:lang w:bidi="sl-SI"/>
        </w:rPr>
        <w:t xml:space="preserve">. Po preteku tega roka </w:t>
      </w:r>
      <w:r w:rsidR="00EF46C6">
        <w:rPr>
          <w:lang w:bidi="sl-SI"/>
        </w:rPr>
        <w:t xml:space="preserve">bo </w:t>
      </w:r>
      <w:r w:rsidRPr="004E10EE">
        <w:rPr>
          <w:lang w:bidi="sl-SI"/>
        </w:rPr>
        <w:t xml:space="preserve">naročnik </w:t>
      </w:r>
      <w:r w:rsidR="00EF46C6">
        <w:rPr>
          <w:lang w:bidi="sl-SI"/>
        </w:rPr>
        <w:t xml:space="preserve">morebitna </w:t>
      </w:r>
      <w:r w:rsidRPr="004E10EE">
        <w:rPr>
          <w:lang w:bidi="sl-SI"/>
        </w:rPr>
        <w:t>zadržana sredstva vrn</w:t>
      </w:r>
      <w:r w:rsidR="00EF46C6">
        <w:rPr>
          <w:lang w:bidi="sl-SI"/>
        </w:rPr>
        <w:t>il ponudniku</w:t>
      </w:r>
      <w:r w:rsidRPr="004E10EE">
        <w:rPr>
          <w:lang w:bidi="sl-SI"/>
        </w:rPr>
        <w:t xml:space="preserve"> v celoti, razen v primeru vnovčenja iz razlogov navedenih v </w:t>
      </w:r>
      <w:r w:rsidR="00EF46C6">
        <w:rPr>
          <w:lang w:bidi="sl-SI"/>
        </w:rPr>
        <w:t>naslednjem</w:t>
      </w:r>
      <w:r w:rsidRPr="004E10EE">
        <w:rPr>
          <w:lang w:bidi="sl-SI"/>
        </w:rPr>
        <w:t xml:space="preserve"> odstavku.</w:t>
      </w:r>
      <w:bookmarkEnd w:id="115"/>
    </w:p>
    <w:p w14:paraId="6D511470" w14:textId="77777777" w:rsidR="009F7460" w:rsidRPr="00EA041A" w:rsidRDefault="009F7460" w:rsidP="00D37134">
      <w:pPr>
        <w:rPr>
          <w:color w:val="FF0000"/>
        </w:rPr>
      </w:pPr>
      <w:r>
        <w:t xml:space="preserve"> </w:t>
      </w:r>
    </w:p>
    <w:p w14:paraId="5A8A0BD7" w14:textId="77777777" w:rsidR="009F7460" w:rsidRPr="00545478" w:rsidRDefault="009F7460" w:rsidP="00D37134">
      <w:r w:rsidRPr="00545478">
        <w:t>Naročnik bo unovčil zavarovanje za dobro izvedbo pogodbenih obveznosti v primeru:</w:t>
      </w:r>
    </w:p>
    <w:p w14:paraId="7CF51A62" w14:textId="77777777" w:rsidR="009F7460" w:rsidRPr="00545478" w:rsidRDefault="009F7460" w:rsidP="00590B4E">
      <w:pPr>
        <w:numPr>
          <w:ilvl w:val="0"/>
          <w:numId w:val="5"/>
        </w:numPr>
      </w:pPr>
      <w:r w:rsidRPr="00545478">
        <w:t>če izbrani ponudnik ne bo pričel izvajati svojih pogodbenih obveznosti v skladu z določili pogodbe ali</w:t>
      </w:r>
    </w:p>
    <w:p w14:paraId="6202154A" w14:textId="77777777" w:rsidR="009F7460" w:rsidRPr="00545478" w:rsidRDefault="009F7460" w:rsidP="00590B4E">
      <w:pPr>
        <w:numPr>
          <w:ilvl w:val="0"/>
          <w:numId w:val="5"/>
        </w:numPr>
      </w:pPr>
      <w:r w:rsidRPr="00545478">
        <w:t>če izbrani ponudnik ne bo izpolnil svojih pogodbenih obveznosti v skladu z določili pogodbe ali</w:t>
      </w:r>
    </w:p>
    <w:p w14:paraId="04F7A31C" w14:textId="77777777" w:rsidR="009F7460" w:rsidRPr="00545478" w:rsidRDefault="009F7460" w:rsidP="00590B4E">
      <w:pPr>
        <w:numPr>
          <w:ilvl w:val="0"/>
          <w:numId w:val="5"/>
        </w:numPr>
      </w:pPr>
      <w:r w:rsidRPr="00545478">
        <w:t>če izbrani ponudnik ne bo pravočasno izpolnil svojih pogodbenih obveznosti v skladu z določili pogodbe ali</w:t>
      </w:r>
    </w:p>
    <w:p w14:paraId="2B3919E0" w14:textId="77777777" w:rsidR="009F7460" w:rsidRPr="00545478" w:rsidRDefault="009F7460" w:rsidP="00590B4E">
      <w:pPr>
        <w:numPr>
          <w:ilvl w:val="0"/>
          <w:numId w:val="5"/>
        </w:numPr>
      </w:pPr>
      <w:r w:rsidRPr="00545478">
        <w:t>če izbrani ponudnik ne bo pravilno izpolnil svojih pogodbenih obveznosti v skladu z določili pogodbe ali</w:t>
      </w:r>
    </w:p>
    <w:p w14:paraId="48A282C3" w14:textId="77777777" w:rsidR="009F7460" w:rsidRPr="00545478" w:rsidRDefault="009F7460" w:rsidP="00590B4E">
      <w:pPr>
        <w:numPr>
          <w:ilvl w:val="0"/>
          <w:numId w:val="5"/>
        </w:numPr>
      </w:pPr>
      <w:r w:rsidRPr="00545478">
        <w:t>če bo izbrani ponudnik prenehal izpolnjevati svoje pogodbene obveznosti v skladu z določili pogodbe.</w:t>
      </w:r>
    </w:p>
    <w:p w14:paraId="1D7F4B42" w14:textId="77777777" w:rsidR="009F7460" w:rsidRDefault="009F7460" w:rsidP="00D37134"/>
    <w:p w14:paraId="3776E357" w14:textId="1C55FDBD" w:rsidR="009F7460" w:rsidRPr="0030515F" w:rsidRDefault="00C634A6" w:rsidP="00D37134">
      <w:r w:rsidRPr="009D7975">
        <w:t>Vzor</w:t>
      </w:r>
      <w:r w:rsidR="009F7460" w:rsidRPr="009D7975">
        <w:t>c</w:t>
      </w:r>
      <w:r w:rsidR="00691705">
        <w:t>i</w:t>
      </w:r>
      <w:r w:rsidR="009F7460" w:rsidRPr="009D7975">
        <w:t xml:space="preserve"> zavarovanj za dobro</w:t>
      </w:r>
      <w:r w:rsidRPr="009D7975">
        <w:t xml:space="preserve"> izvedbo pogodbenih obveznosti s</w:t>
      </w:r>
      <w:r w:rsidR="00691705">
        <w:t>o</w:t>
      </w:r>
      <w:r w:rsidR="009F7460" w:rsidRPr="00C634A6">
        <w:t xml:space="preserve"> del dokumentacije.</w:t>
      </w:r>
      <w:r w:rsidR="00C96D65">
        <w:t xml:space="preserve"> </w:t>
      </w:r>
      <w:r w:rsidR="00C96D65" w:rsidRPr="00C96D65">
        <w:t>S predložitvijo obrazca ESPD se šteje, da ponudnik potrjuje vsebino vzorc</w:t>
      </w:r>
      <w:r w:rsidR="00C96D65">
        <w:t>ev</w:t>
      </w:r>
      <w:r w:rsidR="00C96D65" w:rsidRPr="00C96D65">
        <w:t xml:space="preserve"> zavarovanja za dobro izvedbo pogodbenih obveznosti.</w:t>
      </w:r>
    </w:p>
    <w:p w14:paraId="66FC5B91" w14:textId="77777777" w:rsidR="009F7460" w:rsidRDefault="009F7460" w:rsidP="00D37134"/>
    <w:p w14:paraId="7A51B725" w14:textId="77777777" w:rsidR="009F7460" w:rsidRPr="00D9246E" w:rsidRDefault="009F7460" w:rsidP="00DD4358">
      <w:pPr>
        <w:numPr>
          <w:ilvl w:val="3"/>
          <w:numId w:val="23"/>
        </w:numPr>
        <w:rPr>
          <w:rFonts w:eastAsia="Arial Unicode MS"/>
          <w:b/>
        </w:rPr>
      </w:pPr>
      <w:r w:rsidRPr="00D9246E">
        <w:rPr>
          <w:rFonts w:eastAsia="Arial Unicode MS"/>
          <w:b/>
        </w:rPr>
        <w:t>Zavarovanje za odpravo napak v garancijskem roku</w:t>
      </w:r>
    </w:p>
    <w:p w14:paraId="2BEBEEBE" w14:textId="77777777" w:rsidR="009F7460" w:rsidRDefault="009F7460" w:rsidP="00D37134"/>
    <w:p w14:paraId="1532C2DF" w14:textId="74D1EB56" w:rsidR="009F7460" w:rsidRPr="00545478" w:rsidRDefault="00C96D65" w:rsidP="00D37134">
      <w:r w:rsidRPr="00545478">
        <w:t xml:space="preserve">Izbrani ponudnik je dolžan pred iztekom finančnega zavarovanja za dobro izvedbo pogodbenih obveznosti po pogodbi za nakup in garancijsko vzdrževanje MR aparata ter izvedbo GOI del za preureditev prostorov naročniku izročiti finančno zavarovanje za odpravo napak </w:t>
      </w:r>
      <w:r w:rsidR="009F7460" w:rsidRPr="00545478">
        <w:t xml:space="preserve">v višini 5 % </w:t>
      </w:r>
      <w:r w:rsidR="009F7460" w:rsidRPr="00545478">
        <w:rPr>
          <w:rFonts w:eastAsia="Arial Unicode MS"/>
          <w:kern w:val="1"/>
        </w:rPr>
        <w:t>od skupne pogodbene vrednosti z DDV</w:t>
      </w:r>
      <w:r w:rsidR="009F7460" w:rsidRPr="00545478">
        <w:rPr>
          <w:i/>
        </w:rPr>
        <w:t>,</w:t>
      </w:r>
      <w:r w:rsidR="009F7460" w:rsidRPr="00545478">
        <w:rPr>
          <w:rFonts w:eastAsia="Arial Unicode MS"/>
          <w:kern w:val="1"/>
        </w:rPr>
        <w:t xml:space="preserve"> ki ga lahko naročnik unovči, če izvajalec ne bo izvrševal garancijskih obveznosti v rokih in na način, kot je opredeljeno v pogodbi. </w:t>
      </w:r>
      <w:r w:rsidR="009F7460" w:rsidRPr="00545478">
        <w:t>V kolikor se garancijski rok podaljša, se mora hkrati podaljšati za enak čas tudi rok trajanja zavarovanja za odpravo napak v garancijskem roku.</w:t>
      </w:r>
    </w:p>
    <w:p w14:paraId="576AA24D" w14:textId="77777777" w:rsidR="009F7460" w:rsidRPr="00545478" w:rsidRDefault="009F7460" w:rsidP="00D37134"/>
    <w:p w14:paraId="00677B25" w14:textId="77777777" w:rsidR="00545478" w:rsidRPr="00545478" w:rsidRDefault="00545478" w:rsidP="00545478">
      <w:pPr>
        <w:rPr>
          <w:rFonts w:eastAsia="Arial Unicode MS"/>
        </w:rPr>
      </w:pPr>
      <w:r w:rsidRPr="00545478">
        <w:rPr>
          <w:rFonts w:eastAsia="Arial Unicode MS"/>
        </w:rPr>
        <w:t>Finančno zavarovanje za odpravo napak v garancijski dobi velja od dneva primopredaje. Veljavnost tega finančnega zavarovanja mora biti 30 dni daljša od dogovorjenega garancijskega roka.</w:t>
      </w:r>
    </w:p>
    <w:p w14:paraId="4F65BFB2" w14:textId="77777777" w:rsidR="009F7460" w:rsidRDefault="009F7460" w:rsidP="00D37134"/>
    <w:p w14:paraId="035729CC" w14:textId="77777777" w:rsidR="00C96D65" w:rsidRPr="00C96D65" w:rsidRDefault="009F7460" w:rsidP="00C96D65">
      <w:r>
        <w:t xml:space="preserve">Vzorec zavarovanja za odpravo napak v garancijskem roku je del dokumentacije. </w:t>
      </w:r>
      <w:r w:rsidR="00C96D65" w:rsidRPr="00C96D65">
        <w:t>S predložitvijo obrazca ESPD se šteje, da ponudnik potrjuje vsebino vzorca zavarovanja za odpravo napak v garancijskem roku.</w:t>
      </w:r>
    </w:p>
    <w:bookmarkEnd w:id="112"/>
    <w:p w14:paraId="4C234D16" w14:textId="77777777" w:rsidR="00BA157B" w:rsidRDefault="00FA463A" w:rsidP="00FA463A">
      <w:pPr>
        <w:tabs>
          <w:tab w:val="left" w:pos="1182"/>
        </w:tabs>
      </w:pPr>
      <w:r>
        <w:tab/>
      </w:r>
    </w:p>
    <w:p w14:paraId="0151297A" w14:textId="55EBF20A" w:rsidR="009F7460" w:rsidRPr="0051597A" w:rsidRDefault="009F7460" w:rsidP="006A7E85">
      <w:pPr>
        <w:numPr>
          <w:ilvl w:val="2"/>
          <w:numId w:val="23"/>
        </w:numPr>
        <w:ind w:left="709"/>
        <w:rPr>
          <w:rFonts w:eastAsia="Arial Unicode MS"/>
          <w:b/>
        </w:rPr>
      </w:pPr>
      <w:r w:rsidRPr="0051597A">
        <w:rPr>
          <w:rFonts w:eastAsia="Arial Unicode MS"/>
          <w:b/>
        </w:rPr>
        <w:t>Obrazec P</w:t>
      </w:r>
      <w:r w:rsidR="00DA78DC">
        <w:rPr>
          <w:rFonts w:eastAsia="Arial Unicode MS"/>
          <w:b/>
        </w:rPr>
        <w:t>onudbeni p</w:t>
      </w:r>
      <w:r w:rsidRPr="0051597A">
        <w:rPr>
          <w:rFonts w:eastAsia="Arial Unicode MS"/>
          <w:b/>
        </w:rPr>
        <w:t>redračun</w:t>
      </w:r>
    </w:p>
    <w:p w14:paraId="21B0D0B0" w14:textId="77777777" w:rsidR="009F7460" w:rsidRDefault="009F7460" w:rsidP="00D37134"/>
    <w:p w14:paraId="1742BF97" w14:textId="18C9E11C" w:rsidR="009F7460" w:rsidRPr="00382797" w:rsidRDefault="009F7460" w:rsidP="00D37134">
      <w:r w:rsidRPr="009F7460">
        <w:t>Ponudnik ne sme spreminjati vsebine</w:t>
      </w:r>
      <w:r w:rsidR="001B4D16">
        <w:t xml:space="preserve"> obrazca</w:t>
      </w:r>
      <w:r w:rsidRPr="009F7460">
        <w:t xml:space="preserve"> P</w:t>
      </w:r>
      <w:r w:rsidR="00DA78DC">
        <w:t>onudbenega p</w:t>
      </w:r>
      <w:r w:rsidRPr="009F7460">
        <w:t xml:space="preserve">redračuna. </w:t>
      </w:r>
      <w:r w:rsidR="001B4D16">
        <w:t xml:space="preserve">Ponudnik mora izpolniti vse </w:t>
      </w:r>
      <w:r w:rsidR="00753A2B" w:rsidRPr="00382797">
        <w:t>postavke</w:t>
      </w:r>
      <w:r w:rsidR="001B4D16" w:rsidRPr="00382797">
        <w:t xml:space="preserve"> v obrazcu predračuna.</w:t>
      </w:r>
      <w:r w:rsidR="00382797" w:rsidRPr="00382797">
        <w:t xml:space="preserve"> Ponudniki zaokrožijo ponudbene cene na največ dve decimalni mesti.</w:t>
      </w:r>
    </w:p>
    <w:p w14:paraId="76BCC60D" w14:textId="77777777" w:rsidR="00703B26" w:rsidRDefault="00703B26" w:rsidP="00D37134">
      <w:r>
        <w:tab/>
      </w:r>
    </w:p>
    <w:p w14:paraId="18FDE152" w14:textId="583EFE94" w:rsidR="00DA78DC" w:rsidRDefault="00DA78DC" w:rsidP="00DA78DC">
      <w:pPr>
        <w:suppressAutoHyphens/>
        <w:rPr>
          <w:bCs/>
          <w:lang w:eastAsia="zh-CN"/>
        </w:rPr>
      </w:pPr>
      <w:bookmarkStart w:id="116" w:name="_Hlk174476180"/>
      <w:r>
        <w:rPr>
          <w:bCs/>
          <w:lang w:eastAsia="zh-CN"/>
        </w:rPr>
        <w:t>Ponudbena c</w:t>
      </w:r>
      <w:r w:rsidRPr="00BD7F16">
        <w:rPr>
          <w:bCs/>
          <w:lang w:eastAsia="zh-CN"/>
        </w:rPr>
        <w:t>ena za nakup MR aparata vključuje</w:t>
      </w:r>
      <w:r>
        <w:rPr>
          <w:bCs/>
          <w:lang w:eastAsia="zh-CN"/>
        </w:rPr>
        <w:t xml:space="preserve"> vsa dela, vso opremo in vse stroške</w:t>
      </w:r>
      <w:r w:rsidRPr="00636814">
        <w:rPr>
          <w:bCs/>
          <w:lang w:eastAsia="zh-CN"/>
        </w:rPr>
        <w:t xml:space="preserve"> (dobave blaga, špediterske, prevozne, carinske ter vse morebitne druge stroške</w:t>
      </w:r>
      <w:r>
        <w:rPr>
          <w:bCs/>
          <w:lang w:eastAsia="zh-CN"/>
        </w:rPr>
        <w:t xml:space="preserve">), potrebne za transport, </w:t>
      </w:r>
      <w:r w:rsidR="00BD7F16" w:rsidRPr="00BD7F16">
        <w:rPr>
          <w:bCs/>
          <w:lang w:eastAsia="zh-CN"/>
        </w:rPr>
        <w:t>dobav</w:t>
      </w:r>
      <w:r>
        <w:rPr>
          <w:bCs/>
          <w:lang w:eastAsia="zh-CN"/>
        </w:rPr>
        <w:t>o</w:t>
      </w:r>
      <w:r w:rsidR="00BD7F16" w:rsidRPr="00BD7F16">
        <w:rPr>
          <w:bCs/>
          <w:lang w:eastAsia="zh-CN"/>
        </w:rPr>
        <w:t xml:space="preserve"> in montaž</w:t>
      </w:r>
      <w:r>
        <w:rPr>
          <w:bCs/>
          <w:lang w:eastAsia="zh-CN"/>
        </w:rPr>
        <w:t>o</w:t>
      </w:r>
      <w:r w:rsidR="00BD7F16" w:rsidRPr="00BD7F16">
        <w:rPr>
          <w:bCs/>
          <w:lang w:eastAsia="zh-CN"/>
        </w:rPr>
        <w:t xml:space="preserve"> </w:t>
      </w:r>
      <w:r w:rsidRPr="00BD7F16">
        <w:rPr>
          <w:bCs/>
          <w:lang w:eastAsia="zh-CN"/>
        </w:rPr>
        <w:t xml:space="preserve">novega magnetno resonančnega tomografa jakosti 3 T z vsemi elementi, ki so potrebni za </w:t>
      </w:r>
      <w:r w:rsidRPr="00A67BF1">
        <w:rPr>
          <w:bCs/>
          <w:lang w:eastAsia="zh-CN"/>
        </w:rPr>
        <w:t xml:space="preserve">priključitev in delovanje opreme, ter </w:t>
      </w:r>
      <w:r w:rsidR="00BD7F16" w:rsidRPr="00A67BF1">
        <w:rPr>
          <w:bCs/>
          <w:lang w:eastAsia="zh-CN"/>
        </w:rPr>
        <w:t>demontaž</w:t>
      </w:r>
      <w:r w:rsidRPr="00A67BF1">
        <w:rPr>
          <w:bCs/>
          <w:lang w:eastAsia="zh-CN"/>
        </w:rPr>
        <w:t>o</w:t>
      </w:r>
      <w:r w:rsidR="00BD7F16" w:rsidRPr="00A67BF1">
        <w:rPr>
          <w:bCs/>
          <w:lang w:eastAsia="zh-CN"/>
        </w:rPr>
        <w:t>, odvoz in ekološk</w:t>
      </w:r>
      <w:r w:rsidRPr="00A67BF1">
        <w:rPr>
          <w:bCs/>
          <w:lang w:eastAsia="zh-CN"/>
        </w:rPr>
        <w:t>o</w:t>
      </w:r>
      <w:r w:rsidR="00BD7F16" w:rsidRPr="00A67BF1">
        <w:rPr>
          <w:bCs/>
          <w:lang w:eastAsia="zh-CN"/>
        </w:rPr>
        <w:t xml:space="preserve"> razgradnj</w:t>
      </w:r>
      <w:r w:rsidRPr="00A67BF1">
        <w:rPr>
          <w:bCs/>
          <w:lang w:eastAsia="zh-CN"/>
        </w:rPr>
        <w:t>o</w:t>
      </w:r>
      <w:r w:rsidR="00BD7F16" w:rsidRPr="00A67BF1">
        <w:rPr>
          <w:bCs/>
          <w:lang w:eastAsia="zh-CN"/>
        </w:rPr>
        <w:t xml:space="preserve"> obstoječega</w:t>
      </w:r>
      <w:r w:rsidRPr="00A67BF1">
        <w:rPr>
          <w:bCs/>
          <w:lang w:eastAsia="zh-CN"/>
        </w:rPr>
        <w:t xml:space="preserve"> magnetno resonančnega tomografa jakosti 1.5 T ter obstoječega RTG aparata. </w:t>
      </w:r>
      <w:r w:rsidR="0058341A" w:rsidRPr="0058341A">
        <w:rPr>
          <w:bCs/>
          <w:lang w:eastAsia="zh-CN"/>
        </w:rPr>
        <w:t>Poleg tega vključuje tudi vsa dela in vse stroške preventivnega in izrednega vzdrževanja opreme v garancijskem roku.</w:t>
      </w:r>
      <w:r w:rsidR="0058341A">
        <w:rPr>
          <w:bCs/>
          <w:lang w:eastAsia="zh-CN"/>
        </w:rPr>
        <w:t xml:space="preserve"> </w:t>
      </w:r>
      <w:r w:rsidRPr="00A67BF1">
        <w:rPr>
          <w:bCs/>
          <w:lang w:eastAsia="zh-CN"/>
        </w:rPr>
        <w:t>Cena je nespremenljiva</w:t>
      </w:r>
      <w:r w:rsidRPr="00A67BF1">
        <w:rPr>
          <w:lang w:eastAsia="zh-CN"/>
        </w:rPr>
        <w:t xml:space="preserve"> in dogovorjena po načelu »skupaj dogovorjena cena«</w:t>
      </w:r>
      <w:r w:rsidRPr="00A67BF1">
        <w:rPr>
          <w:bCs/>
          <w:lang w:eastAsia="zh-CN"/>
        </w:rPr>
        <w:t>.</w:t>
      </w:r>
      <w:r w:rsidRPr="00BD7F16">
        <w:rPr>
          <w:bCs/>
          <w:lang w:eastAsia="zh-CN"/>
        </w:rPr>
        <w:t xml:space="preserve">  </w:t>
      </w:r>
    </w:p>
    <w:p w14:paraId="5EB9B5C4" w14:textId="77777777" w:rsidR="00DA78DC" w:rsidRDefault="00DA78DC" w:rsidP="00DA78DC">
      <w:pPr>
        <w:suppressAutoHyphens/>
        <w:rPr>
          <w:bCs/>
          <w:lang w:eastAsia="zh-CN"/>
        </w:rPr>
      </w:pPr>
    </w:p>
    <w:p w14:paraId="157F1C23" w14:textId="799D14DF" w:rsidR="00DA78DC" w:rsidRPr="00BD7F16" w:rsidRDefault="00DA78DC" w:rsidP="00DA78DC">
      <w:pPr>
        <w:suppressAutoHyphens/>
        <w:rPr>
          <w:bCs/>
          <w:lang w:eastAsia="zh-CN"/>
        </w:rPr>
      </w:pPr>
      <w:r>
        <w:rPr>
          <w:bCs/>
          <w:lang w:eastAsia="zh-CN"/>
        </w:rPr>
        <w:t>Ponudbena c</w:t>
      </w:r>
      <w:r w:rsidRPr="00BD7F16">
        <w:rPr>
          <w:bCs/>
          <w:lang w:eastAsia="zh-CN"/>
        </w:rPr>
        <w:t>ena za</w:t>
      </w:r>
      <w:r>
        <w:rPr>
          <w:bCs/>
          <w:lang w:eastAsia="zh-CN"/>
        </w:rPr>
        <w:t xml:space="preserve"> i</w:t>
      </w:r>
      <w:r w:rsidRPr="007C3B47">
        <w:rPr>
          <w:bCs/>
          <w:lang w:eastAsia="zh-CN"/>
        </w:rPr>
        <w:t>zvedb</w:t>
      </w:r>
      <w:r>
        <w:rPr>
          <w:bCs/>
          <w:lang w:eastAsia="zh-CN"/>
        </w:rPr>
        <w:t>o</w:t>
      </w:r>
      <w:r w:rsidRPr="007C3B47">
        <w:rPr>
          <w:bCs/>
          <w:lang w:eastAsia="zh-CN"/>
        </w:rPr>
        <w:t xml:space="preserve"> GOI del</w:t>
      </w:r>
      <w:r>
        <w:rPr>
          <w:bCs/>
          <w:lang w:eastAsia="zh-CN"/>
        </w:rPr>
        <w:t xml:space="preserve"> vključuje vsa </w:t>
      </w:r>
      <w:r w:rsidRPr="007C3B47">
        <w:rPr>
          <w:bCs/>
          <w:lang w:eastAsia="zh-CN"/>
        </w:rPr>
        <w:t>gradbena, obrtniška in inštalacijska dela</w:t>
      </w:r>
      <w:r>
        <w:rPr>
          <w:bCs/>
          <w:lang w:eastAsia="zh-CN"/>
        </w:rPr>
        <w:t xml:space="preserve">, ves material, </w:t>
      </w:r>
      <w:r w:rsidRPr="007C3B47">
        <w:rPr>
          <w:bCs/>
          <w:lang w:eastAsia="zh-CN"/>
        </w:rPr>
        <w:t>vrednost vseh pripravljalnih, pomožnih in drugih potrebnih del za ureditev oziroma pripravo prostorov za namestitev nove opreme</w:t>
      </w:r>
      <w:r>
        <w:rPr>
          <w:bCs/>
          <w:lang w:eastAsia="zh-CN"/>
        </w:rPr>
        <w:t>,</w:t>
      </w:r>
      <w:r w:rsidR="00387B8A" w:rsidRPr="00387B8A">
        <w:t xml:space="preserve"> </w:t>
      </w:r>
      <w:r w:rsidR="00387B8A">
        <w:t xml:space="preserve">vrednost </w:t>
      </w:r>
      <w:r w:rsidR="00387B8A" w:rsidRPr="00387B8A">
        <w:rPr>
          <w:bCs/>
          <w:lang w:eastAsia="zh-CN"/>
        </w:rPr>
        <w:t>stroškov za izdelavo potrebne delavniške dokumentacije, stroškov meritev, preiskav in atestov, zavarovanj, varnosti pri delu, sodelovanj</w:t>
      </w:r>
      <w:r w:rsidR="00387B8A">
        <w:rPr>
          <w:bCs/>
          <w:lang w:eastAsia="zh-CN"/>
        </w:rPr>
        <w:t>a</w:t>
      </w:r>
      <w:r w:rsidR="00387B8A" w:rsidRPr="00387B8A">
        <w:rPr>
          <w:bCs/>
          <w:lang w:eastAsia="zh-CN"/>
        </w:rPr>
        <w:t xml:space="preserve"> strokovnega kadra izvajalca</w:t>
      </w:r>
      <w:r w:rsidRPr="007C3B47">
        <w:rPr>
          <w:bCs/>
          <w:lang w:eastAsia="zh-CN"/>
        </w:rPr>
        <w:t xml:space="preserve"> </w:t>
      </w:r>
      <w:r>
        <w:rPr>
          <w:bCs/>
          <w:lang w:eastAsia="zh-CN"/>
        </w:rPr>
        <w:t xml:space="preserve">in vse stroške povezane z izvedbo </w:t>
      </w:r>
      <w:r w:rsidRPr="00636814">
        <w:rPr>
          <w:bCs/>
          <w:lang w:eastAsia="zh-CN"/>
        </w:rPr>
        <w:t>potrebnih del za montažo vse opreme</w:t>
      </w:r>
      <w:r>
        <w:rPr>
          <w:bCs/>
          <w:lang w:eastAsia="zh-CN"/>
        </w:rPr>
        <w:t xml:space="preserve">, vključno z </w:t>
      </w:r>
      <w:r w:rsidRPr="007C3B47">
        <w:rPr>
          <w:bCs/>
          <w:lang w:eastAsia="zh-CN"/>
        </w:rPr>
        <w:t>izdela</w:t>
      </w:r>
      <w:r>
        <w:rPr>
          <w:bCs/>
          <w:lang w:eastAsia="zh-CN"/>
        </w:rPr>
        <w:t>vo</w:t>
      </w:r>
      <w:r w:rsidRPr="007C3B47">
        <w:rPr>
          <w:bCs/>
          <w:lang w:eastAsia="zh-CN"/>
        </w:rPr>
        <w:t xml:space="preserve"> projektn</w:t>
      </w:r>
      <w:r>
        <w:rPr>
          <w:bCs/>
          <w:lang w:eastAsia="zh-CN"/>
        </w:rPr>
        <w:t>e</w:t>
      </w:r>
      <w:r w:rsidRPr="007C3B47">
        <w:rPr>
          <w:bCs/>
          <w:lang w:eastAsia="zh-CN"/>
        </w:rPr>
        <w:t xml:space="preserve"> dokumentacij</w:t>
      </w:r>
      <w:r>
        <w:rPr>
          <w:bCs/>
          <w:lang w:eastAsia="zh-CN"/>
        </w:rPr>
        <w:t xml:space="preserve">e (PZI, PID, NOV, DZO, vsa spremljajoča dokumentacija) </w:t>
      </w:r>
      <w:r w:rsidRPr="00A22C2C">
        <w:rPr>
          <w:bCs/>
          <w:lang w:eastAsia="zh-CN"/>
        </w:rPr>
        <w:t>ter projektantski</w:t>
      </w:r>
      <w:r>
        <w:rPr>
          <w:bCs/>
          <w:lang w:eastAsia="zh-CN"/>
        </w:rPr>
        <w:t>m</w:t>
      </w:r>
      <w:r w:rsidRPr="00A22C2C">
        <w:rPr>
          <w:bCs/>
          <w:lang w:eastAsia="zh-CN"/>
        </w:rPr>
        <w:t xml:space="preserve"> nadzor</w:t>
      </w:r>
      <w:r>
        <w:rPr>
          <w:bCs/>
          <w:lang w:eastAsia="zh-CN"/>
        </w:rPr>
        <w:t>om</w:t>
      </w:r>
      <w:r w:rsidRPr="00A22C2C">
        <w:rPr>
          <w:bCs/>
          <w:lang w:eastAsia="zh-CN"/>
        </w:rPr>
        <w:t xml:space="preserve"> med izvedbo de</w:t>
      </w:r>
      <w:r>
        <w:rPr>
          <w:bCs/>
          <w:lang w:eastAsia="zh-CN"/>
        </w:rPr>
        <w:t>l</w:t>
      </w:r>
      <w:r w:rsidRPr="00F53166">
        <w:rPr>
          <w:bCs/>
          <w:lang w:eastAsia="zh-CN"/>
        </w:rPr>
        <w:t>. Cena je nespremenljiva</w:t>
      </w:r>
      <w:r w:rsidRPr="00F53166">
        <w:rPr>
          <w:lang w:eastAsia="zh-CN"/>
        </w:rPr>
        <w:t xml:space="preserve"> in dogovorjena po načelu »skupaj dogovorjena cena«</w:t>
      </w:r>
      <w:r w:rsidRPr="00F53166">
        <w:rPr>
          <w:bCs/>
          <w:lang w:eastAsia="zh-CN"/>
        </w:rPr>
        <w:t>.</w:t>
      </w:r>
      <w:r w:rsidRPr="00BD7F16">
        <w:rPr>
          <w:bCs/>
          <w:lang w:eastAsia="zh-CN"/>
        </w:rPr>
        <w:t xml:space="preserve">  </w:t>
      </w:r>
    </w:p>
    <w:p w14:paraId="79D1873D" w14:textId="77777777" w:rsidR="00846399" w:rsidRPr="00C52E62" w:rsidRDefault="00846399" w:rsidP="00AE27BF">
      <w:pPr>
        <w:rPr>
          <w:color w:val="FF0000"/>
          <w:highlight w:val="yellow"/>
        </w:rPr>
      </w:pPr>
    </w:p>
    <w:p w14:paraId="44FD60A1" w14:textId="3EA20560" w:rsidR="00387B8A" w:rsidRPr="00F032E6" w:rsidRDefault="00387B8A" w:rsidP="005C62AB">
      <w:pPr>
        <w:suppressAutoHyphens/>
        <w:rPr>
          <w:lang w:eastAsia="zh-CN"/>
        </w:rPr>
      </w:pPr>
      <w:r>
        <w:rPr>
          <w:lang w:eastAsia="zh-CN"/>
        </w:rPr>
        <w:t>P</w:t>
      </w:r>
      <w:r w:rsidRPr="00B822B6">
        <w:rPr>
          <w:lang w:eastAsia="zh-CN"/>
        </w:rPr>
        <w:t>onudben</w:t>
      </w:r>
      <w:r>
        <w:rPr>
          <w:lang w:eastAsia="zh-CN"/>
        </w:rPr>
        <w:t>a</w:t>
      </w:r>
      <w:r w:rsidRPr="00B822B6">
        <w:rPr>
          <w:lang w:eastAsia="zh-CN"/>
        </w:rPr>
        <w:t xml:space="preserve"> cen</w:t>
      </w:r>
      <w:r>
        <w:rPr>
          <w:lang w:eastAsia="zh-CN"/>
        </w:rPr>
        <w:t>a za vzdrževanje</w:t>
      </w:r>
      <w:r w:rsidRPr="00B822B6">
        <w:rPr>
          <w:lang w:eastAsia="zh-CN"/>
        </w:rPr>
        <w:t xml:space="preserve"> </w:t>
      </w:r>
      <w:r w:rsidRPr="00A73F23">
        <w:rPr>
          <w:lang w:eastAsia="zh-CN"/>
        </w:rPr>
        <w:t>po poteku garancijskega roka</w:t>
      </w:r>
      <w:r w:rsidRPr="00B822B6">
        <w:rPr>
          <w:lang w:eastAsia="zh-CN"/>
        </w:rPr>
        <w:t xml:space="preserve"> </w:t>
      </w:r>
      <w:r w:rsidRPr="00CB5607">
        <w:t>(mesečni pavšal)</w:t>
      </w:r>
      <w:r>
        <w:t xml:space="preserve"> </w:t>
      </w:r>
      <w:r w:rsidRPr="00B822B6">
        <w:rPr>
          <w:lang w:eastAsia="zh-CN"/>
        </w:rPr>
        <w:t>vključ</w:t>
      </w:r>
      <w:r>
        <w:rPr>
          <w:lang w:eastAsia="zh-CN"/>
        </w:rPr>
        <w:t>uje</w:t>
      </w:r>
      <w:r w:rsidRPr="00B822B6">
        <w:rPr>
          <w:lang w:eastAsia="zh-CN"/>
        </w:rPr>
        <w:t xml:space="preserve"> </w:t>
      </w:r>
      <w:r w:rsidR="005F72FD" w:rsidRPr="00E27D07">
        <w:t>»popolno«</w:t>
      </w:r>
      <w:r w:rsidR="005F72FD">
        <w:t xml:space="preserve"> </w:t>
      </w:r>
      <w:r w:rsidRPr="00B822B6">
        <w:rPr>
          <w:lang w:eastAsia="zh-CN"/>
        </w:rPr>
        <w:t xml:space="preserve">preventivno in </w:t>
      </w:r>
      <w:r w:rsidR="00376F47">
        <w:rPr>
          <w:lang w:eastAsia="zh-CN"/>
        </w:rPr>
        <w:t>izredno</w:t>
      </w:r>
      <w:r w:rsidRPr="00B822B6">
        <w:rPr>
          <w:lang w:eastAsia="zh-CN"/>
        </w:rPr>
        <w:t xml:space="preserve"> vzdrževanje opreme</w:t>
      </w:r>
      <w:r>
        <w:rPr>
          <w:lang w:eastAsia="zh-CN"/>
        </w:rPr>
        <w:t xml:space="preserve"> </w:t>
      </w:r>
      <w:r>
        <w:rPr>
          <w:bCs/>
        </w:rPr>
        <w:t xml:space="preserve">v </w:t>
      </w:r>
      <w:r w:rsidRPr="009C048D">
        <w:rPr>
          <w:bCs/>
        </w:rPr>
        <w:t xml:space="preserve">obdobju </w:t>
      </w:r>
      <w:r w:rsidR="009C048D" w:rsidRPr="009C048D">
        <w:rPr>
          <w:bCs/>
        </w:rPr>
        <w:t>6</w:t>
      </w:r>
      <w:r w:rsidRPr="009C048D">
        <w:rPr>
          <w:bCs/>
        </w:rPr>
        <w:t xml:space="preserve"> let</w:t>
      </w:r>
      <w:r w:rsidRPr="000A1D81">
        <w:rPr>
          <w:bCs/>
        </w:rPr>
        <w:t xml:space="preserve"> po preteku garancijskega roka</w:t>
      </w:r>
      <w:r>
        <w:rPr>
          <w:bCs/>
        </w:rPr>
        <w:t xml:space="preserve">, ter zajema vse </w:t>
      </w:r>
      <w:r w:rsidRPr="00CB5607">
        <w:t xml:space="preserve">stroške preventivnega vzdrževanja in morebitnih popravil zaradi okvar ter servisov, vključno z dobavo rezervnih delov, potrošnega in ostalega potrebnega materiala in drobnega inventarja za </w:t>
      </w:r>
      <w:r w:rsidRPr="00A67BF1">
        <w:t>izvajanje storitev, pa tudi vse stroške dela, potne stroške, dnevnice, kilometrine, stroške telefona, prenosa podatkov itd., da se zagotovi brezhibno delovanje opreme v času trajanja pogodbe</w:t>
      </w:r>
      <w:r w:rsidRPr="00A67BF1">
        <w:rPr>
          <w:lang w:eastAsia="zh-CN"/>
        </w:rPr>
        <w:t xml:space="preserve">. </w:t>
      </w:r>
      <w:r w:rsidR="005C62AB" w:rsidRPr="00A67BF1">
        <w:rPr>
          <w:lang w:eastAsia="zh-CN"/>
        </w:rPr>
        <w:t>Cena je fiksna za prvo leto po sklenitvi pogodbe. Po preteku enega leta od sklenitve pogodbe se lahko cena spremeni v primeru, ko kumulativno povečanje indeksa cen življenjskih potrebščin, ki ga uradno objavlja Statistični urad Republike Slovenije, preseže 4 % vrednosti, šteto od preteka enega leta od sklenitve</w:t>
      </w:r>
      <w:r w:rsidR="005C62AB" w:rsidRPr="005C62AB">
        <w:rPr>
          <w:lang w:eastAsia="zh-CN"/>
        </w:rPr>
        <w:t xml:space="preserve"> pogodbe.</w:t>
      </w:r>
      <w:r w:rsidR="005C62AB">
        <w:rPr>
          <w:lang w:eastAsia="zh-CN"/>
        </w:rPr>
        <w:t xml:space="preserve"> </w:t>
      </w:r>
      <w:r w:rsidR="005C62AB" w:rsidRPr="005C62AB">
        <w:rPr>
          <w:lang w:eastAsia="zh-CN"/>
        </w:rPr>
        <w:t>Nadaljnja povišanja cen</w:t>
      </w:r>
      <w:r w:rsidR="005C62AB">
        <w:rPr>
          <w:lang w:eastAsia="zh-CN"/>
        </w:rPr>
        <w:t>e</w:t>
      </w:r>
      <w:r w:rsidR="005C62AB" w:rsidRPr="005C62AB">
        <w:rPr>
          <w:lang w:eastAsia="zh-CN"/>
        </w:rPr>
        <w:t xml:space="preserve"> se lahko izvedejo, ko kumulativno povečanje indeksa iz prejšnjega </w:t>
      </w:r>
      <w:r w:rsidR="005C62AB" w:rsidRPr="005C62AB">
        <w:rPr>
          <w:lang w:eastAsia="zh-CN"/>
        </w:rPr>
        <w:lastRenderedPageBreak/>
        <w:t>stavka ponovno preseže 4 % vrednosti od zadnjega povišanja cen</w:t>
      </w:r>
      <w:r w:rsidR="005C62AB">
        <w:rPr>
          <w:lang w:eastAsia="zh-CN"/>
        </w:rPr>
        <w:t>e</w:t>
      </w:r>
      <w:r w:rsidR="005C62AB" w:rsidRPr="005C62AB">
        <w:rPr>
          <w:lang w:eastAsia="zh-CN"/>
        </w:rPr>
        <w:t>.</w:t>
      </w:r>
      <w:r w:rsidR="005C62AB">
        <w:rPr>
          <w:lang w:eastAsia="zh-CN"/>
        </w:rPr>
        <w:t xml:space="preserve"> </w:t>
      </w:r>
      <w:r w:rsidR="005C62AB" w:rsidRPr="005C62AB">
        <w:rPr>
          <w:lang w:eastAsia="zh-CN"/>
        </w:rPr>
        <w:t>Povišanje cen</w:t>
      </w:r>
      <w:r w:rsidR="005C62AB">
        <w:rPr>
          <w:lang w:eastAsia="zh-CN"/>
        </w:rPr>
        <w:t>e</w:t>
      </w:r>
      <w:r w:rsidR="005C62AB" w:rsidRPr="005C62AB">
        <w:rPr>
          <w:lang w:eastAsia="zh-CN"/>
        </w:rPr>
        <w:t xml:space="preserve"> znaša največ 80 % povišanja indeksa cen življenjskih potrebščin.</w:t>
      </w:r>
    </w:p>
    <w:bookmarkEnd w:id="116"/>
    <w:p w14:paraId="47281D16" w14:textId="77777777" w:rsidR="00454D4A" w:rsidRDefault="00454D4A" w:rsidP="00D37134"/>
    <w:p w14:paraId="6F955946" w14:textId="292F2100" w:rsidR="00387B8A" w:rsidRDefault="00387B8A" w:rsidP="00387B8A">
      <w:r w:rsidRPr="00387B8A">
        <w:t>Cene v ponudb</w:t>
      </w:r>
      <w:r w:rsidRPr="00D643A9">
        <w:t>enem predračunu</w:t>
      </w:r>
      <w:r w:rsidRPr="00387B8A">
        <w:t xml:space="preserve"> morajo biti izražene v evrih (EUR) in morajo vključevati vse elemente, iz katerih so sestavljene, davke in morebitne popuste.</w:t>
      </w:r>
    </w:p>
    <w:p w14:paraId="744D749A" w14:textId="77777777" w:rsidR="00703B26" w:rsidRPr="00387B8A" w:rsidRDefault="00703B26" w:rsidP="00D37134">
      <w:pPr>
        <w:rPr>
          <w:color w:val="FF0000"/>
        </w:rPr>
      </w:pPr>
    </w:p>
    <w:p w14:paraId="10C3850A" w14:textId="77777777" w:rsidR="009F7460" w:rsidRDefault="009F7460" w:rsidP="00D37134">
      <w:r w:rsidRPr="009F7460">
        <w:t xml:space="preserve">V primeru, da bo naročnik pri pregledu in ocenjevanju ponudb odkril očitne računske napake, bo ravnal v skladu sedmim odstavkom 89. člena ZJN-3. </w:t>
      </w:r>
    </w:p>
    <w:p w14:paraId="37D38336" w14:textId="77777777" w:rsidR="00903326" w:rsidRPr="009F7460" w:rsidRDefault="00903326" w:rsidP="00D37134"/>
    <w:p w14:paraId="485D7965" w14:textId="02756ABD" w:rsidR="00C3284A" w:rsidRPr="00C3284A" w:rsidRDefault="00C3284A" w:rsidP="00C3284A">
      <w:pPr>
        <w:rPr>
          <w:b/>
        </w:rPr>
      </w:pPr>
      <w:r w:rsidRPr="00C3284A">
        <w:rPr>
          <w:b/>
        </w:rPr>
        <w:t>Ponudnik v informacijsk</w:t>
      </w:r>
      <w:r w:rsidR="00D643A9">
        <w:rPr>
          <w:b/>
        </w:rPr>
        <w:t>i</w:t>
      </w:r>
      <w:r w:rsidRPr="00C3284A">
        <w:rPr>
          <w:b/>
        </w:rPr>
        <w:t xml:space="preserve"> sistem e-JN </w:t>
      </w:r>
      <w:r w:rsidR="00D643A9" w:rsidRPr="00862599">
        <w:rPr>
          <w:rFonts w:cstheme="minorHAnsi"/>
          <w:b/>
          <w:bdr w:val="none" w:sz="0" w:space="0" w:color="auto" w:frame="1"/>
        </w:rPr>
        <w:t>v razdelek »Skupna ponudbena vrednost« v za</w:t>
      </w:r>
      <w:r w:rsidR="00D643A9">
        <w:rPr>
          <w:rFonts w:cstheme="minorHAnsi"/>
          <w:b/>
          <w:bdr w:val="none" w:sz="0" w:space="0" w:color="auto" w:frame="1"/>
        </w:rPr>
        <w:t xml:space="preserve"> </w:t>
      </w:r>
      <w:r w:rsidR="00D643A9" w:rsidRPr="00862599">
        <w:rPr>
          <w:rFonts w:cstheme="minorHAnsi"/>
          <w:b/>
          <w:bdr w:val="none" w:sz="0" w:space="0" w:color="auto" w:frame="1"/>
        </w:rPr>
        <w:t>to namenjen prostor vpiše skupni ponudbeni znesek brez davka v EUR in znesek davka v EUR. Znesek skupaj z davkom v EUR se izračuna samodejno</w:t>
      </w:r>
      <w:r w:rsidR="00D643A9">
        <w:rPr>
          <w:rFonts w:cstheme="minorHAnsi"/>
          <w:b/>
          <w:bdr w:val="none" w:sz="0" w:space="0" w:color="auto" w:frame="1"/>
        </w:rPr>
        <w:t>.</w:t>
      </w:r>
      <w:r w:rsidR="00D643A9" w:rsidRPr="00C3284A">
        <w:rPr>
          <w:b/>
        </w:rPr>
        <w:t xml:space="preserve"> </w:t>
      </w:r>
      <w:r w:rsidR="00D643A9" w:rsidRPr="00862599">
        <w:rPr>
          <w:rFonts w:cstheme="minorHAnsi"/>
          <w:b/>
          <w:bdr w:val="none" w:sz="0" w:space="0" w:color="auto" w:frame="1"/>
        </w:rPr>
        <w:t xml:space="preserve">V del </w:t>
      </w:r>
      <w:r w:rsidRPr="00C3284A">
        <w:rPr>
          <w:b/>
        </w:rPr>
        <w:t xml:space="preserve">»Predračun« naloži izpolnjen obrazec </w:t>
      </w:r>
      <w:r w:rsidR="00D643A9" w:rsidRPr="00862599">
        <w:rPr>
          <w:b/>
        </w:rPr>
        <w:t xml:space="preserve">št. 1 </w:t>
      </w:r>
      <w:r w:rsidRPr="00C3284A">
        <w:rPr>
          <w:b/>
        </w:rPr>
        <w:t>»Ponudb</w:t>
      </w:r>
      <w:r w:rsidR="00D643A9">
        <w:rPr>
          <w:b/>
        </w:rPr>
        <w:t>eni predračun</w:t>
      </w:r>
      <w:r w:rsidRPr="00C3284A">
        <w:rPr>
          <w:b/>
        </w:rPr>
        <w:t xml:space="preserve">« v .pdf datoteki, ki bo dostopen na javnem odpiranju ponudb. V primeru razhajanj med </w:t>
      </w:r>
      <w:r w:rsidR="00D643A9">
        <w:rPr>
          <w:b/>
        </w:rPr>
        <w:t xml:space="preserve">podatki </w:t>
      </w:r>
      <w:r w:rsidR="00D643A9" w:rsidRPr="00862599">
        <w:rPr>
          <w:b/>
        </w:rPr>
        <w:t>navedenimi v razdelku »Skupna ponudbena vrednost«</w:t>
      </w:r>
      <w:r w:rsidR="00D643A9">
        <w:rPr>
          <w:b/>
        </w:rPr>
        <w:t xml:space="preserve"> in </w:t>
      </w:r>
      <w:r w:rsidRPr="00C3284A">
        <w:rPr>
          <w:b/>
        </w:rPr>
        <w:t xml:space="preserve">podatki v obrazcu št. 1 </w:t>
      </w:r>
      <w:r w:rsidR="00D643A9" w:rsidRPr="00C3284A">
        <w:rPr>
          <w:b/>
        </w:rPr>
        <w:t>»Ponudb</w:t>
      </w:r>
      <w:r w:rsidR="00D643A9">
        <w:rPr>
          <w:b/>
        </w:rPr>
        <w:t>eni predračun</w:t>
      </w:r>
      <w:r w:rsidR="00D643A9" w:rsidRPr="00C3284A">
        <w:rPr>
          <w:b/>
        </w:rPr>
        <w:t>«</w:t>
      </w:r>
      <w:r w:rsidR="00D643A9">
        <w:rPr>
          <w:b/>
        </w:rPr>
        <w:t xml:space="preserve">, </w:t>
      </w:r>
      <w:r w:rsidRPr="00C3284A">
        <w:rPr>
          <w:b/>
        </w:rPr>
        <w:t xml:space="preserve">naloženim v razdelek »Predračun«, kot veljavni štejejo podatki v </w:t>
      </w:r>
      <w:r w:rsidR="00D643A9" w:rsidRPr="00D643A9">
        <w:rPr>
          <w:b/>
        </w:rPr>
        <w:t>obrazcu št. 1 »Ponudbeni predračun«</w:t>
      </w:r>
      <w:r w:rsidRPr="00C3284A">
        <w:rPr>
          <w:b/>
        </w:rPr>
        <w:t>.</w:t>
      </w:r>
    </w:p>
    <w:p w14:paraId="39528CA0" w14:textId="77777777" w:rsidR="003C065F" w:rsidRDefault="003C065F" w:rsidP="00D37134"/>
    <w:p w14:paraId="2EE9B476" w14:textId="77777777" w:rsidR="00F62A4B" w:rsidRPr="0051597A" w:rsidRDefault="00F62A4B" w:rsidP="006A7E85">
      <w:pPr>
        <w:pStyle w:val="n4"/>
        <w:numPr>
          <w:ilvl w:val="1"/>
          <w:numId w:val="24"/>
        </w:numPr>
        <w:rPr>
          <w:b/>
        </w:rPr>
      </w:pPr>
      <w:r w:rsidRPr="0051597A">
        <w:rPr>
          <w:b/>
        </w:rPr>
        <w:t>Priprava ponudbe</w:t>
      </w:r>
    </w:p>
    <w:p w14:paraId="56BCE0A4" w14:textId="77777777" w:rsidR="009F7460" w:rsidRDefault="009F7460" w:rsidP="00D37134"/>
    <w:p w14:paraId="2702E240" w14:textId="77777777" w:rsidR="00905563" w:rsidRPr="0051597A" w:rsidRDefault="00F62A4B" w:rsidP="006A7E85">
      <w:pPr>
        <w:numPr>
          <w:ilvl w:val="2"/>
          <w:numId w:val="25"/>
        </w:numPr>
        <w:rPr>
          <w:rFonts w:eastAsia="Arial Unicode MS"/>
          <w:b/>
        </w:rPr>
      </w:pPr>
      <w:r w:rsidRPr="0051597A">
        <w:rPr>
          <w:rFonts w:eastAsia="Arial Unicode MS"/>
          <w:b/>
        </w:rPr>
        <w:t>Skupna ponudba</w:t>
      </w:r>
    </w:p>
    <w:p w14:paraId="34AE6F97" w14:textId="77777777" w:rsidR="00DB3D15" w:rsidRDefault="00DB3D15" w:rsidP="00D37134"/>
    <w:p w14:paraId="22FBD27E" w14:textId="6952999E" w:rsidR="00DB3D15" w:rsidRPr="00DB3D15" w:rsidRDefault="00DB3D15" w:rsidP="00D37134">
      <w:r w:rsidRPr="00DB3D15">
        <w:t xml:space="preserve">V primeru, da skupina ponudnikov predloži skupno ponudbo, mora vsak ponudnik </w:t>
      </w:r>
      <w:r w:rsidR="00D821D6" w:rsidRPr="00862599">
        <w:t>dokazati neobstoj razlogov za izključitev</w:t>
      </w:r>
      <w:r w:rsidR="00D821D6">
        <w:t xml:space="preserve"> </w:t>
      </w:r>
      <w:r>
        <w:t>iz točke 8</w:t>
      </w:r>
      <w:r w:rsidRPr="00DB3D15">
        <w:t xml:space="preserve">.1. teh navodil </w:t>
      </w:r>
      <w:r w:rsidR="000837C7" w:rsidRPr="000837C7">
        <w:t xml:space="preserve">in izpolnjevanje pogojev iz točk </w:t>
      </w:r>
      <w:r w:rsidR="000837C7">
        <w:t>8</w:t>
      </w:r>
      <w:r w:rsidR="000837C7" w:rsidRPr="000837C7">
        <w:t>.</w:t>
      </w:r>
      <w:r w:rsidR="000837C7">
        <w:t>2</w:t>
      </w:r>
      <w:r w:rsidR="000837C7" w:rsidRPr="000837C7">
        <w:t xml:space="preserve">. in </w:t>
      </w:r>
      <w:r w:rsidR="000837C7">
        <w:t>8</w:t>
      </w:r>
      <w:r w:rsidR="000837C7" w:rsidRPr="000837C7">
        <w:t>.</w:t>
      </w:r>
      <w:r w:rsidR="000837C7">
        <w:t>3.</w:t>
      </w:r>
      <w:r w:rsidR="000837C7" w:rsidRPr="000837C7">
        <w:t xml:space="preserve"> teh navodil</w:t>
      </w:r>
      <w:r w:rsidRPr="00AB0646">
        <w:t>.</w:t>
      </w:r>
      <w:r>
        <w:t xml:space="preserve"> Pogoje iz točk</w:t>
      </w:r>
      <w:r w:rsidR="00B311DF">
        <w:t>e</w:t>
      </w:r>
      <w:r>
        <w:t xml:space="preserve"> 8.</w:t>
      </w:r>
      <w:r w:rsidR="000837C7">
        <w:t>4</w:t>
      </w:r>
      <w:r>
        <w:t xml:space="preserve">. lahko ponudniki izpolnijo kumulativno. </w:t>
      </w:r>
    </w:p>
    <w:p w14:paraId="31C6EF0F" w14:textId="77777777" w:rsidR="00DB3D15" w:rsidRPr="00DB3D15" w:rsidRDefault="00DB3D15" w:rsidP="00D37134"/>
    <w:p w14:paraId="37CDF0A3" w14:textId="3359972A" w:rsidR="00DB3D15" w:rsidRDefault="00DB3D15" w:rsidP="00D37134">
      <w:r w:rsidRPr="00DB3D15">
        <w:t xml:space="preserve">Vsi ponudniki v skupni ponudbi morajo izpolniti ESPD posamično in v njem navesti vse zahtevane podatke. </w:t>
      </w:r>
      <w:r w:rsidR="005C2A41">
        <w:t xml:space="preserve">Naročnik bo do izdaje odločitve o oddaji naročila vse </w:t>
      </w:r>
      <w:r w:rsidR="00FD0889" w:rsidRPr="00862599">
        <w:t xml:space="preserve">zahteve in sporočila </w:t>
      </w:r>
      <w:r w:rsidR="005C2A41">
        <w:t>naslavljal na</w:t>
      </w:r>
      <w:r w:rsidR="00FD0889" w:rsidRPr="00FD0889">
        <w:t xml:space="preserve"> gospodarski subjekt, ki bo prek sistema eJN oddal ponudbo</w:t>
      </w:r>
      <w:r w:rsidR="005C2A41">
        <w:t xml:space="preserve">. </w:t>
      </w:r>
    </w:p>
    <w:p w14:paraId="72955D0D" w14:textId="77777777" w:rsidR="00DB3D15" w:rsidRPr="00DB3D15" w:rsidRDefault="00DB3D15" w:rsidP="00D37134"/>
    <w:p w14:paraId="671FB2A2" w14:textId="14979CAB" w:rsidR="00DB3D15" w:rsidRPr="00DB3D15" w:rsidRDefault="00DB3D15" w:rsidP="00D37134">
      <w:r w:rsidRPr="00A67CA6">
        <w:t>Obraz</w:t>
      </w:r>
      <w:r w:rsidR="008F007C" w:rsidRPr="00A67CA6">
        <w:t>e</w:t>
      </w:r>
      <w:r w:rsidRPr="00A67CA6">
        <w:t xml:space="preserve">c </w:t>
      </w:r>
      <w:r w:rsidR="00FD0889">
        <w:t>št. 1 »</w:t>
      </w:r>
      <w:r w:rsidRPr="00A67CA6">
        <w:rPr>
          <w:color w:val="000000"/>
        </w:rPr>
        <w:t>P</w:t>
      </w:r>
      <w:r w:rsidR="00FD0889">
        <w:rPr>
          <w:color w:val="000000"/>
        </w:rPr>
        <w:t>onudbeni p</w:t>
      </w:r>
      <w:r w:rsidRPr="00A67CA6">
        <w:rPr>
          <w:color w:val="000000"/>
        </w:rPr>
        <w:t>redračun</w:t>
      </w:r>
      <w:r w:rsidR="00FD0889">
        <w:rPr>
          <w:color w:val="000000"/>
        </w:rPr>
        <w:t>«</w:t>
      </w:r>
      <w:r w:rsidRPr="00DB3D15">
        <w:rPr>
          <w:color w:val="000000"/>
        </w:rPr>
        <w:t xml:space="preserve"> podajo vsi ponudniki, ki nastopajo v skupni ponudbi skupaj (en obrazec, </w:t>
      </w:r>
      <w:r w:rsidRPr="00DB3D15">
        <w:t xml:space="preserve">podpisan s strani vsaj enega izmed ponudnikov, ki nastopajo v skupni ponudbi). </w:t>
      </w:r>
    </w:p>
    <w:p w14:paraId="4614D4E1" w14:textId="77777777" w:rsidR="00DB3D15" w:rsidRPr="00DB3D15" w:rsidRDefault="00DB3D15" w:rsidP="00D37134"/>
    <w:p w14:paraId="2837A863" w14:textId="77777777" w:rsidR="00DB3D15" w:rsidRPr="00DB3D15" w:rsidRDefault="00DB3D15" w:rsidP="00D37134">
      <w:r w:rsidRPr="00DB3D15">
        <w:t xml:space="preserve">Finančno zavarovanje lahko predloži samo eden izmed ponudnikov, ki nastopa v skupni ponudbi, lahko ga predloži več ponudnikov, v vsakem primeru pa morajo biti izpolnjene </w:t>
      </w:r>
      <w:r w:rsidR="00DB66BC">
        <w:t>vse zahteve (višina, veljavnost</w:t>
      </w:r>
      <w:r w:rsidRPr="00DB3D15">
        <w:t>…), določene v tej dokumentaciji.</w:t>
      </w:r>
    </w:p>
    <w:p w14:paraId="7A439FF9" w14:textId="77777777" w:rsidR="00DB3D15" w:rsidRPr="00DB3D15" w:rsidRDefault="00DB3D15" w:rsidP="00D37134"/>
    <w:p w14:paraId="0F5D14A3" w14:textId="77777777" w:rsidR="00CB5607" w:rsidRPr="00CB5607" w:rsidRDefault="00CB5607" w:rsidP="00CB5607">
      <w:bookmarkStart w:id="117" w:name="_Toc302649294"/>
      <w:r w:rsidRPr="00CB5607">
        <w:t>Skupina mora priložiti pravni akt (pogodbo) o skupnem naročanju, iz katerega bo nedvoumno razvidno naslednje:</w:t>
      </w:r>
    </w:p>
    <w:p w14:paraId="00ED6A64" w14:textId="77777777" w:rsidR="00CB5607" w:rsidRPr="00CB5607" w:rsidRDefault="00CB5607" w:rsidP="006A7E85">
      <w:pPr>
        <w:numPr>
          <w:ilvl w:val="0"/>
          <w:numId w:val="29"/>
        </w:numPr>
      </w:pPr>
      <w:r w:rsidRPr="00CB5607">
        <w:t>imenovanje nosilca posla pri izvedbi javnega naročila,</w:t>
      </w:r>
    </w:p>
    <w:p w14:paraId="2F172225" w14:textId="77777777" w:rsidR="00CB5607" w:rsidRPr="00CB5607" w:rsidRDefault="00CB5607" w:rsidP="006A7E85">
      <w:pPr>
        <w:numPr>
          <w:ilvl w:val="0"/>
          <w:numId w:val="29"/>
        </w:numPr>
      </w:pPr>
      <w:r w:rsidRPr="00CB5607">
        <w:t>pooblastilo nosilcu posla in odgovorni osebi za podpis ponudbe ter podpis pogodbe,</w:t>
      </w:r>
    </w:p>
    <w:p w14:paraId="2585B88A" w14:textId="77777777" w:rsidR="00CB5607" w:rsidRPr="00CB5607" w:rsidRDefault="00CB5607" w:rsidP="006A7E85">
      <w:pPr>
        <w:numPr>
          <w:ilvl w:val="0"/>
          <w:numId w:val="29"/>
        </w:numPr>
      </w:pPr>
      <w:r w:rsidRPr="00CB5607">
        <w:t>obseg posla (natančna navedba vrste in obsega del), ki ga bo opravil posamezni ponudnik in njihove odgovornosti,</w:t>
      </w:r>
    </w:p>
    <w:p w14:paraId="160555F9" w14:textId="77777777" w:rsidR="00CB5607" w:rsidRPr="00CB5607" w:rsidRDefault="00CB5607" w:rsidP="006A7E85">
      <w:pPr>
        <w:numPr>
          <w:ilvl w:val="0"/>
          <w:numId w:val="29"/>
        </w:numPr>
      </w:pPr>
      <w:r w:rsidRPr="00CB5607">
        <w:t>izjava, da so vsi ponudniki v skupni ponudbi seznanjeni z navodili ponudnikom in razpisnimi pogoji ter merili za dodelitev javnega naročila in da z njimi v celoti soglašajo,</w:t>
      </w:r>
    </w:p>
    <w:p w14:paraId="65BFE664" w14:textId="77777777" w:rsidR="00CB5607" w:rsidRPr="00CB5607" w:rsidRDefault="00CB5607" w:rsidP="006A7E85">
      <w:pPr>
        <w:numPr>
          <w:ilvl w:val="0"/>
          <w:numId w:val="29"/>
        </w:numPr>
      </w:pPr>
      <w:r w:rsidRPr="00CB5607">
        <w:t>izjava, da so vsi ponudniki seznanjeni s plačilnimi pogoji iz te dokumentacije in</w:t>
      </w:r>
    </w:p>
    <w:p w14:paraId="7BED8D21" w14:textId="5E059785" w:rsidR="0059204F" w:rsidRDefault="00CB5607" w:rsidP="006A7E85">
      <w:pPr>
        <w:numPr>
          <w:ilvl w:val="0"/>
          <w:numId w:val="29"/>
        </w:numPr>
      </w:pPr>
      <w:r w:rsidRPr="00CB5607">
        <w:t>neomejena solidarna odgovornost vseh ponudnikov v skupni ponudbi.</w:t>
      </w:r>
    </w:p>
    <w:p w14:paraId="7B3EB2B0" w14:textId="77777777" w:rsidR="0059204F" w:rsidRDefault="0059204F" w:rsidP="00D37134"/>
    <w:p w14:paraId="2313184A" w14:textId="77777777" w:rsidR="00A67CA6" w:rsidRPr="0051597A" w:rsidRDefault="00A67CA6" w:rsidP="006A7E85">
      <w:pPr>
        <w:numPr>
          <w:ilvl w:val="2"/>
          <w:numId w:val="25"/>
        </w:numPr>
        <w:ind w:left="709"/>
        <w:rPr>
          <w:rFonts w:eastAsia="Arial Unicode MS"/>
          <w:b/>
        </w:rPr>
      </w:pPr>
      <w:r w:rsidRPr="0051597A">
        <w:rPr>
          <w:rFonts w:eastAsia="Arial Unicode MS"/>
          <w:b/>
        </w:rPr>
        <w:t>Ponudba s podizvajalci</w:t>
      </w:r>
    </w:p>
    <w:p w14:paraId="2E979192" w14:textId="77777777" w:rsidR="00905563" w:rsidRPr="00905563" w:rsidRDefault="00905563" w:rsidP="00D37134"/>
    <w:p w14:paraId="07B85AD8" w14:textId="1C248085" w:rsidR="00A67CA6" w:rsidRPr="00A67CA6" w:rsidRDefault="00A67CA6" w:rsidP="00D37134">
      <w:r w:rsidRPr="00A67CA6">
        <w:lastRenderedPageBreak/>
        <w:t>V primeru, da bo ponudnik pri izvedbi naročila sodeloval s podizvajalci, mora v ESPD navesti vse podizvajalce ter vsak del javnega naročila</w:t>
      </w:r>
      <w:r w:rsidR="002F29A9">
        <w:t xml:space="preserve"> </w:t>
      </w:r>
      <w:r w:rsidR="002F29A9" w:rsidRPr="00AB0646">
        <w:t xml:space="preserve">(vrsta in vrednost </w:t>
      </w:r>
      <w:r w:rsidR="00A66771" w:rsidRPr="00AB0646">
        <w:t>del</w:t>
      </w:r>
      <w:r w:rsidR="00A311BF">
        <w:t xml:space="preserve"> ter delež</w:t>
      </w:r>
      <w:r w:rsidR="002F29A9" w:rsidRPr="00AB0646">
        <w:t>)</w:t>
      </w:r>
      <w:r w:rsidRPr="00A67CA6">
        <w:t xml:space="preserve">, ki ga namerava oddati v podizvajanje, kontaktne podatke in zakonite zastopnike predlaganih podizvajalcev. Ponudnik mora v ponudbi predložiti tudi izpolnjene obrazce ESPD za  vsakega podizvajalca, s katerim bo sodeloval pri naročilu. </w:t>
      </w:r>
    </w:p>
    <w:p w14:paraId="7A8387B6" w14:textId="77777777" w:rsidR="00A67CA6" w:rsidRPr="00A67CA6" w:rsidRDefault="00A67CA6" w:rsidP="00D37134"/>
    <w:p w14:paraId="22FA4256" w14:textId="77777777" w:rsidR="00A67CA6" w:rsidRPr="00A67CA6" w:rsidRDefault="00A67CA6" w:rsidP="00D37134">
      <w:r w:rsidRPr="00A67CA6">
        <w:t>V kolikor bodo pri podizvajalcu obstajali r</w:t>
      </w:r>
      <w:r>
        <w:t>azlogi za izključitev iz točke 8</w:t>
      </w:r>
      <w:r w:rsidRPr="00A67CA6">
        <w:t xml:space="preserve">.1. teh navodil, bo naročnik podizvajalca zavrnil.  </w:t>
      </w:r>
    </w:p>
    <w:p w14:paraId="75CFA266" w14:textId="77777777" w:rsidR="00A67CA6" w:rsidRPr="00A67CA6" w:rsidRDefault="00A67CA6" w:rsidP="00D37134"/>
    <w:p w14:paraId="4DD6A3B0" w14:textId="0AB38748" w:rsidR="00A67CA6" w:rsidRDefault="00A311BF" w:rsidP="00D37134">
      <w:r w:rsidRPr="00A311BF">
        <w:t xml:space="preserve">Podizvajalec mora izpolnjevati pogoje za zakonito opravljanje dejavnosti, ki je predmet njegovega dela naročila, ki ga prevzema v podizvajanje iz točke </w:t>
      </w:r>
      <w:r>
        <w:t>8</w:t>
      </w:r>
      <w:r w:rsidRPr="00A311BF">
        <w:t>.2</w:t>
      </w:r>
      <w:r>
        <w:t>.</w:t>
      </w:r>
      <w:r w:rsidRPr="00A311BF">
        <w:t xml:space="preserve"> teh navodil.</w:t>
      </w:r>
      <w:r>
        <w:t xml:space="preserve"> </w:t>
      </w:r>
    </w:p>
    <w:p w14:paraId="5442849A" w14:textId="77777777" w:rsidR="00A311BF" w:rsidRDefault="00A311BF" w:rsidP="00D37134"/>
    <w:p w14:paraId="3E527ECA" w14:textId="77777777" w:rsidR="00A66771" w:rsidRDefault="00A67CA6" w:rsidP="00D37134">
      <w:r w:rsidRPr="00A67CA6">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7DD6DBC7" w14:textId="77777777" w:rsidR="00A66771" w:rsidRDefault="00A66771" w:rsidP="00D37134"/>
    <w:p w14:paraId="36BA5DAD" w14:textId="247F6FBB" w:rsidR="00A67CA6" w:rsidRPr="00A67CA6" w:rsidRDefault="00A67CA6" w:rsidP="00D37134">
      <w:r w:rsidRPr="00A67CA6">
        <w:t xml:space="preserve">Neposredna plačila podizvajalcem na način, določen z ZJN-3 (peti odstavek 94. člena), so obvezna le v primeru, če podizvajalec v skladu in na način, določen v drugem in tretjem odstavku tega člena, zahteva neposredno plačilo, </w:t>
      </w:r>
      <w:r w:rsidR="00513A20" w:rsidRPr="00513A20">
        <w:t>in je v ponudbi priložena zahteva podizvajalca za neposredno plačilo</w:t>
      </w:r>
      <w:r w:rsidR="00513A20">
        <w:t>,</w:t>
      </w:r>
      <w:r w:rsidR="00513A20" w:rsidRPr="00513A20">
        <w:t xml:space="preserve"> </w:t>
      </w:r>
      <w:r w:rsidRPr="00A67CA6">
        <w:t xml:space="preserve">v nasprotnem primeru se upošteva šesti odstavek </w:t>
      </w:r>
      <w:r w:rsidR="00B311DF">
        <w:t>94.</w:t>
      </w:r>
      <w:r w:rsidRPr="00A67CA6">
        <w:t xml:space="preserve"> člena.</w:t>
      </w:r>
    </w:p>
    <w:p w14:paraId="26A87D68" w14:textId="77777777" w:rsidR="00A67CA6" w:rsidRPr="00A67CA6" w:rsidRDefault="00A67CA6" w:rsidP="00D37134"/>
    <w:p w14:paraId="28DFC42B" w14:textId="16A058CE" w:rsidR="00E51A13" w:rsidRPr="00A66771" w:rsidRDefault="002F29A9" w:rsidP="00D37134">
      <w:r w:rsidRPr="00A66771">
        <w:t>Le č</w:t>
      </w:r>
      <w:r w:rsidR="00E51A13" w:rsidRPr="00A66771">
        <w:t xml:space="preserve">e podizvajalec v skladu in na način, določen v drugem in tretjem odstavku 94. člena ZJN-3, zahteva neposredno plačilo, se šteje, da je neposredno plačilo podizvajalcu obvezno v skladu </w:t>
      </w:r>
      <w:r w:rsidR="00513A20">
        <w:t>z</w:t>
      </w:r>
      <w:r w:rsidR="00E51A13" w:rsidRPr="00A66771">
        <w:t xml:space="preserve"> ZJN-3 in obveznost zavezuje naročnika in glavnega izvajalca. Kadar namerava ponudnik izvesti javno naročilo s podizvajalcem, ki zahteva neposredno plačilo, mora:</w:t>
      </w:r>
    </w:p>
    <w:p w14:paraId="2B7560BE" w14:textId="77777777" w:rsidR="00E51A13" w:rsidRPr="00A66771" w:rsidRDefault="00E51A13" w:rsidP="006A7E85">
      <w:pPr>
        <w:numPr>
          <w:ilvl w:val="0"/>
          <w:numId w:val="17"/>
        </w:numPr>
      </w:pPr>
      <w:r w:rsidRPr="00A66771">
        <w:t>glavni izvajalec v pogodbi pooblastiti naročnika, da na podlagi potrjenega računa oziroma situacije s strani glavnega izvajalca neposredno plačuje podizvajalcu,</w:t>
      </w:r>
    </w:p>
    <w:p w14:paraId="510D1890" w14:textId="77777777" w:rsidR="00E51A13" w:rsidRPr="00A66771" w:rsidRDefault="00E51A13" w:rsidP="006A7E85">
      <w:pPr>
        <w:numPr>
          <w:ilvl w:val="0"/>
          <w:numId w:val="17"/>
        </w:numPr>
      </w:pPr>
      <w:r w:rsidRPr="00A66771">
        <w:t>podizvajalec predložiti soglasje, na podlagi katerega naročnik namesto ponudnika poravna podizvajalčevo terjatev do ponudnika (</w:t>
      </w:r>
      <w:r w:rsidR="002F29A9" w:rsidRPr="00A66771">
        <w:t xml:space="preserve">obrazec št. </w:t>
      </w:r>
      <w:r w:rsidRPr="00A66771">
        <w:t>2),</w:t>
      </w:r>
    </w:p>
    <w:p w14:paraId="7E742759" w14:textId="77777777" w:rsidR="00E51A13" w:rsidRPr="00A66771" w:rsidRDefault="00E51A13" w:rsidP="006A7E85">
      <w:pPr>
        <w:numPr>
          <w:ilvl w:val="0"/>
          <w:numId w:val="17"/>
        </w:numPr>
      </w:pPr>
      <w:r w:rsidRPr="00A66771">
        <w:t>glavni izvajalec svojemu računu ali situaciji priložiti račun ali situacijo podizvajalca, ki ga je predhodno potrdil.</w:t>
      </w:r>
    </w:p>
    <w:p w14:paraId="491675C5" w14:textId="77777777" w:rsidR="00E51A13" w:rsidRPr="00E51A13" w:rsidRDefault="00E51A13" w:rsidP="00D37134"/>
    <w:p w14:paraId="7DB0EAE4" w14:textId="77777777" w:rsidR="00347EB4" w:rsidRDefault="00E51A13" w:rsidP="005722C2">
      <w:r w:rsidRPr="00E51A13">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30355A" w14:textId="77777777" w:rsidR="005722C2" w:rsidRDefault="005722C2" w:rsidP="005722C2"/>
    <w:p w14:paraId="5F7B6F5F" w14:textId="77777777" w:rsidR="00BC2C75" w:rsidRDefault="00347EB4" w:rsidP="00D37134">
      <w:r w:rsidRPr="00347EB4">
        <w:t>Izbrani ponudnik v razmerju do naročnika v celoti odgovarja za izvedbo naročila.</w:t>
      </w:r>
    </w:p>
    <w:p w14:paraId="1D6C79C3" w14:textId="77777777" w:rsidR="004E7A5A" w:rsidRPr="00A90CF5" w:rsidRDefault="004E7A5A" w:rsidP="00D37134"/>
    <w:p w14:paraId="6587F70B" w14:textId="77777777" w:rsidR="00A67CA6" w:rsidRPr="0051597A" w:rsidRDefault="00A67CA6" w:rsidP="006A7E85">
      <w:pPr>
        <w:numPr>
          <w:ilvl w:val="2"/>
          <w:numId w:val="25"/>
        </w:numPr>
        <w:ind w:left="709"/>
        <w:rPr>
          <w:rFonts w:eastAsia="Arial Unicode MS"/>
          <w:b/>
        </w:rPr>
      </w:pPr>
      <w:r w:rsidRPr="0051597A">
        <w:rPr>
          <w:rFonts w:eastAsia="Arial Unicode MS"/>
          <w:b/>
        </w:rPr>
        <w:t>Variantne ponudbe</w:t>
      </w:r>
    </w:p>
    <w:p w14:paraId="2C1D4C98" w14:textId="77777777" w:rsidR="00A67CA6" w:rsidRDefault="00A67CA6" w:rsidP="00D37134">
      <w:bookmarkStart w:id="118" w:name="_Toc401208420"/>
      <w:bookmarkStart w:id="119" w:name="_Toc401234753"/>
      <w:bookmarkStart w:id="120" w:name="_Toc402938150"/>
      <w:bookmarkStart w:id="121" w:name="_Toc402956106"/>
      <w:bookmarkStart w:id="122" w:name="_Toc405979773"/>
      <w:bookmarkStart w:id="123" w:name="_Toc406653992"/>
      <w:bookmarkStart w:id="124" w:name="_Toc446451032"/>
    </w:p>
    <w:p w14:paraId="7B1036C3" w14:textId="77777777" w:rsidR="00A67CA6" w:rsidRDefault="00A67CA6" w:rsidP="00D37134">
      <w:r w:rsidRPr="00905563">
        <w:t>Variantne ponudbe niso dopuščene.</w:t>
      </w:r>
      <w:bookmarkEnd w:id="118"/>
      <w:bookmarkEnd w:id="119"/>
      <w:bookmarkEnd w:id="120"/>
      <w:bookmarkEnd w:id="121"/>
      <w:bookmarkEnd w:id="122"/>
      <w:bookmarkEnd w:id="123"/>
      <w:bookmarkEnd w:id="124"/>
    </w:p>
    <w:p w14:paraId="556F293D" w14:textId="77777777" w:rsidR="0059204F" w:rsidRDefault="0059204F" w:rsidP="00D37134"/>
    <w:p w14:paraId="1CBED1FD" w14:textId="77777777" w:rsidR="00A67CA6" w:rsidRPr="0051597A" w:rsidRDefault="00A67CA6" w:rsidP="006A7E85">
      <w:pPr>
        <w:numPr>
          <w:ilvl w:val="2"/>
          <w:numId w:val="25"/>
        </w:numPr>
        <w:ind w:left="709"/>
        <w:rPr>
          <w:rFonts w:eastAsia="Arial Unicode MS"/>
          <w:b/>
        </w:rPr>
      </w:pPr>
      <w:r w:rsidRPr="0051597A">
        <w:rPr>
          <w:rFonts w:eastAsia="Arial Unicode MS"/>
          <w:b/>
        </w:rPr>
        <w:t>Jezik ponudbe</w:t>
      </w:r>
    </w:p>
    <w:p w14:paraId="5F8A939A" w14:textId="77777777" w:rsidR="00A67CA6" w:rsidRDefault="00A67CA6" w:rsidP="00D37134"/>
    <w:p w14:paraId="624D59BA" w14:textId="77777777" w:rsidR="00A67CA6" w:rsidRDefault="00A67CA6" w:rsidP="00D37134">
      <w:r w:rsidRPr="00905563">
        <w:t xml:space="preserve">Postopek javnega naročanja poteka v slovenskem jeziku. Ponudba, ki jo pripravi </w:t>
      </w:r>
      <w:r>
        <w:t>ponudnik</w:t>
      </w:r>
      <w:r w:rsidRPr="00905563">
        <w:t xml:space="preserve"> ter vsa korespondenca in vsi dokumenti, ki se nanašajo na to ponudbo, morajo biti v slovenskem jeziku. </w:t>
      </w:r>
    </w:p>
    <w:p w14:paraId="4C782C28" w14:textId="77777777" w:rsidR="00A67CA6" w:rsidRPr="00905563" w:rsidRDefault="00A67CA6" w:rsidP="00D37134"/>
    <w:p w14:paraId="3942D07A" w14:textId="1967D3E6" w:rsidR="00A67CA6" w:rsidRDefault="00A67CA6" w:rsidP="00D37134">
      <w:r w:rsidRPr="00D569C6">
        <w:t>Izjema so prospekti, katalogi, opisi, specifikacije, ki so lahko v angleškem jeziku</w:t>
      </w:r>
      <w:r w:rsidR="00480F7D">
        <w:t>.</w:t>
      </w:r>
      <w:r w:rsidR="001153A0">
        <w:t xml:space="preserve"> </w:t>
      </w:r>
      <w:r w:rsidRPr="00D569C6">
        <w:t xml:space="preserve">Prav tako so lahko dokazila uradnih institucij, ki jih predloži gospodarski subjekt s sedežem v tuji državi, predložena v jeziku </w:t>
      </w:r>
      <w:r w:rsidRPr="00D569C6">
        <w:lastRenderedPageBreak/>
        <w:t xml:space="preserve">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w:t>
      </w:r>
      <w:r w:rsidR="0002350B">
        <w:t>oziroma</w:t>
      </w:r>
      <w:r w:rsidRPr="00D569C6">
        <w:t xml:space="preserve"> uradni prevod v slovenskem jeziku.</w:t>
      </w:r>
    </w:p>
    <w:p w14:paraId="534498E8" w14:textId="77777777" w:rsidR="004E7A5A" w:rsidRDefault="004E7A5A" w:rsidP="00D37134"/>
    <w:p w14:paraId="09AAEC27" w14:textId="77777777" w:rsidR="00DB36A4" w:rsidRPr="0051597A" w:rsidRDefault="00DB36A4" w:rsidP="006A7E85">
      <w:pPr>
        <w:numPr>
          <w:ilvl w:val="2"/>
          <w:numId w:val="25"/>
        </w:numPr>
        <w:ind w:left="709"/>
        <w:rPr>
          <w:rFonts w:eastAsia="Arial Unicode MS"/>
          <w:b/>
        </w:rPr>
      </w:pPr>
      <w:r w:rsidRPr="0051597A">
        <w:rPr>
          <w:rFonts w:eastAsia="Arial Unicode MS"/>
          <w:b/>
        </w:rPr>
        <w:t>Veljavnost ponudbe</w:t>
      </w:r>
    </w:p>
    <w:p w14:paraId="7D324EE9" w14:textId="77777777" w:rsidR="00DB36A4" w:rsidRDefault="00DB36A4" w:rsidP="00D37134"/>
    <w:p w14:paraId="0E0A2A12" w14:textId="46CB19F9" w:rsidR="00C11647" w:rsidRDefault="00DB36A4" w:rsidP="00D37134">
      <w:r w:rsidRPr="00905563">
        <w:t>Ponudba mora velja</w:t>
      </w:r>
      <w:r>
        <w:t>ti</w:t>
      </w:r>
      <w:r w:rsidRPr="00905563">
        <w:t xml:space="preserve"> </w:t>
      </w:r>
      <w:r w:rsidRPr="007540CC">
        <w:t>najmanj 120</w:t>
      </w:r>
      <w:r w:rsidRPr="001C4546">
        <w:t xml:space="preserve"> dni</w:t>
      </w:r>
      <w:r w:rsidR="009855AA">
        <w:t>,</w:t>
      </w:r>
      <w:r w:rsidRPr="00352025">
        <w:t xml:space="preserve"> </w:t>
      </w:r>
      <w:r w:rsidR="009855AA" w:rsidRPr="00862599">
        <w:t>šteto od roka za oddajo ponudb</w:t>
      </w:r>
      <w:r w:rsidRPr="00352025">
        <w:t>.</w:t>
      </w:r>
      <w:r>
        <w:rPr>
          <w:color w:val="C00000"/>
        </w:rPr>
        <w:t xml:space="preserve"> </w:t>
      </w:r>
      <w:r w:rsidRPr="00905563">
        <w:t>Ponudba, ki bo veljala manj časa, bo izločena.</w:t>
      </w:r>
      <w:r>
        <w:t xml:space="preserve"> </w:t>
      </w:r>
    </w:p>
    <w:p w14:paraId="36FCBDE5" w14:textId="77777777" w:rsidR="00C11647" w:rsidRDefault="00C11647" w:rsidP="00D37134"/>
    <w:p w14:paraId="190DCD5D" w14:textId="03D4C24D" w:rsidR="00DB36A4" w:rsidRDefault="00DB36A4" w:rsidP="00D37134">
      <w:r w:rsidRPr="00D569C6">
        <w:t xml:space="preserve">V izjemnih okoliščinah bo naročnik lahko zahteval, da ponudniki podaljšajo čas veljavnosti ponudb za določeno dodatno obdobje. </w:t>
      </w:r>
      <w:r w:rsidR="00E22620" w:rsidRPr="00E22620">
        <w:t>Naročnik bo hkrati z zahtevo za podaljšanje ponudbe zahteval tudi podaljšanje zavarovanja za resnost ponudbe. Ponudnik lahko zavrne zahtevo, ne da bi s tem zapadlo zavarovanje za resnost ponudbe.</w:t>
      </w:r>
    </w:p>
    <w:p w14:paraId="418C3417" w14:textId="77777777" w:rsidR="004E7A5A" w:rsidRDefault="004E7A5A" w:rsidP="00D37134"/>
    <w:p w14:paraId="3AB71EE3" w14:textId="77777777" w:rsidR="00DB36A4" w:rsidRPr="0051597A" w:rsidRDefault="00DB36A4" w:rsidP="006A7E85">
      <w:pPr>
        <w:numPr>
          <w:ilvl w:val="2"/>
          <w:numId w:val="25"/>
        </w:numPr>
        <w:ind w:left="709"/>
        <w:rPr>
          <w:rFonts w:eastAsia="Arial Unicode MS"/>
          <w:b/>
        </w:rPr>
      </w:pPr>
      <w:r w:rsidRPr="0051597A">
        <w:rPr>
          <w:rFonts w:eastAsia="Arial Unicode MS"/>
          <w:b/>
        </w:rPr>
        <w:t>Stroški ponudbe</w:t>
      </w:r>
    </w:p>
    <w:p w14:paraId="1E28BDB6" w14:textId="77777777" w:rsidR="00DB36A4" w:rsidRDefault="00DB36A4" w:rsidP="00D37134"/>
    <w:p w14:paraId="1C02C164" w14:textId="77777777" w:rsidR="00A67CA6" w:rsidRPr="00DB36A4" w:rsidRDefault="00DB36A4" w:rsidP="00D37134">
      <w:r w:rsidRPr="00DB36A4">
        <w:t>Vse stroške povezane s pripravo in predložitvijo ponudbe nosi ponudnik.</w:t>
      </w:r>
    </w:p>
    <w:p w14:paraId="18646F48" w14:textId="77777777" w:rsidR="00DB66BC" w:rsidRDefault="00DB66BC" w:rsidP="00D37134"/>
    <w:p w14:paraId="600DEBE7" w14:textId="77777777" w:rsidR="008B05B9" w:rsidRDefault="005C0814" w:rsidP="006A7E85">
      <w:pPr>
        <w:pStyle w:val="PODNASLOVI"/>
        <w:numPr>
          <w:ilvl w:val="0"/>
          <w:numId w:val="25"/>
        </w:numPr>
      </w:pPr>
      <w:bookmarkStart w:id="125" w:name="_Toc178104312"/>
      <w:r>
        <w:t>OBVESTILO O ODLOČITVI O ODDAJI NAROČILA</w:t>
      </w:r>
      <w:bookmarkEnd w:id="125"/>
    </w:p>
    <w:p w14:paraId="111FF974" w14:textId="77777777" w:rsidR="005C0814" w:rsidRDefault="005C0814" w:rsidP="00D37134"/>
    <w:p w14:paraId="12B18646" w14:textId="77777777" w:rsidR="005C0814" w:rsidRDefault="005C0814" w:rsidP="00D37134">
      <w:r w:rsidRPr="005C0814">
        <w:t>Naročnik bo ponudnike obvestil o odločitvi o oddaji naročila na način, predpisan v ZJN-3.</w:t>
      </w:r>
    </w:p>
    <w:p w14:paraId="445B404A" w14:textId="77777777" w:rsidR="00327194" w:rsidRPr="005C0814" w:rsidRDefault="00327194" w:rsidP="00D37134"/>
    <w:p w14:paraId="7BBE28B4" w14:textId="77777777" w:rsidR="005C0814" w:rsidRDefault="005C0814" w:rsidP="006A7E85">
      <w:pPr>
        <w:pStyle w:val="PODNASLOVI"/>
        <w:numPr>
          <w:ilvl w:val="0"/>
          <w:numId w:val="25"/>
        </w:numPr>
      </w:pPr>
      <w:bookmarkStart w:id="126" w:name="_Toc178104313"/>
      <w:r>
        <w:t>ODSTOP OD IZVEDBE JAVNEGA NAROČILA</w:t>
      </w:r>
      <w:bookmarkEnd w:id="126"/>
    </w:p>
    <w:p w14:paraId="492C68B7" w14:textId="77777777" w:rsidR="008B05B9" w:rsidRDefault="008B05B9" w:rsidP="00D37134"/>
    <w:p w14:paraId="5B08FC8D" w14:textId="1A489BB0" w:rsidR="007E5A36" w:rsidRDefault="005C0814" w:rsidP="007E5A36">
      <w:bookmarkStart w:id="127" w:name="_Toc68433769"/>
      <w:bookmarkStart w:id="128" w:name="_Toc107977769"/>
      <w:bookmarkStart w:id="129" w:name="_Toc108236753"/>
      <w:bookmarkStart w:id="130" w:name="_Toc108237997"/>
      <w:bookmarkStart w:id="131" w:name="_Toc108238287"/>
      <w:bookmarkStart w:id="132" w:name="_Toc108517286"/>
      <w:bookmarkStart w:id="133" w:name="_Toc108580964"/>
      <w:bookmarkStart w:id="134" w:name="_Toc298417132"/>
      <w:bookmarkEnd w:id="77"/>
      <w:bookmarkEnd w:id="78"/>
      <w:bookmarkEnd w:id="79"/>
      <w:bookmarkEnd w:id="80"/>
      <w:bookmarkEnd w:id="81"/>
      <w:bookmarkEnd w:id="82"/>
      <w:bookmarkEnd w:id="83"/>
      <w:bookmarkEnd w:id="84"/>
      <w:bookmarkEnd w:id="85"/>
      <w:bookmarkEnd w:id="117"/>
      <w:r w:rsidRPr="00FD5B6C">
        <w:t xml:space="preserve">Naročnik lahko na podlagi </w:t>
      </w:r>
      <w:r>
        <w:t>osmega</w:t>
      </w:r>
      <w:r w:rsidRPr="00FD5B6C">
        <w:t xml:space="preserve"> odstavka </w:t>
      </w:r>
      <w:r>
        <w:t>9</w:t>
      </w:r>
      <w:r w:rsidRPr="00FD5B6C">
        <w:t>0. člena ZJN-</w:t>
      </w:r>
      <w:r w:rsidR="001E6C38">
        <w:t>3</w:t>
      </w:r>
      <w:r w:rsidRPr="00FD5B6C">
        <w:t xml:space="preserve"> po </w:t>
      </w:r>
      <w:r>
        <w:t>pravnomočnosti odločitve</w:t>
      </w:r>
      <w:r w:rsidRPr="00FD5B6C">
        <w:t xml:space="preserve"> o oddaji naročila do sklenitve pogodbe odstopi od izvedbe javnega naročila iz </w:t>
      </w:r>
      <w:r>
        <w:t xml:space="preserve">utemeljenih </w:t>
      </w:r>
      <w:r w:rsidRPr="00FD5B6C">
        <w:t xml:space="preserve">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9855AA" w:rsidRPr="009855AA">
        <w:t>V tem primeru bo naročnik v svoji odločitvi in o razlogih, zaradi katerih odstopa od izvedbe javnega naročila, pisno obvestil ponudnike, ki so predložili ponudbo</w:t>
      </w:r>
      <w:r w:rsidRPr="00FD5B6C">
        <w:t>.</w:t>
      </w:r>
    </w:p>
    <w:p w14:paraId="17E82391" w14:textId="77777777" w:rsidR="007E5A36" w:rsidRDefault="007E5A36" w:rsidP="007E5A36"/>
    <w:p w14:paraId="63AB4666" w14:textId="09031779" w:rsidR="00C56CE7" w:rsidRPr="007E5A36" w:rsidRDefault="00C56CE7" w:rsidP="006A7E85">
      <w:pPr>
        <w:pStyle w:val="PODNASLOVI"/>
        <w:numPr>
          <w:ilvl w:val="0"/>
          <w:numId w:val="36"/>
        </w:numPr>
        <w:jc w:val="both"/>
      </w:pPr>
      <w:bookmarkStart w:id="135" w:name="_Toc178104314"/>
      <w:r w:rsidRPr="007E5A36">
        <w:t>VAROVANJE OSEBNIH PODATKOV</w:t>
      </w:r>
      <w:bookmarkEnd w:id="135"/>
      <w:r w:rsidRPr="007E5A36">
        <w:t xml:space="preserve"> </w:t>
      </w:r>
    </w:p>
    <w:p w14:paraId="3CB8A74C" w14:textId="77777777" w:rsidR="00C56CE7" w:rsidRDefault="00C56CE7" w:rsidP="00C56CE7"/>
    <w:p w14:paraId="12F6EC33" w14:textId="77777777" w:rsidR="00C56CE7" w:rsidRDefault="00C56CE7" w:rsidP="00C56CE7">
      <w: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pretoku takih podatkov (Splošna uredba GDPR) in Zakonom o varstvu osebnih podatkov (Uradni list RS, št. 163/22).</w:t>
      </w:r>
    </w:p>
    <w:p w14:paraId="25D00EFC" w14:textId="77777777" w:rsidR="00C56CE7" w:rsidRDefault="00C56CE7" w:rsidP="00C56CE7"/>
    <w:p w14:paraId="26B8BED5" w14:textId="0F0DACEB" w:rsidR="00C56CE7" w:rsidRDefault="00C56CE7" w:rsidP="00C56CE7">
      <w: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AF6D38" w14:textId="77777777" w:rsidR="00C56CE7" w:rsidRDefault="00C56CE7" w:rsidP="00C56CE7"/>
    <w:p w14:paraId="6F83457C" w14:textId="77777777" w:rsidR="005C0814" w:rsidRDefault="005C0814" w:rsidP="006A7E85">
      <w:pPr>
        <w:pStyle w:val="PODNASLOVI"/>
        <w:numPr>
          <w:ilvl w:val="0"/>
          <w:numId w:val="37"/>
        </w:numPr>
      </w:pPr>
      <w:bookmarkStart w:id="136" w:name="_Toc178104315"/>
      <w:r>
        <w:t>PRAVNO VARSTVO</w:t>
      </w:r>
      <w:bookmarkEnd w:id="136"/>
    </w:p>
    <w:p w14:paraId="1A0DA128" w14:textId="77777777" w:rsidR="005C0814" w:rsidRDefault="005C0814" w:rsidP="00D37134"/>
    <w:p w14:paraId="17EC3FCB" w14:textId="298F7F6F" w:rsidR="0081394F" w:rsidRPr="005C0814" w:rsidRDefault="005C0814" w:rsidP="00D37134">
      <w:r w:rsidRPr="005C0814">
        <w:lastRenderedPageBreak/>
        <w:t xml:space="preserve">Pravno varstvo ponudnika, naročnika in javnega interesa v postopku oddaje predmetnega javnega naročila se ureja v skladu </w:t>
      </w:r>
      <w:r w:rsidR="001B22D8">
        <w:t>z</w:t>
      </w:r>
      <w:r w:rsidR="0081394F">
        <w:t xml:space="preserve"> Zakon</w:t>
      </w:r>
      <w:r w:rsidR="001B22D8">
        <w:t>om</w:t>
      </w:r>
      <w:r w:rsidR="0081394F">
        <w:t xml:space="preserve"> o pravnem varstvu v postopkih javnega naročanje </w:t>
      </w:r>
      <w:r w:rsidR="0012394C" w:rsidRPr="0012394C">
        <w:t>(Uradni list RS, št. 43/11, 60/11 – ZTP-D, 63/13, 90/14 – ZDU-1I, 60/17 in 72/19</w:t>
      </w:r>
      <w:r w:rsidR="0012394C">
        <w:t>;</w:t>
      </w:r>
      <w:r w:rsidR="0081394F">
        <w:t xml:space="preserve"> v </w:t>
      </w:r>
      <w:r w:rsidR="0012394C">
        <w:t>nadaljnjem besedilu:</w:t>
      </w:r>
      <w:r w:rsidR="0081394F">
        <w:t xml:space="preserve"> </w:t>
      </w:r>
      <w:r w:rsidR="0081394F" w:rsidRPr="005C0814">
        <w:t>ZPVPJN</w:t>
      </w:r>
      <w:r w:rsidR="0081394F">
        <w:t>)</w:t>
      </w:r>
      <w:r w:rsidR="0081394F" w:rsidRPr="005C0814">
        <w:t xml:space="preserve">. </w:t>
      </w:r>
    </w:p>
    <w:p w14:paraId="5D58146E" w14:textId="77777777" w:rsidR="005C0814" w:rsidRPr="005C0814" w:rsidRDefault="005C0814" w:rsidP="00D37134">
      <w:r w:rsidRPr="005C0814">
        <w:t xml:space="preserve"> </w:t>
      </w:r>
    </w:p>
    <w:p w14:paraId="171496F5" w14:textId="77777777" w:rsidR="005C0814" w:rsidRPr="005C0814" w:rsidRDefault="005C0814" w:rsidP="00D37134">
      <w:r w:rsidRPr="005C0814">
        <w:t xml:space="preserve">Zahtevek za revizijo lahko vloži vsaka oseba, ki ima ali je imela interes za dodelitev javnega naročila in ji je ali bi ji lahko z domnevno kršitvijo nastala škoda, ter zagovornik javnega interesa. </w:t>
      </w:r>
    </w:p>
    <w:p w14:paraId="0BEFE410" w14:textId="77777777" w:rsidR="005C0814" w:rsidRPr="005C0814" w:rsidRDefault="005C0814" w:rsidP="00D37134"/>
    <w:p w14:paraId="0D0CEFFD" w14:textId="38BE291A" w:rsidR="00327194" w:rsidRPr="00EB57F3" w:rsidRDefault="001B22D8" w:rsidP="00327194">
      <w:pPr>
        <w:suppressAutoHyphens/>
        <w:rPr>
          <w:lang w:eastAsia="zh-CN"/>
        </w:rPr>
      </w:pPr>
      <w:r w:rsidRPr="001B22D8">
        <w:rPr>
          <w:lang w:eastAsia="zh-CN"/>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327194" w:rsidRPr="00EB57F3">
        <w:rPr>
          <w:lang w:eastAsia="zh-CN"/>
        </w:rPr>
        <w:t>.</w:t>
      </w:r>
    </w:p>
    <w:p w14:paraId="445F7CE6" w14:textId="77777777" w:rsidR="00327194" w:rsidRDefault="00327194" w:rsidP="00327194"/>
    <w:p w14:paraId="1E47620B" w14:textId="1F0B86A7" w:rsidR="00327194" w:rsidRPr="005C0814" w:rsidRDefault="001B22D8" w:rsidP="00327194">
      <w:r w:rsidRPr="001B22D8">
        <w:t>Zahtevek za revizijo se vloži preko portala eRevizija (</w:t>
      </w:r>
      <w:hyperlink r:id="rId17" w:history="1">
        <w:r w:rsidRPr="001B22D8">
          <w:rPr>
            <w:rStyle w:val="Hiperpovezava"/>
          </w:rPr>
          <w:t>https://www.portalerevizija.si/</w:t>
        </w:r>
      </w:hyperlink>
      <w:r w:rsidRPr="001B22D8">
        <w:t>)</w:t>
      </w:r>
      <w:r w:rsidR="00327194" w:rsidRPr="005C0814">
        <w:t xml:space="preserve">. </w:t>
      </w:r>
    </w:p>
    <w:p w14:paraId="3388F559" w14:textId="77777777" w:rsidR="005C0814" w:rsidRPr="005C0814" w:rsidRDefault="005C0814" w:rsidP="00D37134"/>
    <w:p w14:paraId="28391766" w14:textId="77777777" w:rsidR="005C0814" w:rsidRPr="005C0814" w:rsidRDefault="005C0814" w:rsidP="00D37134">
      <w:r w:rsidRPr="005C0814">
        <w:t xml:space="preserve">Vlagatelj mora v zahtevku za revizijo navesti:  </w:t>
      </w:r>
    </w:p>
    <w:p w14:paraId="31436325" w14:textId="77777777" w:rsidR="005C0814" w:rsidRPr="005C0814" w:rsidRDefault="005C0814" w:rsidP="001B22D8">
      <w:pPr>
        <w:ind w:left="284" w:hanging="284"/>
      </w:pPr>
      <w:r w:rsidRPr="005C0814">
        <w:t>•</w:t>
      </w:r>
      <w:r w:rsidRPr="005C0814">
        <w:tab/>
        <w:t xml:space="preserve">ime in naslov vlagatelja zahtevka in kontaktno osebo, </w:t>
      </w:r>
    </w:p>
    <w:p w14:paraId="013F5A09" w14:textId="77777777" w:rsidR="005C0814" w:rsidRPr="005C0814" w:rsidRDefault="005C0814" w:rsidP="001B22D8">
      <w:pPr>
        <w:ind w:left="284" w:hanging="284"/>
      </w:pPr>
      <w:r w:rsidRPr="005C0814">
        <w:t>•</w:t>
      </w:r>
      <w:r w:rsidRPr="005C0814">
        <w:tab/>
        <w:t xml:space="preserve">ime naročnika, </w:t>
      </w:r>
    </w:p>
    <w:p w14:paraId="766DCBB4" w14:textId="77777777" w:rsidR="005C0814" w:rsidRPr="005C0814" w:rsidRDefault="005C0814" w:rsidP="001B22D8">
      <w:pPr>
        <w:ind w:left="284" w:hanging="284"/>
      </w:pPr>
      <w:r w:rsidRPr="005C0814">
        <w:t>•</w:t>
      </w:r>
      <w:r w:rsidRPr="005C0814">
        <w:tab/>
        <w:t xml:space="preserve">oznako (številko) javnega naročila oziroma odločitve o oddaji javnega naročila, </w:t>
      </w:r>
    </w:p>
    <w:p w14:paraId="6D2CC0AF" w14:textId="77777777" w:rsidR="005C0814" w:rsidRPr="005C0814" w:rsidRDefault="005C0814" w:rsidP="001B22D8">
      <w:pPr>
        <w:ind w:left="284" w:hanging="284"/>
      </w:pPr>
      <w:r w:rsidRPr="005C0814">
        <w:t>•</w:t>
      </w:r>
      <w:r w:rsidRPr="005C0814">
        <w:tab/>
        <w:t>predmet javnega naročila,</w:t>
      </w:r>
    </w:p>
    <w:p w14:paraId="68E8EE89" w14:textId="77777777" w:rsidR="005C0814" w:rsidRPr="005C0814" w:rsidRDefault="005C0814" w:rsidP="001B22D8">
      <w:pPr>
        <w:ind w:left="284" w:hanging="284"/>
      </w:pPr>
      <w:r w:rsidRPr="005C0814">
        <w:t>•</w:t>
      </w:r>
      <w:r w:rsidRPr="005C0814">
        <w:tab/>
        <w:t xml:space="preserve">očitane kršitve, </w:t>
      </w:r>
    </w:p>
    <w:p w14:paraId="4B13EC70" w14:textId="77777777" w:rsidR="005C0814" w:rsidRDefault="005C0814" w:rsidP="001B22D8">
      <w:pPr>
        <w:ind w:left="284" w:hanging="284"/>
      </w:pPr>
      <w:r w:rsidRPr="005C0814">
        <w:t>•</w:t>
      </w:r>
      <w:r w:rsidRPr="005C0814">
        <w:tab/>
        <w:t xml:space="preserve">dejstva in dokaze, s </w:t>
      </w:r>
      <w:r w:rsidR="00841DF2">
        <w:t>katerimi se kršitve dokazujejo,</w:t>
      </w:r>
    </w:p>
    <w:p w14:paraId="56626964" w14:textId="77777777" w:rsidR="005C0814" w:rsidRDefault="005C0814" w:rsidP="001B22D8">
      <w:pPr>
        <w:ind w:left="284" w:hanging="284"/>
      </w:pPr>
      <w:r w:rsidRPr="005C0814">
        <w:t xml:space="preserve">ter mora priložiti: </w:t>
      </w:r>
    </w:p>
    <w:p w14:paraId="1871FFF7" w14:textId="77777777" w:rsidR="005C0814" w:rsidRPr="005C0814" w:rsidRDefault="005C0814" w:rsidP="001B22D8">
      <w:pPr>
        <w:ind w:left="284" w:hanging="284"/>
      </w:pPr>
      <w:r w:rsidRPr="005C0814">
        <w:t>•</w:t>
      </w:r>
      <w:r w:rsidRPr="005C0814">
        <w:tab/>
        <w:t>pooblastilo za zastopanje v predrevizijskem in revizijskem postopku, če vlagatelj nastopa s pooblaščencem in</w:t>
      </w:r>
    </w:p>
    <w:p w14:paraId="7B70F9A2" w14:textId="727B209C" w:rsidR="005C0814" w:rsidRPr="005C0814" w:rsidRDefault="005C0814" w:rsidP="001B22D8">
      <w:pPr>
        <w:ind w:left="284" w:hanging="284"/>
      </w:pPr>
      <w:r w:rsidRPr="005C0814">
        <w:t>•</w:t>
      </w:r>
      <w:r w:rsidRPr="005C0814">
        <w:tab/>
        <w:t>potrdilo o plačilu takse iz 71. člena ZPVPJN, na račun Ministrstva za finance št. 01100-1000358802. Na plačilnem nalogu je potrebno vpisati naslednje sklicevanje na številko odobritve:</w:t>
      </w:r>
      <w:r w:rsidR="001B22D8">
        <w:t xml:space="preserve"> </w:t>
      </w:r>
      <w:r w:rsidRPr="005C0814">
        <w:t>11 16110-7111290-XXXXXXLL (</w:t>
      </w:r>
      <w:r w:rsidR="001B22D8" w:rsidRPr="001B22D8">
        <w:t>zadnjih osem številk predstavlja številko objave na portalu javnih naročil</w:t>
      </w:r>
      <w:r w:rsidRPr="005C0814">
        <w:t xml:space="preserve">). Višina takse je </w:t>
      </w:r>
      <w:r w:rsidR="00863D8E" w:rsidRPr="00AE6582">
        <w:t>4</w:t>
      </w:r>
      <w:r w:rsidRPr="00AE6582">
        <w:t>.</w:t>
      </w:r>
      <w:r w:rsidR="00863D8E" w:rsidRPr="00AE6582">
        <w:t>0</w:t>
      </w:r>
      <w:r w:rsidRPr="00AE6582">
        <w:t>00,00</w:t>
      </w:r>
      <w:r w:rsidRPr="005C0814">
        <w:t xml:space="preserve"> EUR, če se zahtevek za revizijo nanaša na </w:t>
      </w:r>
      <w:r w:rsidR="001B22D8" w:rsidRPr="00862599">
        <w:t>vsebino objave, povabilo k oddaji ponudbe ali dokumentacijo</w:t>
      </w:r>
      <w:r w:rsidRPr="005C0814">
        <w:t>.</w:t>
      </w:r>
    </w:p>
    <w:p w14:paraId="3825C86B" w14:textId="77777777" w:rsidR="00816F50" w:rsidRDefault="00816F50" w:rsidP="00D37134"/>
    <w:p w14:paraId="1C86816C" w14:textId="77777777" w:rsidR="005C0814" w:rsidRDefault="005C0814" w:rsidP="006A7E85">
      <w:pPr>
        <w:pStyle w:val="PODNASLOVI"/>
        <w:numPr>
          <w:ilvl w:val="0"/>
          <w:numId w:val="37"/>
        </w:numPr>
      </w:pPr>
      <w:bookmarkStart w:id="137" w:name="_Toc178104316"/>
      <w:r>
        <w:t>POGODBA</w:t>
      </w:r>
      <w:bookmarkEnd w:id="137"/>
    </w:p>
    <w:p w14:paraId="6F1FC9D3" w14:textId="77777777" w:rsidR="005C0814" w:rsidRDefault="005C0814" w:rsidP="00D37134"/>
    <w:p w14:paraId="318E8955" w14:textId="1813EBC7" w:rsidR="005C0814" w:rsidRDefault="00C3284A" w:rsidP="009626B8">
      <w:r>
        <w:t xml:space="preserve">Naročnik in </w:t>
      </w:r>
      <w:r w:rsidR="009626B8" w:rsidRPr="009626B8">
        <w:t>uporabnik bosta z izbranim ponudnikom podpisala pogodbo</w:t>
      </w:r>
      <w:r w:rsidR="009626B8">
        <w:t xml:space="preserve"> za nakup in garancijsko vzdrževanje MR aparata ter izvedbo GOI del za preureditev prostorov</w:t>
      </w:r>
      <w:r w:rsidR="009626B8" w:rsidRPr="009626B8">
        <w:t>. Naročnik si pridržuje možnost, da ne glede na vzorec pogodbe slednjo sklene sam z izvajalcem (brez uporabnika). Izvajalec je dolžan skleniti pogodbo tudi v primeru, da uporabnik ne bo podpisnik pogodbe</w:t>
      </w:r>
      <w:r>
        <w:t>.</w:t>
      </w:r>
    </w:p>
    <w:p w14:paraId="3A0FF027" w14:textId="77777777" w:rsidR="009626B8" w:rsidRDefault="009626B8" w:rsidP="009626B8"/>
    <w:p w14:paraId="225EB3BF" w14:textId="44660D66" w:rsidR="009626B8" w:rsidRPr="005C0814" w:rsidRDefault="009626B8" w:rsidP="009626B8">
      <w:r>
        <w:t>Uporabnik bo kot naročnik</w:t>
      </w:r>
      <w:r w:rsidRPr="0011304B">
        <w:t xml:space="preserve"> </w:t>
      </w:r>
      <w:r>
        <w:t>z</w:t>
      </w:r>
      <w:r w:rsidRPr="00846399">
        <w:t xml:space="preserve"> izbranim ponudnikom po pravnomočnosti odločitve </w:t>
      </w:r>
      <w:r>
        <w:t>podpisal pogodbo</w:t>
      </w:r>
      <w:r w:rsidRPr="00846399">
        <w:t xml:space="preserve"> </w:t>
      </w:r>
      <w:r>
        <w:t>o vzdrževanju MR aparata po poteku garancijskega roka</w:t>
      </w:r>
      <w:r w:rsidRPr="00846399">
        <w:t>, ki pa se bo pričela uporabljati šele po izteku garancijske dobe.</w:t>
      </w:r>
      <w:r>
        <w:t xml:space="preserve"> </w:t>
      </w:r>
    </w:p>
    <w:p w14:paraId="4377B112" w14:textId="56A365E3" w:rsidR="005C0814" w:rsidRPr="005C0814" w:rsidRDefault="005C0814" w:rsidP="00D37134">
      <w:r w:rsidRPr="005C0814">
        <w:t xml:space="preserve">V skladu s šestim odstavkom 14. člena </w:t>
      </w:r>
      <w:r w:rsidR="00480AE8">
        <w:t>Zakona o integriteti in preprečevanju korupcije (</w:t>
      </w:r>
      <w:r w:rsidR="0012394C" w:rsidRPr="0012394C">
        <w:t>Uradni list RS, št. 69/11 – uradno prečiščeno besedilo, 158/20, 3/22 – ZDeb in 16/23 – ZZPri</w:t>
      </w:r>
      <w:r w:rsidR="0012394C">
        <w:t>;</w:t>
      </w:r>
      <w:r w:rsidR="00480AE8">
        <w:t xml:space="preserve"> </w:t>
      </w:r>
      <w:r w:rsidR="003A64F6" w:rsidRPr="003A64F6">
        <w:t xml:space="preserve">v nadaljnjem besedilu: </w:t>
      </w:r>
      <w:r w:rsidR="00480AE8">
        <w:t xml:space="preserve"> </w:t>
      </w:r>
      <w:r w:rsidRPr="005C0814">
        <w:t>ZIntPK</w:t>
      </w:r>
      <w:r w:rsidR="00480AE8">
        <w:t>)</w:t>
      </w:r>
      <w:r w:rsidRPr="005C0814">
        <w:t xml:space="preserve"> je dolžan izbrani ponudnik na poziv naročnika </w:t>
      </w:r>
      <w:r w:rsidR="001F64BB" w:rsidRPr="001F64BB">
        <w:t>Urad Republike Slovenija za nadzor, kakovost in investicije v zdravstvu, Ulica Ambrožiča Novljana 7, 1000 Ljubljana</w:t>
      </w:r>
      <w:r w:rsidRPr="005C0814">
        <w:t>, pred podpisom pogodbe predložiti izjavo ali podatke o udeležbi fizičnih in pravnih oseb v lastništvu ponudnika ter o gospodarskih subjektih</w:t>
      </w:r>
      <w:r w:rsidR="00C93811">
        <w:t>,</w:t>
      </w:r>
      <w:r w:rsidRPr="005C0814">
        <w:t xml:space="preserve"> </w:t>
      </w:r>
      <w:r w:rsidRPr="005C0814">
        <w:lastRenderedPageBreak/>
        <w:t>za katere se glede na določbe zakona, ki ureja gospodarske družbe, šteje, da so povezane družbe s ponudnikom. Če bo ponudnik predložil lažno izjavo oziroma bo dal neresnične podatke o navedenih dejstvih, bo to imelo za posledico ničnost pogodbe.</w:t>
      </w:r>
    </w:p>
    <w:p w14:paraId="61D0CD63" w14:textId="77777777" w:rsidR="005C0814" w:rsidRPr="005C0814" w:rsidRDefault="005C0814" w:rsidP="00D37134"/>
    <w:p w14:paraId="2264449B" w14:textId="5588A87B" w:rsidR="005C0814" w:rsidRPr="005C0814" w:rsidRDefault="005C0814" w:rsidP="00D37134">
      <w:r w:rsidRPr="005C0814">
        <w:t>Naročnik bo pred podpisom pogodbe preveril, ali obstajajo razlogi iz 35. člena ZIntPK o prepovedi poslovanja, zaradi katerih naročnik ne sme poslovati z izbranim ponudnikom, ali s prijavljenim podizvajalcem, če je vrednost del, ki jih bo podizvajalec izvedel v tem naročilu</w:t>
      </w:r>
      <w:r w:rsidR="00C93811">
        <w:t>,</w:t>
      </w:r>
      <w:r w:rsidRPr="005C0814">
        <w:t xml:space="preserve"> višja od 10.000 EUR brez DDV.  </w:t>
      </w:r>
    </w:p>
    <w:p w14:paraId="7BA8A886" w14:textId="77777777" w:rsidR="005C0814" w:rsidRPr="005C0814" w:rsidRDefault="005C0814" w:rsidP="00D37134"/>
    <w:p w14:paraId="1056220E" w14:textId="77777777" w:rsidR="005C0814" w:rsidRPr="005C0814" w:rsidRDefault="005C0814" w:rsidP="00D37134">
      <w:r w:rsidRPr="005C0814">
        <w:t xml:space="preserve">Izbrani ponudnik mora podpisati in vrniti naročniku pogodbo v roku 10 (desetih) delovnih dni po prejemu s strani naročnika in uporabnika podpisane pogodbe. </w:t>
      </w:r>
    </w:p>
    <w:p w14:paraId="536532D9" w14:textId="77777777" w:rsidR="005C0814" w:rsidRPr="005C0814" w:rsidRDefault="005C0814" w:rsidP="00D37134"/>
    <w:p w14:paraId="6C5C9EC6" w14:textId="77777777" w:rsidR="005C0814" w:rsidRDefault="005C0814" w:rsidP="00D37134">
      <w:r w:rsidRPr="005C0814">
        <w:t>Pogodba se bo pred podpisom vsebinsko prilagodila glede na to, ali bo izbrani ponudnik predložil skupno ponudbo, prijavil sodelovanje podizvajalcev in podobno.</w:t>
      </w:r>
    </w:p>
    <w:p w14:paraId="3843FA02" w14:textId="77777777" w:rsidR="005C0814" w:rsidRDefault="005C0814" w:rsidP="00D37134"/>
    <w:p w14:paraId="22DADDBE" w14:textId="77777777" w:rsidR="00327194" w:rsidRDefault="00327194"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312D79" w14:paraId="6A083AE4" w14:textId="77777777" w:rsidTr="00773F59">
        <w:tc>
          <w:tcPr>
            <w:tcW w:w="4788" w:type="dxa"/>
          </w:tcPr>
          <w:p w14:paraId="417992A6" w14:textId="77777777" w:rsidR="005C0814" w:rsidRPr="00312D79" w:rsidRDefault="005C0814" w:rsidP="00D37134"/>
        </w:tc>
        <w:tc>
          <w:tcPr>
            <w:tcW w:w="4074" w:type="dxa"/>
          </w:tcPr>
          <w:p w14:paraId="5CCE6620" w14:textId="1CA51350" w:rsidR="00306C78" w:rsidRDefault="00CF7A90" w:rsidP="00306C78">
            <w:pPr>
              <w:jc w:val="center"/>
            </w:pPr>
            <w:r w:rsidRPr="00CF7A90">
              <w:t>Ivan Osrečki</w:t>
            </w:r>
          </w:p>
          <w:p w14:paraId="74F8A0D5" w14:textId="03E2A46E" w:rsidR="00297889" w:rsidRPr="00306C78" w:rsidRDefault="00CF7A90" w:rsidP="00306C78">
            <w:pPr>
              <w:jc w:val="center"/>
            </w:pPr>
            <w:r w:rsidRPr="00CF7A90">
              <w:t>vršilec dolžnosti direktorja</w:t>
            </w:r>
          </w:p>
          <w:p w14:paraId="7530BE7A" w14:textId="77777777" w:rsidR="005C0814" w:rsidRPr="00312D79" w:rsidRDefault="005C0814" w:rsidP="00306C78">
            <w:pPr>
              <w:jc w:val="center"/>
            </w:pPr>
          </w:p>
        </w:tc>
      </w:tr>
    </w:tbl>
    <w:p w14:paraId="58C81E4F" w14:textId="77777777" w:rsidR="005C0814" w:rsidRDefault="005C0814" w:rsidP="00D37134"/>
    <w:p w14:paraId="103FA29B" w14:textId="77777777" w:rsidR="005C0814" w:rsidRDefault="005C0814" w:rsidP="00D37134"/>
    <w:p w14:paraId="744DC8FB" w14:textId="77777777" w:rsidR="005C0814" w:rsidRDefault="005C0814" w:rsidP="00D37134"/>
    <w:p w14:paraId="6724399F" w14:textId="77777777" w:rsidR="005C0814" w:rsidRDefault="005C0814" w:rsidP="00D37134"/>
    <w:p w14:paraId="1DFE1CEE" w14:textId="77777777" w:rsidR="00F032E6" w:rsidRDefault="00F032E6" w:rsidP="00D37134"/>
    <w:bookmarkEnd w:id="1"/>
    <w:bookmarkEnd w:id="127"/>
    <w:bookmarkEnd w:id="128"/>
    <w:bookmarkEnd w:id="129"/>
    <w:bookmarkEnd w:id="130"/>
    <w:bookmarkEnd w:id="131"/>
    <w:bookmarkEnd w:id="132"/>
    <w:bookmarkEnd w:id="133"/>
    <w:bookmarkEnd w:id="134"/>
    <w:p w14:paraId="5B7092A1" w14:textId="7501A1F0" w:rsidR="00F032E6" w:rsidRDefault="00F032E6">
      <w:pPr>
        <w:spacing w:line="240" w:lineRule="auto"/>
        <w:jc w:val="left"/>
        <w:rPr>
          <w:lang w:eastAsia="zh-CN"/>
        </w:rPr>
      </w:pPr>
      <w:r>
        <w:rPr>
          <w:lang w:eastAsia="zh-CN"/>
        </w:rPr>
        <w:br w:type="page"/>
      </w:r>
    </w:p>
    <w:p w14:paraId="21E06241" w14:textId="77777777" w:rsidR="00F032E6" w:rsidRPr="00862599" w:rsidRDefault="00F032E6" w:rsidP="00F032E6">
      <w:pPr>
        <w:spacing w:line="240" w:lineRule="auto"/>
        <w:ind w:right="-2"/>
        <w:jc w:val="right"/>
      </w:pPr>
      <w:r w:rsidRPr="00862599">
        <w:lastRenderedPageBreak/>
        <w:t>OBRAZEC ŠT. 1</w:t>
      </w:r>
    </w:p>
    <w:p w14:paraId="38261C8C" w14:textId="77777777" w:rsidR="00F032E6" w:rsidRPr="00862599" w:rsidRDefault="00F032E6" w:rsidP="00F032E6">
      <w:pPr>
        <w:ind w:right="-2"/>
        <w:jc w:val="right"/>
      </w:pPr>
    </w:p>
    <w:p w14:paraId="292204E5" w14:textId="5BA2E9D5" w:rsidR="00F032E6" w:rsidRPr="00862599" w:rsidRDefault="00F032E6" w:rsidP="00F032E6">
      <w:pPr>
        <w:pStyle w:val="n2"/>
        <w:pBdr>
          <w:right w:val="single" w:sz="4" w:space="1" w:color="auto"/>
        </w:pBdr>
        <w:spacing w:before="0" w:after="0"/>
        <w:ind w:right="-2"/>
      </w:pPr>
      <w:bookmarkStart w:id="138" w:name="_Toc136621606"/>
      <w:bookmarkStart w:id="139" w:name="_Toc68433764"/>
      <w:bookmarkStart w:id="140" w:name="_Toc13019798"/>
      <w:bookmarkStart w:id="141" w:name="_Toc21152247"/>
      <w:bookmarkStart w:id="142" w:name="_Toc49070937"/>
      <w:bookmarkStart w:id="143" w:name="_Toc68433772"/>
      <w:bookmarkStart w:id="144" w:name="_Toc107977772"/>
      <w:bookmarkStart w:id="145" w:name="_Toc108236756"/>
      <w:bookmarkStart w:id="146" w:name="_Toc108238000"/>
      <w:bookmarkStart w:id="147" w:name="_Toc108238290"/>
      <w:bookmarkStart w:id="148" w:name="_Toc108517290"/>
      <w:bookmarkStart w:id="149" w:name="_Toc108580969"/>
      <w:bookmarkStart w:id="150" w:name="_Toc298417134"/>
      <w:bookmarkStart w:id="151" w:name="_Toc178104317"/>
      <w:r w:rsidRPr="00862599">
        <w:t>PONUDB</w:t>
      </w:r>
      <w:bookmarkEnd w:id="138"/>
      <w:bookmarkEnd w:id="139"/>
      <w:bookmarkEnd w:id="140"/>
      <w:bookmarkEnd w:id="141"/>
      <w:bookmarkEnd w:id="142"/>
      <w:bookmarkEnd w:id="143"/>
      <w:bookmarkEnd w:id="144"/>
      <w:bookmarkEnd w:id="145"/>
      <w:bookmarkEnd w:id="146"/>
      <w:bookmarkEnd w:id="147"/>
      <w:bookmarkEnd w:id="148"/>
      <w:bookmarkEnd w:id="149"/>
      <w:bookmarkEnd w:id="150"/>
      <w:r w:rsidR="00DA78DC">
        <w:t>ENI PREDRAČUN</w:t>
      </w:r>
      <w:bookmarkEnd w:id="151"/>
    </w:p>
    <w:p w14:paraId="5AAE6D92" w14:textId="77777777" w:rsidR="00B822B6" w:rsidRDefault="00B822B6" w:rsidP="00F032E6">
      <w:pPr>
        <w:suppressAutoHyphens/>
        <w:ind w:right="-2"/>
        <w:rPr>
          <w:lang w:eastAsia="zh-CN"/>
        </w:rPr>
      </w:pPr>
    </w:p>
    <w:tbl>
      <w:tblPr>
        <w:tblW w:w="9072" w:type="dxa"/>
        <w:tblLayout w:type="fixed"/>
        <w:tblLook w:val="0000" w:firstRow="0" w:lastRow="0" w:firstColumn="0" w:lastColumn="0" w:noHBand="0" w:noVBand="0"/>
      </w:tblPr>
      <w:tblGrid>
        <w:gridCol w:w="2093"/>
        <w:gridCol w:w="6979"/>
      </w:tblGrid>
      <w:tr w:rsidR="00365C11" w:rsidRPr="00B822B6" w14:paraId="73F34E79" w14:textId="77777777" w:rsidTr="00365C11">
        <w:trPr>
          <w:trHeight w:val="497"/>
        </w:trPr>
        <w:tc>
          <w:tcPr>
            <w:tcW w:w="2093" w:type="dxa"/>
            <w:shd w:val="clear" w:color="auto" w:fill="auto"/>
            <w:vAlign w:val="bottom"/>
          </w:tcPr>
          <w:p w14:paraId="3A6E5048" w14:textId="6F80C0D4" w:rsidR="00365C11" w:rsidRPr="00B822B6" w:rsidRDefault="00365C11" w:rsidP="00382797">
            <w:pPr>
              <w:suppressAutoHyphens/>
              <w:snapToGrid w:val="0"/>
              <w:ind w:left="-57"/>
              <w:jc w:val="left"/>
              <w:rPr>
                <w:lang w:eastAsia="zh-CN"/>
              </w:rPr>
            </w:pPr>
            <w:r w:rsidRPr="00862599">
              <w:t>ŠT</w:t>
            </w:r>
            <w:r w:rsidR="00DA78DC">
              <w:t>EVILKA</w:t>
            </w:r>
            <w:r>
              <w:t>:</w:t>
            </w:r>
          </w:p>
        </w:tc>
        <w:tc>
          <w:tcPr>
            <w:tcW w:w="6979" w:type="dxa"/>
            <w:tcBorders>
              <w:bottom w:val="single" w:sz="4" w:space="0" w:color="auto"/>
            </w:tcBorders>
            <w:shd w:val="clear" w:color="auto" w:fill="auto"/>
            <w:vAlign w:val="bottom"/>
          </w:tcPr>
          <w:p w14:paraId="350AA1F0" w14:textId="77777777" w:rsidR="00365C11" w:rsidRPr="00B822B6" w:rsidRDefault="00365C11" w:rsidP="00365C11">
            <w:pPr>
              <w:suppressAutoHyphens/>
              <w:snapToGrid w:val="0"/>
              <w:jc w:val="left"/>
              <w:rPr>
                <w:lang w:eastAsia="zh-CN"/>
              </w:rPr>
            </w:pPr>
          </w:p>
        </w:tc>
      </w:tr>
      <w:tr w:rsidR="00365C11" w:rsidRPr="00B822B6" w14:paraId="6515A6AA" w14:textId="77777777" w:rsidTr="00365C11">
        <w:trPr>
          <w:trHeight w:val="551"/>
        </w:trPr>
        <w:tc>
          <w:tcPr>
            <w:tcW w:w="2093" w:type="dxa"/>
            <w:shd w:val="clear" w:color="auto" w:fill="auto"/>
            <w:vAlign w:val="bottom"/>
          </w:tcPr>
          <w:p w14:paraId="66721AF4" w14:textId="7C40CD9A" w:rsidR="00365C11" w:rsidRPr="00B822B6" w:rsidRDefault="00365C11" w:rsidP="00382797">
            <w:pPr>
              <w:suppressAutoHyphens/>
              <w:snapToGrid w:val="0"/>
              <w:ind w:left="-57"/>
              <w:jc w:val="left"/>
              <w:rPr>
                <w:lang w:eastAsia="zh-CN"/>
              </w:rPr>
            </w:pPr>
            <w:r w:rsidRPr="00862599">
              <w:t>DATUM</w:t>
            </w:r>
            <w:r>
              <w:t>:</w:t>
            </w:r>
          </w:p>
        </w:tc>
        <w:tc>
          <w:tcPr>
            <w:tcW w:w="6979" w:type="dxa"/>
            <w:tcBorders>
              <w:top w:val="single" w:sz="4" w:space="0" w:color="auto"/>
              <w:bottom w:val="single" w:sz="4" w:space="0" w:color="auto"/>
            </w:tcBorders>
            <w:shd w:val="clear" w:color="auto" w:fill="auto"/>
            <w:vAlign w:val="bottom"/>
          </w:tcPr>
          <w:p w14:paraId="4280DFC7" w14:textId="77777777" w:rsidR="00365C11" w:rsidRPr="00B822B6" w:rsidRDefault="00365C11" w:rsidP="00365C11">
            <w:pPr>
              <w:suppressAutoHyphens/>
              <w:snapToGrid w:val="0"/>
              <w:jc w:val="left"/>
              <w:rPr>
                <w:lang w:eastAsia="zh-CN"/>
              </w:rPr>
            </w:pPr>
          </w:p>
        </w:tc>
      </w:tr>
      <w:tr w:rsidR="00365C11" w:rsidRPr="00B822B6" w14:paraId="099464C1" w14:textId="77777777" w:rsidTr="00365C11">
        <w:tc>
          <w:tcPr>
            <w:tcW w:w="2093" w:type="dxa"/>
            <w:shd w:val="clear" w:color="auto" w:fill="auto"/>
          </w:tcPr>
          <w:p w14:paraId="412CD835" w14:textId="77777777" w:rsidR="00365C11" w:rsidRPr="00B822B6" w:rsidRDefault="00365C11" w:rsidP="00382797">
            <w:pPr>
              <w:suppressAutoHyphens/>
              <w:snapToGrid w:val="0"/>
              <w:ind w:left="-57"/>
              <w:rPr>
                <w:b/>
                <w:lang w:eastAsia="zh-CN"/>
              </w:rPr>
            </w:pPr>
          </w:p>
          <w:p w14:paraId="706F4470" w14:textId="77777777" w:rsidR="00365C11" w:rsidRPr="00B822B6" w:rsidRDefault="00365C11" w:rsidP="00382797">
            <w:pPr>
              <w:suppressAutoHyphens/>
              <w:ind w:left="-57"/>
              <w:rPr>
                <w:lang w:eastAsia="zh-CN"/>
              </w:rPr>
            </w:pPr>
            <w:r w:rsidRPr="00B822B6">
              <w:rPr>
                <w:lang w:eastAsia="zh-CN"/>
              </w:rPr>
              <w:t>PONUDNIK:</w:t>
            </w:r>
          </w:p>
        </w:tc>
        <w:tc>
          <w:tcPr>
            <w:tcW w:w="6979" w:type="dxa"/>
            <w:tcBorders>
              <w:top w:val="single" w:sz="4" w:space="0" w:color="auto"/>
              <w:bottom w:val="single" w:sz="4" w:space="0" w:color="000000"/>
            </w:tcBorders>
            <w:shd w:val="clear" w:color="auto" w:fill="auto"/>
          </w:tcPr>
          <w:p w14:paraId="77A17F0F" w14:textId="77777777" w:rsidR="00365C11" w:rsidRPr="00B822B6" w:rsidRDefault="00365C11" w:rsidP="00F919D6">
            <w:pPr>
              <w:suppressAutoHyphens/>
              <w:snapToGrid w:val="0"/>
              <w:rPr>
                <w:lang w:eastAsia="zh-CN"/>
              </w:rPr>
            </w:pPr>
          </w:p>
        </w:tc>
      </w:tr>
      <w:tr w:rsidR="00B822B6" w:rsidRPr="00B822B6" w14:paraId="109D6276" w14:textId="77777777" w:rsidTr="00365C11">
        <w:tc>
          <w:tcPr>
            <w:tcW w:w="2093" w:type="dxa"/>
            <w:shd w:val="clear" w:color="auto" w:fill="auto"/>
          </w:tcPr>
          <w:p w14:paraId="42D88CE2" w14:textId="77777777" w:rsidR="00B822B6" w:rsidRPr="00B822B6" w:rsidRDefault="00B822B6" w:rsidP="00382797">
            <w:pPr>
              <w:suppressAutoHyphens/>
              <w:snapToGrid w:val="0"/>
              <w:ind w:left="-57"/>
              <w:rPr>
                <w:lang w:eastAsia="zh-CN"/>
              </w:rPr>
            </w:pPr>
          </w:p>
          <w:p w14:paraId="08A18DA6" w14:textId="77777777" w:rsidR="00B822B6" w:rsidRPr="00B822B6" w:rsidRDefault="00B822B6" w:rsidP="00382797">
            <w:pPr>
              <w:suppressAutoHyphens/>
              <w:ind w:left="-57"/>
              <w:rPr>
                <w:lang w:eastAsia="zh-CN"/>
              </w:rPr>
            </w:pPr>
            <w:r w:rsidRPr="00B822B6">
              <w:rPr>
                <w:lang w:eastAsia="zh-CN"/>
              </w:rPr>
              <w:t xml:space="preserve">JAVNO NAROČILO: </w:t>
            </w:r>
          </w:p>
        </w:tc>
        <w:tc>
          <w:tcPr>
            <w:tcW w:w="6979" w:type="dxa"/>
            <w:shd w:val="clear" w:color="auto" w:fill="auto"/>
          </w:tcPr>
          <w:p w14:paraId="38C3E116" w14:textId="77777777" w:rsidR="00B822B6" w:rsidRPr="00B822B6" w:rsidRDefault="00B822B6" w:rsidP="00B822B6">
            <w:pPr>
              <w:suppressAutoHyphens/>
              <w:snapToGrid w:val="0"/>
              <w:rPr>
                <w:lang w:eastAsia="zh-CN"/>
              </w:rPr>
            </w:pPr>
          </w:p>
          <w:p w14:paraId="63821646" w14:textId="359A4637" w:rsidR="00B822B6" w:rsidRPr="00B822B6" w:rsidRDefault="00365C11" w:rsidP="00B822B6">
            <w:pPr>
              <w:suppressAutoHyphens/>
              <w:rPr>
                <w:lang w:eastAsia="zh-CN"/>
              </w:rPr>
            </w:pPr>
            <w:r w:rsidRPr="00461AE5">
              <w:rPr>
                <w:b/>
              </w:rPr>
              <w:t>Nakup in vzdrževanje MR aparata ter izvedba GOI del za preureditev prostorov</w:t>
            </w:r>
            <w:r w:rsidR="00461AE5" w:rsidRPr="00461AE5">
              <w:rPr>
                <w:b/>
              </w:rPr>
              <w:t xml:space="preserve"> na Nevrološki kliniki</w:t>
            </w:r>
            <w:r w:rsidR="006A5421" w:rsidRPr="006A5421">
              <w:rPr>
                <w:b/>
                <w:lang w:eastAsia="zh-CN"/>
              </w:rPr>
              <w:t xml:space="preserve"> </w:t>
            </w:r>
          </w:p>
        </w:tc>
      </w:tr>
      <w:tr w:rsidR="00382797" w:rsidRPr="00B822B6" w14:paraId="1A833632" w14:textId="77777777" w:rsidTr="00382797">
        <w:trPr>
          <w:trHeight w:val="651"/>
        </w:trPr>
        <w:tc>
          <w:tcPr>
            <w:tcW w:w="2093" w:type="dxa"/>
            <w:shd w:val="clear" w:color="auto" w:fill="auto"/>
            <w:vAlign w:val="bottom"/>
          </w:tcPr>
          <w:p w14:paraId="7A177A5A" w14:textId="6ED1E823" w:rsidR="00382797" w:rsidRPr="00B822B6" w:rsidRDefault="00382797" w:rsidP="00382797">
            <w:pPr>
              <w:suppressAutoHyphens/>
              <w:snapToGrid w:val="0"/>
              <w:ind w:left="-57"/>
              <w:jc w:val="left"/>
              <w:rPr>
                <w:lang w:eastAsia="zh-CN"/>
              </w:rPr>
            </w:pPr>
            <w:r>
              <w:rPr>
                <w:lang w:eastAsia="zh-CN"/>
              </w:rPr>
              <w:t>PONUDBENE CENE:</w:t>
            </w:r>
          </w:p>
        </w:tc>
        <w:tc>
          <w:tcPr>
            <w:tcW w:w="6979" w:type="dxa"/>
            <w:shd w:val="clear" w:color="auto" w:fill="auto"/>
          </w:tcPr>
          <w:p w14:paraId="71BDD437" w14:textId="77777777" w:rsidR="00382797" w:rsidRPr="00B822B6" w:rsidRDefault="00382797" w:rsidP="00B822B6">
            <w:pPr>
              <w:suppressAutoHyphens/>
              <w:snapToGrid w:val="0"/>
              <w:rPr>
                <w:lang w:eastAsia="zh-CN"/>
              </w:rPr>
            </w:pPr>
          </w:p>
        </w:tc>
      </w:tr>
    </w:tbl>
    <w:p w14:paraId="0B8E5DA2" w14:textId="77777777" w:rsidR="00B822B6" w:rsidRDefault="00B822B6" w:rsidP="00B822B6">
      <w:pPr>
        <w:suppressAutoHyphens/>
        <w:rPr>
          <w:lang w:eastAsia="zh-CN"/>
        </w:rPr>
      </w:pPr>
    </w:p>
    <w:tbl>
      <w:tblPr>
        <w:tblStyle w:val="Tabelamrea"/>
        <w:tblW w:w="9067" w:type="dxa"/>
        <w:tblLook w:val="04A0" w:firstRow="1" w:lastRow="0" w:firstColumn="1" w:lastColumn="0" w:noHBand="0" w:noVBand="1"/>
      </w:tblPr>
      <w:tblGrid>
        <w:gridCol w:w="629"/>
        <w:gridCol w:w="3181"/>
        <w:gridCol w:w="806"/>
        <w:gridCol w:w="994"/>
        <w:gridCol w:w="1657"/>
        <w:gridCol w:w="1800"/>
      </w:tblGrid>
      <w:tr w:rsidR="00BD7F16" w14:paraId="6F505AB8" w14:textId="26EA705E" w:rsidTr="00CA20A6">
        <w:trPr>
          <w:trHeight w:val="520"/>
        </w:trPr>
        <w:tc>
          <w:tcPr>
            <w:tcW w:w="629" w:type="dxa"/>
          </w:tcPr>
          <w:p w14:paraId="7D1A34D5" w14:textId="77777777" w:rsidR="00BD7F16" w:rsidRDefault="00BD7F16" w:rsidP="00365C11">
            <w:pPr>
              <w:suppressAutoHyphens/>
              <w:rPr>
                <w:b/>
                <w:lang w:eastAsia="zh-CN"/>
              </w:rPr>
            </w:pPr>
            <w:r>
              <w:rPr>
                <w:b/>
                <w:lang w:eastAsia="zh-CN"/>
              </w:rPr>
              <w:t>Zap.</w:t>
            </w:r>
          </w:p>
          <w:p w14:paraId="498DDDFA" w14:textId="4E5E0562" w:rsidR="00BD7F16" w:rsidRDefault="00BD7F16" w:rsidP="00365C11">
            <w:pPr>
              <w:suppressAutoHyphens/>
              <w:rPr>
                <w:b/>
                <w:lang w:eastAsia="zh-CN"/>
              </w:rPr>
            </w:pPr>
            <w:r>
              <w:rPr>
                <w:b/>
                <w:lang w:eastAsia="zh-CN"/>
              </w:rPr>
              <w:t>št.</w:t>
            </w:r>
          </w:p>
        </w:tc>
        <w:tc>
          <w:tcPr>
            <w:tcW w:w="3194" w:type="dxa"/>
            <w:vAlign w:val="center"/>
          </w:tcPr>
          <w:p w14:paraId="628992C4" w14:textId="605DCA55" w:rsidR="00BD7F16" w:rsidRDefault="00BD7F16" w:rsidP="00A22C2C">
            <w:pPr>
              <w:suppressAutoHyphens/>
              <w:jc w:val="left"/>
              <w:rPr>
                <w:b/>
                <w:lang w:eastAsia="zh-CN"/>
              </w:rPr>
            </w:pPr>
            <w:r>
              <w:rPr>
                <w:b/>
                <w:lang w:eastAsia="zh-CN"/>
              </w:rPr>
              <w:t>Predmet naročila</w:t>
            </w:r>
          </w:p>
        </w:tc>
        <w:tc>
          <w:tcPr>
            <w:tcW w:w="780" w:type="dxa"/>
            <w:vAlign w:val="center"/>
          </w:tcPr>
          <w:p w14:paraId="52D045F7" w14:textId="1F5E18A6" w:rsidR="00BD7F16" w:rsidRDefault="00BD7F16" w:rsidP="00A22C2C">
            <w:pPr>
              <w:suppressAutoHyphens/>
              <w:jc w:val="center"/>
              <w:rPr>
                <w:b/>
                <w:lang w:eastAsia="zh-CN"/>
              </w:rPr>
            </w:pPr>
            <w:r>
              <w:rPr>
                <w:b/>
                <w:lang w:eastAsia="zh-CN"/>
              </w:rPr>
              <w:t>Enota</w:t>
            </w:r>
          </w:p>
        </w:tc>
        <w:tc>
          <w:tcPr>
            <w:tcW w:w="994" w:type="dxa"/>
            <w:vAlign w:val="center"/>
          </w:tcPr>
          <w:p w14:paraId="1B18E9A0" w14:textId="16CF0084" w:rsidR="00BD7F16" w:rsidRDefault="00BD7F16" w:rsidP="00A22C2C">
            <w:pPr>
              <w:suppressAutoHyphens/>
              <w:jc w:val="center"/>
              <w:rPr>
                <w:b/>
                <w:lang w:eastAsia="zh-CN"/>
              </w:rPr>
            </w:pPr>
            <w:r>
              <w:rPr>
                <w:b/>
                <w:lang w:eastAsia="zh-CN"/>
              </w:rPr>
              <w:t>Količina</w:t>
            </w:r>
          </w:p>
        </w:tc>
        <w:tc>
          <w:tcPr>
            <w:tcW w:w="1664" w:type="dxa"/>
            <w:vAlign w:val="center"/>
          </w:tcPr>
          <w:p w14:paraId="12AA7ED7" w14:textId="77777777" w:rsidR="00BD7F16" w:rsidRDefault="00BD7F16" w:rsidP="00A22C2C">
            <w:pPr>
              <w:suppressAutoHyphens/>
              <w:jc w:val="left"/>
              <w:rPr>
                <w:b/>
                <w:lang w:eastAsia="zh-CN"/>
              </w:rPr>
            </w:pPr>
            <w:r>
              <w:rPr>
                <w:b/>
                <w:lang w:eastAsia="zh-CN"/>
              </w:rPr>
              <w:t>Cena na enoto</w:t>
            </w:r>
          </w:p>
          <w:p w14:paraId="25C77140" w14:textId="2017C09E" w:rsidR="007C3B47" w:rsidRDefault="007C3B47" w:rsidP="00A22C2C">
            <w:pPr>
              <w:suppressAutoHyphens/>
              <w:jc w:val="left"/>
              <w:rPr>
                <w:b/>
                <w:lang w:eastAsia="zh-CN"/>
              </w:rPr>
            </w:pPr>
            <w:r>
              <w:rPr>
                <w:b/>
                <w:lang w:eastAsia="zh-CN"/>
              </w:rPr>
              <w:t xml:space="preserve">v EUR </w:t>
            </w:r>
          </w:p>
        </w:tc>
        <w:tc>
          <w:tcPr>
            <w:tcW w:w="1806" w:type="dxa"/>
            <w:vAlign w:val="center"/>
          </w:tcPr>
          <w:p w14:paraId="5AAC3ADC" w14:textId="77777777" w:rsidR="007C3B47" w:rsidRDefault="00BD7F16" w:rsidP="00A22C2C">
            <w:pPr>
              <w:suppressAutoHyphens/>
              <w:jc w:val="left"/>
              <w:rPr>
                <w:b/>
                <w:lang w:eastAsia="zh-CN"/>
              </w:rPr>
            </w:pPr>
            <w:r>
              <w:rPr>
                <w:b/>
                <w:lang w:eastAsia="zh-CN"/>
              </w:rPr>
              <w:t>Skupna cena</w:t>
            </w:r>
            <w:r w:rsidR="007C3B47">
              <w:rPr>
                <w:b/>
                <w:lang w:eastAsia="zh-CN"/>
              </w:rPr>
              <w:t xml:space="preserve"> </w:t>
            </w:r>
          </w:p>
          <w:p w14:paraId="0AE57C1A" w14:textId="70D94801" w:rsidR="00BD7F16" w:rsidRDefault="007C3B47" w:rsidP="00A22C2C">
            <w:pPr>
              <w:suppressAutoHyphens/>
              <w:jc w:val="left"/>
              <w:rPr>
                <w:b/>
                <w:lang w:eastAsia="zh-CN"/>
              </w:rPr>
            </w:pPr>
            <w:r>
              <w:rPr>
                <w:b/>
                <w:lang w:eastAsia="zh-CN"/>
              </w:rPr>
              <w:t>v EUR</w:t>
            </w:r>
          </w:p>
        </w:tc>
      </w:tr>
      <w:tr w:rsidR="00BD7F16" w14:paraId="6960BE9A" w14:textId="20D69C88" w:rsidTr="00CA20A6">
        <w:trPr>
          <w:trHeight w:val="520"/>
        </w:trPr>
        <w:tc>
          <w:tcPr>
            <w:tcW w:w="629" w:type="dxa"/>
            <w:vAlign w:val="center"/>
          </w:tcPr>
          <w:p w14:paraId="78B54711" w14:textId="41470753" w:rsidR="00BD7F16" w:rsidRPr="007C3B47" w:rsidRDefault="00BD7F16" w:rsidP="00A22C2C">
            <w:pPr>
              <w:suppressAutoHyphens/>
              <w:jc w:val="center"/>
              <w:rPr>
                <w:bCs/>
                <w:lang w:eastAsia="zh-CN"/>
              </w:rPr>
            </w:pPr>
            <w:r w:rsidRPr="007C3B47">
              <w:rPr>
                <w:bCs/>
                <w:lang w:eastAsia="zh-CN"/>
              </w:rPr>
              <w:t>1.</w:t>
            </w:r>
          </w:p>
        </w:tc>
        <w:tc>
          <w:tcPr>
            <w:tcW w:w="3194" w:type="dxa"/>
            <w:vAlign w:val="center"/>
          </w:tcPr>
          <w:p w14:paraId="5D744BB0" w14:textId="59B6B5C9" w:rsidR="00BD7F16" w:rsidRPr="007C3B47" w:rsidRDefault="00BD7F16" w:rsidP="00A22C2C">
            <w:pPr>
              <w:suppressAutoHyphens/>
              <w:jc w:val="left"/>
              <w:rPr>
                <w:bCs/>
                <w:lang w:eastAsia="zh-CN"/>
              </w:rPr>
            </w:pPr>
            <w:r w:rsidRPr="007C3B47">
              <w:rPr>
                <w:bCs/>
                <w:lang w:eastAsia="zh-CN"/>
              </w:rPr>
              <w:t>Nakup</w:t>
            </w:r>
            <w:r w:rsidR="005E51B1">
              <w:rPr>
                <w:bCs/>
                <w:lang w:eastAsia="zh-CN"/>
              </w:rPr>
              <w:t>, montaža in vzdrževanje</w:t>
            </w:r>
            <w:r w:rsidRPr="007C3B47">
              <w:rPr>
                <w:bCs/>
                <w:lang w:eastAsia="zh-CN"/>
              </w:rPr>
              <w:t xml:space="preserve"> MR aparata</w:t>
            </w:r>
            <w:r w:rsidR="005E51B1">
              <w:rPr>
                <w:bCs/>
                <w:lang w:eastAsia="zh-CN"/>
              </w:rPr>
              <w:t xml:space="preserve"> v garancijskem roku</w:t>
            </w:r>
          </w:p>
        </w:tc>
        <w:tc>
          <w:tcPr>
            <w:tcW w:w="780" w:type="dxa"/>
            <w:vAlign w:val="center"/>
          </w:tcPr>
          <w:p w14:paraId="51888A29" w14:textId="05C7EF68" w:rsidR="00BD7F16" w:rsidRPr="007C3B47" w:rsidRDefault="007C3B47" w:rsidP="00A22C2C">
            <w:pPr>
              <w:suppressAutoHyphens/>
              <w:jc w:val="center"/>
              <w:rPr>
                <w:bCs/>
                <w:lang w:eastAsia="zh-CN"/>
              </w:rPr>
            </w:pPr>
            <w:r w:rsidRPr="007C3B47">
              <w:rPr>
                <w:bCs/>
                <w:lang w:eastAsia="zh-CN"/>
              </w:rPr>
              <w:t>kpl</w:t>
            </w:r>
          </w:p>
        </w:tc>
        <w:tc>
          <w:tcPr>
            <w:tcW w:w="994" w:type="dxa"/>
            <w:vAlign w:val="center"/>
          </w:tcPr>
          <w:p w14:paraId="7E291DF5" w14:textId="62381D87" w:rsidR="00BD7F16" w:rsidRPr="007C3B47" w:rsidRDefault="007C3B47" w:rsidP="00A22C2C">
            <w:pPr>
              <w:suppressAutoHyphens/>
              <w:jc w:val="center"/>
              <w:rPr>
                <w:bCs/>
                <w:lang w:eastAsia="zh-CN"/>
              </w:rPr>
            </w:pPr>
            <w:r>
              <w:rPr>
                <w:bCs/>
                <w:lang w:eastAsia="zh-CN"/>
              </w:rPr>
              <w:t>1</w:t>
            </w:r>
          </w:p>
        </w:tc>
        <w:tc>
          <w:tcPr>
            <w:tcW w:w="1664" w:type="dxa"/>
            <w:vAlign w:val="center"/>
          </w:tcPr>
          <w:p w14:paraId="0A6F42C2" w14:textId="77777777" w:rsidR="00BD7F16" w:rsidRPr="007C3B47" w:rsidRDefault="00BD7F16" w:rsidP="00A22C2C">
            <w:pPr>
              <w:suppressAutoHyphens/>
              <w:jc w:val="center"/>
              <w:rPr>
                <w:bCs/>
                <w:lang w:eastAsia="zh-CN"/>
              </w:rPr>
            </w:pPr>
          </w:p>
        </w:tc>
        <w:tc>
          <w:tcPr>
            <w:tcW w:w="1806" w:type="dxa"/>
            <w:vAlign w:val="center"/>
          </w:tcPr>
          <w:p w14:paraId="643FD1E4" w14:textId="77777777" w:rsidR="00BD7F16" w:rsidRPr="007C3B47" w:rsidRDefault="00BD7F16" w:rsidP="00A22C2C">
            <w:pPr>
              <w:suppressAutoHyphens/>
              <w:jc w:val="center"/>
              <w:rPr>
                <w:bCs/>
                <w:lang w:eastAsia="zh-CN"/>
              </w:rPr>
            </w:pPr>
          </w:p>
        </w:tc>
      </w:tr>
      <w:tr w:rsidR="007C3B47" w14:paraId="148A844C" w14:textId="7F63F26A" w:rsidTr="00CA20A6">
        <w:trPr>
          <w:trHeight w:val="520"/>
        </w:trPr>
        <w:tc>
          <w:tcPr>
            <w:tcW w:w="629" w:type="dxa"/>
            <w:tcBorders>
              <w:bottom w:val="single" w:sz="4" w:space="0" w:color="auto"/>
            </w:tcBorders>
            <w:vAlign w:val="center"/>
          </w:tcPr>
          <w:p w14:paraId="3F7D07A4" w14:textId="1BFFFEC7" w:rsidR="007C3B47" w:rsidRPr="007C3B47" w:rsidRDefault="007C3B47" w:rsidP="00A22C2C">
            <w:pPr>
              <w:suppressAutoHyphens/>
              <w:jc w:val="center"/>
              <w:rPr>
                <w:bCs/>
                <w:lang w:eastAsia="zh-CN"/>
              </w:rPr>
            </w:pPr>
            <w:r w:rsidRPr="007C3B47">
              <w:rPr>
                <w:bCs/>
                <w:lang w:eastAsia="zh-CN"/>
              </w:rPr>
              <w:t>2.</w:t>
            </w:r>
          </w:p>
        </w:tc>
        <w:tc>
          <w:tcPr>
            <w:tcW w:w="3194" w:type="dxa"/>
            <w:tcBorders>
              <w:bottom w:val="single" w:sz="4" w:space="0" w:color="auto"/>
            </w:tcBorders>
            <w:vAlign w:val="center"/>
          </w:tcPr>
          <w:p w14:paraId="3A9AF56C" w14:textId="3F168E2A" w:rsidR="007C3B47" w:rsidRPr="007C3B47" w:rsidRDefault="007C3B47" w:rsidP="00A22C2C">
            <w:pPr>
              <w:suppressAutoHyphens/>
              <w:jc w:val="left"/>
              <w:rPr>
                <w:bCs/>
                <w:lang w:eastAsia="zh-CN"/>
              </w:rPr>
            </w:pPr>
            <w:r>
              <w:rPr>
                <w:bCs/>
                <w:lang w:eastAsia="zh-CN"/>
              </w:rPr>
              <w:t>I</w:t>
            </w:r>
            <w:r w:rsidRPr="007C3B47">
              <w:rPr>
                <w:bCs/>
                <w:lang w:eastAsia="zh-CN"/>
              </w:rPr>
              <w:t>zvedba GOI del</w:t>
            </w:r>
          </w:p>
        </w:tc>
        <w:tc>
          <w:tcPr>
            <w:tcW w:w="780" w:type="dxa"/>
            <w:tcBorders>
              <w:bottom w:val="single" w:sz="4" w:space="0" w:color="auto"/>
            </w:tcBorders>
            <w:vAlign w:val="center"/>
          </w:tcPr>
          <w:p w14:paraId="65C5F7B7" w14:textId="226A6BB4" w:rsidR="007C3B47" w:rsidRPr="007C3B47" w:rsidRDefault="007C3B47" w:rsidP="00A22C2C">
            <w:pPr>
              <w:suppressAutoHyphens/>
              <w:jc w:val="center"/>
              <w:rPr>
                <w:bCs/>
                <w:lang w:eastAsia="zh-CN"/>
              </w:rPr>
            </w:pPr>
            <w:r w:rsidRPr="007C3B47">
              <w:rPr>
                <w:bCs/>
                <w:lang w:eastAsia="zh-CN"/>
              </w:rPr>
              <w:t>kpl</w:t>
            </w:r>
          </w:p>
        </w:tc>
        <w:tc>
          <w:tcPr>
            <w:tcW w:w="994" w:type="dxa"/>
            <w:tcBorders>
              <w:bottom w:val="single" w:sz="4" w:space="0" w:color="auto"/>
            </w:tcBorders>
            <w:vAlign w:val="center"/>
          </w:tcPr>
          <w:p w14:paraId="76BD0C42" w14:textId="67B2A27E" w:rsidR="007C3B47" w:rsidRPr="007C3B47" w:rsidRDefault="007C3B47" w:rsidP="00A22C2C">
            <w:pPr>
              <w:suppressAutoHyphens/>
              <w:jc w:val="center"/>
              <w:rPr>
                <w:bCs/>
                <w:lang w:eastAsia="zh-CN"/>
              </w:rPr>
            </w:pPr>
            <w:r>
              <w:rPr>
                <w:bCs/>
                <w:lang w:eastAsia="zh-CN"/>
              </w:rPr>
              <w:t>1</w:t>
            </w:r>
          </w:p>
        </w:tc>
        <w:tc>
          <w:tcPr>
            <w:tcW w:w="1664" w:type="dxa"/>
            <w:tcBorders>
              <w:bottom w:val="single" w:sz="4" w:space="0" w:color="auto"/>
            </w:tcBorders>
            <w:vAlign w:val="center"/>
          </w:tcPr>
          <w:p w14:paraId="4D8C2594" w14:textId="77777777" w:rsidR="007C3B47" w:rsidRPr="007C3B47" w:rsidRDefault="007C3B47" w:rsidP="00A22C2C">
            <w:pPr>
              <w:suppressAutoHyphens/>
              <w:jc w:val="center"/>
              <w:rPr>
                <w:bCs/>
                <w:lang w:eastAsia="zh-CN"/>
              </w:rPr>
            </w:pPr>
          </w:p>
        </w:tc>
        <w:tc>
          <w:tcPr>
            <w:tcW w:w="1806" w:type="dxa"/>
            <w:tcBorders>
              <w:bottom w:val="single" w:sz="4" w:space="0" w:color="auto"/>
            </w:tcBorders>
            <w:vAlign w:val="center"/>
          </w:tcPr>
          <w:p w14:paraId="3857BD80" w14:textId="77777777" w:rsidR="007C3B47" w:rsidRPr="007C3B47" w:rsidRDefault="007C3B47" w:rsidP="00A22C2C">
            <w:pPr>
              <w:suppressAutoHyphens/>
              <w:jc w:val="center"/>
              <w:rPr>
                <w:bCs/>
                <w:lang w:eastAsia="zh-CN"/>
              </w:rPr>
            </w:pPr>
          </w:p>
        </w:tc>
      </w:tr>
      <w:tr w:rsidR="00BD7F16" w14:paraId="5C82D77A" w14:textId="190DAE0B" w:rsidTr="00CA20A6">
        <w:trPr>
          <w:trHeight w:val="547"/>
        </w:trPr>
        <w:tc>
          <w:tcPr>
            <w:tcW w:w="629" w:type="dxa"/>
            <w:tcBorders>
              <w:bottom w:val="single" w:sz="4" w:space="0" w:color="auto"/>
            </w:tcBorders>
            <w:vAlign w:val="center"/>
          </w:tcPr>
          <w:p w14:paraId="21020FCF" w14:textId="4965ADA1" w:rsidR="00BD7F16" w:rsidRPr="007C3B47" w:rsidRDefault="00BD7F16" w:rsidP="00A22C2C">
            <w:pPr>
              <w:suppressAutoHyphens/>
              <w:jc w:val="center"/>
              <w:rPr>
                <w:bCs/>
                <w:lang w:eastAsia="zh-CN"/>
              </w:rPr>
            </w:pPr>
            <w:r w:rsidRPr="007C3B47">
              <w:rPr>
                <w:bCs/>
                <w:lang w:eastAsia="zh-CN"/>
              </w:rPr>
              <w:t>3.</w:t>
            </w:r>
          </w:p>
        </w:tc>
        <w:tc>
          <w:tcPr>
            <w:tcW w:w="3194" w:type="dxa"/>
            <w:tcBorders>
              <w:bottom w:val="single" w:sz="4" w:space="0" w:color="auto"/>
            </w:tcBorders>
            <w:vAlign w:val="center"/>
          </w:tcPr>
          <w:p w14:paraId="67253484" w14:textId="5F72CF95" w:rsidR="00BD7F16" w:rsidRPr="007C3B47" w:rsidRDefault="00A73F23" w:rsidP="00A22C2C">
            <w:pPr>
              <w:suppressAutoHyphens/>
              <w:jc w:val="left"/>
              <w:rPr>
                <w:bCs/>
                <w:lang w:eastAsia="zh-CN"/>
              </w:rPr>
            </w:pPr>
            <w:r>
              <w:rPr>
                <w:bCs/>
                <w:lang w:eastAsia="zh-CN"/>
              </w:rPr>
              <w:t>V</w:t>
            </w:r>
            <w:r w:rsidR="00A22C2C">
              <w:rPr>
                <w:bCs/>
                <w:lang w:eastAsia="zh-CN"/>
              </w:rPr>
              <w:t>zdrževanje</w:t>
            </w:r>
            <w:r>
              <w:rPr>
                <w:bCs/>
                <w:lang w:eastAsia="zh-CN"/>
              </w:rPr>
              <w:t xml:space="preserve"> </w:t>
            </w:r>
            <w:r w:rsidRPr="00A73F23">
              <w:rPr>
                <w:lang w:eastAsia="zh-CN"/>
              </w:rPr>
              <w:t>po poteku garancijskega roka</w:t>
            </w:r>
          </w:p>
        </w:tc>
        <w:tc>
          <w:tcPr>
            <w:tcW w:w="780" w:type="dxa"/>
            <w:tcBorders>
              <w:bottom w:val="single" w:sz="4" w:space="0" w:color="auto"/>
            </w:tcBorders>
            <w:vAlign w:val="center"/>
          </w:tcPr>
          <w:p w14:paraId="195C8E43" w14:textId="35FFA947" w:rsidR="00BD7F16" w:rsidRPr="007C3B47" w:rsidRDefault="00A22C2C" w:rsidP="00A22C2C">
            <w:pPr>
              <w:suppressAutoHyphens/>
              <w:jc w:val="center"/>
              <w:rPr>
                <w:bCs/>
                <w:lang w:eastAsia="zh-CN"/>
              </w:rPr>
            </w:pPr>
            <w:r>
              <w:rPr>
                <w:bCs/>
                <w:lang w:eastAsia="zh-CN"/>
              </w:rPr>
              <w:t>mesec</w:t>
            </w:r>
          </w:p>
        </w:tc>
        <w:tc>
          <w:tcPr>
            <w:tcW w:w="994" w:type="dxa"/>
            <w:tcBorders>
              <w:bottom w:val="single" w:sz="4" w:space="0" w:color="auto"/>
            </w:tcBorders>
            <w:vAlign w:val="center"/>
          </w:tcPr>
          <w:p w14:paraId="0ECA5FCF" w14:textId="16B5FCF6" w:rsidR="00BD7F16" w:rsidRPr="007C3B47" w:rsidRDefault="00A67BF1" w:rsidP="00A22C2C">
            <w:pPr>
              <w:suppressAutoHyphens/>
              <w:jc w:val="center"/>
              <w:rPr>
                <w:bCs/>
                <w:lang w:eastAsia="zh-CN"/>
              </w:rPr>
            </w:pPr>
            <w:r>
              <w:rPr>
                <w:bCs/>
                <w:lang w:eastAsia="zh-CN"/>
              </w:rPr>
              <w:t>72</w:t>
            </w:r>
          </w:p>
        </w:tc>
        <w:tc>
          <w:tcPr>
            <w:tcW w:w="1664" w:type="dxa"/>
            <w:tcBorders>
              <w:bottom w:val="single" w:sz="4" w:space="0" w:color="auto"/>
            </w:tcBorders>
            <w:vAlign w:val="center"/>
          </w:tcPr>
          <w:p w14:paraId="04CA35E9" w14:textId="77777777" w:rsidR="00BD7F16" w:rsidRPr="007C3B47" w:rsidRDefault="00BD7F16" w:rsidP="00A22C2C">
            <w:pPr>
              <w:suppressAutoHyphens/>
              <w:jc w:val="center"/>
              <w:rPr>
                <w:bCs/>
                <w:lang w:eastAsia="zh-CN"/>
              </w:rPr>
            </w:pPr>
          </w:p>
        </w:tc>
        <w:tc>
          <w:tcPr>
            <w:tcW w:w="1806" w:type="dxa"/>
            <w:tcBorders>
              <w:bottom w:val="single" w:sz="4" w:space="0" w:color="auto"/>
            </w:tcBorders>
            <w:vAlign w:val="center"/>
          </w:tcPr>
          <w:p w14:paraId="3CDAADF8" w14:textId="77777777" w:rsidR="00BD7F16" w:rsidRPr="007C3B47" w:rsidRDefault="00BD7F16" w:rsidP="00A22C2C">
            <w:pPr>
              <w:suppressAutoHyphens/>
              <w:jc w:val="center"/>
              <w:rPr>
                <w:bCs/>
                <w:lang w:eastAsia="zh-CN"/>
              </w:rPr>
            </w:pPr>
          </w:p>
        </w:tc>
      </w:tr>
      <w:tr w:rsidR="00BD7F16" w14:paraId="1EBD5264" w14:textId="2C50D1FF" w:rsidTr="00CA20A6">
        <w:trPr>
          <w:trHeight w:val="520"/>
        </w:trPr>
        <w:tc>
          <w:tcPr>
            <w:tcW w:w="7261" w:type="dxa"/>
            <w:gridSpan w:val="5"/>
            <w:tcBorders>
              <w:top w:val="single" w:sz="4" w:space="0" w:color="auto"/>
              <w:left w:val="nil"/>
              <w:bottom w:val="nil"/>
              <w:right w:val="single" w:sz="4" w:space="0" w:color="auto"/>
            </w:tcBorders>
            <w:vAlign w:val="center"/>
          </w:tcPr>
          <w:p w14:paraId="4BB2A052" w14:textId="2DF04363" w:rsidR="00BD7F16" w:rsidRPr="00A22C2C" w:rsidRDefault="00BD7F16" w:rsidP="00BD7F16">
            <w:pPr>
              <w:suppressAutoHyphens/>
              <w:jc w:val="right"/>
              <w:rPr>
                <w:b/>
                <w:lang w:eastAsia="zh-CN"/>
              </w:rPr>
            </w:pPr>
            <w:r w:rsidRPr="00A22C2C">
              <w:rPr>
                <w:b/>
                <w:lang w:eastAsia="zh-CN"/>
              </w:rPr>
              <w:t>Ponudbena cena brez DDV</w:t>
            </w:r>
          </w:p>
        </w:tc>
        <w:tc>
          <w:tcPr>
            <w:tcW w:w="1806" w:type="dxa"/>
            <w:tcBorders>
              <w:top w:val="single" w:sz="4" w:space="0" w:color="auto"/>
              <w:left w:val="single" w:sz="4" w:space="0" w:color="auto"/>
            </w:tcBorders>
            <w:vAlign w:val="center"/>
          </w:tcPr>
          <w:p w14:paraId="3394E161" w14:textId="77777777" w:rsidR="00BD7F16" w:rsidRPr="007C3B47" w:rsidRDefault="00BD7F16" w:rsidP="00A22C2C">
            <w:pPr>
              <w:suppressAutoHyphens/>
              <w:jc w:val="center"/>
              <w:rPr>
                <w:bCs/>
                <w:lang w:eastAsia="zh-CN"/>
              </w:rPr>
            </w:pPr>
          </w:p>
        </w:tc>
      </w:tr>
      <w:tr w:rsidR="00BD7F16" w14:paraId="18DE5166" w14:textId="7197137D" w:rsidTr="00CA20A6">
        <w:trPr>
          <w:trHeight w:val="520"/>
        </w:trPr>
        <w:tc>
          <w:tcPr>
            <w:tcW w:w="7261" w:type="dxa"/>
            <w:gridSpan w:val="5"/>
            <w:tcBorders>
              <w:top w:val="nil"/>
              <w:left w:val="nil"/>
              <w:bottom w:val="nil"/>
              <w:right w:val="single" w:sz="4" w:space="0" w:color="auto"/>
            </w:tcBorders>
            <w:vAlign w:val="center"/>
          </w:tcPr>
          <w:p w14:paraId="5F5D499F" w14:textId="02BFA0AA" w:rsidR="00BD7F16" w:rsidRPr="00A22C2C" w:rsidRDefault="00BD7F16" w:rsidP="00BD7F16">
            <w:pPr>
              <w:suppressAutoHyphens/>
              <w:jc w:val="right"/>
              <w:rPr>
                <w:b/>
                <w:lang w:eastAsia="zh-CN"/>
              </w:rPr>
            </w:pPr>
            <w:r w:rsidRPr="00A22C2C">
              <w:rPr>
                <w:b/>
                <w:lang w:eastAsia="zh-CN"/>
              </w:rPr>
              <w:t>Znesek DDV 22</w:t>
            </w:r>
            <w:r w:rsidR="00A22C2C">
              <w:rPr>
                <w:b/>
                <w:lang w:eastAsia="zh-CN"/>
              </w:rPr>
              <w:t xml:space="preserve"> </w:t>
            </w:r>
            <w:r w:rsidRPr="00A22C2C">
              <w:rPr>
                <w:b/>
                <w:lang w:eastAsia="zh-CN"/>
              </w:rPr>
              <w:t>%</w:t>
            </w:r>
          </w:p>
        </w:tc>
        <w:tc>
          <w:tcPr>
            <w:tcW w:w="1806" w:type="dxa"/>
            <w:tcBorders>
              <w:left w:val="single" w:sz="4" w:space="0" w:color="auto"/>
            </w:tcBorders>
            <w:vAlign w:val="center"/>
          </w:tcPr>
          <w:p w14:paraId="4BD386AA" w14:textId="77777777" w:rsidR="00BD7F16" w:rsidRPr="007C3B47" w:rsidRDefault="00BD7F16" w:rsidP="00A22C2C">
            <w:pPr>
              <w:suppressAutoHyphens/>
              <w:jc w:val="center"/>
              <w:rPr>
                <w:bCs/>
                <w:lang w:eastAsia="zh-CN"/>
              </w:rPr>
            </w:pPr>
          </w:p>
        </w:tc>
      </w:tr>
      <w:tr w:rsidR="00BD7F16" w14:paraId="699EA89D" w14:textId="77777777" w:rsidTr="00CA20A6">
        <w:trPr>
          <w:trHeight w:val="520"/>
        </w:trPr>
        <w:tc>
          <w:tcPr>
            <w:tcW w:w="7261" w:type="dxa"/>
            <w:gridSpan w:val="5"/>
            <w:tcBorders>
              <w:top w:val="nil"/>
              <w:left w:val="nil"/>
              <w:bottom w:val="nil"/>
              <w:right w:val="single" w:sz="4" w:space="0" w:color="auto"/>
            </w:tcBorders>
            <w:vAlign w:val="center"/>
          </w:tcPr>
          <w:p w14:paraId="5266DB5B" w14:textId="41E2439B" w:rsidR="00BD7F16" w:rsidRPr="00A22C2C" w:rsidRDefault="00BD7F16" w:rsidP="00BD7F16">
            <w:pPr>
              <w:suppressAutoHyphens/>
              <w:jc w:val="right"/>
              <w:rPr>
                <w:b/>
                <w:lang w:eastAsia="zh-CN"/>
              </w:rPr>
            </w:pPr>
            <w:r w:rsidRPr="00A22C2C">
              <w:rPr>
                <w:b/>
                <w:lang w:eastAsia="zh-CN"/>
              </w:rPr>
              <w:t>Skupna ponudbena cena z DDV</w:t>
            </w:r>
          </w:p>
        </w:tc>
        <w:tc>
          <w:tcPr>
            <w:tcW w:w="1806" w:type="dxa"/>
            <w:tcBorders>
              <w:left w:val="single" w:sz="4" w:space="0" w:color="auto"/>
            </w:tcBorders>
            <w:vAlign w:val="center"/>
          </w:tcPr>
          <w:p w14:paraId="4EFA0BAC" w14:textId="77777777" w:rsidR="00BD7F16" w:rsidRPr="007C3B47" w:rsidRDefault="00BD7F16" w:rsidP="00A22C2C">
            <w:pPr>
              <w:suppressAutoHyphens/>
              <w:jc w:val="center"/>
              <w:rPr>
                <w:bCs/>
                <w:lang w:eastAsia="zh-CN"/>
              </w:rPr>
            </w:pPr>
          </w:p>
        </w:tc>
      </w:tr>
    </w:tbl>
    <w:p w14:paraId="2DD607D6" w14:textId="77777777" w:rsidR="00365C11" w:rsidRDefault="00365C11" w:rsidP="00365C11">
      <w:pPr>
        <w:suppressAutoHyphens/>
        <w:rPr>
          <w:b/>
          <w:lang w:eastAsia="zh-CN"/>
        </w:rPr>
      </w:pPr>
    </w:p>
    <w:p w14:paraId="5BB8A464" w14:textId="77777777" w:rsidR="00365C11" w:rsidRDefault="00365C11" w:rsidP="00365C11">
      <w:pPr>
        <w:suppressAutoHyphens/>
        <w:rPr>
          <w:b/>
          <w:lang w:eastAsia="zh-CN"/>
        </w:rPr>
      </w:pPr>
    </w:p>
    <w:p w14:paraId="7E6608E2" w14:textId="20FC2567" w:rsidR="00B822B6" w:rsidRPr="00B822B6" w:rsidRDefault="00B822B6" w:rsidP="00B822B6">
      <w:pPr>
        <w:suppressAutoHyphens/>
        <w:rPr>
          <w:b/>
          <w:lang w:eastAsia="zh-CN"/>
        </w:rPr>
      </w:pPr>
      <w:r w:rsidRPr="00B822B6">
        <w:rPr>
          <w:rFonts w:eastAsia="Arial"/>
          <w:lang w:eastAsia="zh-CN"/>
        </w:rPr>
        <w:t xml:space="preserve">      </w:t>
      </w:r>
    </w:p>
    <w:p w14:paraId="4F204A90" w14:textId="1C09A7B6" w:rsidR="00B822B6" w:rsidRDefault="00B822B6" w:rsidP="00B822B6">
      <w:pPr>
        <w:suppressAutoHyphens/>
        <w:rPr>
          <w:b/>
          <w:lang w:eastAsia="zh-CN"/>
        </w:rPr>
      </w:pPr>
      <w:r w:rsidRPr="00B822B6">
        <w:rPr>
          <w:b/>
          <w:lang w:eastAsia="zh-CN"/>
        </w:rPr>
        <w:t xml:space="preserve">Veljavnost ponudbe je najmanj 120 dni šteto </w:t>
      </w:r>
      <w:r w:rsidR="00B945DC" w:rsidRPr="00B945DC">
        <w:rPr>
          <w:b/>
          <w:lang w:eastAsia="zh-CN"/>
        </w:rPr>
        <w:t>od roka za oddajo ponudb</w:t>
      </w:r>
      <w:r w:rsidRPr="00B822B6">
        <w:rPr>
          <w:b/>
          <w:lang w:eastAsia="zh-CN"/>
        </w:rPr>
        <w:t xml:space="preserve">. </w:t>
      </w:r>
    </w:p>
    <w:p w14:paraId="7AA71D25" w14:textId="77777777" w:rsidR="00B945DC" w:rsidRDefault="00B945DC" w:rsidP="00B822B6">
      <w:pPr>
        <w:suppressAutoHyphens/>
        <w:rPr>
          <w:b/>
          <w:lang w:eastAsia="zh-CN"/>
        </w:rPr>
      </w:pPr>
    </w:p>
    <w:p w14:paraId="24AF0AFC" w14:textId="18DD481A" w:rsidR="00B945DC" w:rsidRPr="00B945DC" w:rsidRDefault="00B945DC" w:rsidP="00B945DC">
      <w:pPr>
        <w:suppressAutoHyphens/>
        <w:rPr>
          <w:rFonts w:eastAsia="Arial"/>
          <w:lang w:eastAsia="zh-CN"/>
        </w:rPr>
      </w:pPr>
      <w:r w:rsidRPr="00B945DC">
        <w:rPr>
          <w:rFonts w:eastAsia="Arial"/>
          <w:lang w:eastAsia="zh-CN"/>
        </w:rPr>
        <w:t>Strinjamo se, da naročnik ni zavezan sprejeti nobene od ponudb, ki jih je prejel, ter da v primeru odstopa naročnika od oddaje javnega naročila ne bodo povrnjeni ponudniku nobeni stroški v zvezi z izdelavo ponudb.</w:t>
      </w:r>
    </w:p>
    <w:p w14:paraId="0156B8CD" w14:textId="77777777" w:rsidR="00B945DC" w:rsidRPr="00B822B6" w:rsidRDefault="00B945DC" w:rsidP="00B822B6">
      <w:pPr>
        <w:suppressAutoHyphens/>
        <w:rPr>
          <w:rFonts w:eastAsia="Arial"/>
          <w:lang w:eastAsia="zh-CN"/>
        </w:rPr>
      </w:pPr>
    </w:p>
    <w:p w14:paraId="22CBF44B" w14:textId="77777777" w:rsidR="00382797" w:rsidRPr="00382797" w:rsidRDefault="00382797" w:rsidP="00382797">
      <w:pPr>
        <w:suppressAutoHyphens/>
        <w:rPr>
          <w:rFonts w:eastAsia="Arial"/>
          <w:lang w:eastAsia="zh-CN"/>
        </w:rPr>
      </w:pPr>
      <w:r w:rsidRPr="00382797">
        <w:rPr>
          <w:rFonts w:eastAsia="Arial"/>
          <w:lang w:eastAsia="zh-CN"/>
        </w:rPr>
        <w:t>S podpisom ponudbenega predračuna ponudnik jamči za resničnost oziroma verodostojnost podatkov v ponudbi.</w:t>
      </w:r>
    </w:p>
    <w:p w14:paraId="3EDC5CBE" w14:textId="77777777" w:rsidR="00B822B6" w:rsidRPr="00B822B6" w:rsidRDefault="00B822B6" w:rsidP="00B822B6">
      <w:pPr>
        <w:suppressAutoHyphens/>
        <w:rPr>
          <w:color w:val="FF0000"/>
          <w:lang w:eastAsia="zh-CN"/>
        </w:rPr>
      </w:pPr>
    </w:p>
    <w:tbl>
      <w:tblPr>
        <w:tblW w:w="0" w:type="auto"/>
        <w:tblLayout w:type="fixed"/>
        <w:tblLook w:val="0000" w:firstRow="0" w:lastRow="0" w:firstColumn="0" w:lastColumn="0" w:noHBand="0" w:noVBand="0"/>
      </w:tblPr>
      <w:tblGrid>
        <w:gridCol w:w="4361"/>
        <w:gridCol w:w="4361"/>
      </w:tblGrid>
      <w:tr w:rsidR="00B945DC" w:rsidRPr="00862599" w14:paraId="6F110623" w14:textId="77777777" w:rsidTr="00F919D6">
        <w:trPr>
          <w:cantSplit/>
        </w:trPr>
        <w:tc>
          <w:tcPr>
            <w:tcW w:w="4361" w:type="dxa"/>
          </w:tcPr>
          <w:p w14:paraId="31C77C88" w14:textId="77777777" w:rsidR="00B945DC" w:rsidRPr="00862599" w:rsidRDefault="00B945DC" w:rsidP="00F919D6">
            <w:pPr>
              <w:ind w:right="1133"/>
            </w:pPr>
          </w:p>
        </w:tc>
        <w:tc>
          <w:tcPr>
            <w:tcW w:w="4361" w:type="dxa"/>
          </w:tcPr>
          <w:p w14:paraId="4D014CDD" w14:textId="77777777" w:rsidR="00B945DC" w:rsidRPr="00862599" w:rsidRDefault="00B945DC" w:rsidP="00F919D6">
            <w:pPr>
              <w:ind w:right="1133"/>
            </w:pPr>
            <w:r w:rsidRPr="00862599">
              <w:t xml:space="preserve">Podpis zastopnika/pooblaščene </w:t>
            </w:r>
          </w:p>
          <w:p w14:paraId="45EEA3DC" w14:textId="77777777" w:rsidR="00B945DC" w:rsidRPr="00862599" w:rsidRDefault="00B945DC" w:rsidP="00F919D6">
            <w:pPr>
              <w:ind w:right="1133"/>
            </w:pPr>
            <w:r w:rsidRPr="00862599">
              <w:t>osebe ponudnika:</w:t>
            </w:r>
          </w:p>
        </w:tc>
      </w:tr>
      <w:tr w:rsidR="00B945DC" w:rsidRPr="00862599" w14:paraId="6FEEC2BE" w14:textId="77777777" w:rsidTr="00F919D6">
        <w:trPr>
          <w:cantSplit/>
        </w:trPr>
        <w:tc>
          <w:tcPr>
            <w:tcW w:w="4361" w:type="dxa"/>
          </w:tcPr>
          <w:p w14:paraId="7B255709" w14:textId="77777777" w:rsidR="00B945DC" w:rsidRPr="00862599" w:rsidRDefault="00B945DC" w:rsidP="00F919D6">
            <w:pPr>
              <w:ind w:right="1133"/>
            </w:pPr>
          </w:p>
        </w:tc>
        <w:tc>
          <w:tcPr>
            <w:tcW w:w="4361" w:type="dxa"/>
          </w:tcPr>
          <w:p w14:paraId="6288EAE1" w14:textId="77777777" w:rsidR="00B945DC" w:rsidRPr="00862599" w:rsidRDefault="00B945DC" w:rsidP="00F919D6">
            <w:pPr>
              <w:ind w:right="1133"/>
            </w:pPr>
          </w:p>
          <w:p w14:paraId="39A7A842" w14:textId="77777777" w:rsidR="00B945DC" w:rsidRPr="00862599" w:rsidRDefault="00B945DC" w:rsidP="00F919D6">
            <w:pPr>
              <w:ind w:right="1133"/>
            </w:pPr>
            <w:r w:rsidRPr="00862599">
              <w:t>___________________________</w:t>
            </w:r>
          </w:p>
        </w:tc>
      </w:tr>
    </w:tbl>
    <w:p w14:paraId="63F6167C" w14:textId="77777777" w:rsidR="00C26673" w:rsidRDefault="00B822B6" w:rsidP="00D37134">
      <w:r>
        <w:br w:type="page"/>
      </w:r>
    </w:p>
    <w:p w14:paraId="238F9D5D" w14:textId="77777777" w:rsidR="00563C6B" w:rsidRPr="00862599" w:rsidRDefault="00563C6B" w:rsidP="00563C6B">
      <w:pPr>
        <w:ind w:right="-2"/>
        <w:jc w:val="right"/>
      </w:pPr>
      <w:r w:rsidRPr="00862599">
        <w:lastRenderedPageBreak/>
        <w:t xml:space="preserve">OBRAZEC ŠT. 2      </w:t>
      </w:r>
    </w:p>
    <w:p w14:paraId="5794C908" w14:textId="77777777" w:rsidR="00563C6B" w:rsidRPr="00862599" w:rsidRDefault="00563C6B" w:rsidP="00563C6B">
      <w:pPr>
        <w:ind w:right="-2"/>
      </w:pPr>
    </w:p>
    <w:p w14:paraId="01F1265B" w14:textId="77777777" w:rsidR="00563C6B" w:rsidRPr="00862599" w:rsidRDefault="00563C6B" w:rsidP="00563C6B">
      <w:pPr>
        <w:keepNext/>
        <w:pBdr>
          <w:top w:val="single" w:sz="4" w:space="1" w:color="auto"/>
          <w:left w:val="single" w:sz="4" w:space="4" w:color="auto"/>
          <w:bottom w:val="single" w:sz="4" w:space="1" w:color="auto"/>
          <w:right w:val="single" w:sz="4" w:space="4" w:color="auto"/>
        </w:pBdr>
        <w:ind w:right="-2"/>
        <w:jc w:val="center"/>
        <w:outlineLvl w:val="1"/>
        <w:rPr>
          <w:b/>
          <w:bCs/>
          <w:iCs/>
          <w:sz w:val="24"/>
          <w:szCs w:val="24"/>
        </w:rPr>
      </w:pPr>
      <w:bookmarkStart w:id="152" w:name="_Toc136621607"/>
      <w:bookmarkStart w:id="153" w:name="_Toc178104318"/>
      <w:r w:rsidRPr="00862599">
        <w:rPr>
          <w:b/>
          <w:bCs/>
          <w:iCs/>
          <w:sz w:val="24"/>
          <w:szCs w:val="24"/>
        </w:rPr>
        <w:t>SOGLASJE / IZJAVA PODIZVAJALCA O NEPOSREDNEM PLAČILU</w:t>
      </w:r>
      <w:bookmarkEnd w:id="152"/>
      <w:bookmarkEnd w:id="153"/>
      <w:r w:rsidRPr="00862599">
        <w:rPr>
          <w:b/>
          <w:bCs/>
          <w:iCs/>
          <w:sz w:val="24"/>
          <w:szCs w:val="24"/>
        </w:rPr>
        <w:t xml:space="preserve"> </w:t>
      </w:r>
    </w:p>
    <w:p w14:paraId="38488543" w14:textId="77777777" w:rsidR="00594F70" w:rsidRDefault="00594F70" w:rsidP="00D37134"/>
    <w:p w14:paraId="512D2A3D" w14:textId="77777777" w:rsidR="007F71F8" w:rsidRDefault="007F71F8" w:rsidP="00D37134"/>
    <w:tbl>
      <w:tblPr>
        <w:tblW w:w="0" w:type="auto"/>
        <w:tblLook w:val="04A0" w:firstRow="1" w:lastRow="0" w:firstColumn="1" w:lastColumn="0" w:noHBand="0" w:noVBand="1"/>
      </w:tblPr>
      <w:tblGrid>
        <w:gridCol w:w="3141"/>
        <w:gridCol w:w="5929"/>
      </w:tblGrid>
      <w:tr w:rsidR="00563C6B" w:rsidRPr="00862599" w14:paraId="499541A8" w14:textId="77777777" w:rsidTr="00F919D6">
        <w:tc>
          <w:tcPr>
            <w:tcW w:w="3227" w:type="dxa"/>
            <w:shd w:val="clear" w:color="auto" w:fill="auto"/>
          </w:tcPr>
          <w:p w14:paraId="1C28F5C0" w14:textId="77777777" w:rsidR="00563C6B" w:rsidRPr="00862599" w:rsidRDefault="00563C6B" w:rsidP="00F919D6">
            <w:pPr>
              <w:ind w:right="141"/>
            </w:pPr>
            <w:r w:rsidRPr="00862599">
              <w:t>Naziv podizvajalca:</w:t>
            </w:r>
          </w:p>
        </w:tc>
        <w:tc>
          <w:tcPr>
            <w:tcW w:w="6267" w:type="dxa"/>
            <w:tcBorders>
              <w:bottom w:val="single" w:sz="4" w:space="0" w:color="auto"/>
            </w:tcBorders>
            <w:shd w:val="clear" w:color="auto" w:fill="auto"/>
          </w:tcPr>
          <w:p w14:paraId="6A6897D2" w14:textId="77777777" w:rsidR="00563C6B" w:rsidRPr="00862599" w:rsidRDefault="00563C6B" w:rsidP="00F919D6">
            <w:pPr>
              <w:ind w:right="1133"/>
            </w:pPr>
          </w:p>
        </w:tc>
      </w:tr>
      <w:tr w:rsidR="00563C6B" w:rsidRPr="00862599" w14:paraId="1D0FD09E" w14:textId="77777777" w:rsidTr="00F919D6">
        <w:tc>
          <w:tcPr>
            <w:tcW w:w="3227" w:type="dxa"/>
            <w:shd w:val="clear" w:color="auto" w:fill="auto"/>
          </w:tcPr>
          <w:p w14:paraId="7E04B939" w14:textId="77777777" w:rsidR="00563C6B" w:rsidRPr="00862599" w:rsidRDefault="00563C6B" w:rsidP="00F919D6">
            <w:pPr>
              <w:ind w:right="141"/>
            </w:pPr>
          </w:p>
          <w:p w14:paraId="1642AED4" w14:textId="77777777" w:rsidR="00563C6B" w:rsidRPr="00862599" w:rsidRDefault="00563C6B" w:rsidP="00F919D6">
            <w:pPr>
              <w:ind w:right="141"/>
            </w:pPr>
            <w:r w:rsidRPr="00862599">
              <w:t>Sedež (naslov) podizvajalca:</w:t>
            </w:r>
          </w:p>
        </w:tc>
        <w:tc>
          <w:tcPr>
            <w:tcW w:w="6267" w:type="dxa"/>
            <w:tcBorders>
              <w:top w:val="single" w:sz="4" w:space="0" w:color="auto"/>
              <w:bottom w:val="single" w:sz="4" w:space="0" w:color="auto"/>
            </w:tcBorders>
            <w:shd w:val="clear" w:color="auto" w:fill="auto"/>
          </w:tcPr>
          <w:p w14:paraId="1739BCE1" w14:textId="77777777" w:rsidR="00563C6B" w:rsidRPr="00862599" w:rsidRDefault="00563C6B" w:rsidP="00F919D6">
            <w:pPr>
              <w:ind w:right="1133"/>
            </w:pPr>
          </w:p>
        </w:tc>
      </w:tr>
      <w:tr w:rsidR="00563C6B" w:rsidRPr="00862599" w14:paraId="1E3D4CB2" w14:textId="77777777" w:rsidTr="00F919D6">
        <w:tc>
          <w:tcPr>
            <w:tcW w:w="3227" w:type="dxa"/>
            <w:shd w:val="clear" w:color="auto" w:fill="auto"/>
          </w:tcPr>
          <w:p w14:paraId="02C2FED1" w14:textId="77777777" w:rsidR="00563C6B" w:rsidRPr="00862599" w:rsidRDefault="00563C6B" w:rsidP="00F919D6">
            <w:pPr>
              <w:ind w:right="141"/>
            </w:pPr>
          </w:p>
          <w:p w14:paraId="0DB63AFF" w14:textId="77777777" w:rsidR="00563C6B" w:rsidRPr="00862599" w:rsidRDefault="00563C6B" w:rsidP="00F919D6">
            <w:pPr>
              <w:ind w:right="141"/>
            </w:pPr>
            <w:r w:rsidRPr="00862599">
              <w:t>Vrsta del podizvajalca:</w:t>
            </w:r>
          </w:p>
        </w:tc>
        <w:tc>
          <w:tcPr>
            <w:tcW w:w="6267" w:type="dxa"/>
            <w:tcBorders>
              <w:top w:val="single" w:sz="4" w:space="0" w:color="auto"/>
              <w:bottom w:val="single" w:sz="4" w:space="0" w:color="auto"/>
            </w:tcBorders>
            <w:shd w:val="clear" w:color="auto" w:fill="auto"/>
          </w:tcPr>
          <w:p w14:paraId="2301FC6B" w14:textId="77777777" w:rsidR="00563C6B" w:rsidRPr="00862599" w:rsidRDefault="00563C6B" w:rsidP="00F919D6">
            <w:pPr>
              <w:ind w:right="1133"/>
            </w:pPr>
          </w:p>
        </w:tc>
      </w:tr>
      <w:tr w:rsidR="00563C6B" w:rsidRPr="00862599" w14:paraId="09E273FA" w14:textId="77777777" w:rsidTr="00F919D6">
        <w:tc>
          <w:tcPr>
            <w:tcW w:w="3227" w:type="dxa"/>
            <w:shd w:val="clear" w:color="auto" w:fill="auto"/>
          </w:tcPr>
          <w:p w14:paraId="30B40881" w14:textId="77777777" w:rsidR="00563C6B" w:rsidRPr="00862599" w:rsidRDefault="00563C6B" w:rsidP="00F919D6">
            <w:pPr>
              <w:ind w:right="141"/>
            </w:pPr>
          </w:p>
          <w:p w14:paraId="05B70D6A" w14:textId="77777777" w:rsidR="00563C6B" w:rsidRPr="00862599" w:rsidRDefault="00563C6B" w:rsidP="00F919D6">
            <w:pPr>
              <w:ind w:right="141"/>
            </w:pPr>
            <w:r w:rsidRPr="00862599">
              <w:t xml:space="preserve">Vrednost del podizvajalca </w:t>
            </w:r>
          </w:p>
          <w:p w14:paraId="5A8A5919" w14:textId="15CD33FD" w:rsidR="00563C6B" w:rsidRPr="00862599" w:rsidRDefault="00563C6B" w:rsidP="00F919D6">
            <w:pPr>
              <w:ind w:right="141"/>
            </w:pPr>
            <w:r w:rsidRPr="00862599">
              <w:t xml:space="preserve">(+ </w:t>
            </w:r>
            <w:r w:rsidRPr="00862599">
              <w:rPr>
                <w:b/>
                <w:bCs/>
              </w:rPr>
              <w:t>delež (%) podizvajanja</w:t>
            </w:r>
            <w:r w:rsidRPr="00862599">
              <w:t>):</w:t>
            </w:r>
          </w:p>
        </w:tc>
        <w:tc>
          <w:tcPr>
            <w:tcW w:w="6267" w:type="dxa"/>
            <w:tcBorders>
              <w:top w:val="single" w:sz="4" w:space="0" w:color="auto"/>
              <w:bottom w:val="single" w:sz="4" w:space="0" w:color="auto"/>
            </w:tcBorders>
            <w:shd w:val="clear" w:color="auto" w:fill="auto"/>
          </w:tcPr>
          <w:p w14:paraId="0888F9C3" w14:textId="77777777" w:rsidR="00563C6B" w:rsidRPr="00862599" w:rsidRDefault="00563C6B" w:rsidP="00F919D6">
            <w:pPr>
              <w:ind w:right="1133"/>
            </w:pPr>
          </w:p>
        </w:tc>
      </w:tr>
    </w:tbl>
    <w:p w14:paraId="4A5AF805" w14:textId="77777777" w:rsidR="00863D8E" w:rsidRDefault="00863D8E" w:rsidP="00863D8E"/>
    <w:p w14:paraId="1EE9BE78" w14:textId="77777777" w:rsidR="00863D8E" w:rsidRDefault="00863D8E" w:rsidP="00863D8E">
      <w:pPr>
        <w:spacing w:before="240" w:line="240" w:lineRule="auto"/>
      </w:pPr>
      <w:r w:rsidRPr="00330E49">
        <w:t xml:space="preserve">Podpisana pooblaščena oseba podizvajalca izjavlja, da </w:t>
      </w:r>
    </w:p>
    <w:p w14:paraId="083CD598" w14:textId="77777777" w:rsidR="00D547F5" w:rsidRPr="00330E49" w:rsidRDefault="00D547F5" w:rsidP="00863D8E">
      <w:pPr>
        <w:spacing w:before="240" w:line="240" w:lineRule="auto"/>
      </w:pPr>
    </w:p>
    <w:p w14:paraId="20DACD16" w14:textId="77777777" w:rsidR="00863D8E" w:rsidRPr="00D547F5" w:rsidRDefault="00863D8E" w:rsidP="00863D8E">
      <w:pPr>
        <w:spacing w:before="240" w:line="240" w:lineRule="auto"/>
        <w:jc w:val="center"/>
        <w:rPr>
          <w:sz w:val="18"/>
        </w:rPr>
      </w:pPr>
      <w:r w:rsidRPr="00D547F5">
        <w:rPr>
          <w:b/>
          <w:sz w:val="22"/>
          <w:szCs w:val="24"/>
        </w:rPr>
        <w:t>ZAHTEVA / NE ZAHTEVA</w:t>
      </w:r>
    </w:p>
    <w:p w14:paraId="04FA868F" w14:textId="77777777" w:rsidR="00D547F5" w:rsidRDefault="00D547F5" w:rsidP="00863D8E">
      <w:pPr>
        <w:spacing w:before="240" w:line="240" w:lineRule="auto"/>
      </w:pPr>
    </w:p>
    <w:p w14:paraId="1A08CCF4" w14:textId="77777777" w:rsidR="00863D8E" w:rsidRPr="00330E49" w:rsidRDefault="00863D8E" w:rsidP="00863D8E">
      <w:pPr>
        <w:spacing w:before="240" w:line="240" w:lineRule="auto"/>
      </w:pPr>
      <w:r w:rsidRPr="00330E49">
        <w:t>neposredna plačila (primerno obkrožiti</w:t>
      </w:r>
      <w:r w:rsidRPr="00330E49">
        <w:rPr>
          <w:vertAlign w:val="superscript"/>
        </w:rPr>
        <w:footnoteReference w:id="2"/>
      </w:r>
      <w:r w:rsidRPr="00330E49">
        <w:t xml:space="preserve">). </w:t>
      </w:r>
    </w:p>
    <w:p w14:paraId="5EAB7E89" w14:textId="77777777" w:rsidR="00ED1634" w:rsidRDefault="00ED1634" w:rsidP="00D37134"/>
    <w:p w14:paraId="74223C10" w14:textId="77777777" w:rsidR="00D547F5" w:rsidRPr="005F23F8" w:rsidRDefault="00D547F5" w:rsidP="00D37134"/>
    <w:p w14:paraId="60671A09" w14:textId="0337F812" w:rsidR="00ED1634" w:rsidRPr="00ED1634" w:rsidRDefault="00ED1634" w:rsidP="00C3284A">
      <w:r w:rsidRPr="00ED1634">
        <w:t>S podpisom te izjave pod kazensko in materialno odgovorno</w:t>
      </w:r>
      <w:r w:rsidR="002F29A9">
        <w:t xml:space="preserve">stjo zahtevamo, da bo naročnik </w:t>
      </w:r>
      <w:r w:rsidR="0049037C">
        <w:t>Urad Republike Slovenije za nadzor, kakovost in investicije v zdravstvu, Ulica Ambrožiča Novljana 7</w:t>
      </w:r>
      <w:r w:rsidR="002F29A9">
        <w:t xml:space="preserve">, 1000 </w:t>
      </w:r>
      <w:r w:rsidR="002F29A9" w:rsidRPr="00461AE5">
        <w:t>Ljubljana</w:t>
      </w:r>
      <w:r w:rsidR="00D908D4" w:rsidRPr="00461AE5">
        <w:t>,</w:t>
      </w:r>
      <w:r w:rsidRPr="00461AE5">
        <w:t xml:space="preserve"> za javno naročilo, katerega predmet je </w:t>
      </w:r>
      <w:r w:rsidR="00651783" w:rsidRPr="00461AE5">
        <w:rPr>
          <w:b/>
        </w:rPr>
        <w:t>»</w:t>
      </w:r>
      <w:r w:rsidR="00D908D4" w:rsidRPr="00461AE5">
        <w:rPr>
          <w:b/>
        </w:rPr>
        <w:t>Nakup in vzdrževanje MR aparata ter izvedba GOI del za preureditev prostorov</w:t>
      </w:r>
      <w:r w:rsidR="00461AE5" w:rsidRPr="00461AE5">
        <w:rPr>
          <w:b/>
        </w:rPr>
        <w:t xml:space="preserve"> na Nevrološki kliniki</w:t>
      </w:r>
      <w:r w:rsidR="00651783" w:rsidRPr="00461AE5">
        <w:rPr>
          <w:b/>
        </w:rPr>
        <w:t>«</w:t>
      </w:r>
      <w:r w:rsidRPr="00461AE5">
        <w:t>, namesto ponudnika</w:t>
      </w:r>
      <w:r w:rsidRPr="00ED1634">
        <w:t xml:space="preserve"> </w:t>
      </w:r>
      <w:r>
        <w:t>_________________________________________</w:t>
      </w:r>
      <w:r w:rsidRPr="00ED1634">
        <w:t xml:space="preserve"> (</w:t>
      </w:r>
      <w:r w:rsidR="0063233B" w:rsidRPr="0063233B">
        <w:t xml:space="preserve">v nadaljnjem besedilu: </w:t>
      </w:r>
      <w:r w:rsidRPr="00ED1634">
        <w:t>ponudnik) poravnaval naše terjatve do ponudnika neposredno nam.</w:t>
      </w:r>
    </w:p>
    <w:p w14:paraId="6E5EBE95" w14:textId="77777777" w:rsidR="00E475A0" w:rsidRPr="008C1A5C" w:rsidRDefault="00E475A0" w:rsidP="00895D7E">
      <w:pPr>
        <w:pStyle w:val="odstavek1"/>
        <w:ind w:firstLine="0"/>
      </w:pPr>
    </w:p>
    <w:p w14:paraId="43C248DF" w14:textId="77777777" w:rsidR="005F23F8" w:rsidRPr="005F23F8" w:rsidRDefault="005F23F8" w:rsidP="00D37134"/>
    <w:tbl>
      <w:tblPr>
        <w:tblW w:w="0" w:type="auto"/>
        <w:tblLayout w:type="fixed"/>
        <w:tblLook w:val="0000" w:firstRow="0" w:lastRow="0" w:firstColumn="0" w:lastColumn="0" w:noHBand="0" w:noVBand="0"/>
      </w:tblPr>
      <w:tblGrid>
        <w:gridCol w:w="4361"/>
        <w:gridCol w:w="4361"/>
      </w:tblGrid>
      <w:tr w:rsidR="00D908D4" w:rsidRPr="00862599" w14:paraId="56738773" w14:textId="77777777" w:rsidTr="00F919D6">
        <w:trPr>
          <w:cantSplit/>
        </w:trPr>
        <w:tc>
          <w:tcPr>
            <w:tcW w:w="4361" w:type="dxa"/>
          </w:tcPr>
          <w:p w14:paraId="51D320D7" w14:textId="77777777" w:rsidR="00D908D4" w:rsidRPr="00862599" w:rsidRDefault="00D908D4" w:rsidP="00F919D6">
            <w:pPr>
              <w:ind w:right="1133"/>
            </w:pPr>
          </w:p>
        </w:tc>
        <w:tc>
          <w:tcPr>
            <w:tcW w:w="4361" w:type="dxa"/>
          </w:tcPr>
          <w:p w14:paraId="2B9FBBD6" w14:textId="77777777" w:rsidR="00D908D4" w:rsidRPr="00862599" w:rsidRDefault="00D908D4" w:rsidP="00F919D6">
            <w:pPr>
              <w:ind w:right="393"/>
            </w:pPr>
            <w:r w:rsidRPr="00862599">
              <w:t xml:space="preserve">Podpis zastopnika/pooblaščene </w:t>
            </w:r>
          </w:p>
          <w:p w14:paraId="29F5D184" w14:textId="77777777" w:rsidR="00D908D4" w:rsidRPr="00862599" w:rsidRDefault="00D908D4" w:rsidP="00F919D6">
            <w:pPr>
              <w:ind w:right="393"/>
            </w:pPr>
            <w:r w:rsidRPr="00862599">
              <w:t>osebe podizvajalca:</w:t>
            </w:r>
          </w:p>
        </w:tc>
      </w:tr>
      <w:tr w:rsidR="00D908D4" w:rsidRPr="00862599" w14:paraId="706D1D44" w14:textId="77777777" w:rsidTr="00F919D6">
        <w:trPr>
          <w:cantSplit/>
        </w:trPr>
        <w:tc>
          <w:tcPr>
            <w:tcW w:w="4361" w:type="dxa"/>
          </w:tcPr>
          <w:p w14:paraId="29202018" w14:textId="77777777" w:rsidR="00D908D4" w:rsidRPr="00862599" w:rsidRDefault="00D908D4" w:rsidP="00F919D6">
            <w:pPr>
              <w:ind w:right="1133"/>
            </w:pPr>
          </w:p>
        </w:tc>
        <w:tc>
          <w:tcPr>
            <w:tcW w:w="4361" w:type="dxa"/>
          </w:tcPr>
          <w:p w14:paraId="507BFFFA" w14:textId="77777777" w:rsidR="00D908D4" w:rsidRPr="00862599" w:rsidRDefault="00D908D4" w:rsidP="00F919D6">
            <w:pPr>
              <w:ind w:right="393"/>
            </w:pPr>
          </w:p>
          <w:p w14:paraId="4017E9B2" w14:textId="77777777" w:rsidR="00D908D4" w:rsidRPr="00862599" w:rsidRDefault="00D908D4" w:rsidP="00F919D6">
            <w:pPr>
              <w:ind w:right="393"/>
            </w:pPr>
            <w:r w:rsidRPr="00862599">
              <w:t>_________________________________</w:t>
            </w:r>
          </w:p>
        </w:tc>
      </w:tr>
    </w:tbl>
    <w:p w14:paraId="0F727ED6" w14:textId="77777777" w:rsidR="005F23F8" w:rsidRPr="005F23F8" w:rsidRDefault="005F23F8" w:rsidP="00D37134"/>
    <w:p w14:paraId="367899D4" w14:textId="77777777" w:rsidR="005F23F8" w:rsidRPr="005F23F8" w:rsidRDefault="005F23F8" w:rsidP="00D37134"/>
    <w:p w14:paraId="29253DA0" w14:textId="77777777" w:rsidR="005F23F8" w:rsidRPr="005F23F8" w:rsidRDefault="005F23F8" w:rsidP="00D37134"/>
    <w:p w14:paraId="27E408BB" w14:textId="77777777" w:rsidR="005F23F8" w:rsidRPr="005F23F8" w:rsidRDefault="005F23F8" w:rsidP="00D37134"/>
    <w:p w14:paraId="722FC3CC" w14:textId="77777777" w:rsidR="005F23F8" w:rsidRPr="005F23F8" w:rsidRDefault="005F23F8" w:rsidP="00D37134"/>
    <w:p w14:paraId="2D776F75" w14:textId="77777777" w:rsidR="00594F70" w:rsidRDefault="00594F70" w:rsidP="00D37134"/>
    <w:p w14:paraId="59FBA934" w14:textId="77777777" w:rsidR="00D547F5" w:rsidRDefault="00D547F5" w:rsidP="00D37134"/>
    <w:p w14:paraId="26971798" w14:textId="77777777" w:rsidR="00D547F5" w:rsidRDefault="00D547F5" w:rsidP="00D37134">
      <w:r>
        <w:br w:type="page"/>
      </w:r>
    </w:p>
    <w:p w14:paraId="67A958F9" w14:textId="77777777" w:rsidR="0074597B" w:rsidRPr="00862599" w:rsidRDefault="0074597B" w:rsidP="0074597B">
      <w:pPr>
        <w:spacing w:line="240" w:lineRule="auto"/>
        <w:ind w:right="-2"/>
        <w:jc w:val="right"/>
        <w:rPr>
          <w:b/>
          <w:bCs/>
          <w:iCs/>
          <w:sz w:val="24"/>
          <w:szCs w:val="24"/>
        </w:rPr>
      </w:pPr>
      <w:bookmarkStart w:id="154" w:name="_Toc372281747"/>
      <w:bookmarkStart w:id="155" w:name="_Toc401208434"/>
      <w:r w:rsidRPr="00862599">
        <w:lastRenderedPageBreak/>
        <w:t>OBRAZEC ŠT. 3</w:t>
      </w:r>
    </w:p>
    <w:p w14:paraId="66C742F6" w14:textId="77777777" w:rsidR="0074597B" w:rsidRPr="00862599" w:rsidRDefault="0074597B" w:rsidP="0074597B">
      <w:pPr>
        <w:keepNext/>
        <w:pBdr>
          <w:top w:val="single" w:sz="4" w:space="1" w:color="auto"/>
          <w:left w:val="single" w:sz="4" w:space="4" w:color="auto"/>
          <w:bottom w:val="single" w:sz="4" w:space="1" w:color="auto"/>
          <w:right w:val="single" w:sz="4" w:space="4" w:color="auto"/>
        </w:pBdr>
        <w:spacing w:before="240" w:after="60"/>
        <w:ind w:right="-2"/>
        <w:jc w:val="center"/>
        <w:outlineLvl w:val="1"/>
        <w:rPr>
          <w:b/>
          <w:bCs/>
          <w:iCs/>
          <w:sz w:val="24"/>
          <w:szCs w:val="24"/>
        </w:rPr>
      </w:pPr>
      <w:bookmarkStart w:id="156" w:name="_Toc455563501"/>
      <w:bookmarkStart w:id="157" w:name="_Toc136621608"/>
      <w:bookmarkStart w:id="158" w:name="_Toc178104319"/>
      <w:r w:rsidRPr="00862599">
        <w:rPr>
          <w:b/>
          <w:bCs/>
          <w:iCs/>
          <w:sz w:val="24"/>
          <w:szCs w:val="24"/>
        </w:rPr>
        <w:t>SEZNAM PRIGLAŠENEGA KADRA NA PROJEKTU S SEZNAMOM REFERENČNIH POSLOV</w:t>
      </w:r>
      <w:bookmarkEnd w:id="156"/>
      <w:bookmarkEnd w:id="157"/>
      <w:bookmarkEnd w:id="158"/>
    </w:p>
    <w:p w14:paraId="7603D2AF" w14:textId="77777777" w:rsidR="0074597B" w:rsidRPr="0074597B" w:rsidRDefault="0074597B" w:rsidP="0074597B"/>
    <w:p w14:paraId="0BB67DF0" w14:textId="119E7C25" w:rsidR="0074597B" w:rsidRPr="0074597B" w:rsidRDefault="0074597B" w:rsidP="0074597B">
      <w:r w:rsidRPr="00461AE5">
        <w:t xml:space="preserve">V zvezi z javnim naročilom </w:t>
      </w:r>
      <w:r w:rsidRPr="00461AE5">
        <w:rPr>
          <w:b/>
        </w:rPr>
        <w:t>»</w:t>
      </w:r>
      <w:r w:rsidR="007E6413" w:rsidRPr="00461AE5">
        <w:rPr>
          <w:b/>
        </w:rPr>
        <w:t>Nakup in vzdrževanje MR aparata ter izvedba GOI del za preureditev prostorov</w:t>
      </w:r>
      <w:r w:rsidR="00461AE5" w:rsidRPr="00461AE5">
        <w:rPr>
          <w:b/>
        </w:rPr>
        <w:t xml:space="preserve"> na Nevrološki kliniki</w:t>
      </w:r>
      <w:r w:rsidRPr="00461AE5">
        <w:rPr>
          <w:b/>
          <w:bCs/>
        </w:rPr>
        <w:t xml:space="preserve">« </w:t>
      </w:r>
      <w:r w:rsidRPr="00461AE5">
        <w:t>izjavljamo, da:</w:t>
      </w:r>
    </w:p>
    <w:p w14:paraId="730A0520" w14:textId="77777777" w:rsidR="0074597B" w:rsidRPr="0074597B" w:rsidRDefault="0074597B" w:rsidP="0074597B"/>
    <w:p w14:paraId="62738B84" w14:textId="77777777" w:rsidR="0074597B" w:rsidRPr="0074597B" w:rsidRDefault="0074597B" w:rsidP="006A7E85">
      <w:pPr>
        <w:numPr>
          <w:ilvl w:val="0"/>
          <w:numId w:val="42"/>
        </w:numPr>
        <w:ind w:left="284" w:hanging="284"/>
      </w:pPr>
      <w:bookmarkStart w:id="159" w:name="_Hlk131750887"/>
      <w:r w:rsidRPr="0074597B">
        <w:t xml:space="preserve">Na funkcijo </w:t>
      </w:r>
      <w:r w:rsidRPr="0074597B">
        <w:rPr>
          <w:b/>
        </w:rPr>
        <w:t xml:space="preserve">vodje gradnje </w:t>
      </w:r>
      <w:r w:rsidRPr="0074597B">
        <w:t>priglašamo naslednji strokovni kader:</w:t>
      </w:r>
    </w:p>
    <w:p w14:paraId="05BC4091" w14:textId="77777777" w:rsidR="0074597B" w:rsidRPr="0074597B" w:rsidRDefault="0074597B" w:rsidP="0074597B"/>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70"/>
      </w:tblGrid>
      <w:tr w:rsidR="0074597B" w:rsidRPr="0074597B" w14:paraId="6E2E4D89" w14:textId="77777777" w:rsidTr="00075B8C">
        <w:trPr>
          <w:trHeight w:val="586"/>
        </w:trPr>
        <w:tc>
          <w:tcPr>
            <w:tcW w:w="3397" w:type="dxa"/>
            <w:shd w:val="clear" w:color="auto" w:fill="auto"/>
            <w:vAlign w:val="center"/>
          </w:tcPr>
          <w:p w14:paraId="2205A696" w14:textId="77777777" w:rsidR="0074597B" w:rsidRPr="0074597B" w:rsidRDefault="0074597B" w:rsidP="00075B8C">
            <w:pPr>
              <w:jc w:val="left"/>
            </w:pPr>
            <w:r w:rsidRPr="0074597B">
              <w:t>Ime in priimek strokovnega kadra:</w:t>
            </w:r>
          </w:p>
        </w:tc>
        <w:tc>
          <w:tcPr>
            <w:tcW w:w="5670" w:type="dxa"/>
            <w:shd w:val="clear" w:color="auto" w:fill="auto"/>
          </w:tcPr>
          <w:p w14:paraId="4DD48CE7" w14:textId="289A1B9F" w:rsidR="0074597B" w:rsidRPr="0074597B" w:rsidRDefault="0074597B" w:rsidP="0074597B"/>
        </w:tc>
      </w:tr>
      <w:tr w:rsidR="0074597B" w:rsidRPr="0074597B" w14:paraId="093A5FDA" w14:textId="77777777" w:rsidTr="00075B8C">
        <w:trPr>
          <w:trHeight w:val="732"/>
        </w:trPr>
        <w:tc>
          <w:tcPr>
            <w:tcW w:w="3397" w:type="dxa"/>
            <w:shd w:val="clear" w:color="auto" w:fill="auto"/>
            <w:vAlign w:val="center"/>
          </w:tcPr>
          <w:p w14:paraId="12F43559" w14:textId="663FD414" w:rsidR="0074597B" w:rsidRPr="0074597B" w:rsidRDefault="00075B8C" w:rsidP="00075B8C">
            <w:pPr>
              <w:jc w:val="left"/>
            </w:pPr>
            <w:r w:rsidRPr="0074597B">
              <w:t>Delodajalec strokovnega kadra:</w:t>
            </w:r>
          </w:p>
        </w:tc>
        <w:tc>
          <w:tcPr>
            <w:tcW w:w="5670" w:type="dxa"/>
            <w:shd w:val="clear" w:color="auto" w:fill="auto"/>
          </w:tcPr>
          <w:p w14:paraId="3DAF4D6F" w14:textId="77777777" w:rsidR="0074597B" w:rsidRPr="0074597B" w:rsidRDefault="0074597B" w:rsidP="0074597B"/>
        </w:tc>
      </w:tr>
      <w:tr w:rsidR="00075B8C" w:rsidRPr="0074597B" w14:paraId="73ECC81C" w14:textId="77777777" w:rsidTr="00075B8C">
        <w:trPr>
          <w:trHeight w:val="521"/>
        </w:trPr>
        <w:tc>
          <w:tcPr>
            <w:tcW w:w="3397" w:type="dxa"/>
            <w:shd w:val="clear" w:color="auto" w:fill="auto"/>
            <w:vAlign w:val="center"/>
          </w:tcPr>
          <w:p w14:paraId="7A34DFA6" w14:textId="66ED2CB4" w:rsidR="00075B8C" w:rsidRPr="0074597B" w:rsidRDefault="00075B8C" w:rsidP="00075B8C">
            <w:pPr>
              <w:jc w:val="left"/>
            </w:pPr>
            <w:r>
              <w:t>Izobrazba:</w:t>
            </w:r>
          </w:p>
        </w:tc>
        <w:tc>
          <w:tcPr>
            <w:tcW w:w="5670" w:type="dxa"/>
            <w:shd w:val="clear" w:color="auto" w:fill="auto"/>
          </w:tcPr>
          <w:p w14:paraId="5974E11C" w14:textId="77777777" w:rsidR="00075B8C" w:rsidRPr="0074597B" w:rsidRDefault="00075B8C" w:rsidP="0074597B"/>
        </w:tc>
      </w:tr>
      <w:tr w:rsidR="00216516" w:rsidRPr="0074597B" w14:paraId="7F94EAA1" w14:textId="77777777" w:rsidTr="00216516">
        <w:trPr>
          <w:trHeight w:val="557"/>
        </w:trPr>
        <w:tc>
          <w:tcPr>
            <w:tcW w:w="3397" w:type="dxa"/>
            <w:shd w:val="clear" w:color="auto" w:fill="auto"/>
            <w:vAlign w:val="center"/>
          </w:tcPr>
          <w:p w14:paraId="3DD55AF3" w14:textId="333D0BB6" w:rsidR="00216516" w:rsidRDefault="00216516" w:rsidP="00075B8C">
            <w:pPr>
              <w:jc w:val="left"/>
            </w:pPr>
            <w:r>
              <w:t>A</w:t>
            </w:r>
            <w:r w:rsidRPr="00216516">
              <w:t>ktivn</w:t>
            </w:r>
            <w:r>
              <w:t>o</w:t>
            </w:r>
            <w:r w:rsidRPr="00216516">
              <w:t xml:space="preserve"> znanj</w:t>
            </w:r>
            <w:r>
              <w:t>e</w:t>
            </w:r>
            <w:r w:rsidRPr="00216516">
              <w:t xml:space="preserve"> slovenskega jezika na nivoju B1</w:t>
            </w:r>
            <w:r>
              <w:t>:</w:t>
            </w:r>
          </w:p>
        </w:tc>
        <w:tc>
          <w:tcPr>
            <w:tcW w:w="5670" w:type="dxa"/>
            <w:shd w:val="clear" w:color="auto" w:fill="auto"/>
          </w:tcPr>
          <w:p w14:paraId="3D0EE5DC" w14:textId="77777777" w:rsidR="00216516" w:rsidRPr="0074597B" w:rsidRDefault="00216516" w:rsidP="0074597B"/>
        </w:tc>
      </w:tr>
      <w:tr w:rsidR="00075B8C" w:rsidRPr="0074597B" w14:paraId="5F84175C" w14:textId="77777777" w:rsidTr="00075B8C">
        <w:trPr>
          <w:trHeight w:val="557"/>
        </w:trPr>
        <w:tc>
          <w:tcPr>
            <w:tcW w:w="3397" w:type="dxa"/>
            <w:shd w:val="clear" w:color="auto" w:fill="auto"/>
            <w:vAlign w:val="center"/>
          </w:tcPr>
          <w:p w14:paraId="529D5BB6" w14:textId="18D56DCA" w:rsidR="00075B8C" w:rsidRPr="0074597B" w:rsidRDefault="00075B8C" w:rsidP="00075B8C">
            <w:pPr>
              <w:jc w:val="left"/>
            </w:pPr>
            <w:r w:rsidRPr="0074597B">
              <w:t>Številka vpisa v IZS:</w:t>
            </w:r>
          </w:p>
        </w:tc>
        <w:tc>
          <w:tcPr>
            <w:tcW w:w="5670" w:type="dxa"/>
            <w:shd w:val="clear" w:color="auto" w:fill="auto"/>
          </w:tcPr>
          <w:p w14:paraId="79D445BB" w14:textId="77777777" w:rsidR="00075B8C" w:rsidRPr="0074597B" w:rsidRDefault="00075B8C" w:rsidP="0074597B"/>
        </w:tc>
      </w:tr>
    </w:tbl>
    <w:p w14:paraId="6C514EE4" w14:textId="77777777" w:rsidR="0074597B" w:rsidRPr="0074597B" w:rsidRDefault="0074597B" w:rsidP="0074597B"/>
    <w:p w14:paraId="064C68AF" w14:textId="5119ADDB" w:rsidR="0074597B" w:rsidRPr="005479D3" w:rsidRDefault="0074597B" w:rsidP="0074597B">
      <w:pPr>
        <w:rPr>
          <w:b/>
        </w:rPr>
      </w:pPr>
      <w:r w:rsidRPr="005479D3">
        <w:rPr>
          <w:b/>
        </w:rPr>
        <w:t>Reference strokovnega kadra (v kolikor jih izkazuje vodj</w:t>
      </w:r>
      <w:r w:rsidR="007E6413" w:rsidRPr="005479D3">
        <w:rPr>
          <w:b/>
        </w:rPr>
        <w:t>a</w:t>
      </w:r>
      <w:r w:rsidRPr="005479D3">
        <w:rPr>
          <w:b/>
        </w:rPr>
        <w:t xml:space="preserve"> gradnje): </w:t>
      </w:r>
    </w:p>
    <w:p w14:paraId="3C58ABC2" w14:textId="395C122E" w:rsidR="0074597B" w:rsidRPr="005479D3" w:rsidRDefault="00E6201A" w:rsidP="006A7E85">
      <w:pPr>
        <w:numPr>
          <w:ilvl w:val="0"/>
          <w:numId w:val="40"/>
        </w:numPr>
        <w:tabs>
          <w:tab w:val="clear" w:pos="2160"/>
          <w:tab w:val="num" w:pos="1276"/>
        </w:tabs>
        <w:ind w:left="426"/>
      </w:pPr>
      <w:r w:rsidRPr="005479D3">
        <w:t xml:space="preserve">imeti eno referenco v zadnjih </w:t>
      </w:r>
      <w:r w:rsidR="00FC3EBA">
        <w:t>5</w:t>
      </w:r>
      <w:r w:rsidRPr="005479D3">
        <w:t xml:space="preserve"> letih, šteto od roka za oddajo ponudb, pri izvedbi GOI del </w:t>
      </w:r>
      <w:r w:rsidR="00FC3EBA">
        <w:rPr>
          <w:bCs/>
        </w:rPr>
        <w:t>za potrebe postavitve CT ali MR naprave</w:t>
      </w:r>
      <w:r w:rsidR="00FC3EBA" w:rsidRPr="00350CD2">
        <w:rPr>
          <w:bCs/>
        </w:rPr>
        <w:t xml:space="preserve"> </w:t>
      </w:r>
      <w:r w:rsidRPr="005479D3">
        <w:t xml:space="preserve">na objektu razvrščenem v posameznih vrstah objektov v strukturi CC-SI pod šifro 12640 (Stavbe za zdravstveno oskrbo), v vrednosti najmanj </w:t>
      </w:r>
      <w:r w:rsidR="00FC3EBA">
        <w:t>5</w:t>
      </w:r>
      <w:r w:rsidRPr="005479D3">
        <w:t xml:space="preserve">00.000 EUR brez DDV, in sicer kot kader, ki je opravljal dela, ki v smislu določb GZ-1 pomenijo funkcijo vodje gradnje, v smislu GZ funkcijo vodje del (za področje gradbeništva) </w:t>
      </w:r>
      <w:r w:rsidR="0002350B" w:rsidRPr="005479D3">
        <w:t>oziroma</w:t>
      </w:r>
      <w:r w:rsidRPr="005479D3">
        <w:t xml:space="preserve"> so v smislu določb ZGO-1 pomenile funkcijo odgovornega vodje del ali funkcijo odgovornega vodje gradbišča</w:t>
      </w:r>
      <w:r w:rsidR="0074597B" w:rsidRPr="005479D3">
        <w:t>.</w:t>
      </w:r>
    </w:p>
    <w:p w14:paraId="30C2156F" w14:textId="77777777" w:rsidR="0074597B" w:rsidRPr="005479D3" w:rsidRDefault="0074597B" w:rsidP="007E6413">
      <w:pPr>
        <w:ind w:left="2160"/>
      </w:pPr>
      <w:r w:rsidRPr="005479D3">
        <w:t xml:space="preserve"> </w:t>
      </w:r>
    </w:p>
    <w:p w14:paraId="20BD02A4" w14:textId="77777777" w:rsidR="0074597B" w:rsidRPr="005479D3" w:rsidRDefault="0074597B" w:rsidP="0074597B"/>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417"/>
        <w:gridCol w:w="992"/>
        <w:gridCol w:w="1560"/>
      </w:tblGrid>
      <w:tr w:rsidR="0074597B" w:rsidRPr="005479D3" w14:paraId="1EBCA75B" w14:textId="77777777" w:rsidTr="00F919D6">
        <w:tc>
          <w:tcPr>
            <w:tcW w:w="850" w:type="dxa"/>
          </w:tcPr>
          <w:p w14:paraId="0E1B13B7" w14:textId="77777777" w:rsidR="0074597B" w:rsidRPr="005479D3" w:rsidRDefault="0074597B" w:rsidP="0074597B">
            <w:pPr>
              <w:rPr>
                <w:b/>
              </w:rPr>
            </w:pPr>
            <w:r w:rsidRPr="005479D3">
              <w:rPr>
                <w:b/>
              </w:rPr>
              <w:t>Št.</w:t>
            </w:r>
          </w:p>
        </w:tc>
        <w:tc>
          <w:tcPr>
            <w:tcW w:w="2364" w:type="dxa"/>
            <w:shd w:val="clear" w:color="auto" w:fill="auto"/>
          </w:tcPr>
          <w:p w14:paraId="3FD0078E" w14:textId="77777777" w:rsidR="0074597B" w:rsidRPr="005479D3" w:rsidRDefault="0074597B" w:rsidP="0074597B">
            <w:pPr>
              <w:rPr>
                <w:b/>
              </w:rPr>
            </w:pPr>
            <w:r w:rsidRPr="005479D3">
              <w:rPr>
                <w:b/>
              </w:rPr>
              <w:t>Referenčni naročnik (investitor)</w:t>
            </w:r>
          </w:p>
        </w:tc>
        <w:tc>
          <w:tcPr>
            <w:tcW w:w="1937" w:type="dxa"/>
            <w:shd w:val="clear" w:color="auto" w:fill="auto"/>
          </w:tcPr>
          <w:p w14:paraId="2ABEB5A5" w14:textId="77777777" w:rsidR="0074597B" w:rsidRPr="005479D3" w:rsidRDefault="0074597B" w:rsidP="0074597B">
            <w:pPr>
              <w:rPr>
                <w:b/>
              </w:rPr>
            </w:pPr>
            <w:r w:rsidRPr="005479D3">
              <w:rPr>
                <w:b/>
              </w:rPr>
              <w:t>Funkcija, ki jo je opravljal strokovni kader pri referenčnem projektu</w:t>
            </w:r>
          </w:p>
        </w:tc>
        <w:tc>
          <w:tcPr>
            <w:tcW w:w="1417" w:type="dxa"/>
            <w:shd w:val="clear" w:color="auto" w:fill="auto"/>
          </w:tcPr>
          <w:p w14:paraId="714B335C" w14:textId="77777777" w:rsidR="0074597B" w:rsidRPr="005479D3" w:rsidRDefault="0074597B" w:rsidP="0074597B">
            <w:pPr>
              <w:rPr>
                <w:b/>
              </w:rPr>
            </w:pPr>
            <w:r w:rsidRPr="005479D3">
              <w:rPr>
                <w:b/>
              </w:rPr>
              <w:t>Ali gre za visoko gradnjo</w:t>
            </w:r>
          </w:p>
          <w:p w14:paraId="6CFE4801" w14:textId="77777777" w:rsidR="0074597B" w:rsidRPr="005479D3" w:rsidRDefault="0074597B" w:rsidP="0074597B">
            <w:pPr>
              <w:rPr>
                <w:b/>
              </w:rPr>
            </w:pPr>
            <w:r w:rsidRPr="005479D3">
              <w:rPr>
                <w:b/>
              </w:rPr>
              <w:t>(DA/NE)</w:t>
            </w:r>
          </w:p>
        </w:tc>
        <w:tc>
          <w:tcPr>
            <w:tcW w:w="992" w:type="dxa"/>
            <w:shd w:val="clear" w:color="auto" w:fill="auto"/>
          </w:tcPr>
          <w:p w14:paraId="721D4AAB" w14:textId="77777777" w:rsidR="0074597B" w:rsidRPr="005479D3" w:rsidRDefault="0074597B" w:rsidP="0074597B">
            <w:pPr>
              <w:rPr>
                <w:b/>
              </w:rPr>
            </w:pPr>
            <w:r w:rsidRPr="005479D3">
              <w:rPr>
                <w:b/>
              </w:rPr>
              <w:t>Vrednost v EUR brez DDV</w:t>
            </w:r>
          </w:p>
        </w:tc>
        <w:tc>
          <w:tcPr>
            <w:tcW w:w="1560" w:type="dxa"/>
            <w:shd w:val="clear" w:color="auto" w:fill="auto"/>
          </w:tcPr>
          <w:p w14:paraId="68C66925" w14:textId="77777777" w:rsidR="0074597B" w:rsidRPr="005479D3" w:rsidRDefault="0074597B" w:rsidP="0074597B">
            <w:pPr>
              <w:rPr>
                <w:b/>
              </w:rPr>
            </w:pPr>
            <w:r w:rsidRPr="005479D3">
              <w:rPr>
                <w:b/>
              </w:rPr>
              <w:t xml:space="preserve">Datum izdaje uporabnega dovoljenja ali primopredaje </w:t>
            </w:r>
          </w:p>
        </w:tc>
      </w:tr>
      <w:tr w:rsidR="0074597B" w:rsidRPr="005479D3" w14:paraId="7DD5D379" w14:textId="77777777" w:rsidTr="00F919D6">
        <w:tc>
          <w:tcPr>
            <w:tcW w:w="850" w:type="dxa"/>
          </w:tcPr>
          <w:p w14:paraId="466D0BA6" w14:textId="77777777" w:rsidR="0074597B" w:rsidRPr="005479D3" w:rsidRDefault="0074597B" w:rsidP="0074597B">
            <w:r w:rsidRPr="005479D3">
              <w:t>1</w:t>
            </w:r>
          </w:p>
        </w:tc>
        <w:tc>
          <w:tcPr>
            <w:tcW w:w="2364" w:type="dxa"/>
            <w:shd w:val="clear" w:color="auto" w:fill="auto"/>
          </w:tcPr>
          <w:p w14:paraId="6064C4FB" w14:textId="77777777" w:rsidR="0074597B" w:rsidRPr="005479D3" w:rsidRDefault="0074597B" w:rsidP="0074597B"/>
        </w:tc>
        <w:tc>
          <w:tcPr>
            <w:tcW w:w="1937" w:type="dxa"/>
            <w:shd w:val="clear" w:color="auto" w:fill="auto"/>
          </w:tcPr>
          <w:p w14:paraId="14E5BDAF" w14:textId="77777777" w:rsidR="0074597B" w:rsidRPr="005479D3" w:rsidRDefault="0074597B" w:rsidP="0074597B"/>
        </w:tc>
        <w:tc>
          <w:tcPr>
            <w:tcW w:w="1417" w:type="dxa"/>
            <w:shd w:val="clear" w:color="auto" w:fill="auto"/>
          </w:tcPr>
          <w:p w14:paraId="4CAA96A6" w14:textId="77777777" w:rsidR="0074597B" w:rsidRPr="005479D3" w:rsidRDefault="0074597B" w:rsidP="0074597B"/>
        </w:tc>
        <w:tc>
          <w:tcPr>
            <w:tcW w:w="992" w:type="dxa"/>
            <w:shd w:val="clear" w:color="auto" w:fill="auto"/>
          </w:tcPr>
          <w:p w14:paraId="4762415C" w14:textId="77777777" w:rsidR="0074597B" w:rsidRPr="005479D3" w:rsidRDefault="0074597B" w:rsidP="0074597B"/>
        </w:tc>
        <w:tc>
          <w:tcPr>
            <w:tcW w:w="1560" w:type="dxa"/>
            <w:shd w:val="clear" w:color="auto" w:fill="auto"/>
          </w:tcPr>
          <w:p w14:paraId="1F724535" w14:textId="77777777" w:rsidR="0074597B" w:rsidRPr="005479D3" w:rsidRDefault="0074597B" w:rsidP="0074597B"/>
        </w:tc>
      </w:tr>
      <w:tr w:rsidR="0074597B" w:rsidRPr="005479D3" w14:paraId="0E08A205" w14:textId="77777777" w:rsidTr="00F919D6">
        <w:tc>
          <w:tcPr>
            <w:tcW w:w="850" w:type="dxa"/>
          </w:tcPr>
          <w:p w14:paraId="0F1EC544" w14:textId="77777777" w:rsidR="0074597B" w:rsidRPr="005479D3" w:rsidRDefault="0074597B" w:rsidP="0074597B">
            <w:r w:rsidRPr="005479D3">
              <w:t>2</w:t>
            </w:r>
          </w:p>
        </w:tc>
        <w:tc>
          <w:tcPr>
            <w:tcW w:w="2364" w:type="dxa"/>
            <w:shd w:val="clear" w:color="auto" w:fill="auto"/>
          </w:tcPr>
          <w:p w14:paraId="2A82825E" w14:textId="77777777" w:rsidR="0074597B" w:rsidRPr="005479D3" w:rsidRDefault="0074597B" w:rsidP="0074597B"/>
        </w:tc>
        <w:tc>
          <w:tcPr>
            <w:tcW w:w="1937" w:type="dxa"/>
            <w:shd w:val="clear" w:color="auto" w:fill="auto"/>
          </w:tcPr>
          <w:p w14:paraId="6BD0209E" w14:textId="77777777" w:rsidR="0074597B" w:rsidRPr="005479D3" w:rsidRDefault="0074597B" w:rsidP="0074597B"/>
        </w:tc>
        <w:tc>
          <w:tcPr>
            <w:tcW w:w="1417" w:type="dxa"/>
            <w:shd w:val="clear" w:color="auto" w:fill="auto"/>
          </w:tcPr>
          <w:p w14:paraId="2A8050C0" w14:textId="77777777" w:rsidR="0074597B" w:rsidRPr="005479D3" w:rsidRDefault="0074597B" w:rsidP="0074597B"/>
        </w:tc>
        <w:tc>
          <w:tcPr>
            <w:tcW w:w="992" w:type="dxa"/>
            <w:shd w:val="clear" w:color="auto" w:fill="auto"/>
          </w:tcPr>
          <w:p w14:paraId="17A69943" w14:textId="77777777" w:rsidR="0074597B" w:rsidRPr="005479D3" w:rsidRDefault="0074597B" w:rsidP="0074597B"/>
        </w:tc>
        <w:tc>
          <w:tcPr>
            <w:tcW w:w="1560" w:type="dxa"/>
            <w:shd w:val="clear" w:color="auto" w:fill="auto"/>
          </w:tcPr>
          <w:p w14:paraId="6D526C10" w14:textId="77777777" w:rsidR="0074597B" w:rsidRPr="005479D3" w:rsidRDefault="0074597B" w:rsidP="0074597B"/>
        </w:tc>
      </w:tr>
      <w:bookmarkEnd w:id="159"/>
    </w:tbl>
    <w:p w14:paraId="7C3C4532" w14:textId="77777777" w:rsidR="0074597B" w:rsidRPr="005479D3" w:rsidRDefault="0074597B" w:rsidP="0074597B"/>
    <w:p w14:paraId="2F3795E3" w14:textId="6140EFF5" w:rsidR="0074597B" w:rsidRPr="005479D3" w:rsidRDefault="0074597B" w:rsidP="006A7E85">
      <w:pPr>
        <w:numPr>
          <w:ilvl w:val="0"/>
          <w:numId w:val="42"/>
        </w:numPr>
        <w:ind w:left="284" w:hanging="284"/>
      </w:pPr>
      <w:r w:rsidRPr="005479D3">
        <w:t xml:space="preserve">Na funkcijo </w:t>
      </w:r>
      <w:r w:rsidR="00075B8C" w:rsidRPr="005479D3">
        <w:rPr>
          <w:b/>
          <w:bCs/>
        </w:rPr>
        <w:t>statika gradbenih konstrukcij</w:t>
      </w:r>
      <w:r w:rsidRPr="005479D3">
        <w:t xml:space="preserve"> priglašamo naslednji strokovni kader:</w:t>
      </w:r>
    </w:p>
    <w:p w14:paraId="027DEFB9" w14:textId="77777777" w:rsidR="0074597B" w:rsidRPr="005479D3" w:rsidRDefault="0074597B" w:rsidP="0074597B"/>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70"/>
      </w:tblGrid>
      <w:tr w:rsidR="00216516" w:rsidRPr="0074597B" w14:paraId="77DF0445" w14:textId="77777777" w:rsidTr="00F919D6">
        <w:trPr>
          <w:trHeight w:val="586"/>
        </w:trPr>
        <w:tc>
          <w:tcPr>
            <w:tcW w:w="3397" w:type="dxa"/>
            <w:shd w:val="clear" w:color="auto" w:fill="auto"/>
            <w:vAlign w:val="center"/>
          </w:tcPr>
          <w:p w14:paraId="52EE5AF0" w14:textId="77777777" w:rsidR="00216516" w:rsidRPr="0074597B" w:rsidRDefault="00216516" w:rsidP="00F919D6">
            <w:pPr>
              <w:jc w:val="left"/>
            </w:pPr>
            <w:r w:rsidRPr="005479D3">
              <w:t>Ime in priimek strokovnega kadra:</w:t>
            </w:r>
          </w:p>
        </w:tc>
        <w:tc>
          <w:tcPr>
            <w:tcW w:w="5670" w:type="dxa"/>
            <w:shd w:val="clear" w:color="auto" w:fill="auto"/>
          </w:tcPr>
          <w:p w14:paraId="1D238CD8" w14:textId="77777777" w:rsidR="00216516" w:rsidRPr="0074597B" w:rsidRDefault="00216516" w:rsidP="00F919D6"/>
        </w:tc>
      </w:tr>
      <w:tr w:rsidR="00216516" w:rsidRPr="0074597B" w14:paraId="24B84DC1" w14:textId="77777777" w:rsidTr="00F919D6">
        <w:trPr>
          <w:trHeight w:val="732"/>
        </w:trPr>
        <w:tc>
          <w:tcPr>
            <w:tcW w:w="3397" w:type="dxa"/>
            <w:shd w:val="clear" w:color="auto" w:fill="auto"/>
            <w:vAlign w:val="center"/>
          </w:tcPr>
          <w:p w14:paraId="41B3C80C" w14:textId="77777777" w:rsidR="00216516" w:rsidRPr="0074597B" w:rsidRDefault="00216516" w:rsidP="00F919D6">
            <w:pPr>
              <w:jc w:val="left"/>
            </w:pPr>
            <w:r w:rsidRPr="0074597B">
              <w:t>Delodajalec strokovnega kadra:</w:t>
            </w:r>
          </w:p>
        </w:tc>
        <w:tc>
          <w:tcPr>
            <w:tcW w:w="5670" w:type="dxa"/>
            <w:shd w:val="clear" w:color="auto" w:fill="auto"/>
          </w:tcPr>
          <w:p w14:paraId="290E4D4D" w14:textId="77777777" w:rsidR="00216516" w:rsidRPr="0074597B" w:rsidRDefault="00216516" w:rsidP="00F919D6"/>
        </w:tc>
      </w:tr>
      <w:tr w:rsidR="00216516" w:rsidRPr="0074597B" w14:paraId="3ECE92E8" w14:textId="77777777" w:rsidTr="00F919D6">
        <w:trPr>
          <w:trHeight w:val="521"/>
        </w:trPr>
        <w:tc>
          <w:tcPr>
            <w:tcW w:w="3397" w:type="dxa"/>
            <w:shd w:val="clear" w:color="auto" w:fill="auto"/>
            <w:vAlign w:val="center"/>
          </w:tcPr>
          <w:p w14:paraId="4D8BA33A" w14:textId="77777777" w:rsidR="00216516" w:rsidRPr="0074597B" w:rsidRDefault="00216516" w:rsidP="00F919D6">
            <w:pPr>
              <w:jc w:val="left"/>
            </w:pPr>
            <w:r>
              <w:t>Izobrazba:</w:t>
            </w:r>
          </w:p>
        </w:tc>
        <w:tc>
          <w:tcPr>
            <w:tcW w:w="5670" w:type="dxa"/>
            <w:shd w:val="clear" w:color="auto" w:fill="auto"/>
          </w:tcPr>
          <w:p w14:paraId="0101D82B" w14:textId="77777777" w:rsidR="00216516" w:rsidRPr="0074597B" w:rsidRDefault="00216516" w:rsidP="00F919D6"/>
        </w:tc>
      </w:tr>
      <w:tr w:rsidR="00216516" w:rsidRPr="0074597B" w14:paraId="63BA05B9" w14:textId="77777777" w:rsidTr="00F919D6">
        <w:trPr>
          <w:trHeight w:val="557"/>
        </w:trPr>
        <w:tc>
          <w:tcPr>
            <w:tcW w:w="3397" w:type="dxa"/>
            <w:shd w:val="clear" w:color="auto" w:fill="auto"/>
            <w:vAlign w:val="center"/>
          </w:tcPr>
          <w:p w14:paraId="15E6AB59" w14:textId="77777777" w:rsidR="00216516" w:rsidRDefault="00216516" w:rsidP="00F919D6">
            <w:pPr>
              <w:jc w:val="left"/>
            </w:pPr>
            <w:r>
              <w:lastRenderedPageBreak/>
              <w:t>A</w:t>
            </w:r>
            <w:r w:rsidRPr="00216516">
              <w:t>ktivn</w:t>
            </w:r>
            <w:r>
              <w:t>o</w:t>
            </w:r>
            <w:r w:rsidRPr="00216516">
              <w:t xml:space="preserve"> znanj</w:t>
            </w:r>
            <w:r>
              <w:t>e</w:t>
            </w:r>
            <w:r w:rsidRPr="00216516">
              <w:t xml:space="preserve"> slovenskega jezika na nivoju B1</w:t>
            </w:r>
            <w:r>
              <w:t>:</w:t>
            </w:r>
          </w:p>
        </w:tc>
        <w:tc>
          <w:tcPr>
            <w:tcW w:w="5670" w:type="dxa"/>
            <w:shd w:val="clear" w:color="auto" w:fill="auto"/>
          </w:tcPr>
          <w:p w14:paraId="4D4824D6" w14:textId="77777777" w:rsidR="00216516" w:rsidRPr="0074597B" w:rsidRDefault="00216516" w:rsidP="00F919D6"/>
        </w:tc>
      </w:tr>
      <w:tr w:rsidR="00216516" w:rsidRPr="0074597B" w14:paraId="4ABC5236" w14:textId="77777777" w:rsidTr="00F919D6">
        <w:trPr>
          <w:trHeight w:val="557"/>
        </w:trPr>
        <w:tc>
          <w:tcPr>
            <w:tcW w:w="3397" w:type="dxa"/>
            <w:shd w:val="clear" w:color="auto" w:fill="auto"/>
            <w:vAlign w:val="center"/>
          </w:tcPr>
          <w:p w14:paraId="727A7E31" w14:textId="77777777" w:rsidR="00216516" w:rsidRPr="0074597B" w:rsidRDefault="00216516" w:rsidP="00F919D6">
            <w:pPr>
              <w:jc w:val="left"/>
            </w:pPr>
            <w:r w:rsidRPr="0074597B">
              <w:t>Številka vpisa v IZS:</w:t>
            </w:r>
          </w:p>
        </w:tc>
        <w:tc>
          <w:tcPr>
            <w:tcW w:w="5670" w:type="dxa"/>
            <w:shd w:val="clear" w:color="auto" w:fill="auto"/>
          </w:tcPr>
          <w:p w14:paraId="604824E5" w14:textId="77777777" w:rsidR="00216516" w:rsidRPr="0074597B" w:rsidRDefault="00216516" w:rsidP="00F919D6"/>
        </w:tc>
      </w:tr>
    </w:tbl>
    <w:p w14:paraId="7D609A4B" w14:textId="77777777" w:rsidR="0074597B" w:rsidRPr="0074597B" w:rsidRDefault="0074597B" w:rsidP="0074597B"/>
    <w:p w14:paraId="7E0C19F1" w14:textId="29A67738" w:rsidR="0074597B" w:rsidRPr="005479D3" w:rsidRDefault="0074597B" w:rsidP="0074597B">
      <w:pPr>
        <w:rPr>
          <w:b/>
        </w:rPr>
      </w:pPr>
      <w:r w:rsidRPr="005479D3">
        <w:rPr>
          <w:b/>
        </w:rPr>
        <w:t xml:space="preserve">Reference strokovnega kadra (v kolikor jih izkazuje </w:t>
      </w:r>
      <w:r w:rsidR="00216516" w:rsidRPr="005479D3">
        <w:rPr>
          <w:b/>
          <w:bCs/>
        </w:rPr>
        <w:t>statik gradbenih konstrukcij</w:t>
      </w:r>
      <w:r w:rsidRPr="005479D3">
        <w:rPr>
          <w:b/>
        </w:rPr>
        <w:t xml:space="preserve">): </w:t>
      </w:r>
    </w:p>
    <w:p w14:paraId="314C2591" w14:textId="7D00EAA9" w:rsidR="0074597B" w:rsidRPr="005479D3" w:rsidRDefault="00216516" w:rsidP="006A7E85">
      <w:pPr>
        <w:numPr>
          <w:ilvl w:val="0"/>
          <w:numId w:val="40"/>
        </w:numPr>
        <w:tabs>
          <w:tab w:val="clear" w:pos="2160"/>
          <w:tab w:val="num" w:pos="1276"/>
        </w:tabs>
        <w:ind w:left="426"/>
      </w:pPr>
      <w:r w:rsidRPr="005479D3">
        <w:t>imeti eno referenco v zadnjih 10 letih, šteto od roka za oddajo ponudb, za izdelavo statičnega izračuna za preveritev nosilnosti konstrukcije obstoječega objekta razvrščenega v posameznih vrstah objektov v strukturi CC-SI pod šifro 12640 (Stavbe za zdravstveno oskrbo)</w:t>
      </w:r>
      <w:r w:rsidR="0074597B" w:rsidRPr="005479D3">
        <w:t xml:space="preserve">. </w:t>
      </w:r>
    </w:p>
    <w:p w14:paraId="5149FE9F" w14:textId="77777777" w:rsidR="0074597B" w:rsidRPr="005479D3" w:rsidRDefault="0074597B" w:rsidP="0074597B"/>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370"/>
        <w:gridCol w:w="1039"/>
        <w:gridCol w:w="1560"/>
      </w:tblGrid>
      <w:tr w:rsidR="0074597B" w:rsidRPr="0074597B" w14:paraId="27C1070B" w14:textId="77777777" w:rsidTr="00F919D6">
        <w:tc>
          <w:tcPr>
            <w:tcW w:w="850" w:type="dxa"/>
          </w:tcPr>
          <w:p w14:paraId="1EB9F686" w14:textId="77777777" w:rsidR="0074597B" w:rsidRPr="005479D3" w:rsidRDefault="0074597B" w:rsidP="0074597B">
            <w:pPr>
              <w:rPr>
                <w:b/>
              </w:rPr>
            </w:pPr>
            <w:r w:rsidRPr="005479D3">
              <w:rPr>
                <w:b/>
              </w:rPr>
              <w:t>Št.</w:t>
            </w:r>
          </w:p>
        </w:tc>
        <w:tc>
          <w:tcPr>
            <w:tcW w:w="2364" w:type="dxa"/>
            <w:shd w:val="clear" w:color="auto" w:fill="auto"/>
          </w:tcPr>
          <w:p w14:paraId="5F334792" w14:textId="77777777" w:rsidR="0074597B" w:rsidRPr="005479D3" w:rsidRDefault="0074597B" w:rsidP="0074597B">
            <w:pPr>
              <w:rPr>
                <w:b/>
              </w:rPr>
            </w:pPr>
            <w:r w:rsidRPr="005479D3">
              <w:rPr>
                <w:b/>
              </w:rPr>
              <w:t>Referenčni naročnik (investitor)</w:t>
            </w:r>
          </w:p>
        </w:tc>
        <w:tc>
          <w:tcPr>
            <w:tcW w:w="1937" w:type="dxa"/>
            <w:shd w:val="clear" w:color="auto" w:fill="auto"/>
          </w:tcPr>
          <w:p w14:paraId="4D4DA486" w14:textId="77777777" w:rsidR="0074597B" w:rsidRPr="005479D3" w:rsidRDefault="0074597B" w:rsidP="0074597B">
            <w:pPr>
              <w:rPr>
                <w:b/>
              </w:rPr>
            </w:pPr>
            <w:r w:rsidRPr="005479D3">
              <w:rPr>
                <w:b/>
              </w:rPr>
              <w:t>Funkcija, ki jo je opravljal strokovni kader pri referenčnem projektu</w:t>
            </w:r>
          </w:p>
        </w:tc>
        <w:tc>
          <w:tcPr>
            <w:tcW w:w="1370" w:type="dxa"/>
            <w:shd w:val="clear" w:color="auto" w:fill="auto"/>
          </w:tcPr>
          <w:p w14:paraId="36AD8584" w14:textId="77777777" w:rsidR="0074597B" w:rsidRPr="005479D3" w:rsidRDefault="0074597B" w:rsidP="0074597B">
            <w:pPr>
              <w:rPr>
                <w:b/>
              </w:rPr>
            </w:pPr>
            <w:r w:rsidRPr="005479D3">
              <w:rPr>
                <w:b/>
              </w:rPr>
              <w:t>Ali gre za visoko gradnjo</w:t>
            </w:r>
          </w:p>
          <w:p w14:paraId="39E7F4D1" w14:textId="77777777" w:rsidR="0074597B" w:rsidRPr="005479D3" w:rsidRDefault="0074597B" w:rsidP="0074597B">
            <w:pPr>
              <w:rPr>
                <w:b/>
              </w:rPr>
            </w:pPr>
            <w:r w:rsidRPr="005479D3">
              <w:rPr>
                <w:b/>
              </w:rPr>
              <w:t>(DA/NE)</w:t>
            </w:r>
          </w:p>
        </w:tc>
        <w:tc>
          <w:tcPr>
            <w:tcW w:w="1039" w:type="dxa"/>
            <w:shd w:val="clear" w:color="auto" w:fill="auto"/>
          </w:tcPr>
          <w:p w14:paraId="12A7C3EE" w14:textId="77777777" w:rsidR="0074597B" w:rsidRPr="005479D3" w:rsidRDefault="0074597B" w:rsidP="0074597B">
            <w:pPr>
              <w:rPr>
                <w:b/>
              </w:rPr>
            </w:pPr>
            <w:r w:rsidRPr="005479D3">
              <w:rPr>
                <w:b/>
              </w:rPr>
              <w:t>Vrednost v EUR brez DDV</w:t>
            </w:r>
          </w:p>
        </w:tc>
        <w:tc>
          <w:tcPr>
            <w:tcW w:w="1560" w:type="dxa"/>
            <w:shd w:val="clear" w:color="auto" w:fill="auto"/>
          </w:tcPr>
          <w:p w14:paraId="4914384F" w14:textId="7238591C" w:rsidR="0074597B" w:rsidRPr="0074597B" w:rsidRDefault="0074597B" w:rsidP="0074597B">
            <w:pPr>
              <w:rPr>
                <w:b/>
              </w:rPr>
            </w:pPr>
            <w:r w:rsidRPr="005479D3">
              <w:rPr>
                <w:b/>
              </w:rPr>
              <w:t>Datum primopredaje</w:t>
            </w:r>
            <w:r w:rsidRPr="0074597B">
              <w:rPr>
                <w:b/>
              </w:rPr>
              <w:t xml:space="preserve"> </w:t>
            </w:r>
          </w:p>
        </w:tc>
      </w:tr>
      <w:tr w:rsidR="0074597B" w:rsidRPr="0074597B" w14:paraId="6E9FFC32" w14:textId="77777777" w:rsidTr="00F919D6">
        <w:tc>
          <w:tcPr>
            <w:tcW w:w="850" w:type="dxa"/>
          </w:tcPr>
          <w:p w14:paraId="3337EA64" w14:textId="77777777" w:rsidR="0074597B" w:rsidRPr="0074597B" w:rsidRDefault="0074597B" w:rsidP="0074597B">
            <w:r w:rsidRPr="0074597B">
              <w:t>1</w:t>
            </w:r>
          </w:p>
        </w:tc>
        <w:tc>
          <w:tcPr>
            <w:tcW w:w="2364" w:type="dxa"/>
            <w:shd w:val="clear" w:color="auto" w:fill="auto"/>
          </w:tcPr>
          <w:p w14:paraId="0327DD6B" w14:textId="77777777" w:rsidR="0074597B" w:rsidRPr="0074597B" w:rsidRDefault="0074597B" w:rsidP="0074597B"/>
        </w:tc>
        <w:tc>
          <w:tcPr>
            <w:tcW w:w="1937" w:type="dxa"/>
            <w:shd w:val="clear" w:color="auto" w:fill="auto"/>
          </w:tcPr>
          <w:p w14:paraId="2B65F23E" w14:textId="77777777" w:rsidR="0074597B" w:rsidRPr="0074597B" w:rsidRDefault="0074597B" w:rsidP="0074597B"/>
        </w:tc>
        <w:tc>
          <w:tcPr>
            <w:tcW w:w="1370" w:type="dxa"/>
            <w:shd w:val="clear" w:color="auto" w:fill="auto"/>
          </w:tcPr>
          <w:p w14:paraId="010AF9FD" w14:textId="77777777" w:rsidR="0074597B" w:rsidRPr="0074597B" w:rsidRDefault="0074597B" w:rsidP="0074597B"/>
        </w:tc>
        <w:tc>
          <w:tcPr>
            <w:tcW w:w="1039" w:type="dxa"/>
            <w:shd w:val="clear" w:color="auto" w:fill="auto"/>
          </w:tcPr>
          <w:p w14:paraId="1D2511A4" w14:textId="77777777" w:rsidR="0074597B" w:rsidRPr="0074597B" w:rsidRDefault="0074597B" w:rsidP="0074597B"/>
        </w:tc>
        <w:tc>
          <w:tcPr>
            <w:tcW w:w="1560" w:type="dxa"/>
            <w:shd w:val="clear" w:color="auto" w:fill="auto"/>
          </w:tcPr>
          <w:p w14:paraId="322272EF" w14:textId="77777777" w:rsidR="0074597B" w:rsidRPr="0074597B" w:rsidRDefault="0074597B" w:rsidP="0074597B"/>
        </w:tc>
      </w:tr>
      <w:tr w:rsidR="0074597B" w:rsidRPr="0074597B" w14:paraId="11C5CBA3" w14:textId="77777777" w:rsidTr="00F919D6">
        <w:tc>
          <w:tcPr>
            <w:tcW w:w="850" w:type="dxa"/>
          </w:tcPr>
          <w:p w14:paraId="0A9B09A8" w14:textId="77777777" w:rsidR="0074597B" w:rsidRPr="0074597B" w:rsidRDefault="0074597B" w:rsidP="0074597B">
            <w:r w:rsidRPr="0074597B">
              <w:t>2</w:t>
            </w:r>
          </w:p>
        </w:tc>
        <w:tc>
          <w:tcPr>
            <w:tcW w:w="2364" w:type="dxa"/>
            <w:shd w:val="clear" w:color="auto" w:fill="auto"/>
          </w:tcPr>
          <w:p w14:paraId="78CE3B15" w14:textId="77777777" w:rsidR="0074597B" w:rsidRPr="0074597B" w:rsidRDefault="0074597B" w:rsidP="0074597B"/>
        </w:tc>
        <w:tc>
          <w:tcPr>
            <w:tcW w:w="1937" w:type="dxa"/>
            <w:shd w:val="clear" w:color="auto" w:fill="auto"/>
          </w:tcPr>
          <w:p w14:paraId="1ABD98A8" w14:textId="77777777" w:rsidR="0074597B" w:rsidRPr="0074597B" w:rsidRDefault="0074597B" w:rsidP="0074597B"/>
        </w:tc>
        <w:tc>
          <w:tcPr>
            <w:tcW w:w="1370" w:type="dxa"/>
            <w:shd w:val="clear" w:color="auto" w:fill="auto"/>
          </w:tcPr>
          <w:p w14:paraId="76961A9A" w14:textId="77777777" w:rsidR="0074597B" w:rsidRPr="0074597B" w:rsidRDefault="0074597B" w:rsidP="0074597B"/>
        </w:tc>
        <w:tc>
          <w:tcPr>
            <w:tcW w:w="1039" w:type="dxa"/>
            <w:shd w:val="clear" w:color="auto" w:fill="auto"/>
          </w:tcPr>
          <w:p w14:paraId="77878146" w14:textId="77777777" w:rsidR="0074597B" w:rsidRPr="0074597B" w:rsidRDefault="0074597B" w:rsidP="0074597B"/>
        </w:tc>
        <w:tc>
          <w:tcPr>
            <w:tcW w:w="1560" w:type="dxa"/>
            <w:shd w:val="clear" w:color="auto" w:fill="auto"/>
          </w:tcPr>
          <w:p w14:paraId="24775A09" w14:textId="77777777" w:rsidR="0074597B" w:rsidRPr="0074597B" w:rsidRDefault="0074597B" w:rsidP="0074597B"/>
        </w:tc>
      </w:tr>
    </w:tbl>
    <w:p w14:paraId="6C21E0D0" w14:textId="77777777" w:rsidR="0074597B" w:rsidRPr="0074597B" w:rsidRDefault="0074597B" w:rsidP="0074597B"/>
    <w:p w14:paraId="201C524B" w14:textId="77777777" w:rsidR="0074597B" w:rsidRPr="0074597B" w:rsidRDefault="0074597B" w:rsidP="0074597B"/>
    <w:p w14:paraId="798DC50F" w14:textId="77777777" w:rsidR="0074597B" w:rsidRPr="0074597B" w:rsidRDefault="0074597B" w:rsidP="006A7E85">
      <w:pPr>
        <w:numPr>
          <w:ilvl w:val="0"/>
          <w:numId w:val="42"/>
        </w:numPr>
        <w:ind w:left="284" w:hanging="284"/>
      </w:pPr>
      <w:r w:rsidRPr="0074597B">
        <w:t>V primeru nominacije tujca se zavezujemo, da bomo do uvedbe v delo predložili dokazilo, da je imenovani kader pridobil priznanje poklicne kvalifikacije v skladu s predpisi o priznavanju poklicne kvalifikacije.</w:t>
      </w:r>
    </w:p>
    <w:p w14:paraId="4ECDCB08" w14:textId="77777777" w:rsidR="0074597B" w:rsidRDefault="0074597B" w:rsidP="0074597B"/>
    <w:p w14:paraId="5D217768" w14:textId="77777777" w:rsidR="00216516" w:rsidRPr="0074597B" w:rsidRDefault="00216516" w:rsidP="0074597B"/>
    <w:p w14:paraId="47F2D20A" w14:textId="77777777" w:rsidR="0074597B" w:rsidRPr="0074597B" w:rsidRDefault="0074597B" w:rsidP="0074597B"/>
    <w:tbl>
      <w:tblPr>
        <w:tblW w:w="0" w:type="auto"/>
        <w:tblLayout w:type="fixed"/>
        <w:tblLook w:val="0000" w:firstRow="0" w:lastRow="0" w:firstColumn="0" w:lastColumn="0" w:noHBand="0" w:noVBand="0"/>
      </w:tblPr>
      <w:tblGrid>
        <w:gridCol w:w="4361"/>
        <w:gridCol w:w="4361"/>
      </w:tblGrid>
      <w:tr w:rsidR="0074597B" w:rsidRPr="0074597B" w14:paraId="79AD29A0" w14:textId="77777777" w:rsidTr="00F919D6">
        <w:trPr>
          <w:cantSplit/>
        </w:trPr>
        <w:tc>
          <w:tcPr>
            <w:tcW w:w="4361" w:type="dxa"/>
          </w:tcPr>
          <w:p w14:paraId="4970A532" w14:textId="77777777" w:rsidR="0074597B" w:rsidRPr="0074597B" w:rsidRDefault="0074597B" w:rsidP="0074597B"/>
        </w:tc>
        <w:tc>
          <w:tcPr>
            <w:tcW w:w="4361" w:type="dxa"/>
          </w:tcPr>
          <w:p w14:paraId="017E47A9" w14:textId="77777777" w:rsidR="0074597B" w:rsidRPr="0074597B" w:rsidRDefault="0074597B" w:rsidP="0074597B">
            <w:r w:rsidRPr="0074597B">
              <w:t xml:space="preserve">Podpis zastopnika/pooblaščene </w:t>
            </w:r>
          </w:p>
          <w:p w14:paraId="648FBF5C" w14:textId="77777777" w:rsidR="0074597B" w:rsidRPr="0074597B" w:rsidRDefault="0074597B" w:rsidP="0074597B">
            <w:r w:rsidRPr="0074597B">
              <w:t>osebe ponudnika:</w:t>
            </w:r>
          </w:p>
        </w:tc>
      </w:tr>
      <w:tr w:rsidR="0074597B" w:rsidRPr="0074597B" w14:paraId="656AE68E" w14:textId="77777777" w:rsidTr="00F919D6">
        <w:trPr>
          <w:cantSplit/>
        </w:trPr>
        <w:tc>
          <w:tcPr>
            <w:tcW w:w="4361" w:type="dxa"/>
          </w:tcPr>
          <w:p w14:paraId="0322D870" w14:textId="77777777" w:rsidR="0074597B" w:rsidRPr="0074597B" w:rsidRDefault="0074597B" w:rsidP="0074597B"/>
        </w:tc>
        <w:tc>
          <w:tcPr>
            <w:tcW w:w="4361" w:type="dxa"/>
          </w:tcPr>
          <w:p w14:paraId="6AD5F728" w14:textId="77777777" w:rsidR="0074597B" w:rsidRPr="0074597B" w:rsidRDefault="0074597B" w:rsidP="0074597B"/>
          <w:p w14:paraId="2D77BBC3" w14:textId="77777777" w:rsidR="0074597B" w:rsidRPr="0074597B" w:rsidRDefault="0074597B" w:rsidP="0074597B">
            <w:r w:rsidRPr="0074597B">
              <w:t>___________________________</w:t>
            </w:r>
          </w:p>
        </w:tc>
      </w:tr>
    </w:tbl>
    <w:p w14:paraId="511BB0B3" w14:textId="77777777" w:rsidR="0074597B" w:rsidRPr="0074597B" w:rsidRDefault="0074597B" w:rsidP="0074597B"/>
    <w:p w14:paraId="76F50F1D" w14:textId="77777777" w:rsidR="00AE58B1" w:rsidRPr="00AE58B1" w:rsidRDefault="00AE58B1" w:rsidP="00D37134"/>
    <w:p w14:paraId="3251D2B6" w14:textId="77777777" w:rsidR="00C26673" w:rsidRDefault="00C26673" w:rsidP="00D37134"/>
    <w:p w14:paraId="080D4E63" w14:textId="77777777" w:rsidR="00F06B80" w:rsidRDefault="00F06B80" w:rsidP="00D37134"/>
    <w:p w14:paraId="0184DD46" w14:textId="77777777" w:rsidR="00F06B80" w:rsidRDefault="00F06B80" w:rsidP="00D37134"/>
    <w:p w14:paraId="61296779" w14:textId="77777777" w:rsidR="00F06B80" w:rsidRDefault="00F06B80" w:rsidP="00D37134"/>
    <w:p w14:paraId="0C736AC6" w14:textId="77777777" w:rsidR="00F06B80" w:rsidRDefault="00F06B80" w:rsidP="00D37134"/>
    <w:p w14:paraId="42D3D664" w14:textId="77777777" w:rsidR="00F06B80" w:rsidRDefault="00F06B80" w:rsidP="00D37134"/>
    <w:p w14:paraId="53D49777" w14:textId="5CB09E44" w:rsidR="00F06B80" w:rsidRDefault="00813A13" w:rsidP="000C44CA">
      <w:pPr>
        <w:pStyle w:val="n2"/>
      </w:pPr>
      <w:r>
        <w:br w:type="page"/>
      </w:r>
    </w:p>
    <w:p w14:paraId="3A1D94A7" w14:textId="77777777" w:rsidR="009B6458" w:rsidRPr="00862599" w:rsidRDefault="009B6458" w:rsidP="009B6458">
      <w:pPr>
        <w:spacing w:line="240" w:lineRule="auto"/>
        <w:ind w:right="-2"/>
        <w:jc w:val="right"/>
        <w:rPr>
          <w:b/>
          <w:bCs/>
          <w:iCs/>
          <w:sz w:val="24"/>
          <w:szCs w:val="24"/>
        </w:rPr>
      </w:pPr>
      <w:r w:rsidRPr="00862599">
        <w:lastRenderedPageBreak/>
        <w:t>OBRAZEC ŠT. 4</w:t>
      </w:r>
    </w:p>
    <w:p w14:paraId="1BDC8E2E" w14:textId="77777777" w:rsidR="009B6458" w:rsidRPr="00862599" w:rsidRDefault="009B6458" w:rsidP="009B6458">
      <w:pPr>
        <w:keepNext/>
        <w:pBdr>
          <w:top w:val="single" w:sz="4" w:space="1" w:color="auto"/>
          <w:left w:val="single" w:sz="4" w:space="4" w:color="auto"/>
          <w:bottom w:val="single" w:sz="4" w:space="1" w:color="auto"/>
          <w:right w:val="single" w:sz="4" w:space="4" w:color="auto"/>
        </w:pBdr>
        <w:spacing w:before="240" w:after="60"/>
        <w:ind w:right="-2"/>
        <w:jc w:val="center"/>
        <w:outlineLvl w:val="1"/>
        <w:rPr>
          <w:b/>
          <w:bCs/>
          <w:iCs/>
          <w:sz w:val="24"/>
          <w:szCs w:val="24"/>
        </w:rPr>
      </w:pPr>
      <w:bookmarkStart w:id="160" w:name="_Toc422906031"/>
      <w:bookmarkStart w:id="161" w:name="_Toc136621609"/>
      <w:bookmarkStart w:id="162" w:name="_Toc178104320"/>
      <w:r w:rsidRPr="00862599">
        <w:rPr>
          <w:b/>
          <w:bCs/>
          <w:iCs/>
          <w:sz w:val="24"/>
          <w:szCs w:val="24"/>
        </w:rPr>
        <w:t>POTRDILO O DOBRO OPRAVLJENEM DELU PONUDNIKA</w:t>
      </w:r>
      <w:bookmarkStart w:id="163" w:name="_Toc455563502"/>
      <w:bookmarkEnd w:id="160"/>
      <w:bookmarkEnd w:id="161"/>
      <w:bookmarkEnd w:id="162"/>
      <w:r w:rsidRPr="00862599">
        <w:rPr>
          <w:b/>
          <w:bCs/>
          <w:iCs/>
          <w:sz w:val="24"/>
          <w:szCs w:val="24"/>
        </w:rPr>
        <w:t xml:space="preserve">  </w:t>
      </w:r>
      <w:bookmarkEnd w:id="163"/>
    </w:p>
    <w:p w14:paraId="7747476F" w14:textId="77777777" w:rsidR="009B6458" w:rsidRPr="00862599" w:rsidRDefault="009B6458" w:rsidP="009B6458">
      <w:pPr>
        <w:ind w:right="-2"/>
      </w:pPr>
    </w:p>
    <w:p w14:paraId="048C6D88" w14:textId="77777777" w:rsidR="009B6458" w:rsidRPr="001A783C" w:rsidRDefault="009B6458" w:rsidP="009B6458">
      <w:pPr>
        <w:overflowPunct w:val="0"/>
        <w:autoSpaceDE w:val="0"/>
        <w:autoSpaceDN w:val="0"/>
        <w:adjustRightInd w:val="0"/>
        <w:spacing w:line="240" w:lineRule="auto"/>
        <w:ind w:right="-2"/>
        <w:jc w:val="left"/>
        <w:textAlignment w:val="baseline"/>
      </w:pPr>
      <w:r w:rsidRPr="001A783C">
        <w:t xml:space="preserve">Referenčni naročnik (investitor):  </w:t>
      </w:r>
    </w:p>
    <w:p w14:paraId="1A52A5CB" w14:textId="77777777" w:rsidR="009B6458" w:rsidRPr="001A783C" w:rsidRDefault="009B6458" w:rsidP="009B6458">
      <w:pPr>
        <w:overflowPunct w:val="0"/>
        <w:autoSpaceDE w:val="0"/>
        <w:autoSpaceDN w:val="0"/>
        <w:adjustRightInd w:val="0"/>
        <w:spacing w:line="240" w:lineRule="auto"/>
        <w:ind w:right="-2"/>
        <w:jc w:val="left"/>
        <w:textAlignment w:val="baseline"/>
      </w:pPr>
    </w:p>
    <w:p w14:paraId="6FAF16BD" w14:textId="77777777" w:rsidR="009B6458" w:rsidRPr="001A783C" w:rsidRDefault="009B6458" w:rsidP="009B6458">
      <w:pPr>
        <w:overflowPunct w:val="0"/>
        <w:autoSpaceDE w:val="0"/>
        <w:autoSpaceDN w:val="0"/>
        <w:adjustRightInd w:val="0"/>
        <w:spacing w:line="240" w:lineRule="auto"/>
        <w:ind w:right="-2"/>
        <w:jc w:val="left"/>
        <w:textAlignment w:val="baseline"/>
      </w:pPr>
      <w:r w:rsidRPr="001A783C">
        <w:t xml:space="preserve">...................................................................................................................................., </w:t>
      </w:r>
    </w:p>
    <w:p w14:paraId="2B084121" w14:textId="77777777" w:rsidR="009B6458" w:rsidRPr="001A783C" w:rsidRDefault="009B6458" w:rsidP="009B6458">
      <w:pPr>
        <w:overflowPunct w:val="0"/>
        <w:autoSpaceDE w:val="0"/>
        <w:autoSpaceDN w:val="0"/>
        <w:adjustRightInd w:val="0"/>
        <w:spacing w:line="240" w:lineRule="auto"/>
        <w:ind w:right="-2"/>
        <w:jc w:val="left"/>
        <w:textAlignment w:val="baseline"/>
      </w:pPr>
    </w:p>
    <w:p w14:paraId="6A2E6110" w14:textId="42058B52" w:rsidR="009B6458" w:rsidRPr="001A783C" w:rsidRDefault="009B6458" w:rsidP="009B6458">
      <w:pPr>
        <w:spacing w:line="260" w:lineRule="atLeast"/>
        <w:ind w:right="-2"/>
      </w:pPr>
      <w:r w:rsidRPr="001A783C">
        <w:rPr>
          <w:b/>
          <w:bCs/>
        </w:rPr>
        <w:t>a)</w:t>
      </w:r>
      <w:r w:rsidRPr="001A783C">
        <w:t xml:space="preserve"> dobave in montaže </w:t>
      </w:r>
      <w:r w:rsidR="00F67554" w:rsidRPr="001A783C">
        <w:t>magnetno resonančnega tomografa</w:t>
      </w:r>
      <w:r w:rsidR="00F67554" w:rsidRPr="001A783C">
        <w:rPr>
          <w:rFonts w:asciiTheme="minorHAnsi" w:eastAsiaTheme="minorHAnsi" w:hAnsiTheme="minorHAnsi" w:cstheme="minorBidi"/>
          <w:bCs/>
          <w:kern w:val="2"/>
          <w:sz w:val="22"/>
          <w:szCs w:val="22"/>
          <w:lang w:eastAsia="en-US"/>
          <w14:ligatures w14:val="standardContextual"/>
        </w:rPr>
        <w:t xml:space="preserve"> </w:t>
      </w:r>
      <w:r w:rsidR="00F67554" w:rsidRPr="001A783C">
        <w:rPr>
          <w:bCs/>
        </w:rPr>
        <w:t>jakosti:</w:t>
      </w:r>
    </w:p>
    <w:p w14:paraId="57A05762" w14:textId="77777777" w:rsidR="009B6458" w:rsidRPr="001A783C" w:rsidRDefault="009B6458" w:rsidP="009B6458">
      <w:pPr>
        <w:overflowPunct w:val="0"/>
        <w:autoSpaceDE w:val="0"/>
        <w:autoSpaceDN w:val="0"/>
        <w:adjustRightInd w:val="0"/>
        <w:spacing w:line="240" w:lineRule="auto"/>
        <w:ind w:right="-2"/>
        <w:textAlignment w:val="baseline"/>
      </w:pPr>
    </w:p>
    <w:p w14:paraId="79D9127A" w14:textId="14B9D8D3" w:rsidR="00F67554" w:rsidRPr="001A783C" w:rsidRDefault="00F67554" w:rsidP="00F67554">
      <w:pPr>
        <w:overflowPunct w:val="0"/>
        <w:autoSpaceDE w:val="0"/>
        <w:autoSpaceDN w:val="0"/>
        <w:adjustRightInd w:val="0"/>
        <w:spacing w:line="480" w:lineRule="auto"/>
        <w:ind w:right="-2"/>
        <w:textAlignment w:val="baseline"/>
      </w:pPr>
      <w:r w:rsidRPr="001A783C">
        <w:t>...................................................................................................................................., vključno z njegovim vzdrževanjem v trajanju ...........................................................................................................</w:t>
      </w:r>
    </w:p>
    <w:p w14:paraId="7C18349A" w14:textId="1A2213B5" w:rsidR="00F67554" w:rsidRPr="001A783C" w:rsidRDefault="00F67554" w:rsidP="00F67554">
      <w:pPr>
        <w:overflowPunct w:val="0"/>
        <w:autoSpaceDE w:val="0"/>
        <w:autoSpaceDN w:val="0"/>
        <w:adjustRightInd w:val="0"/>
        <w:spacing w:line="240" w:lineRule="auto"/>
        <w:ind w:right="-2"/>
        <w:jc w:val="left"/>
        <w:textAlignment w:val="baseline"/>
      </w:pPr>
      <w:r w:rsidRPr="001A783C">
        <w:t>oziroma</w:t>
      </w:r>
    </w:p>
    <w:p w14:paraId="20BC12EA" w14:textId="77777777" w:rsidR="009B6458" w:rsidRPr="001A783C" w:rsidRDefault="009B6458" w:rsidP="009B6458">
      <w:pPr>
        <w:overflowPunct w:val="0"/>
        <w:autoSpaceDE w:val="0"/>
        <w:autoSpaceDN w:val="0"/>
        <w:adjustRightInd w:val="0"/>
        <w:spacing w:line="240" w:lineRule="auto"/>
        <w:ind w:right="-2"/>
        <w:textAlignment w:val="baseline"/>
      </w:pPr>
    </w:p>
    <w:p w14:paraId="76B75B30" w14:textId="0B06E972" w:rsidR="009B6458" w:rsidRPr="00862599" w:rsidRDefault="009B6458" w:rsidP="009B6458">
      <w:pPr>
        <w:overflowPunct w:val="0"/>
        <w:autoSpaceDE w:val="0"/>
        <w:autoSpaceDN w:val="0"/>
        <w:adjustRightInd w:val="0"/>
        <w:spacing w:line="240" w:lineRule="auto"/>
        <w:ind w:right="-2"/>
        <w:textAlignment w:val="baseline"/>
      </w:pPr>
      <w:r w:rsidRPr="001A783C">
        <w:rPr>
          <w:b/>
          <w:bCs/>
        </w:rPr>
        <w:t>b)</w:t>
      </w:r>
      <w:r w:rsidRPr="001A783C">
        <w:t xml:space="preserve"> izvedbe gradbeno obrtniških in inštalacijskih del na objektu:</w:t>
      </w:r>
      <w:r w:rsidRPr="00862599">
        <w:t xml:space="preserve"> </w:t>
      </w:r>
    </w:p>
    <w:p w14:paraId="73323639" w14:textId="77777777" w:rsidR="009B6458" w:rsidRPr="00862599" w:rsidRDefault="009B6458" w:rsidP="009B6458">
      <w:pPr>
        <w:overflowPunct w:val="0"/>
        <w:autoSpaceDE w:val="0"/>
        <w:autoSpaceDN w:val="0"/>
        <w:adjustRightInd w:val="0"/>
        <w:spacing w:line="240" w:lineRule="auto"/>
        <w:ind w:left="720" w:right="-2"/>
        <w:jc w:val="left"/>
        <w:textAlignment w:val="baseline"/>
      </w:pPr>
    </w:p>
    <w:p w14:paraId="0567F27E" w14:textId="128C897B" w:rsidR="009B6458" w:rsidRPr="00F67554" w:rsidRDefault="009B6458" w:rsidP="00F67554">
      <w:pPr>
        <w:overflowPunct w:val="0"/>
        <w:autoSpaceDE w:val="0"/>
        <w:autoSpaceDN w:val="0"/>
        <w:adjustRightInd w:val="0"/>
        <w:spacing w:line="480" w:lineRule="auto"/>
        <w:ind w:right="-2"/>
        <w:jc w:val="left"/>
        <w:textAlignment w:val="baseline"/>
      </w:pPr>
      <w:r w:rsidRPr="00862599">
        <w:t>....................................................................................................................................., vrsta objekta po CC-SI:</w:t>
      </w:r>
      <w:r w:rsidR="00F67554" w:rsidRPr="00F67554">
        <w:t xml:space="preserve"> </w:t>
      </w:r>
      <w:r w:rsidR="00F67554" w:rsidRPr="00862599">
        <w:t>....................................</w:t>
      </w:r>
      <w:r w:rsidRPr="00862599">
        <w:rPr>
          <w:i/>
          <w:iCs/>
        </w:rPr>
        <w:t>.</w:t>
      </w:r>
      <w:r w:rsidR="00F67554">
        <w:t xml:space="preserve">, vrednost del </w:t>
      </w:r>
      <w:r w:rsidR="00F67554" w:rsidRPr="00862599">
        <w:t>....................................</w:t>
      </w:r>
      <w:r w:rsidR="00F67554">
        <w:t xml:space="preserve"> EUR brez DDV.</w:t>
      </w:r>
    </w:p>
    <w:p w14:paraId="7FCE8A56" w14:textId="77777777" w:rsidR="009B6458" w:rsidRPr="00862599" w:rsidRDefault="009B6458" w:rsidP="00F67554">
      <w:pPr>
        <w:spacing w:line="480" w:lineRule="auto"/>
        <w:ind w:right="-2"/>
      </w:pPr>
    </w:p>
    <w:p w14:paraId="1CC86D93" w14:textId="77777777" w:rsidR="009B6458" w:rsidRDefault="009B6458" w:rsidP="009B6458">
      <w:pPr>
        <w:spacing w:line="260" w:lineRule="atLeast"/>
        <w:ind w:right="-2"/>
      </w:pPr>
    </w:p>
    <w:p w14:paraId="319DF8C8" w14:textId="327A66D9" w:rsidR="009B6458" w:rsidRPr="00862599" w:rsidRDefault="009B6458" w:rsidP="009B6458">
      <w:pPr>
        <w:spacing w:line="260" w:lineRule="atLeast"/>
        <w:ind w:right="-2"/>
      </w:pPr>
      <w:r w:rsidRPr="00862599">
        <w:t>Potrjujemo, da je izvajalec</w:t>
      </w:r>
    </w:p>
    <w:p w14:paraId="145DEE18" w14:textId="77777777" w:rsidR="009B6458" w:rsidRPr="00862599" w:rsidRDefault="009B6458" w:rsidP="009B6458">
      <w:pPr>
        <w:spacing w:line="260" w:lineRule="atLeast"/>
        <w:ind w:right="-2"/>
      </w:pPr>
    </w:p>
    <w:p w14:paraId="7283D599" w14:textId="77777777" w:rsidR="009B6458" w:rsidRPr="00862599" w:rsidRDefault="009B6458" w:rsidP="009B6458">
      <w:pPr>
        <w:spacing w:line="260" w:lineRule="atLeast"/>
        <w:ind w:right="-2"/>
      </w:pPr>
      <w:r w:rsidRPr="00862599">
        <w:t>………………………………………………………………………………………………..</w:t>
      </w:r>
    </w:p>
    <w:p w14:paraId="46A64857" w14:textId="77777777" w:rsidR="009B6458" w:rsidRPr="00862599" w:rsidRDefault="009B6458" w:rsidP="009B6458">
      <w:pPr>
        <w:spacing w:line="260" w:lineRule="atLeast"/>
        <w:ind w:right="-2"/>
      </w:pPr>
    </w:p>
    <w:p w14:paraId="3BEEBF80" w14:textId="1AE7CCEF" w:rsidR="009B6458" w:rsidRPr="00F67554" w:rsidRDefault="00F67554" w:rsidP="00F67554">
      <w:pPr>
        <w:spacing w:line="480" w:lineRule="auto"/>
        <w:ind w:right="-2"/>
      </w:pPr>
      <w:r>
        <w:t>izvedel dela dne</w:t>
      </w:r>
      <w:r w:rsidR="009B6458" w:rsidRPr="00862599">
        <w:t xml:space="preserve"> …………………………………</w:t>
      </w:r>
      <w:r>
        <w:t xml:space="preserve"> </w:t>
      </w:r>
      <w:r w:rsidRPr="00F67554">
        <w:t>(</w:t>
      </w:r>
      <w:r w:rsidR="009B6458" w:rsidRPr="00F67554">
        <w:t>datum končanja del, t.j. datum pridobitve uporabnega dovoljenja objekta oziroma primopredaje del</w:t>
      </w:r>
      <w:r w:rsidRPr="00F67554">
        <w:t>)</w:t>
      </w:r>
      <w:r w:rsidR="009B6458" w:rsidRPr="00F67554">
        <w:t>.</w:t>
      </w:r>
      <w:r w:rsidR="009B6458" w:rsidRPr="00862599">
        <w:rPr>
          <w:b/>
          <w:bCs/>
        </w:rPr>
        <w:t xml:space="preserve"> </w:t>
      </w:r>
      <w:r w:rsidR="009B6458" w:rsidRPr="00862599">
        <w:rPr>
          <w:b/>
        </w:rPr>
        <w:t xml:space="preserve"> </w:t>
      </w:r>
    </w:p>
    <w:p w14:paraId="05D76326" w14:textId="77777777" w:rsidR="009B6458" w:rsidRPr="00862599" w:rsidRDefault="009B6458" w:rsidP="009B6458">
      <w:pPr>
        <w:spacing w:line="276" w:lineRule="auto"/>
        <w:ind w:right="-2"/>
      </w:pPr>
      <w:r w:rsidRPr="00862599">
        <w:t>Delo je bilo opravljeno pravočasno, strokovno, kvalitetno in v skladu z določili pogodbe. Obračun izvedenih del je bil izveden korektno.</w:t>
      </w:r>
    </w:p>
    <w:p w14:paraId="330359BC" w14:textId="77777777" w:rsidR="009B6458" w:rsidRPr="00862599" w:rsidRDefault="009B6458" w:rsidP="009B6458">
      <w:pPr>
        <w:spacing w:line="260" w:lineRule="atLeast"/>
        <w:ind w:right="-2"/>
        <w:rPr>
          <w:b/>
          <w:bCs/>
        </w:rPr>
      </w:pPr>
    </w:p>
    <w:p w14:paraId="22964C3A" w14:textId="77777777" w:rsidR="009B6458" w:rsidRPr="00862599" w:rsidRDefault="009B6458" w:rsidP="009B6458">
      <w:pPr>
        <w:overflowPunct w:val="0"/>
        <w:autoSpaceDE w:val="0"/>
        <w:autoSpaceDN w:val="0"/>
        <w:adjustRightInd w:val="0"/>
        <w:spacing w:line="240" w:lineRule="auto"/>
        <w:ind w:right="-2"/>
        <w:jc w:val="left"/>
        <w:textAlignment w:val="baseline"/>
      </w:pPr>
      <w:r w:rsidRPr="00862599">
        <w:t xml:space="preserve">Odgovorna oseba naročnika, pri katerem se lahko dobijo dodatne informacije: </w:t>
      </w:r>
    </w:p>
    <w:p w14:paraId="7AF7191F" w14:textId="77777777" w:rsidR="009B6458" w:rsidRPr="00862599" w:rsidRDefault="009B6458" w:rsidP="009B6458">
      <w:pPr>
        <w:overflowPunct w:val="0"/>
        <w:autoSpaceDE w:val="0"/>
        <w:autoSpaceDN w:val="0"/>
        <w:adjustRightInd w:val="0"/>
        <w:spacing w:line="240" w:lineRule="auto"/>
        <w:ind w:right="-2"/>
        <w:jc w:val="left"/>
        <w:textAlignment w:val="baseline"/>
      </w:pPr>
    </w:p>
    <w:p w14:paraId="748BA21C" w14:textId="77777777" w:rsidR="009B6458" w:rsidRPr="00862599" w:rsidRDefault="009B6458" w:rsidP="009B6458">
      <w:pPr>
        <w:overflowPunct w:val="0"/>
        <w:autoSpaceDE w:val="0"/>
        <w:autoSpaceDN w:val="0"/>
        <w:adjustRightInd w:val="0"/>
        <w:spacing w:line="240" w:lineRule="auto"/>
        <w:ind w:right="-2"/>
        <w:jc w:val="left"/>
        <w:textAlignment w:val="baseline"/>
      </w:pPr>
      <w:r w:rsidRPr="00862599">
        <w:t>..................................................................,</w:t>
      </w:r>
    </w:p>
    <w:p w14:paraId="2BD70316" w14:textId="77777777" w:rsidR="009B6458" w:rsidRPr="00862599" w:rsidRDefault="009B6458" w:rsidP="009B6458">
      <w:pPr>
        <w:overflowPunct w:val="0"/>
        <w:autoSpaceDE w:val="0"/>
        <w:autoSpaceDN w:val="0"/>
        <w:adjustRightInd w:val="0"/>
        <w:spacing w:line="240" w:lineRule="auto"/>
        <w:ind w:right="-2"/>
        <w:jc w:val="left"/>
        <w:textAlignment w:val="baseline"/>
      </w:pPr>
    </w:p>
    <w:p w14:paraId="729E20A8" w14:textId="2747AA25" w:rsidR="009B6458" w:rsidRPr="00862599" w:rsidRDefault="009B6458" w:rsidP="009B6458">
      <w:pPr>
        <w:overflowPunct w:val="0"/>
        <w:autoSpaceDE w:val="0"/>
        <w:autoSpaceDN w:val="0"/>
        <w:adjustRightInd w:val="0"/>
        <w:spacing w:line="240" w:lineRule="auto"/>
        <w:ind w:right="-2"/>
        <w:jc w:val="left"/>
        <w:textAlignment w:val="baseline"/>
      </w:pPr>
      <w:r w:rsidRPr="00862599">
        <w:t>tel.</w:t>
      </w:r>
      <w:r w:rsidR="00FC3C17">
        <w:t xml:space="preserve"> št.</w:t>
      </w:r>
      <w:r w:rsidRPr="00862599">
        <w:t xml:space="preserve"> ...................................., </w:t>
      </w:r>
      <w:r w:rsidR="00FC3C17">
        <w:t>e</w:t>
      </w:r>
      <w:r w:rsidRPr="00862599">
        <w:t>-naslov</w:t>
      </w:r>
      <w:r w:rsidR="00FC3C17">
        <w:t xml:space="preserve"> </w:t>
      </w:r>
      <w:r w:rsidR="00FC3C17" w:rsidRPr="00862599">
        <w:t>....................................</w:t>
      </w:r>
      <w:r w:rsidR="00FC3C17" w:rsidRPr="00862599">
        <w:rPr>
          <w:i/>
          <w:iCs/>
        </w:rPr>
        <w:t>.</w:t>
      </w:r>
      <w:r w:rsidR="00FC3C17" w:rsidRPr="00862599">
        <w:t>....................................</w:t>
      </w:r>
      <w:r w:rsidR="00FC3C17" w:rsidRPr="00862599">
        <w:rPr>
          <w:i/>
          <w:iCs/>
        </w:rPr>
        <w:t>.</w:t>
      </w:r>
    </w:p>
    <w:p w14:paraId="3757B9AE" w14:textId="77777777" w:rsidR="009B6458" w:rsidRPr="00862599" w:rsidRDefault="009B6458" w:rsidP="009B6458">
      <w:pPr>
        <w:overflowPunct w:val="0"/>
        <w:autoSpaceDE w:val="0"/>
        <w:autoSpaceDN w:val="0"/>
        <w:adjustRightInd w:val="0"/>
        <w:spacing w:line="240" w:lineRule="auto"/>
        <w:ind w:right="-2"/>
        <w:jc w:val="left"/>
        <w:textAlignment w:val="baseline"/>
      </w:pPr>
    </w:p>
    <w:p w14:paraId="3B7B0A60" w14:textId="77777777" w:rsidR="009B6458" w:rsidRPr="00862599" w:rsidRDefault="009B6458" w:rsidP="009B6458">
      <w:pPr>
        <w:overflowPunct w:val="0"/>
        <w:autoSpaceDE w:val="0"/>
        <w:autoSpaceDN w:val="0"/>
        <w:adjustRightInd w:val="0"/>
        <w:spacing w:line="240" w:lineRule="auto"/>
        <w:ind w:right="-2"/>
        <w:jc w:val="left"/>
        <w:textAlignment w:val="baseline"/>
      </w:pPr>
    </w:p>
    <w:tbl>
      <w:tblPr>
        <w:tblW w:w="0" w:type="auto"/>
        <w:tblLayout w:type="fixed"/>
        <w:tblLook w:val="0000" w:firstRow="0" w:lastRow="0" w:firstColumn="0" w:lastColumn="0" w:noHBand="0" w:noVBand="0"/>
      </w:tblPr>
      <w:tblGrid>
        <w:gridCol w:w="4361"/>
        <w:gridCol w:w="4361"/>
      </w:tblGrid>
      <w:tr w:rsidR="009B6458" w:rsidRPr="00862599" w14:paraId="0C275DA8" w14:textId="77777777" w:rsidTr="00F919D6">
        <w:trPr>
          <w:cantSplit/>
        </w:trPr>
        <w:tc>
          <w:tcPr>
            <w:tcW w:w="4361" w:type="dxa"/>
          </w:tcPr>
          <w:p w14:paraId="7A49C742" w14:textId="77777777" w:rsidR="009B6458" w:rsidRPr="00862599" w:rsidRDefault="009B6458" w:rsidP="009B6458">
            <w:pPr>
              <w:ind w:right="-2"/>
              <w:rPr>
                <w:lang w:eastAsia="en-US"/>
              </w:rPr>
            </w:pPr>
            <w:r w:rsidRPr="00862599">
              <w:rPr>
                <w:lang w:eastAsia="en-US"/>
              </w:rPr>
              <w:t>Kraj in datum:</w:t>
            </w:r>
          </w:p>
        </w:tc>
        <w:tc>
          <w:tcPr>
            <w:tcW w:w="4361" w:type="dxa"/>
          </w:tcPr>
          <w:p w14:paraId="7B6E2CA1" w14:textId="77777777" w:rsidR="009B6458" w:rsidRPr="00862599" w:rsidRDefault="009B6458" w:rsidP="009B6458">
            <w:pPr>
              <w:ind w:right="-2"/>
              <w:rPr>
                <w:lang w:eastAsia="en-US"/>
              </w:rPr>
            </w:pPr>
            <w:r w:rsidRPr="00862599">
              <w:rPr>
                <w:lang w:eastAsia="en-US"/>
              </w:rPr>
              <w:t>Žig in ime, priimek ter naziv odgovorne osebe potrjevalca reference:</w:t>
            </w:r>
          </w:p>
          <w:p w14:paraId="4CB30DDB" w14:textId="77777777" w:rsidR="009B6458" w:rsidRPr="00862599" w:rsidRDefault="009B6458" w:rsidP="009B6458">
            <w:pPr>
              <w:ind w:right="-2"/>
              <w:rPr>
                <w:lang w:eastAsia="en-US"/>
              </w:rPr>
            </w:pPr>
          </w:p>
        </w:tc>
      </w:tr>
      <w:tr w:rsidR="009B6458" w:rsidRPr="00862599" w14:paraId="389FAF58" w14:textId="77777777" w:rsidTr="00F919D6">
        <w:trPr>
          <w:cantSplit/>
        </w:trPr>
        <w:tc>
          <w:tcPr>
            <w:tcW w:w="4361" w:type="dxa"/>
          </w:tcPr>
          <w:p w14:paraId="5D40BA5D" w14:textId="77777777" w:rsidR="009B6458" w:rsidRPr="00862599" w:rsidRDefault="009B6458" w:rsidP="009B6458">
            <w:pPr>
              <w:ind w:right="-2"/>
              <w:rPr>
                <w:lang w:eastAsia="en-US"/>
              </w:rPr>
            </w:pPr>
            <w:r w:rsidRPr="00862599">
              <w:rPr>
                <w:lang w:eastAsia="en-US"/>
              </w:rPr>
              <w:t>___________________________</w:t>
            </w:r>
          </w:p>
        </w:tc>
        <w:tc>
          <w:tcPr>
            <w:tcW w:w="4361" w:type="dxa"/>
          </w:tcPr>
          <w:p w14:paraId="173A74CE" w14:textId="77777777" w:rsidR="009B6458" w:rsidRPr="00862599" w:rsidRDefault="009B6458" w:rsidP="009B6458">
            <w:pPr>
              <w:ind w:right="-2"/>
              <w:rPr>
                <w:lang w:eastAsia="en-US"/>
              </w:rPr>
            </w:pPr>
            <w:r w:rsidRPr="00862599">
              <w:rPr>
                <w:lang w:eastAsia="en-US"/>
              </w:rPr>
              <w:t>___________________________</w:t>
            </w:r>
          </w:p>
        </w:tc>
      </w:tr>
      <w:tr w:rsidR="009B6458" w:rsidRPr="00862599" w14:paraId="26A418B2" w14:textId="77777777" w:rsidTr="00F919D6">
        <w:trPr>
          <w:cantSplit/>
        </w:trPr>
        <w:tc>
          <w:tcPr>
            <w:tcW w:w="4361" w:type="dxa"/>
          </w:tcPr>
          <w:p w14:paraId="611698C3" w14:textId="77777777" w:rsidR="009B6458" w:rsidRPr="00862599" w:rsidRDefault="009B6458" w:rsidP="009B6458">
            <w:pPr>
              <w:ind w:right="-2"/>
              <w:rPr>
                <w:lang w:eastAsia="en-US"/>
              </w:rPr>
            </w:pPr>
          </w:p>
        </w:tc>
        <w:tc>
          <w:tcPr>
            <w:tcW w:w="4361" w:type="dxa"/>
          </w:tcPr>
          <w:p w14:paraId="3AEF49DB" w14:textId="77777777" w:rsidR="009B6458" w:rsidRPr="00862599" w:rsidRDefault="009B6458" w:rsidP="009B6458">
            <w:pPr>
              <w:ind w:right="-2"/>
              <w:rPr>
                <w:lang w:eastAsia="en-US"/>
              </w:rPr>
            </w:pPr>
          </w:p>
          <w:p w14:paraId="08F1284F" w14:textId="77777777" w:rsidR="009B6458" w:rsidRPr="00862599" w:rsidRDefault="009B6458" w:rsidP="009B6458">
            <w:pPr>
              <w:ind w:right="-2"/>
              <w:rPr>
                <w:lang w:eastAsia="en-US"/>
              </w:rPr>
            </w:pPr>
            <w:r w:rsidRPr="00862599">
              <w:rPr>
                <w:lang w:eastAsia="en-US"/>
              </w:rPr>
              <w:t>___________________________</w:t>
            </w:r>
          </w:p>
        </w:tc>
      </w:tr>
    </w:tbl>
    <w:p w14:paraId="00542EC6" w14:textId="77777777" w:rsidR="009B6458" w:rsidRPr="00862599" w:rsidRDefault="009B6458" w:rsidP="009B6458">
      <w:pPr>
        <w:ind w:right="1133"/>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389307B2" w14:textId="77777777" w:rsidR="009B6458" w:rsidRDefault="009B6458" w:rsidP="009B6458">
      <w:pPr>
        <w:spacing w:line="240" w:lineRule="auto"/>
        <w:jc w:val="left"/>
      </w:pPr>
      <w:r w:rsidRPr="00862599">
        <w:br w:type="page"/>
      </w:r>
    </w:p>
    <w:p w14:paraId="62C37A68" w14:textId="77777777" w:rsidR="005B6072" w:rsidRPr="00862599" w:rsidRDefault="005B6072" w:rsidP="005B6072">
      <w:pPr>
        <w:spacing w:line="240" w:lineRule="auto"/>
        <w:ind w:right="-2"/>
        <w:jc w:val="right"/>
        <w:rPr>
          <w:b/>
          <w:bCs/>
          <w:iCs/>
          <w:sz w:val="24"/>
          <w:szCs w:val="24"/>
        </w:rPr>
      </w:pPr>
      <w:r w:rsidRPr="00862599">
        <w:lastRenderedPageBreak/>
        <w:t>OBRAZEC ŠT. 5</w:t>
      </w:r>
    </w:p>
    <w:p w14:paraId="003BD46E" w14:textId="77777777" w:rsidR="005B6072" w:rsidRPr="00862599" w:rsidRDefault="005B6072" w:rsidP="005B6072">
      <w:pPr>
        <w:keepNext/>
        <w:pBdr>
          <w:top w:val="single" w:sz="4" w:space="1" w:color="auto"/>
          <w:left w:val="single" w:sz="4" w:space="4" w:color="auto"/>
          <w:bottom w:val="single" w:sz="4" w:space="1" w:color="auto"/>
          <w:right w:val="single" w:sz="4" w:space="4" w:color="auto"/>
        </w:pBdr>
        <w:spacing w:before="240" w:after="60"/>
        <w:ind w:right="-2"/>
        <w:jc w:val="center"/>
        <w:outlineLvl w:val="1"/>
        <w:rPr>
          <w:b/>
          <w:bCs/>
          <w:iCs/>
          <w:sz w:val="24"/>
          <w:szCs w:val="24"/>
        </w:rPr>
      </w:pPr>
      <w:bookmarkStart w:id="164" w:name="_Toc136621610"/>
      <w:bookmarkStart w:id="165" w:name="_Toc178104321"/>
      <w:r w:rsidRPr="00862599">
        <w:rPr>
          <w:b/>
          <w:bCs/>
          <w:iCs/>
          <w:sz w:val="24"/>
          <w:szCs w:val="24"/>
        </w:rPr>
        <w:t>POTRDILO O DOBRO OPRAVLJENEM DELU KADRA</w:t>
      </w:r>
      <w:bookmarkEnd w:id="164"/>
      <w:bookmarkEnd w:id="165"/>
    </w:p>
    <w:p w14:paraId="125141FA" w14:textId="77777777" w:rsidR="005B6072" w:rsidRPr="00862599" w:rsidRDefault="005B6072" w:rsidP="005B6072">
      <w:pPr>
        <w:ind w:right="1133"/>
      </w:pPr>
    </w:p>
    <w:p w14:paraId="525CC845"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r w:rsidRPr="00862599">
        <w:t xml:space="preserve">Referenčni naročnik:  </w:t>
      </w:r>
    </w:p>
    <w:p w14:paraId="4C7BECF8"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493EB358"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r w:rsidRPr="00862599">
        <w:t xml:space="preserve">...................................................................................................................................., </w:t>
      </w:r>
    </w:p>
    <w:p w14:paraId="05731B3A"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2BE834E5"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06421135"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r w:rsidRPr="00862599">
        <w:t xml:space="preserve">kot investitor projekta: </w:t>
      </w:r>
    </w:p>
    <w:p w14:paraId="2F9AD3D4"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61BD40FC"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r w:rsidRPr="00862599">
        <w:t xml:space="preserve">....................................................................................................................................., </w:t>
      </w:r>
    </w:p>
    <w:p w14:paraId="3472DCA3"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358731EE" w14:textId="77777777" w:rsidR="005B6072" w:rsidRPr="00862599" w:rsidRDefault="005B6072" w:rsidP="006A7E85">
      <w:pPr>
        <w:numPr>
          <w:ilvl w:val="0"/>
          <w:numId w:val="43"/>
        </w:numPr>
        <w:overflowPunct w:val="0"/>
        <w:autoSpaceDE w:val="0"/>
        <w:autoSpaceDN w:val="0"/>
        <w:adjustRightInd w:val="0"/>
        <w:spacing w:after="200" w:line="240" w:lineRule="auto"/>
        <w:ind w:right="-2"/>
        <w:jc w:val="left"/>
        <w:textAlignment w:val="baseline"/>
      </w:pPr>
      <w:r w:rsidRPr="00862599">
        <w:t>vrsta objekta po CC-SI:____________</w:t>
      </w:r>
    </w:p>
    <w:p w14:paraId="1E9353B3"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14FEC482" w14:textId="48792C6C" w:rsidR="005B6072" w:rsidRPr="00862599" w:rsidRDefault="005B6072" w:rsidP="005B6072">
      <w:pPr>
        <w:tabs>
          <w:tab w:val="left" w:pos="851"/>
        </w:tabs>
        <w:spacing w:line="260" w:lineRule="atLeast"/>
        <w:ind w:right="-2"/>
      </w:pPr>
      <w:r w:rsidRPr="00862599">
        <w:t>investicijske vrednosti _______________________</w:t>
      </w:r>
      <w:r w:rsidR="00D46144">
        <w:t xml:space="preserve"> </w:t>
      </w:r>
      <w:r w:rsidRPr="00862599">
        <w:t xml:space="preserve">EUR brez DDV, datum zaključka izvedbe* </w:t>
      </w:r>
      <w:r w:rsidRPr="00862599">
        <w:rPr>
          <w:lang w:eastAsia="en-US"/>
        </w:rPr>
        <w:t>________________</w:t>
      </w:r>
      <w:r w:rsidRPr="00862599">
        <w:t xml:space="preserve">, </w:t>
      </w:r>
    </w:p>
    <w:p w14:paraId="0CC577D6"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pPr>
    </w:p>
    <w:p w14:paraId="0E930099" w14:textId="77777777" w:rsidR="005B6072" w:rsidRPr="00862599" w:rsidRDefault="005B6072" w:rsidP="005B6072">
      <w:pPr>
        <w:tabs>
          <w:tab w:val="left" w:pos="851"/>
        </w:tabs>
        <w:overflowPunct w:val="0"/>
        <w:autoSpaceDE w:val="0"/>
        <w:autoSpaceDN w:val="0"/>
        <w:adjustRightInd w:val="0"/>
        <w:spacing w:line="240" w:lineRule="auto"/>
        <w:ind w:right="-2"/>
        <w:jc w:val="left"/>
        <w:textAlignment w:val="baseline"/>
        <w:rPr>
          <w:b/>
          <w:bCs/>
        </w:rPr>
      </w:pPr>
    </w:p>
    <w:p w14:paraId="6C353001" w14:textId="13E5E49E" w:rsidR="00D46144" w:rsidRDefault="005B6072" w:rsidP="00D46144">
      <w:pPr>
        <w:tabs>
          <w:tab w:val="left" w:pos="851"/>
        </w:tabs>
        <w:overflowPunct w:val="0"/>
        <w:autoSpaceDE w:val="0"/>
        <w:autoSpaceDN w:val="0"/>
        <w:adjustRightInd w:val="0"/>
        <w:spacing w:line="480" w:lineRule="auto"/>
        <w:ind w:right="-2"/>
        <w:textAlignment w:val="baseline"/>
        <w:rPr>
          <w:iCs/>
          <w:lang w:eastAsia="en-US"/>
        </w:rPr>
      </w:pPr>
      <w:r w:rsidRPr="00862599">
        <w:rPr>
          <w:b/>
          <w:bCs/>
        </w:rPr>
        <w:t>potrjuje</w:t>
      </w:r>
      <w:r w:rsidRPr="00862599">
        <w:t>, da je strokovni kader izvajalca ................................</w:t>
      </w:r>
      <w:r w:rsidR="00D46144">
        <w:t>....................................................</w:t>
      </w:r>
      <w:r w:rsidRPr="00862599">
        <w:t>., in sicer ..............................................</w:t>
      </w:r>
      <w:r w:rsidR="00D46144">
        <w:t>.........</w:t>
      </w:r>
      <w:r w:rsidRPr="00862599">
        <w:t xml:space="preserve">.... </w:t>
      </w:r>
      <w:r w:rsidRPr="00862599">
        <w:rPr>
          <w:i/>
        </w:rPr>
        <w:t xml:space="preserve">(navesti ime in priimek iz obrazca št. 3 - </w:t>
      </w:r>
      <w:r w:rsidRPr="00862599">
        <w:rPr>
          <w:i/>
          <w:iCs/>
          <w:lang w:eastAsia="en-US"/>
        </w:rPr>
        <w:t>Seznam priglašenega kadra na projektu s seznamom referenčnih poslov)</w:t>
      </w:r>
      <w:r w:rsidRPr="00862599">
        <w:rPr>
          <w:iCs/>
          <w:lang w:eastAsia="en-US"/>
        </w:rPr>
        <w:t xml:space="preserve"> </w:t>
      </w:r>
    </w:p>
    <w:p w14:paraId="3791224C" w14:textId="40071ECB" w:rsidR="005B6072" w:rsidRPr="00D46144" w:rsidRDefault="005B6072" w:rsidP="00D46144">
      <w:pPr>
        <w:tabs>
          <w:tab w:val="left" w:pos="851"/>
        </w:tabs>
        <w:overflowPunct w:val="0"/>
        <w:autoSpaceDE w:val="0"/>
        <w:autoSpaceDN w:val="0"/>
        <w:adjustRightInd w:val="0"/>
        <w:spacing w:line="480" w:lineRule="auto"/>
        <w:ind w:right="-2"/>
        <w:textAlignment w:val="baseline"/>
      </w:pPr>
      <w:r w:rsidRPr="00862599">
        <w:rPr>
          <w:iCs/>
          <w:lang w:eastAsia="en-US"/>
        </w:rPr>
        <w:t>v funkciji ……………………………………………………………………………………</w:t>
      </w:r>
    </w:p>
    <w:p w14:paraId="40E1201A" w14:textId="1648FFBC" w:rsidR="00A67F55" w:rsidRDefault="005B6072" w:rsidP="00A67F55">
      <w:pPr>
        <w:spacing w:line="480" w:lineRule="auto"/>
        <w:ind w:right="-2"/>
      </w:pPr>
      <w:r w:rsidRPr="00862599">
        <w:t>pravočasno, strokovno, kvalitetno in v skladu z določili pogodbe</w:t>
      </w:r>
      <w:r w:rsidR="00A67F55" w:rsidRPr="00A67F55">
        <w:t xml:space="preserve"> </w:t>
      </w:r>
      <w:r w:rsidR="00A67F55" w:rsidRPr="00862599">
        <w:t>v okviru zgoraj navedenega projekta izvedel</w:t>
      </w:r>
      <w:r w:rsidR="00A67F55" w:rsidRPr="00A67F55">
        <w:t xml:space="preserve"> </w:t>
      </w:r>
      <w:r w:rsidR="00A67F55" w:rsidRPr="00862599">
        <w:t>dela</w:t>
      </w:r>
      <w:r w:rsidR="00A67F55">
        <w:t xml:space="preserve"> </w:t>
      </w:r>
      <w:r w:rsidR="00A67F55" w:rsidRPr="00862599">
        <w:t>....................................................................................................................................</w:t>
      </w:r>
      <w:r w:rsidRPr="00862599">
        <w:t xml:space="preserve"> </w:t>
      </w:r>
    </w:p>
    <w:p w14:paraId="2F923943" w14:textId="551C7C80" w:rsidR="005B6072" w:rsidRPr="00862599" w:rsidRDefault="005B6072" w:rsidP="00A67F55">
      <w:pPr>
        <w:spacing w:line="480" w:lineRule="auto"/>
        <w:ind w:right="-2"/>
      </w:pPr>
      <w:r w:rsidRPr="00862599">
        <w:t>Obračun izvedenih del je bil izveden korektno.</w:t>
      </w:r>
    </w:p>
    <w:p w14:paraId="17AB9762" w14:textId="77777777" w:rsidR="005B6072" w:rsidRPr="00862599" w:rsidRDefault="005B6072" w:rsidP="005B6072">
      <w:pPr>
        <w:tabs>
          <w:tab w:val="left" w:pos="851"/>
        </w:tabs>
        <w:overflowPunct w:val="0"/>
        <w:autoSpaceDE w:val="0"/>
        <w:autoSpaceDN w:val="0"/>
        <w:adjustRightInd w:val="0"/>
        <w:spacing w:line="240" w:lineRule="atLeast"/>
        <w:ind w:right="-2"/>
        <w:textAlignment w:val="baseline"/>
      </w:pPr>
    </w:p>
    <w:p w14:paraId="2CDB4E7D" w14:textId="77777777" w:rsidR="005B6072" w:rsidRPr="00862599" w:rsidRDefault="005B6072" w:rsidP="005B6072">
      <w:pPr>
        <w:spacing w:line="260" w:lineRule="atLeast"/>
        <w:ind w:right="-2"/>
        <w:rPr>
          <w:b/>
        </w:rPr>
      </w:pPr>
      <w:r w:rsidRPr="00862599">
        <w:rPr>
          <w:b/>
          <w:bCs/>
        </w:rPr>
        <w:t xml:space="preserve">*Potrebno je navesti datum končanja del, t.j. datum pridobitve uporabnega dovoljenja objekta oziroma primopredaje del. </w:t>
      </w:r>
      <w:r w:rsidRPr="00862599">
        <w:rPr>
          <w:b/>
        </w:rPr>
        <w:t xml:space="preserve"> </w:t>
      </w:r>
    </w:p>
    <w:p w14:paraId="745EDA9D" w14:textId="77777777" w:rsidR="005B6072" w:rsidRPr="00862599" w:rsidRDefault="005B6072" w:rsidP="005B6072">
      <w:pPr>
        <w:spacing w:line="260" w:lineRule="atLeast"/>
        <w:ind w:right="-2"/>
        <w:rPr>
          <w:b/>
          <w:bCs/>
        </w:rPr>
      </w:pPr>
    </w:p>
    <w:p w14:paraId="75F5A4A1" w14:textId="77777777" w:rsidR="005B6072" w:rsidRPr="00862599" w:rsidRDefault="005B6072" w:rsidP="005B6072">
      <w:pPr>
        <w:overflowPunct w:val="0"/>
        <w:autoSpaceDE w:val="0"/>
        <w:autoSpaceDN w:val="0"/>
        <w:adjustRightInd w:val="0"/>
        <w:spacing w:line="240" w:lineRule="auto"/>
        <w:ind w:right="-2"/>
        <w:jc w:val="left"/>
        <w:textAlignment w:val="baseline"/>
      </w:pPr>
      <w:r w:rsidRPr="00862599">
        <w:t xml:space="preserve">Odgovorna oseba investitorja/naročnika, pri katerem se lahko dobijo dodatne informacije: </w:t>
      </w:r>
    </w:p>
    <w:p w14:paraId="6BB9AE65" w14:textId="77777777" w:rsidR="005B6072" w:rsidRPr="00862599" w:rsidRDefault="005B6072" w:rsidP="005B6072">
      <w:pPr>
        <w:overflowPunct w:val="0"/>
        <w:autoSpaceDE w:val="0"/>
        <w:autoSpaceDN w:val="0"/>
        <w:adjustRightInd w:val="0"/>
        <w:spacing w:line="240" w:lineRule="auto"/>
        <w:ind w:right="-2"/>
        <w:jc w:val="left"/>
        <w:textAlignment w:val="baseline"/>
      </w:pPr>
    </w:p>
    <w:p w14:paraId="4D6446E9" w14:textId="77777777" w:rsidR="005B6072" w:rsidRPr="00862599" w:rsidRDefault="005B6072" w:rsidP="005B6072">
      <w:pPr>
        <w:overflowPunct w:val="0"/>
        <w:autoSpaceDE w:val="0"/>
        <w:autoSpaceDN w:val="0"/>
        <w:adjustRightInd w:val="0"/>
        <w:spacing w:line="240" w:lineRule="auto"/>
        <w:ind w:right="-2"/>
        <w:jc w:val="left"/>
        <w:textAlignment w:val="baseline"/>
      </w:pPr>
      <w:r w:rsidRPr="00862599">
        <w:t>..................................................................,</w:t>
      </w:r>
    </w:p>
    <w:p w14:paraId="1B0139FB" w14:textId="77777777" w:rsidR="005B6072" w:rsidRPr="00862599" w:rsidRDefault="005B6072" w:rsidP="005B6072">
      <w:pPr>
        <w:overflowPunct w:val="0"/>
        <w:autoSpaceDE w:val="0"/>
        <w:autoSpaceDN w:val="0"/>
        <w:adjustRightInd w:val="0"/>
        <w:spacing w:line="240" w:lineRule="auto"/>
        <w:ind w:right="-2"/>
        <w:jc w:val="left"/>
        <w:textAlignment w:val="baseline"/>
      </w:pPr>
    </w:p>
    <w:p w14:paraId="3F0C33D9" w14:textId="77777777" w:rsidR="00A67F55" w:rsidRPr="00862599" w:rsidRDefault="00A67F55" w:rsidP="00A67F55">
      <w:pPr>
        <w:overflowPunct w:val="0"/>
        <w:autoSpaceDE w:val="0"/>
        <w:autoSpaceDN w:val="0"/>
        <w:adjustRightInd w:val="0"/>
        <w:spacing w:line="240" w:lineRule="auto"/>
        <w:ind w:right="-2"/>
        <w:jc w:val="left"/>
        <w:textAlignment w:val="baseline"/>
      </w:pPr>
      <w:r w:rsidRPr="00862599">
        <w:t>tel.</w:t>
      </w:r>
      <w:r>
        <w:t xml:space="preserve"> št.</w:t>
      </w:r>
      <w:r w:rsidRPr="00862599">
        <w:t xml:space="preserve"> ...................................., </w:t>
      </w:r>
      <w:r>
        <w:t>e</w:t>
      </w:r>
      <w:r w:rsidRPr="00862599">
        <w:t>-naslov</w:t>
      </w:r>
      <w:r>
        <w:t xml:space="preserve"> </w:t>
      </w:r>
      <w:r w:rsidRPr="00862599">
        <w:t>....................................</w:t>
      </w:r>
      <w:r w:rsidRPr="00862599">
        <w:rPr>
          <w:i/>
          <w:iCs/>
        </w:rPr>
        <w:t>.</w:t>
      </w:r>
      <w:r w:rsidRPr="00862599">
        <w:t>....................................</w:t>
      </w:r>
      <w:r w:rsidRPr="00862599">
        <w:rPr>
          <w:i/>
          <w:iCs/>
        </w:rPr>
        <w:t>.</w:t>
      </w:r>
    </w:p>
    <w:p w14:paraId="1610194D" w14:textId="77777777" w:rsidR="005B6072" w:rsidRPr="00862599" w:rsidRDefault="005B6072" w:rsidP="005B6072">
      <w:pPr>
        <w:overflowPunct w:val="0"/>
        <w:autoSpaceDE w:val="0"/>
        <w:autoSpaceDN w:val="0"/>
        <w:adjustRightInd w:val="0"/>
        <w:spacing w:line="240" w:lineRule="auto"/>
        <w:ind w:right="1133"/>
        <w:jc w:val="left"/>
        <w:textAlignment w:val="baseline"/>
      </w:pPr>
    </w:p>
    <w:p w14:paraId="02A76C4D" w14:textId="77777777" w:rsidR="005B6072" w:rsidRPr="00862599" w:rsidRDefault="005B6072" w:rsidP="005B6072">
      <w:pPr>
        <w:ind w:right="1133"/>
        <w:rPr>
          <w:lang w:eastAsia="en-US"/>
        </w:rPr>
      </w:pPr>
    </w:p>
    <w:tbl>
      <w:tblPr>
        <w:tblW w:w="0" w:type="auto"/>
        <w:tblLayout w:type="fixed"/>
        <w:tblLook w:val="0000" w:firstRow="0" w:lastRow="0" w:firstColumn="0" w:lastColumn="0" w:noHBand="0" w:noVBand="0"/>
      </w:tblPr>
      <w:tblGrid>
        <w:gridCol w:w="4361"/>
        <w:gridCol w:w="4361"/>
      </w:tblGrid>
      <w:tr w:rsidR="005B6072" w:rsidRPr="00862599" w14:paraId="5F327A0E" w14:textId="77777777" w:rsidTr="00F919D6">
        <w:trPr>
          <w:cantSplit/>
        </w:trPr>
        <w:tc>
          <w:tcPr>
            <w:tcW w:w="4361" w:type="dxa"/>
          </w:tcPr>
          <w:p w14:paraId="6BF28AD4" w14:textId="77777777" w:rsidR="005B6072" w:rsidRPr="00862599" w:rsidRDefault="005B6072" w:rsidP="005B6072">
            <w:pPr>
              <w:ind w:right="-2"/>
              <w:rPr>
                <w:lang w:eastAsia="en-US"/>
              </w:rPr>
            </w:pPr>
            <w:r w:rsidRPr="00862599">
              <w:rPr>
                <w:lang w:eastAsia="en-US"/>
              </w:rPr>
              <w:t>Kraj in datum:</w:t>
            </w:r>
          </w:p>
        </w:tc>
        <w:tc>
          <w:tcPr>
            <w:tcW w:w="4361" w:type="dxa"/>
          </w:tcPr>
          <w:p w14:paraId="52C4E472" w14:textId="77777777" w:rsidR="005B6072" w:rsidRPr="00862599" w:rsidRDefault="005B6072" w:rsidP="005B6072">
            <w:pPr>
              <w:ind w:right="-2"/>
              <w:rPr>
                <w:lang w:eastAsia="en-US"/>
              </w:rPr>
            </w:pPr>
            <w:r w:rsidRPr="00862599">
              <w:rPr>
                <w:lang w:eastAsia="en-US"/>
              </w:rPr>
              <w:t>Žig in ime, priimek ter naziv odgovorne osebe potrjevalca reference:</w:t>
            </w:r>
          </w:p>
          <w:p w14:paraId="667CDCE0" w14:textId="77777777" w:rsidR="005B6072" w:rsidRPr="00862599" w:rsidRDefault="005B6072" w:rsidP="005B6072">
            <w:pPr>
              <w:ind w:right="-2"/>
              <w:rPr>
                <w:lang w:eastAsia="en-US"/>
              </w:rPr>
            </w:pPr>
          </w:p>
        </w:tc>
      </w:tr>
      <w:tr w:rsidR="005B6072" w:rsidRPr="00862599" w14:paraId="7A3E95F5" w14:textId="77777777" w:rsidTr="00F919D6">
        <w:trPr>
          <w:cantSplit/>
        </w:trPr>
        <w:tc>
          <w:tcPr>
            <w:tcW w:w="4361" w:type="dxa"/>
          </w:tcPr>
          <w:p w14:paraId="2E814E84" w14:textId="77777777" w:rsidR="005B6072" w:rsidRPr="00862599" w:rsidRDefault="005B6072" w:rsidP="005B6072">
            <w:pPr>
              <w:ind w:right="-2"/>
              <w:rPr>
                <w:lang w:eastAsia="en-US"/>
              </w:rPr>
            </w:pPr>
            <w:r w:rsidRPr="00862599">
              <w:rPr>
                <w:lang w:eastAsia="en-US"/>
              </w:rPr>
              <w:t>_________________________________</w:t>
            </w:r>
          </w:p>
        </w:tc>
        <w:tc>
          <w:tcPr>
            <w:tcW w:w="4361" w:type="dxa"/>
          </w:tcPr>
          <w:p w14:paraId="31ADF938" w14:textId="77777777" w:rsidR="005B6072" w:rsidRPr="00862599" w:rsidRDefault="005B6072" w:rsidP="005B6072">
            <w:pPr>
              <w:ind w:right="-2"/>
              <w:rPr>
                <w:lang w:eastAsia="en-US"/>
              </w:rPr>
            </w:pPr>
            <w:r w:rsidRPr="00862599">
              <w:rPr>
                <w:lang w:eastAsia="en-US"/>
              </w:rPr>
              <w:t>_________________________________</w:t>
            </w:r>
          </w:p>
        </w:tc>
      </w:tr>
      <w:tr w:rsidR="005B6072" w:rsidRPr="00862599" w14:paraId="73F46728" w14:textId="77777777" w:rsidTr="00F919D6">
        <w:trPr>
          <w:cantSplit/>
        </w:trPr>
        <w:tc>
          <w:tcPr>
            <w:tcW w:w="4361" w:type="dxa"/>
          </w:tcPr>
          <w:p w14:paraId="4E0BD62F" w14:textId="77777777" w:rsidR="005B6072" w:rsidRPr="00862599" w:rsidRDefault="005B6072" w:rsidP="005B6072">
            <w:pPr>
              <w:ind w:right="-2"/>
              <w:rPr>
                <w:lang w:eastAsia="en-US"/>
              </w:rPr>
            </w:pPr>
          </w:p>
        </w:tc>
        <w:tc>
          <w:tcPr>
            <w:tcW w:w="4361" w:type="dxa"/>
          </w:tcPr>
          <w:p w14:paraId="37249E6B" w14:textId="77777777" w:rsidR="005B6072" w:rsidRPr="00862599" w:rsidRDefault="005B6072" w:rsidP="005B6072">
            <w:pPr>
              <w:ind w:right="-2"/>
              <w:rPr>
                <w:lang w:eastAsia="en-US"/>
              </w:rPr>
            </w:pPr>
          </w:p>
          <w:p w14:paraId="12DE4471" w14:textId="77777777" w:rsidR="005B6072" w:rsidRPr="00862599" w:rsidRDefault="005B6072" w:rsidP="005B6072">
            <w:pPr>
              <w:ind w:right="-2"/>
              <w:rPr>
                <w:lang w:eastAsia="en-US"/>
              </w:rPr>
            </w:pPr>
            <w:r w:rsidRPr="00862599">
              <w:rPr>
                <w:lang w:eastAsia="en-US"/>
              </w:rPr>
              <w:t>_________________________________</w:t>
            </w:r>
          </w:p>
        </w:tc>
      </w:tr>
    </w:tbl>
    <w:p w14:paraId="02266E02" w14:textId="77777777" w:rsidR="005B6072" w:rsidRPr="00862599" w:rsidRDefault="005B6072" w:rsidP="005B6072">
      <w:pPr>
        <w:ind w:right="-2"/>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0928E21E" w14:textId="77777777" w:rsidR="005B6072" w:rsidRDefault="005B6072" w:rsidP="005B6072">
      <w:pPr>
        <w:tabs>
          <w:tab w:val="left" w:pos="7937"/>
        </w:tabs>
        <w:spacing w:line="240" w:lineRule="auto"/>
        <w:jc w:val="left"/>
      </w:pPr>
    </w:p>
    <w:p w14:paraId="7B9FF1B5" w14:textId="7BE782E1" w:rsidR="005B6072" w:rsidRDefault="005B6072">
      <w:pPr>
        <w:spacing w:line="240" w:lineRule="auto"/>
        <w:jc w:val="left"/>
      </w:pPr>
      <w:r>
        <w:br w:type="page"/>
      </w:r>
    </w:p>
    <w:p w14:paraId="016D608F" w14:textId="77777777" w:rsidR="00E22620" w:rsidRPr="00E22620" w:rsidRDefault="00E22620" w:rsidP="00E22620">
      <w:pPr>
        <w:keepNext/>
        <w:pBdr>
          <w:top w:val="single" w:sz="4" w:space="1" w:color="auto"/>
          <w:left w:val="single" w:sz="4" w:space="4" w:color="auto"/>
          <w:bottom w:val="single" w:sz="4" w:space="1" w:color="auto"/>
          <w:right w:val="single" w:sz="4" w:space="4" w:color="auto"/>
        </w:pBdr>
        <w:ind w:right="-2"/>
        <w:jc w:val="center"/>
        <w:outlineLvl w:val="1"/>
        <w:rPr>
          <w:b/>
          <w:bCs/>
          <w:iCs/>
          <w:sz w:val="24"/>
          <w:szCs w:val="24"/>
        </w:rPr>
      </w:pPr>
      <w:bookmarkStart w:id="166" w:name="_Toc136621611"/>
      <w:bookmarkStart w:id="167" w:name="_Toc178104322"/>
      <w:r w:rsidRPr="00E22620">
        <w:rPr>
          <w:b/>
          <w:bCs/>
          <w:iCs/>
          <w:sz w:val="24"/>
          <w:szCs w:val="24"/>
        </w:rPr>
        <w:lastRenderedPageBreak/>
        <w:t>VZOREC FINANČNEGA ZAVAROVANJA ZA RESNOST PONUDBE PO EPGP-758</w:t>
      </w:r>
      <w:bookmarkEnd w:id="166"/>
      <w:bookmarkEnd w:id="167"/>
    </w:p>
    <w:p w14:paraId="5C1DF0F0" w14:textId="77777777" w:rsidR="00E22620" w:rsidRPr="00E22620" w:rsidRDefault="00E22620" w:rsidP="00E22620">
      <w:pPr>
        <w:ind w:right="-2"/>
      </w:pPr>
    </w:p>
    <w:p w14:paraId="03B120BA"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
        <w:rPr>
          <w:i/>
          <w:sz w:val="16"/>
          <w:szCs w:val="16"/>
          <w:lang w:eastAsia="en-US"/>
        </w:rPr>
      </w:pPr>
      <w:r w:rsidRPr="00E22620">
        <w:rPr>
          <w:i/>
          <w:sz w:val="16"/>
          <w:szCs w:val="16"/>
          <w:lang w:eastAsia="en-US"/>
        </w:rPr>
        <w:t>Glava s podatki o garantu (banki) ali SWIFT ključ</w:t>
      </w:r>
    </w:p>
    <w:p w14:paraId="3D412FF9"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
        <w:rPr>
          <w:sz w:val="16"/>
          <w:szCs w:val="16"/>
          <w:lang w:eastAsia="en-US"/>
        </w:rPr>
      </w:pPr>
      <w:r w:rsidRPr="00E22620">
        <w:rPr>
          <w:sz w:val="16"/>
          <w:szCs w:val="16"/>
          <w:lang w:eastAsia="en-US"/>
        </w:rPr>
        <w:t xml:space="preserve">Za: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upravičenca tj. naročnika javnega naročila)</w:t>
      </w:r>
    </w:p>
    <w:p w14:paraId="08DA4A56"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i/>
          <w:sz w:val="16"/>
          <w:szCs w:val="16"/>
          <w:lang w:eastAsia="en-US"/>
        </w:rPr>
      </w:pPr>
      <w:r w:rsidRPr="00E22620">
        <w:rPr>
          <w:sz w:val="16"/>
          <w:szCs w:val="16"/>
          <w:lang w:eastAsia="en-US"/>
        </w:rPr>
        <w:t xml:space="preserve">Datum: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datum izdaje)</w:t>
      </w:r>
    </w:p>
    <w:p w14:paraId="396287C7"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13FFC286"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i/>
          <w:sz w:val="16"/>
          <w:szCs w:val="16"/>
          <w:lang w:eastAsia="en-US"/>
        </w:rPr>
      </w:pPr>
      <w:r w:rsidRPr="00E22620">
        <w:rPr>
          <w:b/>
          <w:sz w:val="16"/>
          <w:szCs w:val="16"/>
          <w:lang w:eastAsia="en-US"/>
        </w:rPr>
        <w:t>VRSTA ZAVAROVANJA:</w:t>
      </w:r>
      <w:r w:rsidRPr="00E22620">
        <w:rPr>
          <w:sz w:val="16"/>
          <w:szCs w:val="16"/>
          <w:lang w:eastAsia="en-US"/>
        </w:rPr>
        <w:t xml:space="preserv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fldChar w:fldCharType="end"/>
      </w:r>
      <w:r w:rsidRPr="00E22620">
        <w:rPr>
          <w:i/>
          <w:sz w:val="16"/>
          <w:szCs w:val="16"/>
          <w:lang w:eastAsia="en-US"/>
        </w:rPr>
        <w:t xml:space="preserve"> (vpiše se vrsta zavarovanja: bančna garancija)</w:t>
      </w:r>
    </w:p>
    <w:p w14:paraId="55D6515D"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19FC4FF4"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 xml:space="preserve">ŠTEVILKA: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številka finančnega zavarovanja)</w:t>
      </w:r>
    </w:p>
    <w:p w14:paraId="7F93FE15"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6B875F8A"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GARANT:</w:t>
      </w:r>
      <w:r w:rsidRPr="00E22620">
        <w:rPr>
          <w:sz w:val="16"/>
          <w:szCs w:val="16"/>
          <w:lang w:eastAsia="en-US"/>
        </w:rPr>
        <w:t xml:space="preserv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ime in naslov banke v kraju izdaje)</w:t>
      </w:r>
    </w:p>
    <w:p w14:paraId="43693156"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359681FD"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 xml:space="preserve">NAROČNIK: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(vpišeta se ime in naslov naročnika zavarovanja, tj. ponudnika v postopku javnega naročanja)</w:t>
      </w:r>
    </w:p>
    <w:p w14:paraId="6A05A744"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75EECC2B"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bCs/>
          <w:sz w:val="16"/>
          <w:szCs w:val="16"/>
          <w:lang w:eastAsia="en-US"/>
        </w:rPr>
      </w:pPr>
      <w:r w:rsidRPr="00E22620">
        <w:rPr>
          <w:b/>
          <w:sz w:val="16"/>
          <w:szCs w:val="16"/>
          <w:lang w:eastAsia="en-US"/>
        </w:rPr>
        <w:t>UPRAVIČENEC:</w:t>
      </w:r>
      <w:r w:rsidRPr="00E22620">
        <w:rPr>
          <w:sz w:val="16"/>
          <w:szCs w:val="16"/>
          <w:lang w:eastAsia="en-US"/>
        </w:rPr>
        <w:t xml:space="preserve"> </w:t>
      </w:r>
      <w:r w:rsidRPr="00E22620">
        <w:rPr>
          <w:bCs/>
          <w:sz w:val="16"/>
          <w:szCs w:val="16"/>
          <w:lang w:eastAsia="en-US"/>
        </w:rPr>
        <w:t>Urad Republike Slovenije za nadzor, kakovost in investicije v zdravstvu, Ambrožiča Novljana 7, 1000 Ljubljana</w:t>
      </w:r>
    </w:p>
    <w:p w14:paraId="651B801C"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6B0EA0FD"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i/>
          <w:sz w:val="16"/>
          <w:szCs w:val="16"/>
          <w:lang w:eastAsia="en-US"/>
        </w:rPr>
      </w:pPr>
      <w:r w:rsidRPr="00E22620">
        <w:rPr>
          <w:b/>
          <w:sz w:val="16"/>
          <w:szCs w:val="16"/>
          <w:lang w:eastAsia="en-US"/>
        </w:rPr>
        <w:t xml:space="preserve">OSNOVNI POSEL: </w:t>
      </w:r>
      <w:r w:rsidRPr="00E22620">
        <w:rPr>
          <w:sz w:val="16"/>
          <w:szCs w:val="16"/>
          <w:lang w:eastAsia="en-US"/>
        </w:rPr>
        <w:t xml:space="preserve">obveznost naročnika zavarovanja iz njegove ponudbe, predložene v postopku javnega naročanja št.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številka objave oziroma interna oznaka postopka javnega naročanja),</w:t>
      </w:r>
      <w:r w:rsidRPr="00E22620">
        <w:rPr>
          <w:sz w:val="16"/>
          <w:szCs w:val="16"/>
          <w:lang w:eastAsia="en-US"/>
        </w:rPr>
        <w:t xml:space="preserve"> z dne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 xml:space="preserve">(vpiše se datum objave), </w:t>
      </w:r>
      <w:r w:rsidRPr="00E22620">
        <w:rPr>
          <w:sz w:val="16"/>
          <w:szCs w:val="16"/>
          <w:lang w:eastAsia="en-US"/>
        </w:rPr>
        <w:t xml:space="preserve">katerega predmet je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predmet javnega naročila)</w:t>
      </w:r>
      <w:r w:rsidRPr="00E22620">
        <w:rPr>
          <w:sz w:val="16"/>
          <w:szCs w:val="16"/>
          <w:lang w:eastAsia="en-US"/>
        </w:rPr>
        <w:t>.</w:t>
      </w:r>
    </w:p>
    <w:p w14:paraId="2B42FC8D"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i/>
          <w:sz w:val="16"/>
          <w:szCs w:val="16"/>
          <w:lang w:eastAsia="en-US"/>
        </w:rPr>
        <w:t xml:space="preserve"> </w:t>
      </w:r>
    </w:p>
    <w:p w14:paraId="43DF83C4"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 xml:space="preserve">ZNESEK  V EUR: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najvišji znesek s številko in besedo)</w:t>
      </w:r>
    </w:p>
    <w:p w14:paraId="70CEC82C"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47E2353F"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 xml:space="preserve">LISTINE, KI JIH JE POLEG IZJAVE TREBA PRILOŽITI ZAHTEVI ZA PLAČILO IN SE IZRECNO ZAHTEVAJO V SPODNJEM BESEDILU: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(nobena/navede se listina)</w:t>
      </w:r>
    </w:p>
    <w:p w14:paraId="4C219611"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3F86DE65"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JEZIK V ZAHTEVANIH LISTINAH:</w:t>
      </w:r>
      <w:r w:rsidRPr="00E22620">
        <w:rPr>
          <w:sz w:val="16"/>
          <w:szCs w:val="16"/>
          <w:lang w:eastAsia="en-US"/>
        </w:rPr>
        <w:t xml:space="preserve"> slovenski</w:t>
      </w:r>
    </w:p>
    <w:p w14:paraId="340EA8D3"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316F8237"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OBLIKA PREDLOŽITVE:</w:t>
      </w:r>
      <w:r w:rsidRPr="00E22620">
        <w:rPr>
          <w:sz w:val="16"/>
          <w:szCs w:val="16"/>
          <w:lang w:eastAsia="en-US"/>
        </w:rPr>
        <w:t xml:space="preserve"> v papirni obliki s priporočeno pošto ali katerokoli obliko hitre pošte ali osebno ali v elektronski obliki po SWIFT sistemu na naslov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(navede se SWIFT naslova garanta)</w:t>
      </w:r>
    </w:p>
    <w:p w14:paraId="1DE35079"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3492F94A"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i/>
          <w:sz w:val="16"/>
          <w:szCs w:val="16"/>
          <w:lang w:eastAsia="en-US"/>
        </w:rPr>
      </w:pPr>
      <w:r w:rsidRPr="00E22620">
        <w:rPr>
          <w:b/>
          <w:sz w:val="16"/>
          <w:szCs w:val="16"/>
          <w:lang w:eastAsia="en-US"/>
        </w:rPr>
        <w:t>KRAJ PREDLOŽITVE:</w:t>
      </w:r>
      <w:r w:rsidRPr="00E22620">
        <w:rPr>
          <w:sz w:val="16"/>
          <w:szCs w:val="16"/>
          <w:lang w:eastAsia="en-US"/>
        </w:rPr>
        <w:t xml:space="preserv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(garant vpiše naslov podružnice, kjer se opravi predložitev papirnih listin, ali elektronski naslov za predložitev v elektronski obliki, kot na primer garantov SWIFT naslov)</w:t>
      </w:r>
    </w:p>
    <w:p w14:paraId="057262BB"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1042410E"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sz w:val="16"/>
          <w:szCs w:val="16"/>
          <w:lang w:eastAsia="en-US"/>
        </w:rPr>
        <w:t>Ne glede na naslov podružnice, ki jo je vpisal garant, se predložitev papirnih listin lahko opravi v katerikoli podružnici garanta na območju Republike Slovenije.</w:t>
      </w:r>
      <w:r w:rsidRPr="00E22620" w:rsidDel="00D4087F">
        <w:rPr>
          <w:sz w:val="16"/>
          <w:szCs w:val="16"/>
          <w:lang w:eastAsia="en-US"/>
        </w:rPr>
        <w:t xml:space="preserve"> </w:t>
      </w:r>
    </w:p>
    <w:p w14:paraId="58C67480"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sz w:val="16"/>
          <w:szCs w:val="16"/>
          <w:lang w:eastAsia="en-US"/>
        </w:rPr>
        <w:t xml:space="preserve">  </w:t>
      </w:r>
    </w:p>
    <w:p w14:paraId="5070381A"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 xml:space="preserve">DATUM VELJAVNOSTI: </w:t>
      </w:r>
      <w:r w:rsidRPr="00E22620">
        <w:rPr>
          <w:sz w:val="16"/>
          <w:szCs w:val="16"/>
          <w:lang w:eastAsia="en-US"/>
        </w:rPr>
        <w:fldChar w:fldCharType="begin">
          <w:ffData>
            <w:name w:val="Besedilo2"/>
            <w:enabled/>
            <w:calcOnExit w:val="0"/>
            <w:textInput>
              <w:default w:val="DD. MM. LLLL"/>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DD. MM. LLLL</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datum, ki je naveden v dokumentaciji za oddajo predmetnega javnega naročila)</w:t>
      </w:r>
    </w:p>
    <w:p w14:paraId="7C2522F8"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p>
    <w:p w14:paraId="37BB8904"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sz w:val="16"/>
          <w:szCs w:val="16"/>
          <w:lang w:eastAsia="en-US"/>
        </w:rPr>
      </w:pPr>
      <w:r w:rsidRPr="00E22620">
        <w:rPr>
          <w:b/>
          <w:sz w:val="16"/>
          <w:szCs w:val="16"/>
          <w:lang w:eastAsia="en-US"/>
        </w:rPr>
        <w:t>STRANKA, KI MORA PLAČATI STROŠKE:</w:t>
      </w:r>
      <w:r w:rsidRPr="00E22620">
        <w:rPr>
          <w:sz w:val="16"/>
          <w:szCs w:val="16"/>
          <w:lang w:eastAsia="en-US"/>
        </w:rPr>
        <w:t xml:space="preserve"> </w:t>
      </w:r>
      <w:r w:rsidRPr="00E22620">
        <w:rPr>
          <w:sz w:val="16"/>
          <w:szCs w:val="16"/>
          <w:lang w:eastAsia="en-US"/>
        </w:rPr>
        <w:fldChar w:fldCharType="begin">
          <w:ffData>
            <w:name w:val="Besedilo2"/>
            <w:enabled/>
            <w:calcOnExit w:val="0"/>
            <w:textInput/>
          </w:ffData>
        </w:fldChar>
      </w:r>
      <w:r w:rsidRPr="00E22620">
        <w:rPr>
          <w:sz w:val="16"/>
          <w:szCs w:val="16"/>
          <w:lang w:eastAsia="en-US"/>
        </w:rPr>
        <w:instrText xml:space="preserve"> FORMTEXT </w:instrText>
      </w:r>
      <w:r w:rsidRPr="00E22620">
        <w:rPr>
          <w:sz w:val="16"/>
          <w:szCs w:val="16"/>
          <w:lang w:eastAsia="en-US"/>
        </w:rPr>
      </w:r>
      <w:r w:rsidRPr="00E22620">
        <w:rPr>
          <w:sz w:val="16"/>
          <w:szCs w:val="16"/>
          <w:lang w:eastAsia="en-US"/>
        </w:rPr>
        <w:fldChar w:fldCharType="separate"/>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noProof/>
          <w:sz w:val="16"/>
          <w:szCs w:val="16"/>
          <w:lang w:eastAsia="en-US"/>
        </w:rPr>
        <w:t> </w:t>
      </w:r>
      <w:r w:rsidRPr="00E22620">
        <w:rPr>
          <w:sz w:val="16"/>
          <w:szCs w:val="16"/>
          <w:lang w:eastAsia="en-US"/>
        </w:rPr>
        <w:fldChar w:fldCharType="end"/>
      </w:r>
      <w:r w:rsidRPr="00E22620">
        <w:rPr>
          <w:sz w:val="16"/>
          <w:szCs w:val="16"/>
          <w:lang w:eastAsia="en-US"/>
        </w:rPr>
        <w:t xml:space="preserve"> </w:t>
      </w:r>
      <w:r w:rsidRPr="00E22620">
        <w:rPr>
          <w:i/>
          <w:sz w:val="16"/>
          <w:szCs w:val="16"/>
          <w:lang w:eastAsia="en-US"/>
        </w:rPr>
        <w:t>(vpiše se ime naročnika zavarovanja, tj. ponudnika v postopku javnega naročanja)</w:t>
      </w:r>
    </w:p>
    <w:p w14:paraId="30844149" w14:textId="77777777" w:rsidR="00E22620" w:rsidRPr="00E22620" w:rsidRDefault="00E22620" w:rsidP="00E226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2"/>
        <w:rPr>
          <w:b/>
          <w:sz w:val="16"/>
          <w:szCs w:val="16"/>
          <w:lang w:eastAsia="en-US"/>
        </w:rPr>
      </w:pPr>
    </w:p>
    <w:p w14:paraId="5CC95766" w14:textId="77777777" w:rsidR="00E22620" w:rsidRPr="00E22620" w:rsidRDefault="00E22620" w:rsidP="00E22620">
      <w:pPr>
        <w:spacing w:line="240" w:lineRule="auto"/>
        <w:ind w:right="-2"/>
        <w:rPr>
          <w:sz w:val="16"/>
          <w:szCs w:val="16"/>
          <w:lang w:eastAsia="en-US"/>
        </w:rPr>
      </w:pPr>
      <w:r w:rsidRPr="00E22620">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AC1A4" w14:textId="77777777" w:rsidR="00E22620" w:rsidRPr="00E22620" w:rsidRDefault="00E22620" w:rsidP="00E22620">
      <w:pPr>
        <w:spacing w:line="240" w:lineRule="auto"/>
        <w:ind w:right="-2"/>
        <w:rPr>
          <w:sz w:val="16"/>
          <w:szCs w:val="16"/>
          <w:lang w:eastAsia="en-US"/>
        </w:rPr>
      </w:pPr>
    </w:p>
    <w:p w14:paraId="0A538567" w14:textId="77777777" w:rsidR="00E22620" w:rsidRPr="00E22620" w:rsidRDefault="00E22620" w:rsidP="00E22620">
      <w:pPr>
        <w:spacing w:line="240" w:lineRule="auto"/>
        <w:ind w:right="-2"/>
        <w:rPr>
          <w:sz w:val="16"/>
          <w:szCs w:val="16"/>
          <w:lang w:eastAsia="en-US"/>
        </w:rPr>
      </w:pPr>
      <w:r w:rsidRPr="00E22620">
        <w:rPr>
          <w:sz w:val="16"/>
          <w:szCs w:val="16"/>
          <w:lang w:eastAsia="en-US"/>
        </w:rPr>
        <w:t xml:space="preserve">Zavarovanje se lahko unovči iz naslednjih razlogov, ki morajo biti navedeni v izjavi upravičenca oziroma zahtevi za plačilo: </w:t>
      </w:r>
    </w:p>
    <w:p w14:paraId="41316535" w14:textId="77777777" w:rsidR="00E22620" w:rsidRPr="00E22620" w:rsidRDefault="00E22620" w:rsidP="00E22620">
      <w:pPr>
        <w:numPr>
          <w:ilvl w:val="0"/>
          <w:numId w:val="62"/>
        </w:numPr>
        <w:spacing w:line="240" w:lineRule="auto"/>
        <w:ind w:right="-2"/>
        <w:rPr>
          <w:sz w:val="16"/>
          <w:szCs w:val="16"/>
          <w:lang w:eastAsia="en-US"/>
        </w:rPr>
      </w:pPr>
      <w:r w:rsidRPr="00E22620">
        <w:rPr>
          <w:sz w:val="16"/>
          <w:szCs w:val="16"/>
          <w:lang w:eastAsia="en-US"/>
        </w:rPr>
        <w:t>naročnik zavarovanja je umaknil ponudbo po poteku roka za prejem ponudb ali nedopustno spremenil ponudbo v času njene veljavnosti; ali</w:t>
      </w:r>
    </w:p>
    <w:p w14:paraId="1F048337" w14:textId="77777777" w:rsidR="00E22620" w:rsidRPr="00E22620" w:rsidRDefault="00E22620" w:rsidP="00E22620">
      <w:pPr>
        <w:numPr>
          <w:ilvl w:val="0"/>
          <w:numId w:val="62"/>
        </w:numPr>
        <w:spacing w:line="240" w:lineRule="auto"/>
        <w:ind w:right="-2"/>
        <w:rPr>
          <w:sz w:val="16"/>
          <w:szCs w:val="16"/>
          <w:lang w:eastAsia="en-US"/>
        </w:rPr>
      </w:pPr>
      <w:r w:rsidRPr="00E22620">
        <w:rPr>
          <w:sz w:val="16"/>
          <w:szCs w:val="16"/>
          <w:lang w:eastAsia="en-US"/>
        </w:rPr>
        <w:t>izbrani naročnik zavarovanja na poziv upravičenca ni podpisal pogodbe; ali</w:t>
      </w:r>
    </w:p>
    <w:p w14:paraId="0B2A8A1C" w14:textId="77777777" w:rsidR="00E22620" w:rsidRPr="00E22620" w:rsidRDefault="00E22620" w:rsidP="00E22620">
      <w:pPr>
        <w:numPr>
          <w:ilvl w:val="0"/>
          <w:numId w:val="62"/>
        </w:numPr>
        <w:spacing w:line="240" w:lineRule="auto"/>
        <w:ind w:right="-2"/>
        <w:rPr>
          <w:sz w:val="16"/>
          <w:szCs w:val="16"/>
          <w:lang w:eastAsia="en-US"/>
        </w:rPr>
      </w:pPr>
      <w:r w:rsidRPr="00E22620">
        <w:rPr>
          <w:sz w:val="16"/>
          <w:szCs w:val="16"/>
          <w:lang w:eastAsia="en-US"/>
        </w:rPr>
        <w:t>izbrani naročnik zavarovanja ni predložil zavarovanja za dobro izvedbo pogodbenih obveznosti v skladu s pogoji naročila; ali</w:t>
      </w:r>
    </w:p>
    <w:p w14:paraId="7A00FF54" w14:textId="77777777" w:rsidR="00E22620" w:rsidRPr="00E22620" w:rsidRDefault="00E22620" w:rsidP="00E22620">
      <w:pPr>
        <w:numPr>
          <w:ilvl w:val="0"/>
          <w:numId w:val="62"/>
        </w:numPr>
        <w:spacing w:line="240" w:lineRule="auto"/>
        <w:ind w:right="-2"/>
        <w:rPr>
          <w:sz w:val="16"/>
          <w:szCs w:val="16"/>
          <w:lang w:eastAsia="en-US"/>
        </w:rPr>
      </w:pPr>
      <w:r w:rsidRPr="00E22620">
        <w:rPr>
          <w:sz w:val="16"/>
          <w:szCs w:val="16"/>
          <w:lang w:eastAsia="en-US"/>
        </w:rPr>
        <w:t>izbrani naročnik zavarovanja pred podpisom pogodbe za vodjo gradnje ne predloži zahtevanega dokazila o aktivnem znanju slovenskega jezika v skladu z zahtevami razpisne dokumentacije.</w:t>
      </w:r>
    </w:p>
    <w:p w14:paraId="13502B56" w14:textId="77777777" w:rsidR="00E22620" w:rsidRPr="00E22620" w:rsidRDefault="00E22620" w:rsidP="00E22620">
      <w:pPr>
        <w:spacing w:line="240" w:lineRule="auto"/>
        <w:ind w:right="-2"/>
        <w:rPr>
          <w:sz w:val="16"/>
          <w:szCs w:val="16"/>
          <w:lang w:eastAsia="en-US"/>
        </w:rPr>
      </w:pPr>
    </w:p>
    <w:p w14:paraId="059B326D" w14:textId="77777777" w:rsidR="00E22620" w:rsidRPr="00E22620" w:rsidRDefault="00E22620" w:rsidP="00E22620">
      <w:pPr>
        <w:spacing w:line="240" w:lineRule="auto"/>
        <w:ind w:right="-2"/>
        <w:rPr>
          <w:sz w:val="16"/>
          <w:szCs w:val="16"/>
          <w:lang w:eastAsia="en-US"/>
        </w:rPr>
      </w:pPr>
      <w:r w:rsidRPr="00E22620">
        <w:rPr>
          <w:sz w:val="16"/>
          <w:szCs w:val="16"/>
          <w:lang w:eastAsia="en-US"/>
        </w:rPr>
        <w:t>Katerokoli zahtevo za plačilo po tem zavarovanju moramo prejeti na datum veljavnosti zavarovanja ali pred njim v zgoraj navedenem kraju predložitve.</w:t>
      </w:r>
    </w:p>
    <w:p w14:paraId="2DEA2B35" w14:textId="77777777" w:rsidR="00E22620" w:rsidRPr="00E22620" w:rsidRDefault="00E22620" w:rsidP="00E22620">
      <w:pPr>
        <w:spacing w:line="240" w:lineRule="auto"/>
        <w:ind w:right="-2"/>
        <w:rPr>
          <w:sz w:val="16"/>
          <w:szCs w:val="16"/>
          <w:lang w:eastAsia="en-US"/>
        </w:rPr>
      </w:pPr>
    </w:p>
    <w:p w14:paraId="0B885F28" w14:textId="77777777" w:rsidR="00E22620" w:rsidRPr="00E22620" w:rsidRDefault="00E22620" w:rsidP="00E22620">
      <w:pPr>
        <w:spacing w:line="240" w:lineRule="auto"/>
        <w:ind w:right="-2"/>
        <w:rPr>
          <w:sz w:val="16"/>
          <w:szCs w:val="16"/>
          <w:lang w:eastAsia="en-US"/>
        </w:rPr>
      </w:pPr>
      <w:r w:rsidRPr="00E22620">
        <w:rPr>
          <w:sz w:val="16"/>
          <w:szCs w:val="16"/>
          <w:lang w:eastAsia="en-US"/>
        </w:rPr>
        <w:t>Morebitne spore v zvezi s tem zavarovanjem rešuje stvarno pristojno sodišče v Ljubljani po slovenskem pravu.</w:t>
      </w:r>
    </w:p>
    <w:p w14:paraId="09B73F47" w14:textId="77777777" w:rsidR="00E22620" w:rsidRPr="00E22620" w:rsidRDefault="00E22620" w:rsidP="00E22620">
      <w:pPr>
        <w:spacing w:line="240" w:lineRule="auto"/>
        <w:ind w:right="-2"/>
        <w:rPr>
          <w:sz w:val="16"/>
          <w:szCs w:val="16"/>
          <w:lang w:eastAsia="en-US"/>
        </w:rPr>
      </w:pPr>
    </w:p>
    <w:p w14:paraId="56032DAE" w14:textId="77777777" w:rsidR="00E22620" w:rsidRPr="00E22620" w:rsidRDefault="00E22620" w:rsidP="00E22620">
      <w:pPr>
        <w:spacing w:line="240" w:lineRule="auto"/>
        <w:ind w:right="-2"/>
        <w:rPr>
          <w:sz w:val="16"/>
          <w:szCs w:val="16"/>
          <w:lang w:eastAsia="en-US"/>
        </w:rPr>
      </w:pPr>
      <w:r w:rsidRPr="00E22620">
        <w:rPr>
          <w:rFonts w:eastAsia="Calibri"/>
          <w:sz w:val="16"/>
          <w:szCs w:val="16"/>
          <w:lang w:eastAsia="en-US"/>
        </w:rPr>
        <w:t>Za to zavarovanje veljajo Enotna pravila za garancije na poziv (EPGP) revizija iz leta 2010, izdana pri MTZ pod št. 758.</w:t>
      </w:r>
      <w:r w:rsidRPr="00E22620">
        <w:rPr>
          <w:rFonts w:eastAsia="Calibri"/>
          <w:sz w:val="16"/>
          <w:szCs w:val="16"/>
          <w:lang w:eastAsia="en-US"/>
        </w:rPr>
        <w:tab/>
      </w:r>
    </w:p>
    <w:p w14:paraId="52FC5077" w14:textId="77777777" w:rsidR="00E22620" w:rsidRPr="00E22620" w:rsidRDefault="00E22620" w:rsidP="00E22620">
      <w:pPr>
        <w:spacing w:line="240" w:lineRule="auto"/>
        <w:ind w:right="-2"/>
        <w:rPr>
          <w:sz w:val="16"/>
          <w:szCs w:val="16"/>
          <w:lang w:eastAsia="en-US"/>
        </w:rPr>
      </w:pPr>
    </w:p>
    <w:p w14:paraId="34A7C06B" w14:textId="77777777" w:rsidR="00E22620" w:rsidRPr="00E22620" w:rsidRDefault="00E22620" w:rsidP="00E22620">
      <w:pPr>
        <w:spacing w:line="240" w:lineRule="auto"/>
        <w:ind w:right="-2"/>
        <w:rPr>
          <w:sz w:val="16"/>
          <w:szCs w:val="16"/>
          <w:lang w:eastAsia="en-US"/>
        </w:rPr>
      </w:pPr>
    </w:p>
    <w:p w14:paraId="228DA4E3" w14:textId="77777777" w:rsidR="00E22620" w:rsidRPr="00E22620" w:rsidRDefault="00E22620" w:rsidP="00E22620">
      <w:pPr>
        <w:spacing w:line="240" w:lineRule="auto"/>
        <w:ind w:right="-2"/>
        <w:rPr>
          <w:sz w:val="16"/>
          <w:szCs w:val="16"/>
          <w:lang w:eastAsia="en-US"/>
        </w:rPr>
      </w:pP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t xml:space="preserve">     </w:t>
      </w:r>
      <w:r w:rsidRPr="00E22620">
        <w:rPr>
          <w:sz w:val="16"/>
          <w:szCs w:val="16"/>
          <w:lang w:eastAsia="en-US"/>
        </w:rPr>
        <w:tab/>
        <w:t>garant</w:t>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r>
      <w:r w:rsidRPr="00E22620">
        <w:rPr>
          <w:sz w:val="16"/>
          <w:szCs w:val="16"/>
          <w:lang w:eastAsia="en-US"/>
        </w:rPr>
        <w:tab/>
        <w:t xml:space="preserve">        </w:t>
      </w:r>
      <w:r w:rsidRPr="00E22620">
        <w:rPr>
          <w:sz w:val="16"/>
          <w:szCs w:val="16"/>
          <w:lang w:eastAsia="en-US"/>
        </w:rPr>
        <w:tab/>
      </w:r>
      <w:r w:rsidRPr="00E22620">
        <w:rPr>
          <w:sz w:val="16"/>
          <w:szCs w:val="16"/>
          <w:lang w:eastAsia="en-US"/>
        </w:rPr>
        <w:tab/>
        <w:t>(žig in podpis)</w:t>
      </w:r>
    </w:p>
    <w:p w14:paraId="715CBE51" w14:textId="1FF8F612" w:rsidR="00C3284A" w:rsidRPr="00C3284A" w:rsidRDefault="00C3284A" w:rsidP="00C3284A">
      <w:pPr>
        <w:pStyle w:val="n2"/>
        <w:pageBreakBefore/>
        <w:jc w:val="both"/>
        <w:rPr>
          <w:rFonts w:cs="Times New Roman"/>
          <w:lang w:eastAsia="zh-CN"/>
        </w:rPr>
      </w:pPr>
      <w:bookmarkStart w:id="168" w:name="_Toc508193345"/>
      <w:bookmarkStart w:id="169" w:name="_Toc509411476"/>
      <w:bookmarkStart w:id="170" w:name="_Toc178104324"/>
      <w:r w:rsidRPr="00C3284A">
        <w:rPr>
          <w:rFonts w:cs="Times New Roman"/>
          <w:lang w:eastAsia="zh-CN"/>
        </w:rPr>
        <w:lastRenderedPageBreak/>
        <w:t>VZOREC FINANČNEGA ZAVAROVANJA ZA DOBRO IZVEDBO POGODBENIH OBVEZNOSTI PO EPGP-758</w:t>
      </w:r>
      <w:bookmarkEnd w:id="168"/>
      <w:bookmarkEnd w:id="169"/>
      <w:bookmarkEnd w:id="170"/>
      <w:r w:rsidRPr="00C3284A">
        <w:rPr>
          <w:rFonts w:cs="Times New Roman"/>
          <w:lang w:eastAsia="zh-CN"/>
        </w:rPr>
        <w:t xml:space="preserve"> </w:t>
      </w:r>
    </w:p>
    <w:p w14:paraId="0DFE2C07" w14:textId="77777777" w:rsidR="00C3284A" w:rsidRPr="00C3284A" w:rsidRDefault="00C3284A" w:rsidP="00C3284A">
      <w:pPr>
        <w:suppressAutoHyphens/>
        <w:rPr>
          <w:lang w:eastAsia="zh-CN"/>
        </w:rPr>
      </w:pPr>
    </w:p>
    <w:p w14:paraId="6AEBD31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r w:rsidRPr="00C3284A">
        <w:rPr>
          <w:i/>
          <w:sz w:val="16"/>
          <w:szCs w:val="16"/>
          <w:lang w:eastAsia="en-US"/>
        </w:rPr>
        <w:t>Glava s podatki o garantu (zavarovalnici/banki) ali SWIFT ključ</w:t>
      </w:r>
    </w:p>
    <w:p w14:paraId="740E35A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p>
    <w:p w14:paraId="602D444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sz w:val="16"/>
          <w:szCs w:val="16"/>
          <w:lang w:eastAsia="en-US"/>
        </w:rPr>
        <w:t xml:space="preserve">Za: </w:t>
      </w:r>
      <w:bookmarkStart w:id="171"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1"/>
      <w:r w:rsidRPr="00C3284A">
        <w:rPr>
          <w:sz w:val="16"/>
          <w:szCs w:val="16"/>
          <w:lang w:eastAsia="en-US"/>
        </w:rPr>
        <w:t xml:space="preserve"> </w:t>
      </w:r>
      <w:r w:rsidRPr="00C3284A">
        <w:rPr>
          <w:i/>
          <w:sz w:val="16"/>
          <w:szCs w:val="16"/>
          <w:lang w:eastAsia="en-US"/>
        </w:rPr>
        <w:t>(vpiše se upravičenca tj. naročnika javnega naročila)</w:t>
      </w:r>
    </w:p>
    <w:p w14:paraId="43A10DF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sz w:val="16"/>
          <w:szCs w:val="16"/>
          <w:lang w:eastAsia="en-US"/>
        </w:rPr>
        <w:t xml:space="preserve">Datum: </w:t>
      </w:r>
      <w:bookmarkStart w:id="172"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2"/>
      <w:r w:rsidRPr="00C3284A">
        <w:rPr>
          <w:sz w:val="16"/>
          <w:szCs w:val="16"/>
          <w:lang w:eastAsia="en-US"/>
        </w:rPr>
        <w:t xml:space="preserve"> </w:t>
      </w:r>
      <w:r w:rsidRPr="00C3284A">
        <w:rPr>
          <w:i/>
          <w:sz w:val="16"/>
          <w:szCs w:val="16"/>
          <w:lang w:eastAsia="en-US"/>
        </w:rPr>
        <w:t>(vpiše se datum izdaje)</w:t>
      </w:r>
    </w:p>
    <w:p w14:paraId="14A1A31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7FA3B1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173"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73"/>
      <w:r w:rsidRPr="00C3284A">
        <w:rPr>
          <w:i/>
          <w:sz w:val="16"/>
          <w:szCs w:val="16"/>
          <w:lang w:eastAsia="en-US"/>
        </w:rPr>
        <w:t xml:space="preserve"> (vpiše se vrsta zavarovanja: kavcijsko zavarovanje/bančna garancija)</w:t>
      </w:r>
    </w:p>
    <w:p w14:paraId="75BAA33F"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4158E5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ŠTEVILKA: </w:t>
      </w:r>
      <w:bookmarkStart w:id="174"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4"/>
      <w:r w:rsidRPr="00C3284A">
        <w:rPr>
          <w:sz w:val="16"/>
          <w:szCs w:val="16"/>
          <w:lang w:eastAsia="en-US"/>
        </w:rPr>
        <w:t xml:space="preserve"> </w:t>
      </w:r>
      <w:r w:rsidRPr="00C3284A">
        <w:rPr>
          <w:i/>
          <w:sz w:val="16"/>
          <w:szCs w:val="16"/>
          <w:lang w:eastAsia="en-US"/>
        </w:rPr>
        <w:t>(vpiše se številka zavarovanja)</w:t>
      </w:r>
    </w:p>
    <w:p w14:paraId="1A01789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7C176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GARANT:</w:t>
      </w:r>
      <w:r w:rsidRPr="00C3284A">
        <w:rPr>
          <w:sz w:val="16"/>
          <w:szCs w:val="16"/>
          <w:lang w:eastAsia="en-US"/>
        </w:rPr>
        <w:t xml:space="preserve"> </w:t>
      </w:r>
      <w:bookmarkStart w:id="175"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5"/>
      <w:r w:rsidRPr="00C3284A">
        <w:rPr>
          <w:sz w:val="16"/>
          <w:szCs w:val="16"/>
          <w:lang w:eastAsia="en-US"/>
        </w:rPr>
        <w:t xml:space="preserve"> </w:t>
      </w:r>
      <w:r w:rsidRPr="00C3284A">
        <w:rPr>
          <w:i/>
          <w:sz w:val="16"/>
          <w:szCs w:val="16"/>
          <w:lang w:eastAsia="en-US"/>
        </w:rPr>
        <w:t>(vpiše se ime in naslov zavarovalnice/banke v kraju izdaje)</w:t>
      </w:r>
    </w:p>
    <w:p w14:paraId="449B2030"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0E2EB3BF"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NAROČNIK: </w:t>
      </w:r>
      <w:bookmarkStart w:id="176"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6"/>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30B265D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6FA3044" w14:textId="02334FB9"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UPRAVIČENEC:</w:t>
      </w:r>
      <w:r w:rsidRPr="00C3284A">
        <w:rPr>
          <w:sz w:val="16"/>
          <w:szCs w:val="16"/>
          <w:lang w:eastAsia="en-US"/>
        </w:rPr>
        <w:t xml:space="preserve"> </w:t>
      </w:r>
      <w:r w:rsidR="00643A37">
        <w:rPr>
          <w:sz w:val="16"/>
          <w:szCs w:val="16"/>
          <w:lang w:eastAsia="en-US"/>
        </w:rPr>
        <w:t>Urad Republike Slovenije za nadzor, kakovost in investicije v zdravstvu, Ulica Ambrožiča Novljana 7, 1000</w:t>
      </w:r>
      <w:r w:rsidRPr="00C3284A">
        <w:rPr>
          <w:sz w:val="16"/>
          <w:szCs w:val="16"/>
          <w:lang w:eastAsia="en-US"/>
        </w:rPr>
        <w:t xml:space="preserve"> Ljubljana </w:t>
      </w:r>
    </w:p>
    <w:p w14:paraId="071A72E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93A4FCA" w14:textId="07885696" w:rsidR="00643A37"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177"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7"/>
      <w:r w:rsidRPr="00C3284A">
        <w:rPr>
          <w:sz w:val="16"/>
          <w:szCs w:val="16"/>
          <w:lang w:eastAsia="en-US"/>
        </w:rPr>
        <w:t xml:space="preserve"> z dne </w:t>
      </w:r>
      <w:bookmarkStart w:id="178"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78"/>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179"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79"/>
      <w:r w:rsidRPr="00C3284A">
        <w:rPr>
          <w:sz w:val="16"/>
          <w:szCs w:val="16"/>
          <w:lang w:eastAsia="en-US"/>
        </w:rPr>
        <w:t xml:space="preserve"> </w:t>
      </w:r>
      <w:r w:rsidRPr="00C3284A">
        <w:rPr>
          <w:i/>
          <w:sz w:val="16"/>
          <w:szCs w:val="16"/>
          <w:lang w:eastAsia="en-US"/>
        </w:rPr>
        <w:t>(vpiše se predmet javnega naročila</w:t>
      </w:r>
      <w:r w:rsidR="00643A37">
        <w:rPr>
          <w:i/>
          <w:sz w:val="16"/>
          <w:szCs w:val="16"/>
          <w:lang w:eastAsia="en-US"/>
        </w:rPr>
        <w:t>)</w:t>
      </w:r>
    </w:p>
    <w:p w14:paraId="2ABE322A" w14:textId="08E0F59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rFonts w:eastAsia="Arial"/>
          <w:i/>
          <w:sz w:val="16"/>
          <w:szCs w:val="16"/>
          <w:lang w:eastAsia="en-US"/>
        </w:rPr>
        <w:t xml:space="preserve"> </w:t>
      </w:r>
    </w:p>
    <w:p w14:paraId="5D9743A2"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ZNESEK  V EUR: </w:t>
      </w:r>
      <w:bookmarkStart w:id="180"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80"/>
      <w:r w:rsidRPr="00C3284A">
        <w:rPr>
          <w:sz w:val="16"/>
          <w:szCs w:val="16"/>
          <w:lang w:eastAsia="en-US"/>
        </w:rPr>
        <w:t xml:space="preserve"> </w:t>
      </w:r>
      <w:r w:rsidRPr="00C3284A">
        <w:rPr>
          <w:i/>
          <w:sz w:val="16"/>
          <w:szCs w:val="16"/>
          <w:lang w:eastAsia="en-US"/>
        </w:rPr>
        <w:t>(vpiše se najvišji znesek s številko in besedo)</w:t>
      </w:r>
    </w:p>
    <w:p w14:paraId="0F0A778B"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1F98D33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181"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81"/>
      <w:r w:rsidRPr="00C3284A">
        <w:rPr>
          <w:sz w:val="16"/>
          <w:szCs w:val="16"/>
          <w:lang w:eastAsia="en-US"/>
        </w:rPr>
        <w:t xml:space="preserve"> </w:t>
      </w:r>
      <w:r w:rsidRPr="00C3284A">
        <w:rPr>
          <w:i/>
          <w:sz w:val="16"/>
          <w:szCs w:val="16"/>
          <w:lang w:eastAsia="en-US"/>
        </w:rPr>
        <w:t>(nobena/navede se listina)</w:t>
      </w:r>
    </w:p>
    <w:p w14:paraId="44EC601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B2E39A7"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7668E7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4743A0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182"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82"/>
      <w:r w:rsidRPr="00C3284A">
        <w:rPr>
          <w:sz w:val="16"/>
          <w:szCs w:val="16"/>
          <w:lang w:eastAsia="en-US"/>
        </w:rPr>
        <w:t xml:space="preserve"> </w:t>
      </w:r>
      <w:r w:rsidRPr="00C3284A">
        <w:rPr>
          <w:i/>
          <w:sz w:val="16"/>
          <w:szCs w:val="16"/>
          <w:lang w:eastAsia="en-US"/>
        </w:rPr>
        <w:t>(navede se SWIFT naslova garanta)</w:t>
      </w:r>
    </w:p>
    <w:p w14:paraId="69E4083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6C1C4414"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183"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83"/>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36C9726"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47EF453A"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13F934B"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rFonts w:eastAsia="Arial"/>
          <w:sz w:val="16"/>
          <w:szCs w:val="16"/>
          <w:lang w:eastAsia="en-US"/>
        </w:rPr>
        <w:t xml:space="preserve">  </w:t>
      </w:r>
    </w:p>
    <w:p w14:paraId="3F027A30"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b/>
          <w:sz w:val="16"/>
          <w:szCs w:val="16"/>
          <w:lang w:eastAsia="en-US"/>
        </w:rPr>
        <w:t xml:space="preserve">DATUM VELJAVNOSTI: </w:t>
      </w:r>
      <w:bookmarkStart w:id="184"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184"/>
      <w:r w:rsidRPr="00C3284A">
        <w:rPr>
          <w:sz w:val="16"/>
          <w:szCs w:val="16"/>
          <w:lang w:eastAsia="en-US"/>
        </w:rPr>
        <w:t xml:space="preserve"> </w:t>
      </w:r>
      <w:r w:rsidRPr="00C3284A">
        <w:rPr>
          <w:i/>
          <w:sz w:val="16"/>
          <w:szCs w:val="16"/>
          <w:lang w:eastAsia="en-US"/>
        </w:rPr>
        <w:t>(vpiše se datum zapadlosti zavarovanja)</w:t>
      </w:r>
    </w:p>
    <w:p w14:paraId="5D166A63"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FFC47D5"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185"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185"/>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C5C977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p>
    <w:p w14:paraId="172C5979"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1403D" w14:textId="77777777" w:rsidR="00C3284A" w:rsidRPr="00C3284A" w:rsidRDefault="00C3284A" w:rsidP="00C3284A">
      <w:pPr>
        <w:suppressAutoHyphens/>
        <w:spacing w:line="240" w:lineRule="auto"/>
        <w:rPr>
          <w:sz w:val="16"/>
          <w:szCs w:val="16"/>
          <w:lang w:eastAsia="en-US"/>
        </w:rPr>
      </w:pPr>
    </w:p>
    <w:p w14:paraId="62BA305C"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BDE2F36" w14:textId="77777777" w:rsidR="00C3284A" w:rsidRPr="00C3284A" w:rsidRDefault="00C3284A" w:rsidP="00C3284A">
      <w:pPr>
        <w:suppressAutoHyphens/>
        <w:spacing w:line="240" w:lineRule="auto"/>
        <w:rPr>
          <w:sz w:val="16"/>
          <w:szCs w:val="16"/>
          <w:lang w:eastAsia="en-US"/>
        </w:rPr>
      </w:pPr>
    </w:p>
    <w:p w14:paraId="35C5F2C6"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Morebitne spore v zvezi s tem zavarovanjem rešuje stvarno pristojno sodišče v Ljubljani po slovenskem pravu.</w:t>
      </w:r>
    </w:p>
    <w:p w14:paraId="05FF6CB3" w14:textId="77777777" w:rsidR="00C3284A" w:rsidRPr="00C3284A" w:rsidRDefault="00C3284A" w:rsidP="00C3284A">
      <w:pPr>
        <w:suppressAutoHyphens/>
        <w:spacing w:line="240" w:lineRule="auto"/>
        <w:rPr>
          <w:sz w:val="16"/>
          <w:szCs w:val="16"/>
          <w:lang w:eastAsia="en-US"/>
        </w:rPr>
      </w:pPr>
    </w:p>
    <w:p w14:paraId="32F9CF8B" w14:textId="77777777" w:rsidR="00C3284A" w:rsidRPr="00C3284A" w:rsidRDefault="00C3284A" w:rsidP="00C3284A">
      <w:pPr>
        <w:suppressAutoHyphens/>
        <w:spacing w:line="240" w:lineRule="auto"/>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349BCA09" w14:textId="77777777" w:rsidR="00C3284A" w:rsidRPr="00C3284A" w:rsidRDefault="00C3284A" w:rsidP="00C3284A">
      <w:pPr>
        <w:suppressAutoHyphens/>
        <w:spacing w:line="240" w:lineRule="auto"/>
        <w:rPr>
          <w:sz w:val="16"/>
          <w:szCs w:val="16"/>
          <w:lang w:eastAsia="en-US"/>
        </w:rPr>
      </w:pPr>
    </w:p>
    <w:p w14:paraId="57A27A22" w14:textId="77777777" w:rsidR="00C3284A" w:rsidRPr="00C3284A" w:rsidRDefault="00C3284A" w:rsidP="00C3284A">
      <w:pPr>
        <w:suppressAutoHyphens/>
        <w:spacing w:line="240" w:lineRule="auto"/>
        <w:rPr>
          <w:sz w:val="16"/>
          <w:szCs w:val="16"/>
          <w:lang w:eastAsia="en-US"/>
        </w:rPr>
      </w:pPr>
    </w:p>
    <w:p w14:paraId="0F345368" w14:textId="77777777" w:rsidR="00C3284A" w:rsidRPr="00C3284A" w:rsidRDefault="00C3284A" w:rsidP="00C3284A">
      <w:pPr>
        <w:suppressAutoHyphens/>
        <w:spacing w:line="240" w:lineRule="auto"/>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(žig in podpis)</w:t>
      </w:r>
    </w:p>
    <w:p w14:paraId="65706338" w14:textId="77777777" w:rsidR="00C3284A" w:rsidRPr="00C3284A" w:rsidRDefault="00C3284A" w:rsidP="00C3284A">
      <w:pPr>
        <w:keepLines/>
        <w:widowControl w:val="0"/>
        <w:tabs>
          <w:tab w:val="left" w:pos="2155"/>
        </w:tabs>
        <w:suppressAutoHyphens/>
        <w:spacing w:line="260" w:lineRule="atLeast"/>
        <w:textAlignment w:val="baseline"/>
        <w:rPr>
          <w:kern w:val="1"/>
          <w:sz w:val="16"/>
          <w:szCs w:val="16"/>
          <w:u w:val="single"/>
          <w:lang w:val="pl-PL" w:eastAsia="en-US"/>
        </w:rPr>
      </w:pPr>
    </w:p>
    <w:p w14:paraId="239B3C27" w14:textId="56F2A21A" w:rsidR="00C3284A" w:rsidRPr="00C3284A" w:rsidRDefault="00C3284A" w:rsidP="00C3284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w:t>
      </w:r>
      <w:r w:rsidR="0083310D" w:rsidRPr="00862599">
        <w:t>S predložitvijo podpisanega obrazca ESPD se šteje, da ponudnik potrjuje vsebino vzorca zavarovanja za dobro izvedbo pogodbenih obveznosti</w:t>
      </w:r>
      <w:r w:rsidRPr="00C3284A">
        <w:rPr>
          <w:kern w:val="1"/>
          <w:u w:val="single"/>
          <w:lang w:val="pl-PL" w:eastAsia="zh-CN"/>
        </w:rPr>
        <w:t>.</w:t>
      </w:r>
    </w:p>
    <w:p w14:paraId="155F71B9" w14:textId="657FD78B" w:rsidR="00C3284A" w:rsidRPr="00C3284A"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86" w:name="_Toc508193346"/>
      <w:bookmarkStart w:id="187" w:name="_Toc509411477"/>
      <w:bookmarkStart w:id="188" w:name="_Toc178104325"/>
      <w:r w:rsidRPr="00C3284A">
        <w:rPr>
          <w:rFonts w:cs="Times New Roman"/>
          <w:b/>
          <w:bCs/>
          <w:iCs/>
          <w:sz w:val="24"/>
          <w:szCs w:val="24"/>
          <w:lang w:val="x-none" w:eastAsia="zh-CN"/>
        </w:rPr>
        <w:lastRenderedPageBreak/>
        <w:t xml:space="preserve">VZOREC FINANČNEGA ZAVAROVANJA ZA DOBRO IZVEDBO POGODBENIH OBVEZNOSTI </w:t>
      </w:r>
      <w:r w:rsidRPr="00C3284A">
        <w:rPr>
          <w:rFonts w:cs="Times New Roman"/>
          <w:b/>
          <w:bCs/>
          <w:iCs/>
          <w:sz w:val="24"/>
          <w:szCs w:val="24"/>
          <w:lang w:eastAsia="zh-CN"/>
        </w:rPr>
        <w:t>- vzorec menične izjave</w:t>
      </w:r>
      <w:bookmarkEnd w:id="186"/>
      <w:bookmarkEnd w:id="187"/>
      <w:bookmarkEnd w:id="188"/>
      <w:r w:rsidRPr="00C3284A">
        <w:rPr>
          <w:rFonts w:cs="Times New Roman"/>
          <w:b/>
          <w:bCs/>
          <w:iCs/>
          <w:sz w:val="24"/>
          <w:szCs w:val="24"/>
          <w:lang w:eastAsia="zh-CN"/>
        </w:rPr>
        <w:t xml:space="preserve"> </w:t>
      </w:r>
    </w:p>
    <w:p w14:paraId="73D1ECC3" w14:textId="5F22E816" w:rsidR="00CA65F9" w:rsidRPr="00C3284A" w:rsidRDefault="00CA65F9" w:rsidP="00C3284A">
      <w:pPr>
        <w:keepLines/>
        <w:widowControl w:val="0"/>
        <w:tabs>
          <w:tab w:val="left" w:pos="2155"/>
        </w:tabs>
        <w:suppressAutoHyphens/>
        <w:spacing w:line="260" w:lineRule="atLeast"/>
        <w:textAlignment w:val="baseline"/>
        <w:rPr>
          <w:lang w:eastAsia="zh-CN"/>
        </w:rPr>
      </w:pPr>
      <w:r w:rsidRPr="00CA65F9">
        <w:rPr>
          <w:lang w:eastAsia="zh-CN"/>
        </w:rPr>
        <w:t xml:space="preserve">(opcija samo za vzdrževanje opreme za </w:t>
      </w:r>
      <w:r w:rsidRPr="009C048D">
        <w:rPr>
          <w:lang w:eastAsia="zh-CN"/>
        </w:rPr>
        <w:t xml:space="preserve">dobo </w:t>
      </w:r>
      <w:r w:rsidR="009C048D" w:rsidRPr="009C048D">
        <w:rPr>
          <w:lang w:eastAsia="zh-CN"/>
        </w:rPr>
        <w:t>6</w:t>
      </w:r>
      <w:r w:rsidRPr="009C048D">
        <w:rPr>
          <w:lang w:eastAsia="zh-CN"/>
        </w:rPr>
        <w:t xml:space="preserve"> let po</w:t>
      </w:r>
      <w:r w:rsidRPr="00CA65F9">
        <w:rPr>
          <w:lang w:eastAsia="zh-CN"/>
        </w:rPr>
        <w:t xml:space="preserve"> preteku garancijskega roka)</w:t>
      </w:r>
    </w:p>
    <w:p w14:paraId="323EE063" w14:textId="77777777" w:rsidR="00C3284A" w:rsidRPr="00C3284A" w:rsidRDefault="00C3284A" w:rsidP="00C3284A">
      <w:pPr>
        <w:keepLines/>
        <w:widowControl w:val="0"/>
        <w:tabs>
          <w:tab w:val="left" w:pos="2155"/>
        </w:tabs>
        <w:suppressAutoHyphens/>
        <w:spacing w:line="260" w:lineRule="atLeast"/>
        <w:textAlignment w:val="baseline"/>
        <w:rPr>
          <w:b/>
          <w:bCs/>
          <w:iCs/>
          <w:sz w:val="24"/>
          <w:szCs w:val="24"/>
          <w:lang w:val="x-none" w:eastAsia="zh-CN"/>
        </w:rPr>
      </w:pPr>
      <w:r w:rsidRPr="00C3284A">
        <w:rPr>
          <w:lang w:eastAsia="zh-CN"/>
        </w:rPr>
        <w:tab/>
      </w:r>
      <w:r w:rsidRPr="00C3284A">
        <w:rPr>
          <w:lang w:eastAsia="zh-CN"/>
        </w:rPr>
        <w:tab/>
      </w:r>
    </w:p>
    <w:p w14:paraId="313303D1" w14:textId="77777777" w:rsidR="00C3284A" w:rsidRPr="00C3284A" w:rsidRDefault="00C3284A" w:rsidP="00C3284A">
      <w:pPr>
        <w:keepLines/>
        <w:widowControl w:val="0"/>
        <w:tabs>
          <w:tab w:val="left" w:pos="2155"/>
        </w:tabs>
        <w:suppressAutoHyphens/>
        <w:spacing w:line="260" w:lineRule="atLeast"/>
        <w:jc w:val="center"/>
        <w:textAlignment w:val="baseline"/>
        <w:rPr>
          <w:b/>
          <w:lang w:eastAsia="zh-CN"/>
        </w:rPr>
      </w:pPr>
      <w:r w:rsidRPr="00C3284A">
        <w:rPr>
          <w:b/>
          <w:bCs/>
          <w:iCs/>
          <w:sz w:val="24"/>
          <w:szCs w:val="24"/>
          <w:lang w:val="x-none" w:eastAsia="zh-CN"/>
        </w:rPr>
        <w:t>MENIČNA IZJAVA</w:t>
      </w:r>
    </w:p>
    <w:p w14:paraId="0D263834" w14:textId="77777777" w:rsidR="00C3284A" w:rsidRPr="00C3284A" w:rsidRDefault="00C3284A" w:rsidP="00C3284A">
      <w:pPr>
        <w:keepLines/>
        <w:widowControl w:val="0"/>
        <w:tabs>
          <w:tab w:val="left" w:pos="2155"/>
        </w:tabs>
        <w:suppressAutoHyphens/>
        <w:spacing w:line="260" w:lineRule="atLeast"/>
        <w:jc w:val="center"/>
        <w:textAlignment w:val="baseline"/>
        <w:rPr>
          <w:rFonts w:eastAsia="Arial"/>
          <w:lang w:eastAsia="zh-CN"/>
        </w:rPr>
      </w:pPr>
      <w:r w:rsidRPr="00C3284A">
        <w:rPr>
          <w:b/>
          <w:lang w:eastAsia="zh-CN"/>
        </w:rPr>
        <w:t>s pooblastilom za izpolnitev in unovčenje menice</w:t>
      </w:r>
    </w:p>
    <w:p w14:paraId="0E46DD1D"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rFonts w:eastAsia="Arial"/>
          <w:lang w:eastAsia="zh-CN"/>
        </w:rPr>
        <w:t xml:space="preserve"> </w:t>
      </w:r>
    </w:p>
    <w:p w14:paraId="4F9D5A2E" w14:textId="77777777" w:rsidR="00C3284A" w:rsidRPr="00C3284A" w:rsidRDefault="00C3284A" w:rsidP="00C3284A">
      <w:pPr>
        <w:keepLines/>
        <w:widowControl w:val="0"/>
        <w:tabs>
          <w:tab w:val="left" w:pos="2155"/>
        </w:tabs>
        <w:suppressAutoHyphens/>
        <w:spacing w:line="260" w:lineRule="atLeast"/>
        <w:textAlignment w:val="baseline"/>
        <w:rPr>
          <w:lang w:eastAsia="zh-CN"/>
        </w:rPr>
      </w:pPr>
    </w:p>
    <w:p w14:paraId="62997CD6" w14:textId="02284494" w:rsidR="00C3284A" w:rsidRPr="00C3284A" w:rsidRDefault="00C3284A" w:rsidP="00C3284A">
      <w:pPr>
        <w:keepLines/>
        <w:widowControl w:val="0"/>
        <w:tabs>
          <w:tab w:val="left" w:pos="2155"/>
        </w:tabs>
        <w:suppressAutoHyphens/>
        <w:spacing w:line="260" w:lineRule="atLeast"/>
        <w:textAlignment w:val="baseline"/>
        <w:rPr>
          <w:lang w:eastAsia="zh-CN"/>
        </w:rPr>
      </w:pPr>
      <w:r>
        <w:rPr>
          <w:lang w:eastAsia="zh-CN"/>
        </w:rPr>
        <w:t>Naročniku</w:t>
      </w:r>
      <w:r w:rsidRPr="00C3284A">
        <w:rPr>
          <w:lang w:eastAsia="zh-CN"/>
        </w:rPr>
        <w:t xml:space="preserve"> </w:t>
      </w:r>
      <w:r>
        <w:rPr>
          <w:lang w:eastAsia="zh-CN"/>
        </w:rPr>
        <w:t>__________________________</w:t>
      </w:r>
      <w:r w:rsidRPr="00C3284A">
        <w:rPr>
          <w:lang w:eastAsia="zh-CN"/>
        </w:rPr>
        <w:t xml:space="preserve">, </w:t>
      </w:r>
      <w:r>
        <w:rPr>
          <w:lang w:eastAsia="zh-CN"/>
        </w:rPr>
        <w:t>_____________________________</w:t>
      </w:r>
      <w:r w:rsidRPr="00C3284A">
        <w:rPr>
          <w:lang w:eastAsia="zh-CN"/>
        </w:rPr>
        <w:t xml:space="preserve">, kot zavarovanje za dobro izvedbo del, ki so opredeljena v </w:t>
      </w:r>
      <w:r w:rsidR="00445DC3">
        <w:rPr>
          <w:lang w:eastAsia="zh-CN"/>
        </w:rPr>
        <w:t>pogodbi št. _____________________________ za ________________________________________________________________________________,</w:t>
      </w:r>
    </w:p>
    <w:p w14:paraId="35570DB0" w14:textId="77777777" w:rsidR="00C3284A" w:rsidRPr="00C3284A" w:rsidRDefault="00C3284A" w:rsidP="00C3284A">
      <w:pPr>
        <w:keepLines/>
        <w:widowControl w:val="0"/>
        <w:tabs>
          <w:tab w:val="left" w:pos="2155"/>
        </w:tabs>
        <w:suppressAutoHyphens/>
        <w:spacing w:line="260" w:lineRule="atLeast"/>
        <w:textAlignment w:val="baseline"/>
        <w:rPr>
          <w:lang w:eastAsia="zh-CN"/>
        </w:rPr>
      </w:pPr>
    </w:p>
    <w:p w14:paraId="02699033" w14:textId="77777777" w:rsidR="00C3284A" w:rsidRPr="00C3284A" w:rsidRDefault="00C3284A" w:rsidP="00C3284A">
      <w:pPr>
        <w:keepLines/>
        <w:widowControl w:val="0"/>
        <w:tabs>
          <w:tab w:val="left" w:pos="2155"/>
        </w:tabs>
        <w:suppressAutoHyphens/>
        <w:spacing w:line="260" w:lineRule="atLeast"/>
        <w:textAlignment w:val="baseline"/>
        <w:rPr>
          <w:b/>
          <w:lang w:eastAsia="zh-CN"/>
        </w:rPr>
      </w:pPr>
    </w:p>
    <w:p w14:paraId="26CDAF59"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izročamo bianco lastno menico ter menično izjavo s pooblastilom za izpolnitev in unovčenje menic.</w:t>
      </w:r>
    </w:p>
    <w:p w14:paraId="3BCCB35D"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rFonts w:eastAsia="Arial"/>
          <w:lang w:eastAsia="zh-CN"/>
        </w:rPr>
        <w:t xml:space="preserve"> </w:t>
      </w:r>
    </w:p>
    <w:p w14:paraId="3709D2F3" w14:textId="61E0BAB3"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Naročnika </w:t>
      </w:r>
      <w:r>
        <w:rPr>
          <w:lang w:eastAsia="zh-CN"/>
        </w:rPr>
        <w:t>_______________________________</w:t>
      </w:r>
      <w:r w:rsidRPr="00C3284A">
        <w:rPr>
          <w:lang w:eastAsia="zh-CN"/>
        </w:rPr>
        <w:t xml:space="preserve"> pooblaščamo, da izpolni priložene menice s skupnim </w:t>
      </w:r>
      <w:r w:rsidRPr="000F67A7">
        <w:rPr>
          <w:lang w:eastAsia="zh-CN"/>
        </w:rPr>
        <w:t xml:space="preserve">zneskom v višini </w:t>
      </w:r>
      <w:r w:rsidR="008D15E5" w:rsidRPr="000F67A7">
        <w:rPr>
          <w:lang w:eastAsia="zh-CN"/>
        </w:rPr>
        <w:t>10</w:t>
      </w:r>
      <w:r w:rsidRPr="000F67A7">
        <w:rPr>
          <w:lang w:eastAsia="zh-CN"/>
        </w:rPr>
        <w:t xml:space="preserve"> % (</w:t>
      </w:r>
      <w:r w:rsidR="008D15E5" w:rsidRPr="000F67A7">
        <w:rPr>
          <w:lang w:eastAsia="zh-CN"/>
        </w:rPr>
        <w:t>deset</w:t>
      </w:r>
      <w:r w:rsidR="00AE6582" w:rsidRPr="000F67A7">
        <w:rPr>
          <w:lang w:eastAsia="zh-CN"/>
        </w:rPr>
        <w:t xml:space="preserve"> </w:t>
      </w:r>
      <w:r w:rsidRPr="000F67A7">
        <w:rPr>
          <w:lang w:eastAsia="zh-CN"/>
        </w:rPr>
        <w:t xml:space="preserve">odstotkov) od skupne pogodbene vrednosti z DDV, kar znaša  </w:t>
      </w:r>
      <w:r w:rsidRPr="00C3284A">
        <w:rPr>
          <w:lang w:eastAsia="zh-CN"/>
        </w:rPr>
        <w:t xml:space="preserve">__________________ EUR </w:t>
      </w:r>
    </w:p>
    <w:p w14:paraId="0EEE77CB"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764D1B" w14:textId="77777777" w:rsidR="00C3284A" w:rsidRPr="00C3284A" w:rsidRDefault="00C3284A" w:rsidP="00C3284A">
      <w:pPr>
        <w:keepLines/>
        <w:widowControl w:val="0"/>
        <w:tabs>
          <w:tab w:val="left" w:pos="2155"/>
        </w:tabs>
        <w:suppressAutoHyphens/>
        <w:spacing w:line="360" w:lineRule="auto"/>
        <w:textAlignment w:val="baseline"/>
        <w:rPr>
          <w:lang w:eastAsia="zh-CN"/>
        </w:rPr>
      </w:pPr>
    </w:p>
    <w:p w14:paraId="6E790502"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Menična izjava je veljavna od njenega podpisa do izteka roka veljavnosti zavarovanja za dobro izvedbo po predmetnem naročilu, t.j. še najmanj 30 dni po preteku veljavnosti vzdrževalne pogodbe, kar znaša do _________. </w:t>
      </w:r>
    </w:p>
    <w:p w14:paraId="33C215D6"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Menice so unovčljive pri: _______________</w:t>
      </w:r>
    </w:p>
    <w:p w14:paraId="37CC932D"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s transakcijskega računa (TRR): _______________</w:t>
      </w:r>
    </w:p>
    <w:p w14:paraId="3E36F66C"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rFonts w:eastAsia="Arial"/>
          <w:lang w:eastAsia="zh-CN"/>
        </w:rPr>
        <w:t xml:space="preserve"> </w:t>
      </w:r>
    </w:p>
    <w:p w14:paraId="5D98553D" w14:textId="77777777" w:rsidR="00C3284A" w:rsidRPr="00C3284A" w:rsidRDefault="00C3284A" w:rsidP="00C3284A">
      <w:pPr>
        <w:keepLines/>
        <w:widowControl w:val="0"/>
        <w:tabs>
          <w:tab w:val="left" w:pos="2155"/>
        </w:tabs>
        <w:suppressAutoHyphens/>
        <w:spacing w:line="360" w:lineRule="auto"/>
        <w:textAlignment w:val="baseline"/>
        <w:rPr>
          <w:lang w:eastAsia="zh-CN"/>
        </w:rPr>
      </w:pPr>
      <w:r w:rsidRPr="00C3284A">
        <w:rPr>
          <w:lang w:eastAsia="zh-CN"/>
        </w:rPr>
        <w:t xml:space="preserve">Priloga: </w:t>
      </w:r>
    </w:p>
    <w:p w14:paraId="380AF45B" w14:textId="77777777" w:rsidR="00C3284A" w:rsidRPr="00C3284A" w:rsidRDefault="00C3284A" w:rsidP="00C3284A">
      <w:pPr>
        <w:keepLines/>
        <w:widowControl w:val="0"/>
        <w:tabs>
          <w:tab w:val="left" w:pos="2155"/>
        </w:tabs>
        <w:suppressAutoHyphens/>
        <w:spacing w:line="360" w:lineRule="auto"/>
        <w:textAlignment w:val="baseline"/>
        <w:rPr>
          <w:rFonts w:eastAsia="Arial"/>
          <w:lang w:eastAsia="zh-CN"/>
        </w:rPr>
      </w:pPr>
      <w:r w:rsidRPr="00C3284A">
        <w:rPr>
          <w:lang w:eastAsia="zh-CN"/>
        </w:rPr>
        <w:t>- bianco menica, podpisana in žigosana</w:t>
      </w:r>
    </w:p>
    <w:p w14:paraId="174D0FD1"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rFonts w:eastAsia="Arial"/>
          <w:lang w:eastAsia="zh-CN"/>
        </w:rPr>
        <w:t xml:space="preserve"> </w:t>
      </w:r>
    </w:p>
    <w:p w14:paraId="026486B8"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lang w:eastAsia="zh-CN"/>
        </w:rPr>
        <w:t>Kraj: _______________</w:t>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t>Izdajatelj menice: _______________</w:t>
      </w:r>
    </w:p>
    <w:p w14:paraId="6590E063" w14:textId="77777777" w:rsidR="00C3284A" w:rsidRPr="00C3284A" w:rsidRDefault="00C3284A" w:rsidP="00C3284A">
      <w:pPr>
        <w:keepLines/>
        <w:widowControl w:val="0"/>
        <w:tabs>
          <w:tab w:val="left" w:pos="2155"/>
        </w:tabs>
        <w:suppressAutoHyphens/>
        <w:spacing w:line="260" w:lineRule="atLeast"/>
        <w:textAlignment w:val="baseline"/>
        <w:rPr>
          <w:lang w:eastAsia="zh-CN"/>
        </w:rPr>
      </w:pPr>
      <w:r w:rsidRPr="00C3284A">
        <w:rPr>
          <w:lang w:eastAsia="zh-CN"/>
        </w:rPr>
        <w:t>Datum: _______________</w:t>
      </w:r>
      <w:r w:rsidRPr="00C3284A">
        <w:rPr>
          <w:lang w:eastAsia="zh-CN"/>
        </w:rPr>
        <w:tab/>
      </w:r>
    </w:p>
    <w:p w14:paraId="01FD21DE" w14:textId="77777777" w:rsidR="00C3284A" w:rsidRPr="00C3284A" w:rsidRDefault="00C3284A" w:rsidP="00C3284A">
      <w:pPr>
        <w:keepLines/>
        <w:widowControl w:val="0"/>
        <w:tabs>
          <w:tab w:val="left" w:pos="2155"/>
        </w:tabs>
        <w:suppressAutoHyphens/>
        <w:spacing w:line="260" w:lineRule="atLeast"/>
        <w:textAlignment w:val="baseline"/>
        <w:rPr>
          <w:rFonts w:eastAsia="Arial"/>
          <w:lang w:eastAsia="zh-CN"/>
        </w:rPr>
      </w:pP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r>
      <w:r w:rsidRPr="00C3284A">
        <w:rPr>
          <w:lang w:eastAsia="zh-CN"/>
        </w:rPr>
        <w:tab/>
        <w:t>(žig in podpis)</w:t>
      </w:r>
    </w:p>
    <w:p w14:paraId="6EFD8049" w14:textId="77777777" w:rsidR="001771CB" w:rsidRDefault="001771CB" w:rsidP="00445DC3">
      <w:pPr>
        <w:pStyle w:val="n2"/>
        <w:spacing w:before="0" w:after="0"/>
        <w:jc w:val="both"/>
        <w:sectPr w:rsidR="001771CB" w:rsidSect="00073C8E">
          <w:headerReference w:type="default" r:id="rId18"/>
          <w:footerReference w:type="default" r:id="rId19"/>
          <w:pgSz w:w="11906" w:h="16838"/>
          <w:pgMar w:top="1418" w:right="1418" w:bottom="1418" w:left="1418" w:header="709" w:footer="454" w:gutter="0"/>
          <w:cols w:space="708"/>
          <w:docGrid w:linePitch="360"/>
        </w:sectPr>
      </w:pPr>
    </w:p>
    <w:p w14:paraId="433CBBB7" w14:textId="661FA080" w:rsidR="00E04374" w:rsidRPr="00C3284A" w:rsidRDefault="00E04374" w:rsidP="00E04374">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89" w:name="_Toc178104326"/>
      <w:bookmarkStart w:id="190" w:name="_Hlk177668028"/>
      <w:r w:rsidRPr="00C3284A">
        <w:rPr>
          <w:rFonts w:cs="Times New Roman"/>
          <w:b/>
          <w:bCs/>
          <w:iCs/>
          <w:sz w:val="24"/>
          <w:szCs w:val="24"/>
          <w:lang w:val="x-none" w:eastAsia="zh-CN"/>
        </w:rPr>
        <w:lastRenderedPageBreak/>
        <w:t xml:space="preserve">VZOREC FINANČNEGA ZAVAROVANJA ZA DOBRO IZVEDBO POGODBENIH OBVEZNOSTI </w:t>
      </w:r>
      <w:r w:rsidRPr="00C3284A">
        <w:rPr>
          <w:rFonts w:cs="Times New Roman"/>
          <w:b/>
          <w:bCs/>
          <w:iCs/>
          <w:sz w:val="24"/>
          <w:szCs w:val="24"/>
          <w:lang w:eastAsia="zh-CN"/>
        </w:rPr>
        <w:t xml:space="preserve">- vzorec </w:t>
      </w:r>
      <w:r w:rsidR="00827B55">
        <w:rPr>
          <w:rFonts w:cs="Times New Roman"/>
          <w:b/>
          <w:bCs/>
          <w:iCs/>
          <w:sz w:val="24"/>
          <w:szCs w:val="24"/>
          <w:lang w:eastAsia="zh-CN"/>
        </w:rPr>
        <w:t>izvršnice</w:t>
      </w:r>
      <w:bookmarkEnd w:id="189"/>
      <w:r w:rsidRPr="00C3284A">
        <w:rPr>
          <w:rFonts w:cs="Times New Roman"/>
          <w:b/>
          <w:bCs/>
          <w:iCs/>
          <w:sz w:val="24"/>
          <w:szCs w:val="24"/>
          <w:lang w:eastAsia="zh-CN"/>
        </w:rPr>
        <w:t xml:space="preserve"> </w:t>
      </w:r>
    </w:p>
    <w:p w14:paraId="0BFA3B78" w14:textId="77777777" w:rsidR="00E04374" w:rsidRPr="00C3284A" w:rsidRDefault="00E04374" w:rsidP="00E04374">
      <w:pPr>
        <w:keepLines/>
        <w:widowControl w:val="0"/>
        <w:tabs>
          <w:tab w:val="left" w:pos="2155"/>
        </w:tabs>
        <w:suppressAutoHyphens/>
        <w:spacing w:line="260" w:lineRule="atLeast"/>
        <w:textAlignment w:val="baseline"/>
        <w:rPr>
          <w:lang w:eastAsia="zh-CN"/>
        </w:rPr>
      </w:pPr>
      <w:r w:rsidRPr="00CA65F9">
        <w:rPr>
          <w:lang w:eastAsia="zh-CN"/>
        </w:rPr>
        <w:t xml:space="preserve">(opcija samo za vzdrževanje opreme za </w:t>
      </w:r>
      <w:r w:rsidRPr="009C048D">
        <w:rPr>
          <w:lang w:eastAsia="zh-CN"/>
        </w:rPr>
        <w:t>dobo 6 let po</w:t>
      </w:r>
      <w:r w:rsidRPr="00CA65F9">
        <w:rPr>
          <w:lang w:eastAsia="zh-CN"/>
        </w:rPr>
        <w:t xml:space="preserve"> preteku garancijskega roka)</w:t>
      </w:r>
    </w:p>
    <w:p w14:paraId="36B1B5E8" w14:textId="77777777" w:rsidR="00E04374" w:rsidRDefault="00E04374" w:rsidP="001771CB">
      <w:pPr>
        <w:spacing w:line="240" w:lineRule="auto"/>
        <w:jc w:val="center"/>
        <w:rPr>
          <w:b/>
          <w:color w:val="000000"/>
          <w:sz w:val="24"/>
          <w:szCs w:val="24"/>
          <w:lang w:eastAsia="en-US"/>
        </w:rPr>
      </w:pPr>
    </w:p>
    <w:p w14:paraId="67D32B28" w14:textId="756B7699" w:rsidR="001771CB" w:rsidRPr="00D91128" w:rsidRDefault="001771CB" w:rsidP="001771CB">
      <w:pPr>
        <w:spacing w:line="240" w:lineRule="auto"/>
        <w:jc w:val="center"/>
        <w:rPr>
          <w:b/>
          <w:color w:val="000000"/>
          <w:sz w:val="24"/>
          <w:szCs w:val="24"/>
        </w:rPr>
      </w:pPr>
      <w:r w:rsidRPr="00D91128">
        <w:rPr>
          <w:b/>
          <w:color w:val="000000"/>
          <w:sz w:val="22"/>
          <w:szCs w:val="22"/>
          <w:lang w:eastAsia="en-US"/>
        </w:rPr>
        <w:t>IZVRŠNICA</w:t>
      </w:r>
    </w:p>
    <w:p w14:paraId="2B2B9485" w14:textId="77777777" w:rsidR="001771CB" w:rsidRPr="00D91128" w:rsidRDefault="001771CB" w:rsidP="001771CB">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1771CB" w:rsidRPr="00827B55" w14:paraId="7D8BA754" w14:textId="77777777" w:rsidTr="001771CB">
        <w:tc>
          <w:tcPr>
            <w:tcW w:w="1542" w:type="dxa"/>
            <w:vMerge w:val="restart"/>
            <w:hideMark/>
          </w:tcPr>
          <w:p w14:paraId="41ED76E0" w14:textId="77777777" w:rsidR="001771CB" w:rsidRPr="00D91128" w:rsidRDefault="001771CB" w:rsidP="001771CB">
            <w:pPr>
              <w:spacing w:line="240" w:lineRule="auto"/>
              <w:ind w:left="-108"/>
              <w:jc w:val="left"/>
              <w:rPr>
                <w:color w:val="000000"/>
                <w:lang w:eastAsia="en-US"/>
              </w:rPr>
            </w:pPr>
            <w:r w:rsidRPr="00D91128">
              <w:rPr>
                <w:color w:val="000000"/>
                <w:lang w:eastAsia="en-US"/>
              </w:rPr>
              <w:t>DOLŽNIK:</w:t>
            </w:r>
          </w:p>
        </w:tc>
        <w:tc>
          <w:tcPr>
            <w:tcW w:w="7528" w:type="dxa"/>
            <w:tcBorders>
              <w:top w:val="nil"/>
              <w:left w:val="nil"/>
              <w:bottom w:val="single" w:sz="4" w:space="0" w:color="auto"/>
              <w:right w:val="nil"/>
            </w:tcBorders>
          </w:tcPr>
          <w:p w14:paraId="4DF650EE" w14:textId="77777777" w:rsidR="001771CB" w:rsidRPr="00D91128" w:rsidRDefault="001771CB" w:rsidP="001771CB">
            <w:pPr>
              <w:spacing w:line="240" w:lineRule="auto"/>
              <w:jc w:val="left"/>
              <w:rPr>
                <w:color w:val="000000"/>
                <w:lang w:eastAsia="en-US"/>
              </w:rPr>
            </w:pPr>
          </w:p>
        </w:tc>
      </w:tr>
      <w:tr w:rsidR="001771CB" w:rsidRPr="00D91128" w14:paraId="72F1DCAE" w14:textId="77777777" w:rsidTr="001771CB">
        <w:tc>
          <w:tcPr>
            <w:tcW w:w="0" w:type="auto"/>
            <w:vMerge/>
            <w:vAlign w:val="center"/>
            <w:hideMark/>
          </w:tcPr>
          <w:p w14:paraId="719F3ECB" w14:textId="77777777" w:rsidR="001771CB" w:rsidRPr="00F53166" w:rsidRDefault="001771CB" w:rsidP="001771CB">
            <w:pPr>
              <w:spacing w:line="240" w:lineRule="auto"/>
              <w:jc w:val="left"/>
              <w:rPr>
                <w:color w:val="000000"/>
                <w:lang w:eastAsia="en-US"/>
              </w:rPr>
            </w:pPr>
          </w:p>
        </w:tc>
        <w:tc>
          <w:tcPr>
            <w:tcW w:w="7528" w:type="dxa"/>
            <w:tcBorders>
              <w:top w:val="single" w:sz="4" w:space="0" w:color="auto"/>
              <w:left w:val="nil"/>
              <w:bottom w:val="nil"/>
              <w:right w:val="nil"/>
            </w:tcBorders>
            <w:hideMark/>
          </w:tcPr>
          <w:p w14:paraId="0538E690" w14:textId="77777777" w:rsidR="001771CB" w:rsidRPr="00D91128" w:rsidRDefault="001771CB" w:rsidP="001771CB">
            <w:pPr>
              <w:spacing w:line="240" w:lineRule="auto"/>
              <w:jc w:val="left"/>
              <w:rPr>
                <w:i/>
                <w:color w:val="000000"/>
                <w:lang w:eastAsia="en-US"/>
              </w:rPr>
            </w:pPr>
            <w:r w:rsidRPr="00D91128">
              <w:rPr>
                <w:i/>
                <w:color w:val="000000"/>
                <w:lang w:eastAsia="en-US"/>
              </w:rPr>
              <w:t xml:space="preserve">ime ali firma </w:t>
            </w:r>
          </w:p>
        </w:tc>
      </w:tr>
      <w:tr w:rsidR="001771CB" w:rsidRPr="00827B55" w14:paraId="60DCCAF1" w14:textId="77777777" w:rsidTr="001771CB">
        <w:trPr>
          <w:trHeight w:val="476"/>
        </w:trPr>
        <w:tc>
          <w:tcPr>
            <w:tcW w:w="0" w:type="auto"/>
            <w:vMerge/>
            <w:vAlign w:val="center"/>
            <w:hideMark/>
          </w:tcPr>
          <w:p w14:paraId="43ABEC28" w14:textId="77777777" w:rsidR="001771CB" w:rsidRPr="00F53166" w:rsidRDefault="001771CB" w:rsidP="001771CB">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358F9891" w14:textId="77777777" w:rsidR="001771CB" w:rsidRPr="00F53166" w:rsidRDefault="001771CB" w:rsidP="001771CB">
            <w:pPr>
              <w:spacing w:line="240" w:lineRule="auto"/>
              <w:jc w:val="left"/>
              <w:rPr>
                <w:color w:val="000000"/>
                <w:lang w:eastAsia="en-US"/>
              </w:rPr>
            </w:pPr>
          </w:p>
        </w:tc>
      </w:tr>
      <w:tr w:rsidR="001771CB" w:rsidRPr="00827B55" w14:paraId="35CDC5EC" w14:textId="77777777" w:rsidTr="001771CB">
        <w:tc>
          <w:tcPr>
            <w:tcW w:w="0" w:type="auto"/>
            <w:vMerge/>
            <w:vAlign w:val="center"/>
            <w:hideMark/>
          </w:tcPr>
          <w:p w14:paraId="11625858" w14:textId="77777777" w:rsidR="001771CB" w:rsidRPr="00F53166" w:rsidRDefault="001771CB" w:rsidP="001771CB">
            <w:pPr>
              <w:spacing w:line="240" w:lineRule="auto"/>
              <w:jc w:val="left"/>
              <w:rPr>
                <w:color w:val="000000"/>
                <w:lang w:eastAsia="en-US"/>
              </w:rPr>
            </w:pPr>
          </w:p>
        </w:tc>
        <w:tc>
          <w:tcPr>
            <w:tcW w:w="7528" w:type="dxa"/>
            <w:tcBorders>
              <w:top w:val="single" w:sz="4" w:space="0" w:color="auto"/>
              <w:left w:val="nil"/>
              <w:bottom w:val="nil"/>
              <w:right w:val="nil"/>
            </w:tcBorders>
            <w:hideMark/>
          </w:tcPr>
          <w:p w14:paraId="04E3E4D1" w14:textId="77777777" w:rsidR="001771CB" w:rsidRPr="00D91128" w:rsidRDefault="001771CB" w:rsidP="001771CB">
            <w:pPr>
              <w:spacing w:line="240" w:lineRule="auto"/>
              <w:jc w:val="left"/>
              <w:rPr>
                <w:color w:val="000000"/>
                <w:lang w:eastAsia="en-US"/>
              </w:rPr>
            </w:pPr>
            <w:r w:rsidRPr="00D91128">
              <w:rPr>
                <w:i/>
                <w:color w:val="000000"/>
                <w:lang w:eastAsia="en-US"/>
              </w:rPr>
              <w:t>sedež ali poslovni naslov</w:t>
            </w:r>
          </w:p>
        </w:tc>
      </w:tr>
      <w:tr w:rsidR="001771CB" w:rsidRPr="00827B55" w14:paraId="5F6E7DE4" w14:textId="77777777" w:rsidTr="001771CB">
        <w:trPr>
          <w:trHeight w:val="458"/>
        </w:trPr>
        <w:tc>
          <w:tcPr>
            <w:tcW w:w="0" w:type="auto"/>
            <w:vMerge/>
            <w:vAlign w:val="center"/>
            <w:hideMark/>
          </w:tcPr>
          <w:p w14:paraId="322EB7B7" w14:textId="77777777" w:rsidR="001771CB" w:rsidRPr="00F53166" w:rsidRDefault="001771CB" w:rsidP="001771CB">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454ABE2C" w14:textId="77777777" w:rsidR="001771CB" w:rsidRPr="00F53166" w:rsidRDefault="001771CB" w:rsidP="001771CB">
            <w:pPr>
              <w:spacing w:line="240" w:lineRule="auto"/>
              <w:jc w:val="left"/>
              <w:rPr>
                <w:color w:val="000000"/>
                <w:lang w:eastAsia="en-US"/>
              </w:rPr>
            </w:pPr>
          </w:p>
        </w:tc>
      </w:tr>
      <w:tr w:rsidR="001771CB" w:rsidRPr="00D91128" w14:paraId="3300CB25" w14:textId="77777777" w:rsidTr="001771CB">
        <w:tc>
          <w:tcPr>
            <w:tcW w:w="0" w:type="auto"/>
            <w:vMerge/>
            <w:vAlign w:val="center"/>
            <w:hideMark/>
          </w:tcPr>
          <w:p w14:paraId="2CE080DA" w14:textId="77777777" w:rsidR="001771CB" w:rsidRPr="00F53166" w:rsidRDefault="001771CB" w:rsidP="001771CB">
            <w:pPr>
              <w:spacing w:line="240" w:lineRule="auto"/>
              <w:jc w:val="left"/>
              <w:rPr>
                <w:color w:val="000000"/>
                <w:lang w:eastAsia="en-US"/>
              </w:rPr>
            </w:pPr>
          </w:p>
        </w:tc>
        <w:tc>
          <w:tcPr>
            <w:tcW w:w="7528" w:type="dxa"/>
            <w:tcBorders>
              <w:top w:val="single" w:sz="4" w:space="0" w:color="auto"/>
              <w:left w:val="nil"/>
              <w:bottom w:val="nil"/>
              <w:right w:val="nil"/>
            </w:tcBorders>
            <w:hideMark/>
          </w:tcPr>
          <w:p w14:paraId="3BBBE9B0" w14:textId="77777777" w:rsidR="001771CB" w:rsidRPr="00D91128" w:rsidRDefault="001771CB" w:rsidP="001771CB">
            <w:pPr>
              <w:spacing w:line="240" w:lineRule="auto"/>
              <w:jc w:val="left"/>
              <w:rPr>
                <w:i/>
                <w:color w:val="000000"/>
                <w:lang w:eastAsia="en-US"/>
              </w:rPr>
            </w:pPr>
            <w:r w:rsidRPr="00D91128">
              <w:rPr>
                <w:i/>
                <w:color w:val="000000"/>
                <w:lang w:eastAsia="en-US"/>
              </w:rPr>
              <w:t>davčna številka</w:t>
            </w:r>
          </w:p>
        </w:tc>
      </w:tr>
      <w:tr w:rsidR="001771CB" w:rsidRPr="00827B55" w14:paraId="1527F85D" w14:textId="77777777" w:rsidTr="001771CB">
        <w:tc>
          <w:tcPr>
            <w:tcW w:w="0" w:type="auto"/>
            <w:vMerge/>
            <w:vAlign w:val="center"/>
            <w:hideMark/>
          </w:tcPr>
          <w:p w14:paraId="407E2BD9" w14:textId="77777777" w:rsidR="001771CB" w:rsidRPr="00F53166" w:rsidRDefault="001771CB" w:rsidP="001771CB">
            <w:pPr>
              <w:spacing w:line="240" w:lineRule="auto"/>
              <w:jc w:val="left"/>
              <w:rPr>
                <w:color w:val="000000"/>
                <w:lang w:eastAsia="en-US"/>
              </w:rPr>
            </w:pPr>
          </w:p>
        </w:tc>
        <w:tc>
          <w:tcPr>
            <w:tcW w:w="7528" w:type="dxa"/>
          </w:tcPr>
          <w:p w14:paraId="436502C4" w14:textId="77777777" w:rsidR="001771CB" w:rsidRPr="00F53166" w:rsidRDefault="001771CB" w:rsidP="001771CB">
            <w:pPr>
              <w:spacing w:line="240" w:lineRule="auto"/>
              <w:jc w:val="left"/>
              <w:rPr>
                <w:color w:val="000000"/>
                <w:lang w:eastAsia="en-US"/>
              </w:rPr>
            </w:pPr>
          </w:p>
        </w:tc>
      </w:tr>
    </w:tbl>
    <w:p w14:paraId="396FD57D" w14:textId="77777777" w:rsidR="001771CB" w:rsidRPr="00D91128" w:rsidRDefault="001771CB" w:rsidP="001771CB">
      <w:pPr>
        <w:spacing w:line="240" w:lineRule="auto"/>
        <w:jc w:val="left"/>
        <w:rPr>
          <w:color w:val="000000"/>
          <w:lang w:eastAsia="en-US"/>
        </w:rPr>
      </w:pPr>
      <w:r w:rsidRPr="00D91128">
        <w:rPr>
          <w:color w:val="000000"/>
          <w:lang w:eastAsia="en-US"/>
        </w:rPr>
        <w:t>se zavezujem plačati</w:t>
      </w:r>
    </w:p>
    <w:p w14:paraId="125DDDC0" w14:textId="77777777" w:rsidR="001771CB" w:rsidRPr="00D91128" w:rsidRDefault="001771CB" w:rsidP="001771CB">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1771CB" w:rsidRPr="00827B55" w14:paraId="5AAA988B" w14:textId="77777777" w:rsidTr="001771CB">
        <w:tc>
          <w:tcPr>
            <w:tcW w:w="1536" w:type="dxa"/>
            <w:vMerge w:val="restart"/>
            <w:hideMark/>
          </w:tcPr>
          <w:p w14:paraId="3610D136" w14:textId="77777777" w:rsidR="001771CB" w:rsidRPr="00D91128" w:rsidRDefault="001771CB" w:rsidP="001771CB">
            <w:pPr>
              <w:spacing w:line="240" w:lineRule="auto"/>
              <w:ind w:left="-108"/>
              <w:jc w:val="left"/>
              <w:rPr>
                <w:color w:val="000000"/>
                <w:lang w:eastAsia="en-US"/>
              </w:rPr>
            </w:pPr>
            <w:r w:rsidRPr="00D91128">
              <w:rPr>
                <w:color w:val="000000"/>
                <w:lang w:eastAsia="en-US"/>
              </w:rPr>
              <w:t>UPNIKU:</w:t>
            </w:r>
          </w:p>
        </w:tc>
        <w:tc>
          <w:tcPr>
            <w:tcW w:w="7534" w:type="dxa"/>
            <w:tcBorders>
              <w:top w:val="nil"/>
              <w:left w:val="nil"/>
              <w:bottom w:val="single" w:sz="4" w:space="0" w:color="auto"/>
              <w:right w:val="nil"/>
            </w:tcBorders>
            <w:hideMark/>
          </w:tcPr>
          <w:p w14:paraId="3E36E2E1" w14:textId="1CCF249B" w:rsidR="001771CB" w:rsidRPr="00D91128" w:rsidRDefault="001771CB" w:rsidP="001771CB">
            <w:pPr>
              <w:spacing w:line="240" w:lineRule="auto"/>
              <w:jc w:val="left"/>
              <w:rPr>
                <w:color w:val="000000"/>
                <w:lang w:eastAsia="en-US"/>
              </w:rPr>
            </w:pPr>
          </w:p>
        </w:tc>
      </w:tr>
      <w:tr w:rsidR="001771CB" w:rsidRPr="00D91128" w14:paraId="06D2A1FE" w14:textId="77777777" w:rsidTr="001771CB">
        <w:tc>
          <w:tcPr>
            <w:tcW w:w="0" w:type="auto"/>
            <w:vMerge/>
            <w:vAlign w:val="center"/>
            <w:hideMark/>
          </w:tcPr>
          <w:p w14:paraId="5DAAFF49" w14:textId="77777777" w:rsidR="001771CB" w:rsidRPr="00F53166" w:rsidRDefault="001771CB" w:rsidP="001771CB">
            <w:pPr>
              <w:spacing w:line="240" w:lineRule="auto"/>
              <w:jc w:val="left"/>
              <w:rPr>
                <w:color w:val="000000"/>
                <w:lang w:eastAsia="en-US"/>
              </w:rPr>
            </w:pPr>
          </w:p>
        </w:tc>
        <w:tc>
          <w:tcPr>
            <w:tcW w:w="7534" w:type="dxa"/>
            <w:tcBorders>
              <w:top w:val="single" w:sz="4" w:space="0" w:color="auto"/>
              <w:left w:val="nil"/>
              <w:bottom w:val="nil"/>
              <w:right w:val="nil"/>
            </w:tcBorders>
            <w:hideMark/>
          </w:tcPr>
          <w:p w14:paraId="041077DA" w14:textId="77777777" w:rsidR="001771CB" w:rsidRPr="00D91128" w:rsidRDefault="001771CB" w:rsidP="001771CB">
            <w:pPr>
              <w:spacing w:line="240" w:lineRule="auto"/>
              <w:jc w:val="left"/>
              <w:rPr>
                <w:i/>
                <w:color w:val="000000"/>
                <w:lang w:eastAsia="en-US"/>
              </w:rPr>
            </w:pPr>
            <w:r w:rsidRPr="00D91128">
              <w:rPr>
                <w:i/>
                <w:color w:val="000000"/>
                <w:lang w:eastAsia="en-US"/>
              </w:rPr>
              <w:t xml:space="preserve">ime ali firma </w:t>
            </w:r>
          </w:p>
        </w:tc>
      </w:tr>
      <w:tr w:rsidR="001771CB" w:rsidRPr="00827B55" w14:paraId="27336278" w14:textId="77777777" w:rsidTr="001771CB">
        <w:trPr>
          <w:trHeight w:val="476"/>
        </w:trPr>
        <w:tc>
          <w:tcPr>
            <w:tcW w:w="0" w:type="auto"/>
            <w:vMerge/>
            <w:vAlign w:val="center"/>
            <w:hideMark/>
          </w:tcPr>
          <w:p w14:paraId="599D3ECD" w14:textId="77777777" w:rsidR="001771CB" w:rsidRPr="00F53166" w:rsidRDefault="001771CB" w:rsidP="001771CB">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007F1ACA" w14:textId="2E4447D0" w:rsidR="001771CB" w:rsidRPr="00F53166" w:rsidRDefault="001771CB" w:rsidP="001771CB">
            <w:pPr>
              <w:spacing w:line="240" w:lineRule="auto"/>
              <w:jc w:val="left"/>
              <w:rPr>
                <w:color w:val="000000"/>
                <w:lang w:eastAsia="en-US"/>
              </w:rPr>
            </w:pPr>
          </w:p>
        </w:tc>
      </w:tr>
      <w:tr w:rsidR="001771CB" w:rsidRPr="00827B55" w14:paraId="39545773" w14:textId="77777777" w:rsidTr="001771CB">
        <w:tc>
          <w:tcPr>
            <w:tcW w:w="0" w:type="auto"/>
            <w:vMerge/>
            <w:vAlign w:val="center"/>
            <w:hideMark/>
          </w:tcPr>
          <w:p w14:paraId="79555A14" w14:textId="77777777" w:rsidR="001771CB" w:rsidRPr="00F53166" w:rsidRDefault="001771CB" w:rsidP="001771CB">
            <w:pPr>
              <w:spacing w:line="240" w:lineRule="auto"/>
              <w:jc w:val="left"/>
              <w:rPr>
                <w:color w:val="000000"/>
                <w:lang w:eastAsia="en-US"/>
              </w:rPr>
            </w:pPr>
          </w:p>
        </w:tc>
        <w:tc>
          <w:tcPr>
            <w:tcW w:w="7534" w:type="dxa"/>
            <w:tcBorders>
              <w:top w:val="single" w:sz="4" w:space="0" w:color="auto"/>
              <w:left w:val="nil"/>
              <w:bottom w:val="nil"/>
              <w:right w:val="nil"/>
            </w:tcBorders>
            <w:hideMark/>
          </w:tcPr>
          <w:p w14:paraId="5A6D975B" w14:textId="77777777" w:rsidR="001771CB" w:rsidRPr="00D91128" w:rsidRDefault="001771CB" w:rsidP="001771CB">
            <w:pPr>
              <w:spacing w:line="240" w:lineRule="auto"/>
              <w:jc w:val="left"/>
              <w:rPr>
                <w:color w:val="000000"/>
                <w:lang w:eastAsia="en-US"/>
              </w:rPr>
            </w:pPr>
            <w:r w:rsidRPr="00D91128">
              <w:rPr>
                <w:i/>
                <w:color w:val="000000"/>
                <w:lang w:eastAsia="en-US"/>
              </w:rPr>
              <w:t>sedež ali poslovni naslov</w:t>
            </w:r>
          </w:p>
        </w:tc>
      </w:tr>
      <w:tr w:rsidR="001771CB" w:rsidRPr="00827B55" w14:paraId="0046C1F4" w14:textId="77777777" w:rsidTr="001771CB">
        <w:trPr>
          <w:trHeight w:val="458"/>
        </w:trPr>
        <w:tc>
          <w:tcPr>
            <w:tcW w:w="0" w:type="auto"/>
            <w:vMerge/>
            <w:vAlign w:val="center"/>
            <w:hideMark/>
          </w:tcPr>
          <w:p w14:paraId="73ABA500" w14:textId="77777777" w:rsidR="001771CB" w:rsidRPr="00F53166" w:rsidRDefault="001771CB" w:rsidP="001771CB">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1AE5E31E" w14:textId="59EAAAA7" w:rsidR="001771CB" w:rsidRPr="00F53166" w:rsidRDefault="001771CB" w:rsidP="001771CB">
            <w:pPr>
              <w:spacing w:line="240" w:lineRule="auto"/>
              <w:jc w:val="left"/>
              <w:rPr>
                <w:color w:val="000000"/>
                <w:lang w:eastAsia="en-US"/>
              </w:rPr>
            </w:pPr>
          </w:p>
        </w:tc>
      </w:tr>
      <w:tr w:rsidR="001771CB" w:rsidRPr="00D91128" w14:paraId="5FC85B5E" w14:textId="77777777" w:rsidTr="001771CB">
        <w:tc>
          <w:tcPr>
            <w:tcW w:w="0" w:type="auto"/>
            <w:vMerge/>
            <w:vAlign w:val="center"/>
            <w:hideMark/>
          </w:tcPr>
          <w:p w14:paraId="358B6F21" w14:textId="77777777" w:rsidR="001771CB" w:rsidRPr="00F53166" w:rsidRDefault="001771CB" w:rsidP="001771CB">
            <w:pPr>
              <w:spacing w:line="240" w:lineRule="auto"/>
              <w:jc w:val="left"/>
              <w:rPr>
                <w:color w:val="000000"/>
                <w:lang w:eastAsia="en-US"/>
              </w:rPr>
            </w:pPr>
          </w:p>
        </w:tc>
        <w:tc>
          <w:tcPr>
            <w:tcW w:w="7534" w:type="dxa"/>
            <w:tcBorders>
              <w:top w:val="single" w:sz="4" w:space="0" w:color="auto"/>
              <w:left w:val="nil"/>
              <w:bottom w:val="nil"/>
              <w:right w:val="nil"/>
            </w:tcBorders>
            <w:hideMark/>
          </w:tcPr>
          <w:p w14:paraId="41331563" w14:textId="77777777" w:rsidR="001771CB" w:rsidRPr="00D91128" w:rsidRDefault="001771CB" w:rsidP="001771CB">
            <w:pPr>
              <w:spacing w:line="240" w:lineRule="auto"/>
              <w:jc w:val="left"/>
              <w:rPr>
                <w:i/>
                <w:color w:val="000000"/>
                <w:lang w:eastAsia="en-US"/>
              </w:rPr>
            </w:pPr>
            <w:r w:rsidRPr="00D91128">
              <w:rPr>
                <w:i/>
                <w:color w:val="000000"/>
                <w:lang w:eastAsia="en-US"/>
              </w:rPr>
              <w:t>davčna številka</w:t>
            </w:r>
          </w:p>
        </w:tc>
      </w:tr>
      <w:tr w:rsidR="001771CB" w:rsidRPr="00827B55" w14:paraId="4709EC37" w14:textId="77777777" w:rsidTr="001771CB">
        <w:tc>
          <w:tcPr>
            <w:tcW w:w="0" w:type="auto"/>
            <w:vMerge/>
            <w:vAlign w:val="center"/>
            <w:hideMark/>
          </w:tcPr>
          <w:p w14:paraId="24660E46" w14:textId="77777777" w:rsidR="001771CB" w:rsidRPr="00F53166" w:rsidRDefault="001771CB" w:rsidP="001771CB">
            <w:pPr>
              <w:spacing w:line="240" w:lineRule="auto"/>
              <w:jc w:val="left"/>
              <w:rPr>
                <w:color w:val="000000"/>
                <w:lang w:eastAsia="en-US"/>
              </w:rPr>
            </w:pPr>
          </w:p>
        </w:tc>
        <w:tc>
          <w:tcPr>
            <w:tcW w:w="7534" w:type="dxa"/>
          </w:tcPr>
          <w:p w14:paraId="7A3E6732" w14:textId="77777777" w:rsidR="001771CB" w:rsidRPr="00F53166" w:rsidRDefault="001771CB" w:rsidP="001771CB">
            <w:pPr>
              <w:spacing w:line="240" w:lineRule="auto"/>
              <w:jc w:val="left"/>
              <w:rPr>
                <w:color w:val="000000"/>
                <w:lang w:eastAsia="en-US"/>
              </w:rPr>
            </w:pPr>
          </w:p>
        </w:tc>
      </w:tr>
    </w:tbl>
    <w:p w14:paraId="62B7C7FB" w14:textId="77777777" w:rsidR="001771CB" w:rsidRPr="00D91128" w:rsidRDefault="001771CB" w:rsidP="001771CB">
      <w:pPr>
        <w:spacing w:line="240" w:lineRule="auto"/>
        <w:jc w:val="left"/>
        <w:rPr>
          <w:color w:val="000000"/>
          <w:lang w:eastAsia="en-US"/>
        </w:rPr>
      </w:pPr>
      <w:r w:rsidRPr="00D91128">
        <w:rPr>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1771CB" w:rsidRPr="00827B55" w14:paraId="463CEEAA" w14:textId="77777777" w:rsidTr="001771CB">
        <w:trPr>
          <w:trHeight w:val="370"/>
        </w:trPr>
        <w:tc>
          <w:tcPr>
            <w:tcW w:w="4644" w:type="dxa"/>
            <w:gridSpan w:val="3"/>
            <w:tcBorders>
              <w:top w:val="nil"/>
              <w:left w:val="nil"/>
              <w:bottom w:val="single" w:sz="4" w:space="0" w:color="auto"/>
              <w:right w:val="nil"/>
            </w:tcBorders>
            <w:vAlign w:val="bottom"/>
          </w:tcPr>
          <w:p w14:paraId="3F7FC565" w14:textId="77777777" w:rsidR="001771CB" w:rsidRPr="00D91128" w:rsidRDefault="001771CB" w:rsidP="001771CB">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23C48C09" w14:textId="77777777" w:rsidR="001771CB" w:rsidRPr="00D91128" w:rsidRDefault="001771CB" w:rsidP="001771CB">
            <w:pPr>
              <w:spacing w:line="240" w:lineRule="auto"/>
              <w:jc w:val="left"/>
              <w:rPr>
                <w:color w:val="000000"/>
                <w:lang w:eastAsia="en-US"/>
              </w:rPr>
            </w:pPr>
          </w:p>
        </w:tc>
      </w:tr>
      <w:tr w:rsidR="001771CB" w:rsidRPr="00827B55" w14:paraId="192CBF5A" w14:textId="77777777" w:rsidTr="001771CB">
        <w:tc>
          <w:tcPr>
            <w:tcW w:w="4644" w:type="dxa"/>
            <w:gridSpan w:val="3"/>
            <w:tcBorders>
              <w:top w:val="single" w:sz="4" w:space="0" w:color="auto"/>
              <w:left w:val="nil"/>
              <w:bottom w:val="nil"/>
              <w:right w:val="nil"/>
            </w:tcBorders>
            <w:hideMark/>
          </w:tcPr>
          <w:p w14:paraId="2A9CCED8" w14:textId="77777777" w:rsidR="001771CB" w:rsidRPr="00F53166" w:rsidRDefault="001771CB" w:rsidP="001771CB">
            <w:pPr>
              <w:spacing w:line="240" w:lineRule="auto"/>
              <w:jc w:val="left"/>
              <w:rPr>
                <w:i/>
                <w:color w:val="000000"/>
                <w:lang w:eastAsia="en-US"/>
              </w:rPr>
            </w:pPr>
            <w:r w:rsidRPr="00F53166">
              <w:rPr>
                <w:i/>
                <w:color w:val="000000"/>
                <w:lang w:eastAsia="en-US"/>
              </w:rPr>
              <w:t>s številko</w:t>
            </w:r>
          </w:p>
        </w:tc>
        <w:tc>
          <w:tcPr>
            <w:tcW w:w="4644" w:type="dxa"/>
            <w:tcBorders>
              <w:top w:val="single" w:sz="4" w:space="0" w:color="auto"/>
              <w:left w:val="nil"/>
              <w:bottom w:val="nil"/>
              <w:right w:val="nil"/>
            </w:tcBorders>
            <w:hideMark/>
          </w:tcPr>
          <w:p w14:paraId="5CB7FB33" w14:textId="77777777" w:rsidR="001771CB" w:rsidRPr="00F53166" w:rsidRDefault="001771CB" w:rsidP="001771CB">
            <w:pPr>
              <w:spacing w:line="240" w:lineRule="auto"/>
              <w:jc w:val="left"/>
              <w:rPr>
                <w:i/>
                <w:color w:val="000000"/>
                <w:lang w:eastAsia="en-US"/>
              </w:rPr>
            </w:pPr>
            <w:r w:rsidRPr="00F53166">
              <w:rPr>
                <w:i/>
                <w:color w:val="000000"/>
                <w:lang w:eastAsia="en-US"/>
              </w:rPr>
              <w:t>z besedo</w:t>
            </w:r>
          </w:p>
        </w:tc>
      </w:tr>
      <w:tr w:rsidR="001771CB" w:rsidRPr="00827B55" w14:paraId="1F833F1A" w14:textId="77777777" w:rsidTr="001771CB">
        <w:trPr>
          <w:trHeight w:val="474"/>
        </w:trPr>
        <w:tc>
          <w:tcPr>
            <w:tcW w:w="4644" w:type="dxa"/>
            <w:gridSpan w:val="3"/>
            <w:tcBorders>
              <w:top w:val="nil"/>
              <w:left w:val="nil"/>
              <w:bottom w:val="single" w:sz="4" w:space="0" w:color="auto"/>
              <w:right w:val="nil"/>
            </w:tcBorders>
            <w:vAlign w:val="bottom"/>
          </w:tcPr>
          <w:p w14:paraId="64B5A1C8" w14:textId="77777777" w:rsidR="001771CB" w:rsidRPr="00D91128" w:rsidRDefault="001771CB" w:rsidP="001771CB">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270C5771" w14:textId="77777777" w:rsidR="001771CB" w:rsidRPr="00D91128" w:rsidRDefault="001771CB" w:rsidP="001771CB">
            <w:pPr>
              <w:spacing w:line="240" w:lineRule="auto"/>
              <w:jc w:val="left"/>
              <w:rPr>
                <w:color w:val="000000"/>
                <w:lang w:eastAsia="en-US"/>
              </w:rPr>
            </w:pPr>
          </w:p>
        </w:tc>
      </w:tr>
      <w:tr w:rsidR="001771CB" w:rsidRPr="00D91128" w14:paraId="4B567B7F" w14:textId="77777777" w:rsidTr="001771CB">
        <w:tc>
          <w:tcPr>
            <w:tcW w:w="4644" w:type="dxa"/>
            <w:gridSpan w:val="3"/>
            <w:tcBorders>
              <w:top w:val="single" w:sz="4" w:space="0" w:color="auto"/>
              <w:left w:val="nil"/>
              <w:bottom w:val="nil"/>
              <w:right w:val="nil"/>
            </w:tcBorders>
            <w:hideMark/>
          </w:tcPr>
          <w:p w14:paraId="09189301" w14:textId="77777777" w:rsidR="001771CB" w:rsidRPr="00F53166" w:rsidRDefault="001771CB" w:rsidP="001771CB">
            <w:pPr>
              <w:spacing w:line="240" w:lineRule="auto"/>
              <w:jc w:val="left"/>
              <w:rPr>
                <w:i/>
                <w:color w:val="000000"/>
                <w:lang w:eastAsia="en-US"/>
              </w:rPr>
            </w:pPr>
            <w:r w:rsidRPr="00F53166">
              <w:rPr>
                <w:i/>
                <w:color w:val="000000"/>
                <w:lang w:eastAsia="en-US"/>
              </w:rPr>
              <w:t xml:space="preserve">začetek teka obresti </w:t>
            </w:r>
          </w:p>
        </w:tc>
        <w:tc>
          <w:tcPr>
            <w:tcW w:w="4644" w:type="dxa"/>
            <w:tcBorders>
              <w:top w:val="single" w:sz="4" w:space="0" w:color="auto"/>
              <w:left w:val="nil"/>
              <w:bottom w:val="nil"/>
              <w:right w:val="nil"/>
            </w:tcBorders>
            <w:hideMark/>
          </w:tcPr>
          <w:p w14:paraId="0ECC3694" w14:textId="46950610" w:rsidR="001771CB" w:rsidRPr="00D91128" w:rsidRDefault="001771CB" w:rsidP="001771CB">
            <w:pPr>
              <w:spacing w:line="240" w:lineRule="auto"/>
              <w:jc w:val="left"/>
              <w:rPr>
                <w:i/>
                <w:color w:val="000000"/>
                <w:lang w:eastAsia="en-US"/>
              </w:rPr>
            </w:pPr>
            <w:r w:rsidRPr="00F53166">
              <w:rPr>
                <w:i/>
                <w:color w:val="000000"/>
                <w:lang w:eastAsia="en-US"/>
              </w:rPr>
              <w:t>obrestna mera</w:t>
            </w:r>
            <w:r w:rsidR="00E04374" w:rsidRPr="00D91128">
              <w:rPr>
                <w:rStyle w:val="Sprotnaopomba-sklic"/>
                <w:i/>
                <w:color w:val="000000"/>
                <w:lang w:eastAsia="en-US"/>
              </w:rPr>
              <w:footnoteReference w:id="3"/>
            </w:r>
          </w:p>
        </w:tc>
      </w:tr>
      <w:tr w:rsidR="001771CB" w:rsidRPr="00827B55" w14:paraId="05787DAD" w14:textId="77777777" w:rsidTr="001771CB">
        <w:trPr>
          <w:trHeight w:val="474"/>
        </w:trPr>
        <w:tc>
          <w:tcPr>
            <w:tcW w:w="1271" w:type="dxa"/>
            <w:tcBorders>
              <w:top w:val="nil"/>
              <w:left w:val="nil"/>
              <w:bottom w:val="nil"/>
              <w:right w:val="nil"/>
            </w:tcBorders>
            <w:vAlign w:val="bottom"/>
            <w:hideMark/>
          </w:tcPr>
          <w:p w14:paraId="4FCC85A9" w14:textId="77777777" w:rsidR="001771CB" w:rsidRPr="00D91128" w:rsidRDefault="001771CB" w:rsidP="001771CB">
            <w:pPr>
              <w:spacing w:line="240" w:lineRule="auto"/>
              <w:jc w:val="left"/>
              <w:rPr>
                <w:color w:val="000000"/>
                <w:lang w:eastAsia="en-US"/>
              </w:rPr>
            </w:pPr>
            <w:r w:rsidRPr="00D91128">
              <w:rPr>
                <w:color w:val="000000"/>
                <w:lang w:eastAsia="en-US"/>
              </w:rPr>
              <w:t>na podlagi</w:t>
            </w:r>
          </w:p>
        </w:tc>
        <w:tc>
          <w:tcPr>
            <w:tcW w:w="8017" w:type="dxa"/>
            <w:gridSpan w:val="3"/>
            <w:tcBorders>
              <w:top w:val="nil"/>
              <w:left w:val="nil"/>
              <w:bottom w:val="single" w:sz="4" w:space="0" w:color="auto"/>
              <w:right w:val="nil"/>
            </w:tcBorders>
            <w:vAlign w:val="bottom"/>
          </w:tcPr>
          <w:p w14:paraId="74308C04" w14:textId="77777777" w:rsidR="001771CB" w:rsidRPr="00D91128" w:rsidRDefault="001771CB" w:rsidP="001771CB">
            <w:pPr>
              <w:spacing w:line="240" w:lineRule="auto"/>
              <w:jc w:val="left"/>
              <w:rPr>
                <w:color w:val="000000"/>
                <w:lang w:eastAsia="en-US"/>
              </w:rPr>
            </w:pPr>
          </w:p>
        </w:tc>
      </w:tr>
      <w:tr w:rsidR="001771CB" w:rsidRPr="00D91128" w14:paraId="245D2183" w14:textId="77777777" w:rsidTr="001771CB">
        <w:tc>
          <w:tcPr>
            <w:tcW w:w="1271" w:type="dxa"/>
            <w:tcBorders>
              <w:top w:val="nil"/>
              <w:left w:val="nil"/>
              <w:bottom w:val="nil"/>
              <w:right w:val="nil"/>
            </w:tcBorders>
            <w:vAlign w:val="bottom"/>
          </w:tcPr>
          <w:p w14:paraId="7A7A1203" w14:textId="77777777" w:rsidR="001771CB" w:rsidRPr="00D91128" w:rsidRDefault="001771CB" w:rsidP="001771CB">
            <w:pPr>
              <w:spacing w:line="240" w:lineRule="auto"/>
              <w:jc w:val="left"/>
              <w:rPr>
                <w:color w:val="000000"/>
                <w:lang w:eastAsia="en-US"/>
              </w:rPr>
            </w:pPr>
          </w:p>
        </w:tc>
        <w:tc>
          <w:tcPr>
            <w:tcW w:w="8017" w:type="dxa"/>
            <w:gridSpan w:val="3"/>
            <w:tcBorders>
              <w:top w:val="single" w:sz="4" w:space="0" w:color="auto"/>
              <w:left w:val="nil"/>
              <w:bottom w:val="nil"/>
              <w:right w:val="nil"/>
            </w:tcBorders>
            <w:vAlign w:val="bottom"/>
            <w:hideMark/>
          </w:tcPr>
          <w:p w14:paraId="3811F7D3" w14:textId="77777777" w:rsidR="001771CB" w:rsidRPr="00D91128" w:rsidRDefault="001771CB" w:rsidP="001771CB">
            <w:pPr>
              <w:spacing w:line="240" w:lineRule="auto"/>
              <w:ind w:left="1173" w:firstLine="992"/>
              <w:jc w:val="left"/>
              <w:rPr>
                <w:i/>
                <w:color w:val="000000"/>
                <w:lang w:eastAsia="en-US"/>
              </w:rPr>
            </w:pPr>
            <w:r w:rsidRPr="00D91128">
              <w:rPr>
                <w:i/>
                <w:color w:val="000000"/>
                <w:lang w:eastAsia="en-US"/>
              </w:rPr>
              <w:t>pravni temelj nastanka obveznosti</w:t>
            </w:r>
          </w:p>
        </w:tc>
      </w:tr>
      <w:tr w:rsidR="001771CB" w:rsidRPr="00827B55" w14:paraId="1D887C66" w14:textId="77777777" w:rsidTr="001771CB">
        <w:trPr>
          <w:trHeight w:val="439"/>
        </w:trPr>
        <w:tc>
          <w:tcPr>
            <w:tcW w:w="2122" w:type="dxa"/>
            <w:gridSpan w:val="2"/>
            <w:tcBorders>
              <w:top w:val="nil"/>
              <w:left w:val="nil"/>
              <w:bottom w:val="nil"/>
              <w:right w:val="nil"/>
            </w:tcBorders>
            <w:vAlign w:val="bottom"/>
            <w:hideMark/>
          </w:tcPr>
          <w:p w14:paraId="23DB597C" w14:textId="77777777" w:rsidR="001771CB" w:rsidRPr="00D91128" w:rsidRDefault="001771CB" w:rsidP="001771CB">
            <w:pPr>
              <w:spacing w:line="240" w:lineRule="auto"/>
              <w:jc w:val="left"/>
              <w:rPr>
                <w:color w:val="000000"/>
                <w:lang w:eastAsia="en-US"/>
              </w:rPr>
            </w:pPr>
            <w:r w:rsidRPr="00D91128">
              <w:rPr>
                <w:color w:val="000000"/>
                <w:lang w:eastAsia="en-US"/>
              </w:rPr>
              <w:t>ki se sme izplačati</w:t>
            </w:r>
          </w:p>
        </w:tc>
        <w:tc>
          <w:tcPr>
            <w:tcW w:w="7166" w:type="dxa"/>
            <w:gridSpan w:val="2"/>
            <w:tcBorders>
              <w:top w:val="nil"/>
              <w:left w:val="nil"/>
              <w:bottom w:val="single" w:sz="4" w:space="0" w:color="auto"/>
              <w:right w:val="nil"/>
            </w:tcBorders>
            <w:vAlign w:val="bottom"/>
          </w:tcPr>
          <w:p w14:paraId="3104BB0C" w14:textId="77777777" w:rsidR="001771CB" w:rsidRPr="00D91128" w:rsidRDefault="001771CB" w:rsidP="001771CB">
            <w:pPr>
              <w:spacing w:line="240" w:lineRule="auto"/>
              <w:jc w:val="left"/>
              <w:rPr>
                <w:color w:val="000000"/>
                <w:lang w:eastAsia="en-US"/>
              </w:rPr>
            </w:pPr>
          </w:p>
        </w:tc>
      </w:tr>
      <w:tr w:rsidR="001771CB" w:rsidRPr="00D91128" w14:paraId="37C54A7B" w14:textId="77777777" w:rsidTr="001771CB">
        <w:tc>
          <w:tcPr>
            <w:tcW w:w="2122" w:type="dxa"/>
            <w:gridSpan w:val="2"/>
            <w:tcBorders>
              <w:top w:val="nil"/>
              <w:left w:val="nil"/>
              <w:bottom w:val="nil"/>
              <w:right w:val="nil"/>
            </w:tcBorders>
          </w:tcPr>
          <w:p w14:paraId="18192202" w14:textId="77777777" w:rsidR="001771CB" w:rsidRPr="00D91128" w:rsidRDefault="001771CB" w:rsidP="001771CB">
            <w:pPr>
              <w:spacing w:line="240" w:lineRule="auto"/>
              <w:jc w:val="left"/>
              <w:rPr>
                <w:color w:val="000000"/>
                <w:lang w:eastAsia="en-US"/>
              </w:rPr>
            </w:pPr>
          </w:p>
        </w:tc>
        <w:tc>
          <w:tcPr>
            <w:tcW w:w="7166" w:type="dxa"/>
            <w:gridSpan w:val="2"/>
            <w:tcBorders>
              <w:top w:val="single" w:sz="4" w:space="0" w:color="auto"/>
              <w:left w:val="nil"/>
              <w:bottom w:val="nil"/>
              <w:right w:val="nil"/>
            </w:tcBorders>
            <w:hideMark/>
          </w:tcPr>
          <w:p w14:paraId="173A6F1C" w14:textId="77777777" w:rsidR="001771CB" w:rsidRPr="00D91128" w:rsidRDefault="001771CB" w:rsidP="001771CB">
            <w:pPr>
              <w:spacing w:line="240" w:lineRule="auto"/>
              <w:ind w:left="1456" w:hanging="142"/>
              <w:jc w:val="left"/>
              <w:rPr>
                <w:i/>
                <w:color w:val="000000"/>
                <w:lang w:eastAsia="en-US"/>
              </w:rPr>
            </w:pPr>
            <w:r w:rsidRPr="00D91128">
              <w:rPr>
                <w:i/>
                <w:color w:val="000000"/>
                <w:lang w:eastAsia="en-US"/>
              </w:rPr>
              <w:t>datum dospelosti s številko (dd/mm/llll)in besedo</w:t>
            </w:r>
          </w:p>
        </w:tc>
      </w:tr>
    </w:tbl>
    <w:p w14:paraId="26C72B33" w14:textId="77777777" w:rsidR="001771CB" w:rsidRPr="00D91128" w:rsidRDefault="001771CB" w:rsidP="001771CB">
      <w:pPr>
        <w:spacing w:line="240" w:lineRule="auto"/>
        <w:jc w:val="left"/>
        <w:rPr>
          <w:color w:val="000000"/>
          <w:lang w:eastAsia="en-US"/>
        </w:rPr>
      </w:pPr>
    </w:p>
    <w:p w14:paraId="41D10730" w14:textId="77777777" w:rsidR="001771CB" w:rsidRPr="00D91128" w:rsidRDefault="001771CB" w:rsidP="001771CB">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B0D971B" w14:textId="77777777" w:rsidR="001771CB" w:rsidRPr="00D91128" w:rsidRDefault="001771CB" w:rsidP="001771CB">
      <w:pPr>
        <w:spacing w:line="240" w:lineRule="auto"/>
        <w:jc w:val="left"/>
        <w:rPr>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A94FA9" w:rsidRPr="00A94FA9" w14:paraId="2E23D464" w14:textId="77777777" w:rsidTr="00A94FA9">
        <w:trPr>
          <w:trHeight w:val="287"/>
        </w:trPr>
        <w:tc>
          <w:tcPr>
            <w:tcW w:w="2127" w:type="dxa"/>
            <w:tcBorders>
              <w:top w:val="nil"/>
              <w:left w:val="nil"/>
              <w:bottom w:val="single" w:sz="4" w:space="0" w:color="auto"/>
              <w:right w:val="nil"/>
            </w:tcBorders>
            <w:vAlign w:val="bottom"/>
          </w:tcPr>
          <w:p w14:paraId="236A920B" w14:textId="77777777" w:rsidR="001771CB" w:rsidRPr="00D91128" w:rsidRDefault="001771CB" w:rsidP="001771CB">
            <w:pPr>
              <w:spacing w:line="240" w:lineRule="auto"/>
              <w:jc w:val="left"/>
              <w:rPr>
                <w:color w:val="000000"/>
                <w:lang w:eastAsia="en-US"/>
              </w:rPr>
            </w:pPr>
          </w:p>
        </w:tc>
        <w:tc>
          <w:tcPr>
            <w:tcW w:w="1559" w:type="dxa"/>
            <w:tcBorders>
              <w:top w:val="nil"/>
              <w:left w:val="nil"/>
              <w:bottom w:val="single" w:sz="4" w:space="0" w:color="auto"/>
              <w:right w:val="nil"/>
            </w:tcBorders>
            <w:vAlign w:val="bottom"/>
          </w:tcPr>
          <w:p w14:paraId="4A71826B" w14:textId="77777777" w:rsidR="001771CB" w:rsidRPr="00D91128" w:rsidRDefault="001771CB" w:rsidP="001771CB">
            <w:pPr>
              <w:spacing w:line="240" w:lineRule="auto"/>
              <w:jc w:val="left"/>
              <w:rPr>
                <w:color w:val="000000"/>
                <w:lang w:eastAsia="en-US"/>
              </w:rPr>
            </w:pPr>
          </w:p>
        </w:tc>
        <w:tc>
          <w:tcPr>
            <w:tcW w:w="5386" w:type="dxa"/>
            <w:tcBorders>
              <w:top w:val="nil"/>
              <w:left w:val="nil"/>
              <w:bottom w:val="single" w:sz="4" w:space="0" w:color="auto"/>
              <w:right w:val="nil"/>
            </w:tcBorders>
            <w:vAlign w:val="bottom"/>
          </w:tcPr>
          <w:p w14:paraId="7FA51537" w14:textId="77777777" w:rsidR="001771CB" w:rsidRPr="00D91128" w:rsidRDefault="001771CB" w:rsidP="001771CB">
            <w:pPr>
              <w:spacing w:line="240" w:lineRule="auto"/>
              <w:jc w:val="left"/>
              <w:rPr>
                <w:color w:val="000000"/>
                <w:lang w:eastAsia="en-US"/>
              </w:rPr>
            </w:pPr>
          </w:p>
        </w:tc>
      </w:tr>
      <w:tr w:rsidR="00A94FA9" w:rsidRPr="00D91128" w14:paraId="35B039BD" w14:textId="77777777" w:rsidTr="00A94FA9">
        <w:tc>
          <w:tcPr>
            <w:tcW w:w="2127" w:type="dxa"/>
            <w:tcBorders>
              <w:top w:val="single" w:sz="4" w:space="0" w:color="auto"/>
              <w:left w:val="nil"/>
              <w:bottom w:val="nil"/>
              <w:right w:val="nil"/>
            </w:tcBorders>
            <w:hideMark/>
          </w:tcPr>
          <w:p w14:paraId="5AF318DB" w14:textId="77777777" w:rsidR="001771CB" w:rsidRPr="00A94FA9" w:rsidRDefault="001771CB" w:rsidP="001771CB">
            <w:pPr>
              <w:spacing w:line="240" w:lineRule="auto"/>
              <w:jc w:val="left"/>
              <w:rPr>
                <w:i/>
                <w:color w:val="000000"/>
                <w:lang w:eastAsia="en-US"/>
              </w:rPr>
            </w:pPr>
            <w:r w:rsidRPr="00A94FA9">
              <w:rPr>
                <w:i/>
                <w:color w:val="000000"/>
                <w:lang w:eastAsia="en-US"/>
              </w:rPr>
              <w:t xml:space="preserve">kraj izdaje </w:t>
            </w:r>
          </w:p>
        </w:tc>
        <w:tc>
          <w:tcPr>
            <w:tcW w:w="1559" w:type="dxa"/>
            <w:tcBorders>
              <w:top w:val="single" w:sz="4" w:space="0" w:color="auto"/>
              <w:left w:val="nil"/>
              <w:bottom w:val="nil"/>
              <w:right w:val="nil"/>
            </w:tcBorders>
          </w:tcPr>
          <w:p w14:paraId="3B0D66B2" w14:textId="77777777" w:rsidR="001771CB" w:rsidRPr="00A94FA9" w:rsidRDefault="001771CB" w:rsidP="001771CB">
            <w:pPr>
              <w:spacing w:line="240" w:lineRule="auto"/>
              <w:jc w:val="left"/>
              <w:rPr>
                <w:i/>
                <w:color w:val="000000"/>
                <w:lang w:eastAsia="en-US"/>
              </w:rPr>
            </w:pPr>
            <w:r w:rsidRPr="00A94FA9">
              <w:rPr>
                <w:i/>
                <w:color w:val="000000"/>
                <w:lang w:eastAsia="en-US"/>
              </w:rPr>
              <w:t>datum</w:t>
            </w:r>
          </w:p>
          <w:p w14:paraId="0C298C0A" w14:textId="77777777" w:rsidR="001771CB" w:rsidRPr="00A94FA9" w:rsidRDefault="001771CB" w:rsidP="001771CB">
            <w:pPr>
              <w:spacing w:line="240" w:lineRule="auto"/>
              <w:jc w:val="left"/>
              <w:rPr>
                <w:i/>
                <w:color w:val="000000"/>
                <w:lang w:eastAsia="en-US"/>
              </w:rPr>
            </w:pPr>
          </w:p>
        </w:tc>
        <w:tc>
          <w:tcPr>
            <w:tcW w:w="5386" w:type="dxa"/>
            <w:tcBorders>
              <w:top w:val="single" w:sz="4" w:space="0" w:color="auto"/>
              <w:left w:val="nil"/>
              <w:bottom w:val="nil"/>
              <w:right w:val="nil"/>
            </w:tcBorders>
          </w:tcPr>
          <w:p w14:paraId="30EE1926" w14:textId="77777777" w:rsidR="001771CB" w:rsidRPr="00D91128" w:rsidRDefault="001771CB" w:rsidP="001771CB">
            <w:pPr>
              <w:spacing w:line="240" w:lineRule="auto"/>
              <w:jc w:val="left"/>
              <w:rPr>
                <w:i/>
                <w:color w:val="000000"/>
                <w:lang w:eastAsia="en-US"/>
              </w:rPr>
            </w:pPr>
            <w:r w:rsidRPr="00A94FA9">
              <w:rPr>
                <w:i/>
                <w:color w:val="000000"/>
                <w:lang w:eastAsia="en-US"/>
              </w:rPr>
              <w:t>ime in priimek ter podpis zakonitega zastopnika dolžnika</w:t>
            </w:r>
            <w:r w:rsidRPr="00D91128">
              <w:rPr>
                <w:i/>
                <w:color w:val="000000"/>
                <w:vertAlign w:val="superscript"/>
                <w:lang w:eastAsia="en-US"/>
              </w:rPr>
              <w:footnoteReference w:id="4"/>
            </w:r>
          </w:p>
          <w:p w14:paraId="3947A584" w14:textId="77777777" w:rsidR="001771CB" w:rsidRPr="00D91128" w:rsidRDefault="001771CB" w:rsidP="001771CB">
            <w:pPr>
              <w:spacing w:line="240" w:lineRule="auto"/>
              <w:jc w:val="left"/>
              <w:rPr>
                <w:i/>
                <w:color w:val="000000"/>
                <w:lang w:eastAsia="en-US"/>
              </w:rPr>
            </w:pPr>
          </w:p>
        </w:tc>
      </w:tr>
    </w:tbl>
    <w:p w14:paraId="44A76251" w14:textId="77777777" w:rsidR="001771CB" w:rsidRPr="00D91128" w:rsidRDefault="001771CB" w:rsidP="001771CB">
      <w:pPr>
        <w:spacing w:line="240" w:lineRule="auto"/>
        <w:jc w:val="left"/>
        <w:rPr>
          <w:color w:val="000000"/>
          <w:lang w:eastAsia="en-US"/>
        </w:rPr>
      </w:pPr>
    </w:p>
    <w:p w14:paraId="6473A400" w14:textId="77777777" w:rsidR="001771CB" w:rsidRPr="00D91128" w:rsidRDefault="001771CB" w:rsidP="001771CB">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43678764" w14:textId="77777777" w:rsidR="001771CB" w:rsidRPr="00D91128" w:rsidRDefault="001771CB" w:rsidP="001771CB">
      <w:pPr>
        <w:spacing w:line="240" w:lineRule="auto"/>
        <w:jc w:val="left"/>
        <w:rPr>
          <w:color w:val="000000"/>
          <w:lang w:eastAsia="en-US"/>
        </w:rPr>
      </w:pPr>
    </w:p>
    <w:p w14:paraId="6FC67182" w14:textId="77777777" w:rsidR="009275B1" w:rsidRDefault="001771CB" w:rsidP="00827B55">
      <w:pPr>
        <w:tabs>
          <w:tab w:val="center" w:pos="4535"/>
        </w:tabs>
        <w:spacing w:line="240" w:lineRule="auto"/>
        <w:jc w:val="left"/>
        <w:rPr>
          <w:color w:val="000000"/>
          <w:lang w:eastAsia="en-US"/>
        </w:rPr>
        <w:sectPr w:rsidR="009275B1" w:rsidSect="00827B55">
          <w:pgSz w:w="11906" w:h="16838"/>
          <w:pgMar w:top="1418" w:right="1418" w:bottom="1276" w:left="1418" w:header="709" w:footer="454" w:gutter="0"/>
          <w:cols w:space="708"/>
          <w:docGrid w:linePitch="360"/>
        </w:sectPr>
      </w:pPr>
      <w:r w:rsidRPr="00D91128">
        <w:rPr>
          <w:color w:val="000000"/>
          <w:lang w:eastAsia="en-US"/>
        </w:rPr>
        <w:t>Prostor za oznake banke:</w:t>
      </w:r>
      <w:bookmarkStart w:id="191" w:name="_Toc508193348"/>
      <w:bookmarkStart w:id="192" w:name="_Toc509411479"/>
      <w:bookmarkStart w:id="193" w:name="_Toc174910867"/>
    </w:p>
    <w:p w14:paraId="214F7E14" w14:textId="77777777" w:rsidR="008D19C0" w:rsidRPr="00877D44" w:rsidRDefault="008D19C0" w:rsidP="008D19C0">
      <w:pPr>
        <w:pStyle w:val="n2"/>
        <w:spacing w:before="0" w:after="0"/>
        <w:jc w:val="both"/>
        <w:rPr>
          <w:rFonts w:cs="Times New Roman"/>
          <w:lang w:val="sl-SI" w:eastAsia="zh-CN"/>
        </w:rPr>
      </w:pPr>
      <w:bookmarkStart w:id="194" w:name="_Toc178104327"/>
      <w:bookmarkStart w:id="195" w:name="_Hlk177668226"/>
      <w:bookmarkEnd w:id="190"/>
      <w:bookmarkEnd w:id="191"/>
      <w:bookmarkEnd w:id="192"/>
      <w:bookmarkEnd w:id="193"/>
      <w:r w:rsidRPr="00877D44">
        <w:rPr>
          <w:rFonts w:cs="Times New Roman"/>
          <w:lang w:val="sl-SI" w:eastAsia="zh-CN"/>
        </w:rPr>
        <w:lastRenderedPageBreak/>
        <w:t>VZOREC FINANČNEGA ZAVAROVANJA ZA ODPRAVO NAPAK V GARANCIJSKEM ROKU PO EPGP-758</w:t>
      </w:r>
      <w:bookmarkEnd w:id="194"/>
      <w:r w:rsidRPr="00877D44">
        <w:rPr>
          <w:rFonts w:cs="Times New Roman"/>
          <w:lang w:val="sl-SI" w:eastAsia="zh-CN"/>
        </w:rPr>
        <w:t xml:space="preserve"> </w:t>
      </w:r>
    </w:p>
    <w:bookmarkEnd w:id="195"/>
    <w:p w14:paraId="5E9F3390" w14:textId="77777777" w:rsidR="00C3284A" w:rsidRPr="00C3284A" w:rsidRDefault="00C3284A" w:rsidP="00C3284A">
      <w:pPr>
        <w:suppressAutoHyphens/>
        <w:rPr>
          <w:bCs/>
          <w:lang w:eastAsia="zh-CN"/>
        </w:rPr>
      </w:pPr>
    </w:p>
    <w:p w14:paraId="71DB1DE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i/>
          <w:sz w:val="16"/>
          <w:szCs w:val="16"/>
          <w:lang w:eastAsia="en-US"/>
        </w:rPr>
        <w:t>Glava s podatki o garantu (zavarovalnici/banki) ali SWIFT ključ</w:t>
      </w:r>
    </w:p>
    <w:p w14:paraId="7E16432F" w14:textId="77777777" w:rsidR="00C3284A" w:rsidRPr="00C3284A" w:rsidRDefault="00C3284A" w:rsidP="00C3284A">
      <w:pPr>
        <w:keepNext/>
        <w:suppressAutoHyphens/>
        <w:spacing w:line="240" w:lineRule="auto"/>
        <w:rPr>
          <w:i/>
          <w:sz w:val="16"/>
          <w:szCs w:val="16"/>
          <w:lang w:eastAsia="en-US"/>
        </w:rPr>
      </w:pPr>
    </w:p>
    <w:p w14:paraId="371C6B6B" w14:textId="77777777" w:rsidR="00C3284A" w:rsidRPr="00C3284A" w:rsidRDefault="00C3284A" w:rsidP="00C3284A">
      <w:pPr>
        <w:keepNext/>
        <w:suppressAutoHyphens/>
        <w:spacing w:line="240" w:lineRule="auto"/>
        <w:rPr>
          <w:sz w:val="16"/>
          <w:szCs w:val="16"/>
          <w:lang w:eastAsia="en-US"/>
        </w:rPr>
      </w:pPr>
      <w:r w:rsidRPr="00C3284A">
        <w:rPr>
          <w:sz w:val="16"/>
          <w:szCs w:val="16"/>
          <w:lang w:eastAsia="en-US"/>
        </w:rPr>
        <w:t xml:space="preserve">Za: </w:t>
      </w:r>
      <w:bookmarkStart w:id="196" w:name="__Fieldmark__1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96"/>
      <w:r w:rsidRPr="00C3284A">
        <w:rPr>
          <w:i/>
          <w:sz w:val="16"/>
          <w:szCs w:val="16"/>
          <w:lang w:eastAsia="en-US"/>
        </w:rPr>
        <w:t xml:space="preserve"> (vpiše se upravičenca tj. naročnika javnega naročila)</w:t>
      </w:r>
    </w:p>
    <w:p w14:paraId="5851BFC3" w14:textId="77777777" w:rsidR="00C3284A" w:rsidRPr="00C3284A" w:rsidRDefault="00C3284A" w:rsidP="00C3284A">
      <w:pPr>
        <w:keepNext/>
        <w:suppressAutoHyphens/>
        <w:spacing w:line="240" w:lineRule="auto"/>
        <w:rPr>
          <w:i/>
          <w:sz w:val="16"/>
          <w:szCs w:val="16"/>
          <w:lang w:eastAsia="en-US"/>
        </w:rPr>
      </w:pPr>
      <w:r w:rsidRPr="00C3284A">
        <w:rPr>
          <w:sz w:val="16"/>
          <w:szCs w:val="16"/>
          <w:lang w:eastAsia="en-US"/>
        </w:rPr>
        <w:t xml:space="preserve">Datum: </w:t>
      </w:r>
      <w:bookmarkStart w:id="197" w:name="__Fieldmark__1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97"/>
      <w:r w:rsidRPr="00C3284A">
        <w:rPr>
          <w:sz w:val="16"/>
          <w:szCs w:val="16"/>
          <w:lang w:eastAsia="en-US"/>
        </w:rPr>
        <w:t xml:space="preserve"> </w:t>
      </w:r>
      <w:r w:rsidRPr="00C3284A">
        <w:rPr>
          <w:i/>
          <w:sz w:val="16"/>
          <w:szCs w:val="16"/>
          <w:lang w:eastAsia="en-US"/>
        </w:rPr>
        <w:t>(vpiše se datum izdaje)</w:t>
      </w:r>
    </w:p>
    <w:p w14:paraId="53367827" w14:textId="77777777" w:rsidR="00C3284A" w:rsidRPr="00C3284A" w:rsidRDefault="00C3284A" w:rsidP="00C3284A">
      <w:pPr>
        <w:keepNext/>
        <w:suppressAutoHyphens/>
        <w:spacing w:line="240" w:lineRule="auto"/>
        <w:rPr>
          <w:i/>
          <w:sz w:val="16"/>
          <w:szCs w:val="16"/>
          <w:lang w:eastAsia="en-US"/>
        </w:rPr>
      </w:pPr>
    </w:p>
    <w:p w14:paraId="6BAC419D"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VRSTA:</w:t>
      </w:r>
      <w:r w:rsidRPr="00C3284A">
        <w:rPr>
          <w:sz w:val="16"/>
          <w:szCs w:val="16"/>
          <w:lang w:eastAsia="en-US"/>
        </w:rPr>
        <w:t xml:space="preserve"> </w:t>
      </w:r>
      <w:bookmarkStart w:id="198" w:name="__Fieldmark__1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98"/>
      <w:r w:rsidRPr="00C3284A">
        <w:rPr>
          <w:i/>
          <w:sz w:val="16"/>
          <w:szCs w:val="16"/>
          <w:lang w:eastAsia="en-US"/>
        </w:rPr>
        <w:t xml:space="preserve"> vpiše se vrsta zavarovanja: kavcijsko zavarovanje/bančna garancija)</w:t>
      </w:r>
    </w:p>
    <w:p w14:paraId="4A5E0EE2" w14:textId="77777777" w:rsidR="00C3284A" w:rsidRPr="00C3284A" w:rsidRDefault="00C3284A" w:rsidP="00C3284A">
      <w:pPr>
        <w:keepNext/>
        <w:suppressAutoHyphens/>
        <w:spacing w:line="240" w:lineRule="auto"/>
        <w:rPr>
          <w:i/>
          <w:sz w:val="16"/>
          <w:szCs w:val="16"/>
          <w:lang w:eastAsia="en-US"/>
        </w:rPr>
      </w:pPr>
    </w:p>
    <w:p w14:paraId="156DCED8"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ŠTEVILKA: </w:t>
      </w:r>
      <w:bookmarkStart w:id="199" w:name="__Fieldmark__1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199"/>
      <w:r w:rsidRPr="00C3284A">
        <w:rPr>
          <w:sz w:val="16"/>
          <w:szCs w:val="16"/>
          <w:lang w:eastAsia="en-US"/>
        </w:rPr>
        <w:t xml:space="preserve"> </w:t>
      </w:r>
      <w:r w:rsidRPr="00C3284A">
        <w:rPr>
          <w:i/>
          <w:sz w:val="16"/>
          <w:szCs w:val="16"/>
          <w:lang w:eastAsia="en-US"/>
        </w:rPr>
        <w:t>(vpiše se številka zavarovanja)</w:t>
      </w:r>
    </w:p>
    <w:p w14:paraId="30A4E6AC" w14:textId="77777777" w:rsidR="00C3284A" w:rsidRPr="00C3284A" w:rsidRDefault="00C3284A" w:rsidP="00C3284A">
      <w:pPr>
        <w:keepNext/>
        <w:suppressAutoHyphens/>
        <w:spacing w:line="240" w:lineRule="auto"/>
        <w:rPr>
          <w:sz w:val="16"/>
          <w:szCs w:val="16"/>
          <w:lang w:eastAsia="en-US"/>
        </w:rPr>
      </w:pPr>
    </w:p>
    <w:p w14:paraId="413222C9"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GARANT:</w:t>
      </w:r>
      <w:r w:rsidRPr="00C3284A">
        <w:rPr>
          <w:sz w:val="16"/>
          <w:szCs w:val="16"/>
          <w:lang w:eastAsia="en-US"/>
        </w:rPr>
        <w:t xml:space="preserve"> </w:t>
      </w:r>
      <w:bookmarkStart w:id="200" w:name="__Fieldmark__1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0"/>
      <w:r w:rsidRPr="00C3284A">
        <w:rPr>
          <w:sz w:val="16"/>
          <w:szCs w:val="16"/>
          <w:lang w:eastAsia="en-US"/>
        </w:rPr>
        <w:t xml:space="preserve"> </w:t>
      </w:r>
      <w:r w:rsidRPr="00C3284A">
        <w:rPr>
          <w:i/>
          <w:sz w:val="16"/>
          <w:szCs w:val="16"/>
          <w:lang w:eastAsia="en-US"/>
        </w:rPr>
        <w:t>(vpišeta se ime in naslov zavarovalnice/banke v kraju izdaje)</w:t>
      </w:r>
    </w:p>
    <w:p w14:paraId="3B6D4BBE" w14:textId="77777777" w:rsidR="00C3284A" w:rsidRPr="00C3284A" w:rsidRDefault="00C3284A" w:rsidP="00C3284A">
      <w:pPr>
        <w:keepNext/>
        <w:suppressAutoHyphens/>
        <w:spacing w:line="240" w:lineRule="auto"/>
        <w:rPr>
          <w:i/>
          <w:sz w:val="16"/>
          <w:szCs w:val="16"/>
          <w:lang w:eastAsia="en-US"/>
        </w:rPr>
      </w:pPr>
    </w:p>
    <w:p w14:paraId="6AFF7FE1"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NAROČNIK: </w:t>
      </w:r>
      <w:bookmarkStart w:id="201" w:name="__Fieldmark__2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1"/>
      <w:r w:rsidRPr="00C3284A">
        <w:rPr>
          <w:sz w:val="16"/>
          <w:szCs w:val="16"/>
          <w:lang w:eastAsia="en-US"/>
        </w:rPr>
        <w:t xml:space="preserve"> </w:t>
      </w:r>
      <w:r w:rsidRPr="00C3284A">
        <w:rPr>
          <w:i/>
          <w:sz w:val="16"/>
          <w:szCs w:val="16"/>
          <w:lang w:eastAsia="en-US"/>
        </w:rPr>
        <w:t>(vpiše se ime in naslov naročnika zavarovanja, tj. v postopku javnega naročanja izbranega ponudnika)</w:t>
      </w:r>
    </w:p>
    <w:p w14:paraId="66D9BBFE" w14:textId="77777777" w:rsidR="00C3284A" w:rsidRPr="00C3284A" w:rsidRDefault="00C3284A" w:rsidP="00C3284A">
      <w:pPr>
        <w:keepNext/>
        <w:suppressAutoHyphens/>
        <w:spacing w:line="240" w:lineRule="auto"/>
        <w:rPr>
          <w:sz w:val="16"/>
          <w:szCs w:val="16"/>
          <w:lang w:eastAsia="en-US"/>
        </w:rPr>
      </w:pPr>
    </w:p>
    <w:p w14:paraId="4A0DF6C9" w14:textId="68FD95D0" w:rsidR="00C3284A" w:rsidRPr="00C3284A" w:rsidRDefault="00C3284A" w:rsidP="00C3284A">
      <w:pPr>
        <w:keepNext/>
        <w:suppressAutoHyphens/>
        <w:spacing w:line="240" w:lineRule="auto"/>
        <w:rPr>
          <w:sz w:val="16"/>
          <w:szCs w:val="16"/>
          <w:lang w:eastAsia="en-US"/>
        </w:rPr>
      </w:pPr>
      <w:r w:rsidRPr="00C3284A">
        <w:rPr>
          <w:b/>
          <w:sz w:val="16"/>
          <w:szCs w:val="16"/>
          <w:lang w:eastAsia="en-US"/>
        </w:rPr>
        <w:t>UPRAVIČENEC:</w:t>
      </w:r>
      <w:r w:rsidRPr="00C3284A">
        <w:rPr>
          <w:sz w:val="16"/>
          <w:szCs w:val="16"/>
          <w:lang w:eastAsia="en-US"/>
        </w:rPr>
        <w:t xml:space="preserve"> </w:t>
      </w:r>
      <w:r w:rsidR="0049037C" w:rsidRPr="0049037C">
        <w:rPr>
          <w:sz w:val="16"/>
          <w:szCs w:val="16"/>
          <w:lang w:eastAsia="en-US"/>
        </w:rPr>
        <w:t>Urad Republike Slovenije za nadzor, kakovost in investicije v zdravstvu, Ulica Ambrožiča Novljana 7, 1000 Ljubljana</w:t>
      </w:r>
    </w:p>
    <w:p w14:paraId="14C14BFF" w14:textId="77777777" w:rsidR="00C3284A" w:rsidRPr="00C3284A" w:rsidRDefault="00C3284A" w:rsidP="00C3284A">
      <w:pPr>
        <w:keepNext/>
        <w:suppressAutoHyphens/>
        <w:spacing w:line="240" w:lineRule="auto"/>
        <w:rPr>
          <w:sz w:val="16"/>
          <w:szCs w:val="16"/>
          <w:lang w:eastAsia="en-US"/>
        </w:rPr>
      </w:pPr>
    </w:p>
    <w:p w14:paraId="568D3A58" w14:textId="77777777" w:rsidR="00C3284A" w:rsidRPr="00C3284A" w:rsidRDefault="00C3284A" w:rsidP="00C3284A">
      <w:pPr>
        <w:keepNext/>
        <w:suppressAutoHyphens/>
        <w:spacing w:line="240" w:lineRule="auto"/>
        <w:rPr>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za odpravo napak v garancijskem roku, ki izhaja iz pogodbe št. </w:t>
      </w:r>
      <w:bookmarkStart w:id="202" w:name="__Fieldmark__2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2"/>
      <w:r w:rsidRPr="00C3284A">
        <w:rPr>
          <w:sz w:val="16"/>
          <w:szCs w:val="16"/>
          <w:lang w:eastAsia="en-US"/>
        </w:rPr>
        <w:t xml:space="preserve"> z dne </w:t>
      </w:r>
      <w:bookmarkStart w:id="203" w:name="__Fieldmark__2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3"/>
      <w:r w:rsidRPr="00C3284A">
        <w:rPr>
          <w:sz w:val="16"/>
          <w:szCs w:val="16"/>
          <w:lang w:eastAsia="en-US"/>
        </w:rPr>
        <w:t xml:space="preserve"> </w:t>
      </w:r>
      <w:r w:rsidRPr="00C3284A">
        <w:rPr>
          <w:i/>
          <w:sz w:val="16"/>
          <w:szCs w:val="16"/>
          <w:lang w:eastAsia="en-US"/>
        </w:rPr>
        <w:t xml:space="preserve">(vpiše se pogodbo o izvedbi javnega naročila), </w:t>
      </w:r>
      <w:r w:rsidRPr="00C3284A">
        <w:rPr>
          <w:sz w:val="16"/>
          <w:szCs w:val="16"/>
          <w:lang w:eastAsia="en-US"/>
        </w:rPr>
        <w:t xml:space="preserve">katere predmet je </w:t>
      </w:r>
      <w:bookmarkStart w:id="204" w:name="__Fieldmark__2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4"/>
      <w:r w:rsidRPr="00C3284A">
        <w:rPr>
          <w:sz w:val="16"/>
          <w:szCs w:val="16"/>
          <w:lang w:eastAsia="en-US"/>
        </w:rPr>
        <w:t xml:space="preserve"> </w:t>
      </w:r>
      <w:r w:rsidRPr="00C3284A">
        <w:rPr>
          <w:i/>
          <w:sz w:val="16"/>
          <w:szCs w:val="16"/>
          <w:lang w:eastAsia="en-US"/>
        </w:rPr>
        <w:t>(vpiše se predmet javnega naročila).</w:t>
      </w:r>
    </w:p>
    <w:p w14:paraId="03043177" w14:textId="77777777" w:rsidR="00C3284A" w:rsidRPr="00C3284A" w:rsidRDefault="00C3284A" w:rsidP="00C3284A">
      <w:pPr>
        <w:keepNext/>
        <w:suppressAutoHyphens/>
        <w:spacing w:line="240" w:lineRule="auto"/>
        <w:rPr>
          <w:i/>
          <w:sz w:val="16"/>
          <w:szCs w:val="16"/>
          <w:lang w:eastAsia="en-US"/>
        </w:rPr>
      </w:pPr>
    </w:p>
    <w:p w14:paraId="52EA607F"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ZNESEK V EUR: </w:t>
      </w:r>
      <w:bookmarkStart w:id="205" w:name="__Fieldmark__2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5"/>
      <w:r w:rsidRPr="00C3284A">
        <w:rPr>
          <w:sz w:val="16"/>
          <w:szCs w:val="16"/>
          <w:lang w:eastAsia="en-US"/>
        </w:rPr>
        <w:t xml:space="preserve"> </w:t>
      </w:r>
      <w:r w:rsidRPr="00C3284A">
        <w:rPr>
          <w:i/>
          <w:sz w:val="16"/>
          <w:szCs w:val="16"/>
          <w:lang w:eastAsia="en-US"/>
        </w:rPr>
        <w:t>(vpiše se najvišji znesek s številko in besedo)</w:t>
      </w:r>
    </w:p>
    <w:p w14:paraId="0484BFCF" w14:textId="77777777" w:rsidR="00C3284A" w:rsidRPr="00C3284A" w:rsidRDefault="00C3284A" w:rsidP="00C3284A">
      <w:pPr>
        <w:keepNext/>
        <w:suppressAutoHyphens/>
        <w:spacing w:line="240" w:lineRule="auto"/>
        <w:rPr>
          <w:sz w:val="16"/>
          <w:szCs w:val="16"/>
          <w:lang w:eastAsia="en-US"/>
        </w:rPr>
      </w:pPr>
    </w:p>
    <w:p w14:paraId="73BF203E"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206" w:name="__Fieldmark__2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6"/>
      <w:r w:rsidRPr="00C3284A">
        <w:rPr>
          <w:i/>
          <w:sz w:val="16"/>
          <w:szCs w:val="16"/>
          <w:lang w:eastAsia="en-US"/>
        </w:rPr>
        <w:t xml:space="preserve"> (nobena/navede se listina)</w:t>
      </w:r>
    </w:p>
    <w:p w14:paraId="0644E5A2" w14:textId="77777777" w:rsidR="00C3284A" w:rsidRPr="00C3284A" w:rsidRDefault="00C3284A" w:rsidP="00C3284A">
      <w:pPr>
        <w:keepNext/>
        <w:suppressAutoHyphens/>
        <w:spacing w:line="240" w:lineRule="auto"/>
        <w:rPr>
          <w:sz w:val="16"/>
          <w:szCs w:val="16"/>
          <w:lang w:eastAsia="en-US"/>
        </w:rPr>
      </w:pPr>
    </w:p>
    <w:p w14:paraId="1C2A3C1D"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1B50EA39" w14:textId="77777777" w:rsidR="00C3284A" w:rsidRPr="00C3284A" w:rsidRDefault="00C3284A" w:rsidP="00C3284A">
      <w:pPr>
        <w:keepNext/>
        <w:suppressAutoHyphens/>
        <w:spacing w:line="240" w:lineRule="auto"/>
        <w:rPr>
          <w:sz w:val="16"/>
          <w:szCs w:val="16"/>
          <w:lang w:eastAsia="en-US"/>
        </w:rPr>
      </w:pPr>
    </w:p>
    <w:p w14:paraId="0A363D57"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207" w:name="__Fieldmark__2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7"/>
      <w:r w:rsidRPr="00C3284A">
        <w:rPr>
          <w:sz w:val="16"/>
          <w:szCs w:val="16"/>
          <w:lang w:eastAsia="en-US"/>
        </w:rPr>
        <w:t xml:space="preserve"> </w:t>
      </w:r>
      <w:r w:rsidRPr="00C3284A">
        <w:rPr>
          <w:i/>
          <w:sz w:val="16"/>
          <w:szCs w:val="16"/>
          <w:lang w:eastAsia="en-US"/>
        </w:rPr>
        <w:t>(navede se SWIFT naslova garanta)</w:t>
      </w:r>
    </w:p>
    <w:p w14:paraId="5DDBE1A9" w14:textId="77777777" w:rsidR="00C3284A" w:rsidRPr="00C3284A" w:rsidRDefault="00C3284A" w:rsidP="00C3284A">
      <w:pPr>
        <w:keepNext/>
        <w:suppressAutoHyphens/>
        <w:spacing w:line="240" w:lineRule="auto"/>
        <w:rPr>
          <w:sz w:val="16"/>
          <w:szCs w:val="16"/>
          <w:lang w:eastAsia="en-US"/>
        </w:rPr>
      </w:pPr>
    </w:p>
    <w:p w14:paraId="576CECEE"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208" w:name="__Fieldmark__2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08"/>
      <w:r w:rsidRPr="00C3284A">
        <w:rPr>
          <w:i/>
          <w:sz w:val="16"/>
          <w:szCs w:val="16"/>
          <w:lang w:eastAsia="en-US"/>
        </w:rPr>
        <w:t xml:space="preserve"> (garant vpiše naslov podružnice, kjer se opravi predložitev papirnih listin, ali elektronski naslov za predložitev v elektronski obliki, kot na primer garantov SWIFT naslov)</w:t>
      </w:r>
    </w:p>
    <w:p w14:paraId="08CA4CD1"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53F1A60C"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787BF612" w14:textId="77777777" w:rsidR="00C3284A" w:rsidRPr="00C3284A" w:rsidRDefault="00C3284A" w:rsidP="00C3284A">
      <w:pPr>
        <w:keepNext/>
        <w:suppressAutoHyphens/>
        <w:spacing w:line="240" w:lineRule="auto"/>
        <w:rPr>
          <w:sz w:val="16"/>
          <w:szCs w:val="16"/>
          <w:lang w:eastAsia="en-US"/>
        </w:rPr>
      </w:pPr>
    </w:p>
    <w:p w14:paraId="469BF6F7"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 xml:space="preserve">DATUM VELJAVNOSTI: </w:t>
      </w:r>
      <w:bookmarkStart w:id="209" w:name="__Fieldmark__2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DD. MM. LLLL</w:t>
      </w:r>
      <w:r w:rsidRPr="00C3284A">
        <w:rPr>
          <w:sz w:val="16"/>
          <w:szCs w:val="16"/>
          <w:lang w:eastAsia="en-US"/>
        </w:rPr>
        <w:fldChar w:fldCharType="end"/>
      </w:r>
      <w:bookmarkEnd w:id="209"/>
      <w:r w:rsidRPr="00C3284A">
        <w:rPr>
          <w:sz w:val="16"/>
          <w:szCs w:val="16"/>
          <w:lang w:eastAsia="en-US"/>
        </w:rPr>
        <w:t xml:space="preserve"> </w:t>
      </w:r>
      <w:r w:rsidRPr="00C3284A">
        <w:rPr>
          <w:i/>
          <w:sz w:val="16"/>
          <w:szCs w:val="16"/>
          <w:lang w:eastAsia="en-US"/>
        </w:rPr>
        <w:t>(vpiše se datum zapadlosti zavarovanja)</w:t>
      </w:r>
    </w:p>
    <w:p w14:paraId="685E4742" w14:textId="77777777" w:rsidR="00C3284A" w:rsidRPr="00C3284A" w:rsidRDefault="00C3284A" w:rsidP="00C3284A">
      <w:pPr>
        <w:keepNext/>
        <w:suppressAutoHyphens/>
        <w:spacing w:line="240" w:lineRule="auto"/>
        <w:rPr>
          <w:sz w:val="16"/>
          <w:szCs w:val="16"/>
          <w:lang w:eastAsia="en-US"/>
        </w:rPr>
      </w:pPr>
    </w:p>
    <w:p w14:paraId="03E08D8A" w14:textId="77777777" w:rsidR="00C3284A" w:rsidRPr="00C3284A" w:rsidRDefault="00C3284A" w:rsidP="00C3284A">
      <w:pPr>
        <w:keepNext/>
        <w:suppressAutoHyphens/>
        <w:spacing w:line="240" w:lineRule="auto"/>
        <w:rPr>
          <w:sz w:val="16"/>
          <w:szCs w:val="16"/>
          <w:lang w:eastAsia="en-US"/>
        </w:rPr>
      </w:pPr>
      <w:r w:rsidRPr="00C3284A">
        <w:rPr>
          <w:b/>
          <w:sz w:val="16"/>
          <w:szCs w:val="16"/>
          <w:lang w:eastAsia="en-US"/>
        </w:rPr>
        <w:t>STRANKA, KI JE DOLŽNA PLAČATI STROŠKE:</w:t>
      </w:r>
      <w:r w:rsidRPr="00C3284A">
        <w:rPr>
          <w:sz w:val="16"/>
          <w:szCs w:val="16"/>
          <w:lang w:eastAsia="en-US"/>
        </w:rPr>
        <w:t xml:space="preserve"> </w:t>
      </w:r>
      <w:bookmarkStart w:id="210" w:name="__Fieldmark__2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10"/>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58A2A373" w14:textId="77777777" w:rsidR="00C3284A" w:rsidRPr="00C3284A" w:rsidRDefault="00C3284A" w:rsidP="00C328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72655515"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7DEC75" w14:textId="77777777" w:rsidR="00C3284A" w:rsidRPr="00C3284A" w:rsidRDefault="00C3284A" w:rsidP="00C3284A">
      <w:pPr>
        <w:suppressAutoHyphens/>
        <w:spacing w:line="240" w:lineRule="auto"/>
        <w:rPr>
          <w:sz w:val="16"/>
          <w:szCs w:val="16"/>
          <w:lang w:eastAsia="en-US"/>
        </w:rPr>
      </w:pPr>
    </w:p>
    <w:p w14:paraId="5DE518A6"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38EF7178" w14:textId="77777777" w:rsidR="00C3284A" w:rsidRPr="00C3284A" w:rsidRDefault="00C3284A" w:rsidP="00C3284A">
      <w:pPr>
        <w:suppressAutoHyphens/>
        <w:spacing w:line="240" w:lineRule="auto"/>
        <w:rPr>
          <w:sz w:val="16"/>
          <w:szCs w:val="16"/>
          <w:lang w:eastAsia="en-US"/>
        </w:rPr>
      </w:pPr>
    </w:p>
    <w:p w14:paraId="54E0E847" w14:textId="77777777" w:rsidR="00C3284A" w:rsidRPr="00C3284A" w:rsidRDefault="00C3284A" w:rsidP="00C3284A">
      <w:pPr>
        <w:suppressAutoHyphens/>
        <w:spacing w:line="240" w:lineRule="auto"/>
        <w:rPr>
          <w:sz w:val="16"/>
          <w:szCs w:val="16"/>
          <w:lang w:eastAsia="en-US"/>
        </w:rPr>
      </w:pPr>
      <w:r w:rsidRPr="00C3284A">
        <w:rPr>
          <w:sz w:val="16"/>
          <w:szCs w:val="16"/>
          <w:lang w:eastAsia="en-US"/>
        </w:rPr>
        <w:t>Morebitne spore v zvezi s tem zavarovanjem rešuje stvarno pristojno sodišče v Ljubljani po slovenskem pravu.</w:t>
      </w:r>
    </w:p>
    <w:p w14:paraId="533BC3E8" w14:textId="77777777" w:rsidR="00C3284A" w:rsidRPr="00C3284A" w:rsidRDefault="00C3284A" w:rsidP="00C3284A">
      <w:pPr>
        <w:suppressAutoHyphens/>
        <w:spacing w:line="240" w:lineRule="auto"/>
        <w:rPr>
          <w:sz w:val="16"/>
          <w:szCs w:val="16"/>
          <w:lang w:eastAsia="en-US"/>
        </w:rPr>
      </w:pPr>
    </w:p>
    <w:p w14:paraId="36D78C80" w14:textId="77777777" w:rsidR="00C3284A" w:rsidRPr="00C3284A" w:rsidRDefault="00C3284A" w:rsidP="00C3284A">
      <w:pPr>
        <w:suppressAutoHyphens/>
        <w:spacing w:line="240" w:lineRule="auto"/>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635CF96" w14:textId="77777777" w:rsidR="00C3284A" w:rsidRPr="00C3284A" w:rsidRDefault="00C3284A" w:rsidP="00C3284A">
      <w:pPr>
        <w:suppressAutoHyphens/>
        <w:spacing w:line="240" w:lineRule="auto"/>
        <w:rPr>
          <w:sz w:val="16"/>
          <w:szCs w:val="16"/>
          <w:lang w:eastAsia="en-US"/>
        </w:rPr>
      </w:pPr>
    </w:p>
    <w:p w14:paraId="59697319" w14:textId="77777777" w:rsidR="00C3284A" w:rsidRPr="00C3284A" w:rsidRDefault="00C3284A" w:rsidP="00C3284A">
      <w:pPr>
        <w:suppressAutoHyphens/>
        <w:spacing w:line="240" w:lineRule="auto"/>
        <w:rPr>
          <w:sz w:val="16"/>
          <w:szCs w:val="16"/>
          <w:lang w:eastAsia="en-US"/>
        </w:rPr>
      </w:pPr>
    </w:p>
    <w:p w14:paraId="3D717C78"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C0E122" w14:textId="77777777" w:rsidR="00C3284A" w:rsidRPr="00C3284A"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center"/>
        <w:rPr>
          <w:sz w:val="16"/>
          <w:szCs w:val="16"/>
          <w:lang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(žig in podpis)</w:t>
      </w:r>
    </w:p>
    <w:p w14:paraId="1389B184" w14:textId="77777777" w:rsidR="00C3284A" w:rsidRPr="00C3284A" w:rsidRDefault="00C3284A" w:rsidP="00C3284A">
      <w:pPr>
        <w:suppressAutoHyphens/>
        <w:spacing w:line="240" w:lineRule="auto"/>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p>
    <w:p w14:paraId="246BD877" w14:textId="77777777" w:rsidR="00C3284A" w:rsidRPr="00C3284A" w:rsidRDefault="00C3284A" w:rsidP="00C3284A">
      <w:pPr>
        <w:keepLines/>
        <w:widowControl w:val="0"/>
        <w:tabs>
          <w:tab w:val="left" w:pos="2155"/>
        </w:tabs>
        <w:suppressAutoHyphens/>
        <w:spacing w:line="260" w:lineRule="atLeast"/>
        <w:textAlignment w:val="baseline"/>
        <w:rPr>
          <w:kern w:val="1"/>
          <w:sz w:val="16"/>
          <w:szCs w:val="16"/>
          <w:u w:val="single"/>
          <w:lang w:val="pl-PL" w:eastAsia="en-US"/>
        </w:rPr>
      </w:pPr>
    </w:p>
    <w:p w14:paraId="585C19F5" w14:textId="6ED2E9C5" w:rsidR="00D547F5" w:rsidRPr="00D547F5" w:rsidRDefault="00D547F5" w:rsidP="00D547F5">
      <w:pPr>
        <w:keepLines/>
        <w:widowControl w:val="0"/>
        <w:tabs>
          <w:tab w:val="left" w:pos="2155"/>
        </w:tabs>
        <w:adjustRightInd w:val="0"/>
        <w:spacing w:line="260" w:lineRule="atLeast"/>
        <w:textAlignment w:val="baseline"/>
        <w:rPr>
          <w:kern w:val="1"/>
          <w:u w:val="single"/>
          <w:lang w:val="pl-PL" w:eastAsia="zh-CN"/>
        </w:rPr>
      </w:pPr>
      <w:r w:rsidRPr="00D547F5">
        <w:rPr>
          <w:kern w:val="1"/>
          <w:u w:val="single"/>
          <w:lang w:val="pl-PL" w:eastAsia="zh-CN"/>
        </w:rPr>
        <w:t xml:space="preserve">Opomba: </w:t>
      </w:r>
      <w:r w:rsidR="00445DC3" w:rsidRPr="00862599">
        <w:t>S predložitvijo podpisanega obrazca ESPD se šteje, da ponudnik potrjuje vsebino vzorca zavarovanja za odpravo napak v garancijskem roku</w:t>
      </w:r>
      <w:r w:rsidRPr="00D547F5">
        <w:rPr>
          <w:kern w:val="1"/>
          <w:u w:val="single"/>
          <w:lang w:val="pl-PL" w:eastAsia="zh-CN"/>
        </w:rPr>
        <w:t>.</w:t>
      </w:r>
    </w:p>
    <w:p w14:paraId="1B529FDB" w14:textId="77777777" w:rsidR="00C56CE7" w:rsidRDefault="00C56CE7" w:rsidP="00C3284A">
      <w:pPr>
        <w:spacing w:line="240" w:lineRule="auto"/>
        <w:rPr>
          <w:color w:val="0000CC"/>
          <w:sz w:val="18"/>
          <w:szCs w:val="18"/>
        </w:rPr>
      </w:pPr>
    </w:p>
    <w:p w14:paraId="3B225F02" w14:textId="19FB19E0" w:rsidR="00445DC3" w:rsidRDefault="00445DC3">
      <w:pPr>
        <w:spacing w:line="240" w:lineRule="auto"/>
        <w:jc w:val="left"/>
        <w:rPr>
          <w:color w:val="0000CC"/>
          <w:sz w:val="18"/>
          <w:szCs w:val="18"/>
        </w:rPr>
      </w:pPr>
      <w:r>
        <w:rPr>
          <w:color w:val="0000CC"/>
          <w:sz w:val="18"/>
          <w:szCs w:val="18"/>
        </w:rPr>
        <w:br w:type="page"/>
      </w:r>
    </w:p>
    <w:p w14:paraId="7BBC0146" w14:textId="2F4CF3BF" w:rsidR="00C56CE7" w:rsidRPr="00547B5F" w:rsidRDefault="00C56CE7" w:rsidP="00C56CE7">
      <w:pPr>
        <w:spacing w:line="240" w:lineRule="auto"/>
        <w:jc w:val="right"/>
      </w:pPr>
      <w:r w:rsidRPr="00547B5F">
        <w:lastRenderedPageBreak/>
        <w:t xml:space="preserve">OBRAZEC ŠT. </w:t>
      </w:r>
      <w:r w:rsidR="002B37F8">
        <w:t>6</w:t>
      </w:r>
    </w:p>
    <w:p w14:paraId="20C0942C" w14:textId="77777777" w:rsidR="00C56CE7" w:rsidRPr="00547B5F" w:rsidRDefault="00C56CE7" w:rsidP="00C56CE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11" w:name="_Toc126847613"/>
      <w:bookmarkStart w:id="212" w:name="_Toc131756883"/>
      <w:bookmarkStart w:id="213" w:name="_Toc134775366"/>
      <w:bookmarkStart w:id="214" w:name="_Toc178104328"/>
      <w:r w:rsidRPr="00547B5F">
        <w:rPr>
          <w:b/>
          <w:bCs/>
          <w:iCs/>
          <w:sz w:val="24"/>
          <w:szCs w:val="24"/>
        </w:rPr>
        <w:t>IZJAVA GOSPODARSKEGA SUBJEKTA</w:t>
      </w:r>
      <w:bookmarkEnd w:id="211"/>
      <w:bookmarkEnd w:id="212"/>
      <w:bookmarkEnd w:id="213"/>
      <w:bookmarkEnd w:id="214"/>
    </w:p>
    <w:p w14:paraId="1F6D2B86" w14:textId="77777777" w:rsidR="00C56CE7" w:rsidRPr="00547B5F" w:rsidRDefault="00C56CE7" w:rsidP="00C56CE7"/>
    <w:p w14:paraId="3A2B73BE" w14:textId="77777777" w:rsidR="00C56CE7" w:rsidRPr="00547B5F" w:rsidRDefault="00C56CE7" w:rsidP="00C56CE7">
      <w:r w:rsidRPr="00547B5F">
        <w:t>Gospodarski subjekt:</w:t>
      </w:r>
      <w:r w:rsidRPr="00547B5F">
        <w:tab/>
        <w:t>___________________________</w:t>
      </w:r>
    </w:p>
    <w:p w14:paraId="3004257A" w14:textId="77777777" w:rsidR="00C56CE7" w:rsidRPr="00547B5F" w:rsidRDefault="00C56CE7" w:rsidP="00C56CE7"/>
    <w:p w14:paraId="2A1E90EA" w14:textId="77777777" w:rsidR="00C56CE7" w:rsidRPr="00547B5F" w:rsidRDefault="00C56CE7" w:rsidP="00C56CE7">
      <w:r w:rsidRPr="00547B5F">
        <w:tab/>
      </w:r>
      <w:r w:rsidRPr="00547B5F">
        <w:tab/>
      </w:r>
      <w:r w:rsidRPr="00547B5F">
        <w:tab/>
        <w:t>___________________________</w:t>
      </w:r>
    </w:p>
    <w:p w14:paraId="71AA2172" w14:textId="77777777" w:rsidR="00C56CE7" w:rsidRPr="00547B5F" w:rsidRDefault="00C56CE7" w:rsidP="00C56CE7"/>
    <w:p w14:paraId="26D1F459" w14:textId="77777777" w:rsidR="00C56CE7" w:rsidRPr="00547B5F" w:rsidRDefault="00C56CE7" w:rsidP="00C56CE7">
      <w:r w:rsidRPr="00547B5F">
        <w:tab/>
      </w:r>
      <w:r w:rsidRPr="00547B5F">
        <w:tab/>
      </w:r>
      <w:r w:rsidRPr="00547B5F">
        <w:tab/>
        <w:t>___________________________</w:t>
      </w:r>
    </w:p>
    <w:p w14:paraId="5F97BD64" w14:textId="77777777" w:rsidR="00C56CE7" w:rsidRPr="00547B5F" w:rsidRDefault="00C56CE7" w:rsidP="00C56CE7">
      <w:pPr>
        <w:rPr>
          <w:b/>
        </w:rPr>
      </w:pPr>
    </w:p>
    <w:p w14:paraId="30E4E0A9" w14:textId="5182D58B" w:rsidR="00C56CE7" w:rsidRPr="00547B5F" w:rsidRDefault="00C56CE7" w:rsidP="00C56CE7">
      <w:pPr>
        <w:rPr>
          <w:color w:val="000000"/>
        </w:rPr>
      </w:pPr>
      <w:r w:rsidRPr="00461AE5">
        <w:rPr>
          <w:color w:val="000000"/>
        </w:rPr>
        <w:t>Vezano na našo ponudbo za izvedbo javnega naročila</w:t>
      </w:r>
      <w:r w:rsidRPr="00461AE5">
        <w:rPr>
          <w:b/>
          <w:color w:val="000000"/>
        </w:rPr>
        <w:t xml:space="preserve"> </w:t>
      </w:r>
      <w:r w:rsidRPr="00461AE5">
        <w:rPr>
          <w:b/>
        </w:rPr>
        <w:t>»</w:t>
      </w:r>
      <w:r w:rsidR="00810384" w:rsidRPr="00461AE5">
        <w:rPr>
          <w:b/>
        </w:rPr>
        <w:t>Nakup in vzdrževanje MR aparata ter izvedba GOI del za preureditev prostorov</w:t>
      </w:r>
      <w:r w:rsidR="00461AE5" w:rsidRPr="00461AE5">
        <w:rPr>
          <w:b/>
        </w:rPr>
        <w:t xml:space="preserve"> na Nevrološki kliniki</w:t>
      </w:r>
      <w:r w:rsidRPr="00461AE5">
        <w:rPr>
          <w:b/>
        </w:rPr>
        <w:t>«</w:t>
      </w:r>
      <w:r w:rsidRPr="00461AE5">
        <w:t xml:space="preserve"> p</w:t>
      </w:r>
      <w:r w:rsidRPr="00461AE5">
        <w:rPr>
          <w:color w:val="000000"/>
        </w:rPr>
        <w:t>od materialno in kazensko odgovornostjo</w:t>
      </w:r>
      <w:r w:rsidRPr="00547B5F">
        <w:rPr>
          <w:color w:val="000000"/>
        </w:rPr>
        <w:t xml:space="preserve"> izjavljamo, da nismo v enem od spodaj navedenih položajev, ki jih opredeljuje </w:t>
      </w:r>
      <w:r w:rsidRPr="00547B5F">
        <w:t>prvi odstavek 5k člena UREDBE SVETA (EU) 2022/576 z dne 8. aprila 2022 o spremembi Uredbe (EU) št. 833/2014 o omejevalnih ukrepih zaradi delovanja Rusije, ki povzroča destabilizacijo razmer v Ukrajini</w:t>
      </w:r>
      <w:r w:rsidRPr="00547B5F">
        <w:rPr>
          <w:color w:val="000000"/>
        </w:rPr>
        <w:t>:</w:t>
      </w:r>
    </w:p>
    <w:p w14:paraId="1E267A73" w14:textId="77777777" w:rsidR="00C56CE7" w:rsidRPr="00547B5F" w:rsidRDefault="00C56CE7" w:rsidP="006A7E85">
      <w:pPr>
        <w:numPr>
          <w:ilvl w:val="0"/>
          <w:numId w:val="33"/>
        </w:numPr>
      </w:pPr>
      <w:r w:rsidRPr="00547B5F">
        <w:t>ruski državljan ali fizična ali pravna oseba, subjekt ali organ s sedežem v Rusiji;</w:t>
      </w:r>
    </w:p>
    <w:p w14:paraId="45343E2E" w14:textId="78993591" w:rsidR="00C56CE7" w:rsidRPr="00547B5F" w:rsidRDefault="00C56CE7" w:rsidP="006A7E85">
      <w:pPr>
        <w:numPr>
          <w:ilvl w:val="0"/>
          <w:numId w:val="33"/>
        </w:numPr>
      </w:pPr>
      <w:r w:rsidRPr="00547B5F">
        <w:t>pravna oseba, subjekt ali organ, katerega več kot 50-odstotni delež je v neposredni ali posredni lasti subjekta iz točke a) tega odstavka, ali</w:t>
      </w:r>
    </w:p>
    <w:p w14:paraId="00425197" w14:textId="74E52324" w:rsidR="00C56CE7" w:rsidRPr="00547B5F" w:rsidRDefault="00C56CE7" w:rsidP="006A7E85">
      <w:pPr>
        <w:numPr>
          <w:ilvl w:val="0"/>
          <w:numId w:val="33"/>
        </w:numPr>
      </w:pPr>
      <w:r w:rsidRPr="00547B5F">
        <w:t>fizična ali pravna oseba, subjekt ali organ, ki deluje v imenu ali po navodilih subjekta iz točke a) ali b) tega odstavka,</w:t>
      </w:r>
    </w:p>
    <w:p w14:paraId="0B40D065" w14:textId="77777777" w:rsidR="00C56CE7" w:rsidRPr="00547B5F" w:rsidRDefault="00C56CE7" w:rsidP="006A7E85">
      <w:pPr>
        <w:numPr>
          <w:ilvl w:val="0"/>
          <w:numId w:val="33"/>
        </w:numPr>
      </w:pPr>
      <w:r w:rsidRPr="00547B5F">
        <w:t>podizvajalec, dobavitelj ali subjekt, katerega zmogljivosti se uporabljajo v smislu direktiv o javnem naročanju, ki predstavljajo več kot 10 % vrednosti predmetnega naročila.</w:t>
      </w:r>
    </w:p>
    <w:p w14:paraId="5087718F" w14:textId="77777777" w:rsidR="00C56CE7" w:rsidRPr="00547B5F" w:rsidRDefault="00C56CE7" w:rsidP="00C56CE7"/>
    <w:p w14:paraId="771C4C02" w14:textId="684813B0" w:rsidR="00C56CE7" w:rsidRPr="00547B5F" w:rsidRDefault="002B37F8" w:rsidP="00C56CE7">
      <w:r>
        <w:t>Hkrati</w:t>
      </w:r>
      <w:r w:rsidR="00C56CE7" w:rsidRPr="00547B5F">
        <w:t xml:space="preserve"> izjavlja</w:t>
      </w:r>
      <w:r>
        <w:t>mo</w:t>
      </w:r>
      <w:r w:rsidR="00C56CE7" w:rsidRPr="00547B5F">
        <w:t>:</w:t>
      </w:r>
    </w:p>
    <w:p w14:paraId="139CEE2D" w14:textId="350BD69E" w:rsidR="00C56CE7" w:rsidRPr="00547B5F" w:rsidRDefault="00C56CE7" w:rsidP="006A7E85">
      <w:pPr>
        <w:numPr>
          <w:ilvl w:val="0"/>
          <w:numId w:val="34"/>
        </w:numPr>
        <w:spacing w:line="260" w:lineRule="atLeast"/>
        <w:rPr>
          <w:szCs w:val="24"/>
        </w:rPr>
      </w:pPr>
      <w:r w:rsidRPr="00547B5F">
        <w:rPr>
          <w:szCs w:val="24"/>
        </w:rPr>
        <w:t xml:space="preserve">da </w:t>
      </w:r>
      <w:r w:rsidR="002B37F8">
        <w:rPr>
          <w:szCs w:val="24"/>
        </w:rPr>
        <w:t>nam</w:t>
      </w:r>
      <w:r w:rsidRPr="00547B5F">
        <w:rPr>
          <w:szCs w:val="24"/>
        </w:rPr>
        <w:t xml:space="preserve"> ni prepovedano poslovanje z naročnikom ali katerim od uporabnikov na podlagi 35. člena Zakona o integriteti in preprečevanju korupcije (Uradni list RS, št. 69/11 – uradno prečiščeno besedilo, 158/20, 3/22 – ZDeb in 16/23 – ZZPri);</w:t>
      </w:r>
    </w:p>
    <w:p w14:paraId="0669FB29" w14:textId="0772B487" w:rsidR="00C56CE7" w:rsidRPr="00547B5F" w:rsidRDefault="00C56CE7" w:rsidP="006A7E85">
      <w:pPr>
        <w:numPr>
          <w:ilvl w:val="0"/>
          <w:numId w:val="34"/>
        </w:numPr>
        <w:spacing w:line="260" w:lineRule="atLeast"/>
        <w:rPr>
          <w:szCs w:val="24"/>
        </w:rPr>
      </w:pPr>
      <w:r w:rsidRPr="00547B5F">
        <w:rPr>
          <w:szCs w:val="24"/>
        </w:rPr>
        <w:t>da ni</w:t>
      </w:r>
      <w:r w:rsidR="002B37F8">
        <w:rPr>
          <w:szCs w:val="24"/>
        </w:rPr>
        <w:t>smo</w:t>
      </w:r>
      <w:r w:rsidRPr="00547B5F">
        <w:rPr>
          <w:szCs w:val="24"/>
        </w:rPr>
        <w:t xml:space="preserve"> poskusil</w:t>
      </w:r>
      <w:r w:rsidR="002B37F8">
        <w:rPr>
          <w:szCs w:val="24"/>
        </w:rPr>
        <w:t>i</w:t>
      </w:r>
      <w:r w:rsidRPr="00547B5F">
        <w:rPr>
          <w:szCs w:val="24"/>
        </w:rPr>
        <w:t xml:space="preserve"> neupravičeno vplivati na odločanje naročnika ali pridobiti zaupne informacije, zaradi katerih bi lahko imel</w:t>
      </w:r>
      <w:r w:rsidR="002B37F8">
        <w:rPr>
          <w:szCs w:val="24"/>
        </w:rPr>
        <w:t>i</w:t>
      </w:r>
      <w:r w:rsidRPr="00547B5F">
        <w:rPr>
          <w:szCs w:val="24"/>
        </w:rPr>
        <w:t xml:space="preserve"> neupravičeno prednost v postopku javnega naročanja, </w:t>
      </w:r>
      <w:r w:rsidR="002B37F8">
        <w:rPr>
          <w:szCs w:val="24"/>
        </w:rPr>
        <w:t>in nismo</w:t>
      </w:r>
      <w:r w:rsidRPr="00547B5F">
        <w:rPr>
          <w:szCs w:val="24"/>
        </w:rPr>
        <w:t xml:space="preserve"> iz malomarnosti predložil</w:t>
      </w:r>
      <w:r w:rsidR="002B37F8">
        <w:rPr>
          <w:szCs w:val="24"/>
        </w:rPr>
        <w:t>i</w:t>
      </w:r>
      <w:r w:rsidRPr="00547B5F">
        <w:rPr>
          <w:szCs w:val="24"/>
        </w:rPr>
        <w:t xml:space="preserve"> zavajajoče informacije, ki bi lahko pomembno vplivale na odločitev o izključitvi, izboru ali oddaji javnega naročila.</w:t>
      </w:r>
    </w:p>
    <w:p w14:paraId="2AD4F9F6" w14:textId="77777777" w:rsidR="00C56CE7" w:rsidRPr="00547B5F" w:rsidRDefault="00C56CE7" w:rsidP="00C56CE7"/>
    <w:p w14:paraId="762AFBCC" w14:textId="77777777" w:rsidR="00810384" w:rsidRPr="00810384" w:rsidRDefault="00810384" w:rsidP="00810384">
      <w:pPr>
        <w:spacing w:line="360" w:lineRule="auto"/>
      </w:pPr>
      <w:r w:rsidRPr="00810384">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861055" w14:textId="77777777" w:rsidR="00C56CE7" w:rsidRPr="00547B5F" w:rsidRDefault="00C56CE7" w:rsidP="00810384">
      <w:pPr>
        <w:spacing w:line="240" w:lineRule="auto"/>
      </w:pPr>
    </w:p>
    <w:p w14:paraId="7D2D6F08" w14:textId="77777777" w:rsidR="00C56CE7" w:rsidRPr="00547B5F" w:rsidRDefault="00C56CE7" w:rsidP="00C56CE7">
      <w:pPr>
        <w:spacing w:line="240" w:lineRule="auto"/>
        <w:jc w:val="right"/>
      </w:pPr>
    </w:p>
    <w:p w14:paraId="53098429" w14:textId="77777777" w:rsidR="00C56CE7" w:rsidRPr="00547B5F" w:rsidRDefault="00C56CE7" w:rsidP="00C56CE7">
      <w:pPr>
        <w:spacing w:line="240" w:lineRule="auto"/>
        <w:jc w:val="right"/>
      </w:pPr>
    </w:p>
    <w:tbl>
      <w:tblPr>
        <w:tblW w:w="0" w:type="auto"/>
        <w:tblLayout w:type="fixed"/>
        <w:tblLook w:val="0000" w:firstRow="0" w:lastRow="0" w:firstColumn="0" w:lastColumn="0" w:noHBand="0" w:noVBand="0"/>
      </w:tblPr>
      <w:tblGrid>
        <w:gridCol w:w="4361"/>
        <w:gridCol w:w="4361"/>
      </w:tblGrid>
      <w:tr w:rsidR="00C56CE7" w:rsidRPr="00547B5F" w14:paraId="0886803F" w14:textId="77777777" w:rsidTr="00A60DFA">
        <w:trPr>
          <w:cantSplit/>
        </w:trPr>
        <w:tc>
          <w:tcPr>
            <w:tcW w:w="4361" w:type="dxa"/>
          </w:tcPr>
          <w:p w14:paraId="2F1FF548" w14:textId="77777777" w:rsidR="00C56CE7" w:rsidRPr="00547B5F" w:rsidRDefault="00C56CE7" w:rsidP="00A60DFA"/>
        </w:tc>
        <w:tc>
          <w:tcPr>
            <w:tcW w:w="4361" w:type="dxa"/>
          </w:tcPr>
          <w:p w14:paraId="7811A392" w14:textId="77777777" w:rsidR="00C56CE7" w:rsidRPr="00547B5F" w:rsidRDefault="00C56CE7" w:rsidP="00A60DFA">
            <w:r w:rsidRPr="00547B5F">
              <w:t xml:space="preserve">Podpis zastopnika/pooblaščene </w:t>
            </w:r>
          </w:p>
          <w:p w14:paraId="57BCFEC4" w14:textId="77777777" w:rsidR="00C56CE7" w:rsidRPr="00547B5F" w:rsidRDefault="00C56CE7" w:rsidP="00A60DFA">
            <w:r w:rsidRPr="00547B5F">
              <w:t>osebe ponudnika oziroma podizvajalca:</w:t>
            </w:r>
          </w:p>
        </w:tc>
      </w:tr>
      <w:tr w:rsidR="00C56CE7" w:rsidRPr="00547B5F" w14:paraId="0C2CE996" w14:textId="77777777" w:rsidTr="00A60DFA">
        <w:trPr>
          <w:cantSplit/>
        </w:trPr>
        <w:tc>
          <w:tcPr>
            <w:tcW w:w="4361" w:type="dxa"/>
          </w:tcPr>
          <w:p w14:paraId="2AF2989A" w14:textId="77777777" w:rsidR="00C56CE7" w:rsidRPr="00547B5F" w:rsidRDefault="00C56CE7" w:rsidP="00A60DFA"/>
        </w:tc>
        <w:tc>
          <w:tcPr>
            <w:tcW w:w="4361" w:type="dxa"/>
          </w:tcPr>
          <w:p w14:paraId="37D509C3" w14:textId="77777777" w:rsidR="00C56CE7" w:rsidRPr="00547B5F" w:rsidRDefault="00C56CE7" w:rsidP="00A60DFA"/>
          <w:p w14:paraId="02E45210" w14:textId="77777777" w:rsidR="00C56CE7" w:rsidRPr="00547B5F" w:rsidRDefault="00C56CE7" w:rsidP="00A60DFA">
            <w:r w:rsidRPr="00547B5F">
              <w:t>_________________________________</w:t>
            </w:r>
          </w:p>
        </w:tc>
      </w:tr>
    </w:tbl>
    <w:p w14:paraId="4DC42B19" w14:textId="77777777" w:rsidR="00C56CE7" w:rsidRDefault="00C56CE7" w:rsidP="00C56CE7">
      <w:pPr>
        <w:spacing w:line="240" w:lineRule="auto"/>
        <w:rPr>
          <w:color w:val="0000CC"/>
          <w:sz w:val="18"/>
          <w:szCs w:val="18"/>
        </w:rPr>
      </w:pPr>
    </w:p>
    <w:p w14:paraId="1C404CA7" w14:textId="77777777" w:rsidR="005E076E" w:rsidRDefault="000B00C7">
      <w:pPr>
        <w:spacing w:line="240" w:lineRule="auto"/>
        <w:jc w:val="left"/>
        <w:rPr>
          <w:color w:val="0000CC"/>
          <w:sz w:val="18"/>
          <w:szCs w:val="18"/>
        </w:rPr>
      </w:pPr>
      <w:r w:rsidRPr="00DC3DCD">
        <w:rPr>
          <w:color w:val="0000CC"/>
          <w:sz w:val="18"/>
          <w:szCs w:val="18"/>
        </w:rPr>
        <w:br w:type="page"/>
      </w:r>
    </w:p>
    <w:p w14:paraId="41D6BD9F" w14:textId="21F2015C" w:rsidR="005E076E" w:rsidRPr="00547B5F" w:rsidRDefault="005E076E" w:rsidP="005E076E">
      <w:pPr>
        <w:spacing w:line="240" w:lineRule="auto"/>
        <w:jc w:val="right"/>
      </w:pPr>
      <w:bookmarkStart w:id="215" w:name="_Hlk177676247"/>
      <w:r w:rsidRPr="00547B5F">
        <w:lastRenderedPageBreak/>
        <w:t xml:space="preserve">OBRAZEC ŠT. </w:t>
      </w:r>
      <w:r>
        <w:t>7</w:t>
      </w:r>
    </w:p>
    <w:p w14:paraId="7545BF48" w14:textId="77777777" w:rsidR="005E076E" w:rsidRPr="00862599" w:rsidRDefault="005E076E" w:rsidP="00874BC5">
      <w:pPr>
        <w:keepNext/>
        <w:pBdr>
          <w:top w:val="single" w:sz="4" w:space="1" w:color="auto"/>
          <w:left w:val="single" w:sz="4" w:space="4" w:color="auto"/>
          <w:bottom w:val="single" w:sz="4" w:space="1" w:color="auto"/>
          <w:right w:val="single" w:sz="4" w:space="4" w:color="auto"/>
        </w:pBdr>
        <w:spacing w:before="240" w:after="60"/>
        <w:ind w:right="-2"/>
        <w:jc w:val="center"/>
        <w:outlineLvl w:val="1"/>
        <w:rPr>
          <w:b/>
          <w:bCs/>
          <w:iCs/>
          <w:sz w:val="24"/>
          <w:szCs w:val="24"/>
        </w:rPr>
      </w:pPr>
      <w:bookmarkStart w:id="216" w:name="_Toc178104329"/>
      <w:bookmarkStart w:id="217" w:name="_Hlk177675271"/>
      <w:r w:rsidRPr="00862599">
        <w:rPr>
          <w:b/>
          <w:bCs/>
          <w:iCs/>
          <w:sz w:val="24"/>
          <w:szCs w:val="24"/>
        </w:rPr>
        <w:t>POOBLASTILO IN POTRDILO ZA OGLED LOKACIJE</w:t>
      </w:r>
      <w:bookmarkEnd w:id="216"/>
    </w:p>
    <w:bookmarkEnd w:id="217"/>
    <w:p w14:paraId="30FC1285" w14:textId="77777777" w:rsidR="005E076E" w:rsidRDefault="005E076E" w:rsidP="00874BC5">
      <w:pPr>
        <w:spacing w:line="240" w:lineRule="auto"/>
        <w:ind w:right="-2"/>
        <w:jc w:val="left"/>
        <w:rPr>
          <w:color w:val="0000CC"/>
          <w:sz w:val="18"/>
          <w:szCs w:val="18"/>
        </w:rPr>
      </w:pPr>
    </w:p>
    <w:p w14:paraId="22824449" w14:textId="77777777" w:rsidR="005E076E" w:rsidRPr="005E076E" w:rsidRDefault="005E076E" w:rsidP="00874BC5">
      <w:pPr>
        <w:spacing w:line="480" w:lineRule="auto"/>
        <w:ind w:right="-2"/>
        <w:jc w:val="center"/>
      </w:pPr>
      <w:r w:rsidRPr="005E076E">
        <w:rPr>
          <w:b/>
          <w:bCs/>
          <w:iCs/>
          <w:sz w:val="24"/>
          <w:szCs w:val="24"/>
        </w:rPr>
        <w:t>Pooblastilo za ogled lokacije</w:t>
      </w:r>
    </w:p>
    <w:p w14:paraId="7A8260AF" w14:textId="65BC76DE" w:rsidR="005E076E" w:rsidRPr="005E076E" w:rsidRDefault="005E076E" w:rsidP="00874BC5">
      <w:pPr>
        <w:spacing w:line="276" w:lineRule="auto"/>
        <w:rPr>
          <w:b/>
          <w:bCs/>
        </w:rPr>
      </w:pPr>
      <w:r w:rsidRPr="005E076E">
        <w:t xml:space="preserve">V zvezi z </w:t>
      </w:r>
      <w:bookmarkStart w:id="218" w:name="_Hlk138364476"/>
      <w:r w:rsidRPr="005E076E">
        <w:t>javnim naročilom</w:t>
      </w:r>
      <w:r w:rsidRPr="005E076E">
        <w:rPr>
          <w:b/>
        </w:rPr>
        <w:t xml:space="preserve"> »</w:t>
      </w:r>
      <w:r w:rsidRPr="005E076E">
        <w:rPr>
          <w:rFonts w:eastAsia="Calibri"/>
          <w:b/>
          <w:bCs/>
        </w:rPr>
        <w:t>Nakup in vzdrževanje MR aparata ter izvedba GOI del za preureditev prostorov na Nevrološki kliniki</w:t>
      </w:r>
      <w:r w:rsidRPr="005E076E">
        <w:rPr>
          <w:b/>
          <w:bCs/>
        </w:rPr>
        <w:t>«</w:t>
      </w:r>
      <w:bookmarkEnd w:id="218"/>
    </w:p>
    <w:p w14:paraId="76C4144E" w14:textId="77777777" w:rsidR="005E076E" w:rsidRPr="005E076E" w:rsidRDefault="005E076E" w:rsidP="00874BC5">
      <w:pPr>
        <w:spacing w:line="240" w:lineRule="auto"/>
        <w:ind w:right="-2"/>
      </w:pPr>
    </w:p>
    <w:p w14:paraId="5B4BE28E" w14:textId="46EA9246" w:rsidR="005E076E" w:rsidRPr="005E076E" w:rsidRDefault="005E076E" w:rsidP="00874BC5">
      <w:pPr>
        <w:spacing w:line="480" w:lineRule="auto"/>
        <w:ind w:right="-2"/>
        <w:jc w:val="left"/>
      </w:pPr>
      <w:r w:rsidRPr="005E076E">
        <w:t xml:space="preserve">spodaj podpisani </w:t>
      </w:r>
      <w:r w:rsidRPr="005E076E">
        <w:rPr>
          <w:i/>
        </w:rPr>
        <w:t>(ime in priimek)</w:t>
      </w:r>
      <w:r w:rsidRPr="005E076E">
        <w:t xml:space="preserve"> _______________________________________________________________</w:t>
      </w:r>
      <w:r>
        <w:t>______________</w:t>
      </w:r>
      <w:r w:rsidRPr="005E076E">
        <w:t xml:space="preserve">____, </w:t>
      </w:r>
    </w:p>
    <w:p w14:paraId="093F42EC" w14:textId="547DABA6" w:rsidR="005E076E" w:rsidRPr="005E076E" w:rsidRDefault="005E076E" w:rsidP="00874BC5">
      <w:pPr>
        <w:spacing w:line="480" w:lineRule="auto"/>
        <w:ind w:right="-2"/>
        <w:jc w:val="left"/>
      </w:pPr>
      <w:r w:rsidRPr="005E076E">
        <w:t xml:space="preserve">odgovorna oseba gospodarskega subjekta </w:t>
      </w:r>
      <w:r w:rsidRPr="005E076E">
        <w:rPr>
          <w:i/>
        </w:rPr>
        <w:t>(firma in sedež)</w:t>
      </w:r>
      <w:r w:rsidRPr="005E076E">
        <w:t xml:space="preserve"> _________________________________________________________________________________</w:t>
      </w:r>
      <w:r>
        <w:t>,</w:t>
      </w:r>
    </w:p>
    <w:p w14:paraId="5AF70956" w14:textId="77777777" w:rsidR="005E076E" w:rsidRPr="005E076E" w:rsidRDefault="005E076E" w:rsidP="00874BC5">
      <w:pPr>
        <w:spacing w:line="480" w:lineRule="auto"/>
        <w:ind w:right="-2"/>
        <w:jc w:val="left"/>
      </w:pPr>
      <w:r w:rsidRPr="005E076E">
        <w:t xml:space="preserve">za udeležbo na ogledu lokacije pooblaščam </w:t>
      </w:r>
      <w:r w:rsidRPr="005E076E">
        <w:rPr>
          <w:i/>
        </w:rPr>
        <w:t xml:space="preserve">(ime in priimek) </w:t>
      </w:r>
      <w:r w:rsidRPr="005E076E">
        <w:t>_____________________________________________.</w:t>
      </w:r>
    </w:p>
    <w:p w14:paraId="522E0B85" w14:textId="77777777" w:rsidR="005E076E" w:rsidRPr="005E076E" w:rsidRDefault="005E076E" w:rsidP="00874BC5">
      <w:pPr>
        <w:spacing w:line="276" w:lineRule="auto"/>
      </w:pPr>
      <w:r w:rsidRPr="005E076E">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4B7CE101" w14:textId="77777777" w:rsidR="005E076E" w:rsidRPr="005E076E" w:rsidRDefault="005E076E" w:rsidP="00874BC5">
      <w:pPr>
        <w:spacing w:line="360" w:lineRule="auto"/>
        <w:ind w:right="-2"/>
      </w:pPr>
    </w:p>
    <w:p w14:paraId="10D0CE97" w14:textId="77777777" w:rsidR="005E076E" w:rsidRPr="005E076E" w:rsidRDefault="005E076E" w:rsidP="00874BC5">
      <w:pPr>
        <w:spacing w:line="360" w:lineRule="auto"/>
        <w:ind w:right="-2"/>
      </w:pPr>
      <w:r w:rsidRPr="005E076E">
        <w:t>Datum: __________________________</w:t>
      </w:r>
    </w:p>
    <w:p w14:paraId="3592278F" w14:textId="77777777" w:rsidR="005E076E" w:rsidRPr="005E076E" w:rsidRDefault="005E076E" w:rsidP="00874BC5">
      <w:pPr>
        <w:spacing w:line="240" w:lineRule="auto"/>
        <w:ind w:right="-2"/>
        <w:jc w:val="right"/>
      </w:pPr>
    </w:p>
    <w:p w14:paraId="43047556" w14:textId="77777777" w:rsidR="005E076E" w:rsidRPr="005E076E" w:rsidRDefault="005E076E" w:rsidP="00874BC5">
      <w:pPr>
        <w:spacing w:line="240" w:lineRule="auto"/>
        <w:ind w:right="-2"/>
        <w:jc w:val="right"/>
      </w:pPr>
    </w:p>
    <w:tbl>
      <w:tblPr>
        <w:tblW w:w="9072" w:type="dxa"/>
        <w:tblLayout w:type="fixed"/>
        <w:tblLook w:val="0000" w:firstRow="0" w:lastRow="0" w:firstColumn="0" w:lastColumn="0" w:noHBand="0" w:noVBand="0"/>
      </w:tblPr>
      <w:tblGrid>
        <w:gridCol w:w="4678"/>
        <w:gridCol w:w="4394"/>
      </w:tblGrid>
      <w:tr w:rsidR="00527794" w:rsidRPr="005E076E" w14:paraId="267063AC" w14:textId="77777777" w:rsidTr="00D82EDB">
        <w:trPr>
          <w:cantSplit/>
        </w:trPr>
        <w:tc>
          <w:tcPr>
            <w:tcW w:w="4678" w:type="dxa"/>
          </w:tcPr>
          <w:p w14:paraId="1D163CA9" w14:textId="77777777" w:rsidR="005E076E" w:rsidRPr="005E076E" w:rsidRDefault="005E076E" w:rsidP="00874BC5">
            <w:pPr>
              <w:ind w:right="-2"/>
              <w:jc w:val="center"/>
            </w:pPr>
            <w:r w:rsidRPr="005E076E">
              <w:t>Žig</w:t>
            </w:r>
          </w:p>
        </w:tc>
        <w:tc>
          <w:tcPr>
            <w:tcW w:w="4394" w:type="dxa"/>
          </w:tcPr>
          <w:p w14:paraId="7921DFC1" w14:textId="77777777" w:rsidR="005E076E" w:rsidRPr="005E076E" w:rsidRDefault="005E076E" w:rsidP="00874BC5">
            <w:pPr>
              <w:ind w:right="-2"/>
            </w:pPr>
            <w:r w:rsidRPr="005E076E">
              <w:t xml:space="preserve">Podpis zastopnika/pooblaščene </w:t>
            </w:r>
          </w:p>
          <w:p w14:paraId="2391F071" w14:textId="77777777" w:rsidR="005E076E" w:rsidRPr="005E076E" w:rsidRDefault="005E076E" w:rsidP="00874BC5">
            <w:pPr>
              <w:ind w:right="-2"/>
            </w:pPr>
            <w:r w:rsidRPr="005E076E">
              <w:t>osebe gospodarskega subjekta:</w:t>
            </w:r>
          </w:p>
        </w:tc>
      </w:tr>
      <w:tr w:rsidR="00527794" w:rsidRPr="005E076E" w14:paraId="63B99E10" w14:textId="77777777" w:rsidTr="00D82EDB">
        <w:trPr>
          <w:cantSplit/>
        </w:trPr>
        <w:tc>
          <w:tcPr>
            <w:tcW w:w="4678" w:type="dxa"/>
          </w:tcPr>
          <w:p w14:paraId="19AD3493" w14:textId="77777777" w:rsidR="005E076E" w:rsidRPr="005E076E" w:rsidRDefault="005E076E" w:rsidP="00874BC5">
            <w:pPr>
              <w:ind w:right="-2"/>
            </w:pPr>
          </w:p>
        </w:tc>
        <w:tc>
          <w:tcPr>
            <w:tcW w:w="4394" w:type="dxa"/>
            <w:tcBorders>
              <w:bottom w:val="single" w:sz="4" w:space="0" w:color="auto"/>
            </w:tcBorders>
          </w:tcPr>
          <w:p w14:paraId="24C6B702" w14:textId="77777777" w:rsidR="005E076E" w:rsidRPr="005E076E" w:rsidRDefault="005E076E" w:rsidP="00874BC5">
            <w:pPr>
              <w:ind w:right="-2"/>
            </w:pPr>
          </w:p>
          <w:p w14:paraId="766785C4" w14:textId="77777777" w:rsidR="005E076E" w:rsidRPr="005E076E" w:rsidRDefault="005E076E" w:rsidP="00874BC5">
            <w:pPr>
              <w:ind w:right="-2"/>
            </w:pPr>
            <w:r w:rsidRPr="005E076E">
              <w:t>_________________________________</w:t>
            </w:r>
          </w:p>
        </w:tc>
      </w:tr>
    </w:tbl>
    <w:p w14:paraId="5F9DFF5C" w14:textId="77777777" w:rsidR="005E076E" w:rsidRPr="005E076E" w:rsidRDefault="005E076E" w:rsidP="00874BC5">
      <w:pPr>
        <w:spacing w:line="240" w:lineRule="auto"/>
        <w:ind w:right="-2"/>
        <w:jc w:val="right"/>
      </w:pPr>
    </w:p>
    <w:p w14:paraId="4B5A5027" w14:textId="77777777" w:rsidR="005E076E" w:rsidRPr="005E076E" w:rsidRDefault="005E076E" w:rsidP="00874BC5">
      <w:pPr>
        <w:pBdr>
          <w:bottom w:val="single" w:sz="12" w:space="1" w:color="auto"/>
        </w:pBdr>
        <w:suppressAutoHyphens/>
        <w:autoSpaceDN w:val="0"/>
        <w:spacing w:line="276" w:lineRule="auto"/>
        <w:ind w:right="-2"/>
        <w:textAlignment w:val="baseline"/>
        <w:rPr>
          <w:rFonts w:ascii="Cambria" w:hAnsi="Cambria"/>
          <w:kern w:val="3"/>
          <w:lang w:eastAsia="zh-CN"/>
        </w:rPr>
      </w:pPr>
    </w:p>
    <w:p w14:paraId="62C1B8F0" w14:textId="77777777" w:rsidR="005E076E" w:rsidRPr="005E076E" w:rsidRDefault="005E076E" w:rsidP="00874BC5">
      <w:pPr>
        <w:ind w:right="-2"/>
        <w:rPr>
          <w:lang w:eastAsia="en-US"/>
        </w:rPr>
      </w:pPr>
    </w:p>
    <w:p w14:paraId="3CE0C80C" w14:textId="77777777" w:rsidR="005E076E" w:rsidRPr="005E076E" w:rsidRDefault="005E076E" w:rsidP="00874BC5">
      <w:pPr>
        <w:ind w:right="-2"/>
        <w:jc w:val="center"/>
        <w:rPr>
          <w:lang w:eastAsia="en-US"/>
        </w:rPr>
      </w:pPr>
      <w:r w:rsidRPr="005E076E">
        <w:rPr>
          <w:b/>
          <w:bCs/>
          <w:iCs/>
          <w:sz w:val="24"/>
          <w:szCs w:val="24"/>
        </w:rPr>
        <w:t>Potrdilo za ogled lokacije</w:t>
      </w:r>
    </w:p>
    <w:p w14:paraId="16674DAD" w14:textId="77777777" w:rsidR="005E076E" w:rsidRPr="005E076E" w:rsidRDefault="005E076E" w:rsidP="00874BC5">
      <w:pPr>
        <w:ind w:right="-2"/>
        <w:rPr>
          <w:lang w:eastAsia="en-US"/>
        </w:rPr>
      </w:pPr>
    </w:p>
    <w:p w14:paraId="141BAD1C" w14:textId="00F84798" w:rsidR="005E076E" w:rsidRPr="005E076E" w:rsidRDefault="005E076E" w:rsidP="00874BC5">
      <w:pPr>
        <w:spacing w:line="276" w:lineRule="auto"/>
        <w:rPr>
          <w:bCs/>
        </w:rPr>
      </w:pPr>
      <w:r w:rsidRPr="005E076E">
        <w:t>Potrjujemo udeležbo zgoraj navedene pooblaščene osebe na ogledu lokacije v zvezi z javnim naročilom</w:t>
      </w:r>
      <w:r w:rsidRPr="005E076E">
        <w:rPr>
          <w:b/>
        </w:rPr>
        <w:t xml:space="preserve"> »</w:t>
      </w:r>
      <w:r w:rsidRPr="005E076E">
        <w:rPr>
          <w:rFonts w:eastAsia="Calibri"/>
          <w:b/>
          <w:bCs/>
        </w:rPr>
        <w:t>Nakup in vzdrževanje MR aparata ter izvedba GOI del za preureditev prostorov na Nevrološki kliniki</w:t>
      </w:r>
      <w:r w:rsidRPr="005E076E">
        <w:rPr>
          <w:b/>
          <w:bCs/>
        </w:rPr>
        <w:t>«</w:t>
      </w:r>
      <w:r w:rsidRPr="005E076E">
        <w:rPr>
          <w:bCs/>
        </w:rPr>
        <w:t>.</w:t>
      </w:r>
    </w:p>
    <w:p w14:paraId="04CCB4B0" w14:textId="77777777" w:rsidR="005E076E" w:rsidRPr="005E076E" w:rsidRDefault="005E076E" w:rsidP="00874BC5">
      <w:pPr>
        <w:spacing w:line="360" w:lineRule="auto"/>
        <w:ind w:right="-2"/>
        <w:rPr>
          <w:b/>
          <w:bCs/>
          <w:iCs/>
          <w:sz w:val="24"/>
          <w:szCs w:val="24"/>
        </w:rPr>
      </w:pPr>
    </w:p>
    <w:p w14:paraId="3C3C692D" w14:textId="77777777" w:rsidR="005E076E" w:rsidRPr="005E076E" w:rsidRDefault="005E076E" w:rsidP="00874BC5">
      <w:pPr>
        <w:spacing w:line="360" w:lineRule="auto"/>
        <w:ind w:right="-2"/>
      </w:pPr>
      <w:r w:rsidRPr="005E076E">
        <w:t>Datum: __________________________</w:t>
      </w:r>
    </w:p>
    <w:p w14:paraId="749BC7C0" w14:textId="77777777" w:rsidR="005E076E" w:rsidRPr="005E076E" w:rsidRDefault="005E076E" w:rsidP="00874BC5">
      <w:pPr>
        <w:spacing w:line="240" w:lineRule="auto"/>
        <w:ind w:right="-2"/>
        <w:jc w:val="right"/>
      </w:pPr>
    </w:p>
    <w:tbl>
      <w:tblPr>
        <w:tblW w:w="9214" w:type="dxa"/>
        <w:tblLayout w:type="fixed"/>
        <w:tblLook w:val="0000" w:firstRow="0" w:lastRow="0" w:firstColumn="0" w:lastColumn="0" w:noHBand="0" w:noVBand="0"/>
      </w:tblPr>
      <w:tblGrid>
        <w:gridCol w:w="4678"/>
        <w:gridCol w:w="4536"/>
      </w:tblGrid>
      <w:tr w:rsidR="005E076E" w:rsidRPr="005E076E" w14:paraId="48A07A00" w14:textId="77777777" w:rsidTr="00874BC5">
        <w:trPr>
          <w:cantSplit/>
        </w:trPr>
        <w:tc>
          <w:tcPr>
            <w:tcW w:w="4678" w:type="dxa"/>
          </w:tcPr>
          <w:p w14:paraId="174AF9E1" w14:textId="77777777" w:rsidR="005E076E" w:rsidRPr="005E076E" w:rsidRDefault="005E076E" w:rsidP="00874BC5">
            <w:pPr>
              <w:ind w:right="-2"/>
              <w:jc w:val="center"/>
            </w:pPr>
            <w:r w:rsidRPr="005E076E">
              <w:t>Žig</w:t>
            </w:r>
          </w:p>
        </w:tc>
        <w:tc>
          <w:tcPr>
            <w:tcW w:w="4536" w:type="dxa"/>
          </w:tcPr>
          <w:p w14:paraId="3260DA39" w14:textId="77777777" w:rsidR="005E076E" w:rsidRPr="005E076E" w:rsidRDefault="005E076E" w:rsidP="00874BC5">
            <w:pPr>
              <w:ind w:right="-2"/>
            </w:pPr>
            <w:r w:rsidRPr="005E076E">
              <w:t>Podpis predstavnika naročnika:</w:t>
            </w:r>
          </w:p>
        </w:tc>
      </w:tr>
      <w:tr w:rsidR="005E076E" w:rsidRPr="005E076E" w14:paraId="62210368" w14:textId="77777777" w:rsidTr="00874BC5">
        <w:trPr>
          <w:cantSplit/>
        </w:trPr>
        <w:tc>
          <w:tcPr>
            <w:tcW w:w="4678" w:type="dxa"/>
          </w:tcPr>
          <w:p w14:paraId="4F751BCE" w14:textId="77777777" w:rsidR="005E076E" w:rsidRPr="005E076E" w:rsidRDefault="005E076E" w:rsidP="00874BC5">
            <w:pPr>
              <w:ind w:right="-2"/>
            </w:pPr>
          </w:p>
        </w:tc>
        <w:tc>
          <w:tcPr>
            <w:tcW w:w="4536" w:type="dxa"/>
          </w:tcPr>
          <w:p w14:paraId="5AB88474" w14:textId="77777777" w:rsidR="005E076E" w:rsidRPr="005E076E" w:rsidRDefault="005E076E" w:rsidP="00874BC5">
            <w:pPr>
              <w:ind w:right="-2"/>
            </w:pPr>
          </w:p>
          <w:p w14:paraId="73BE2F14" w14:textId="77777777" w:rsidR="005E076E" w:rsidRPr="005E076E" w:rsidRDefault="005E076E" w:rsidP="00874BC5">
            <w:pPr>
              <w:ind w:right="-2"/>
            </w:pPr>
            <w:r w:rsidRPr="005E076E">
              <w:t>_________________________________</w:t>
            </w:r>
          </w:p>
        </w:tc>
      </w:tr>
      <w:bookmarkEnd w:id="215"/>
    </w:tbl>
    <w:p w14:paraId="08060FF4" w14:textId="77777777" w:rsidR="005E076E" w:rsidRDefault="005E076E" w:rsidP="00874BC5">
      <w:pPr>
        <w:spacing w:line="240" w:lineRule="auto"/>
        <w:ind w:right="-2"/>
        <w:jc w:val="left"/>
        <w:rPr>
          <w:color w:val="0000CC"/>
          <w:sz w:val="18"/>
          <w:szCs w:val="18"/>
        </w:rPr>
      </w:pPr>
    </w:p>
    <w:p w14:paraId="6A9538D1" w14:textId="2F771FA7" w:rsidR="005E076E" w:rsidRDefault="005E076E">
      <w:pPr>
        <w:spacing w:line="240" w:lineRule="auto"/>
        <w:jc w:val="left"/>
        <w:rPr>
          <w:color w:val="0000CC"/>
          <w:sz w:val="18"/>
          <w:szCs w:val="18"/>
        </w:rPr>
      </w:pPr>
      <w:r>
        <w:rPr>
          <w:color w:val="0000CC"/>
          <w:sz w:val="18"/>
          <w:szCs w:val="18"/>
        </w:rPr>
        <w:br w:type="page"/>
      </w:r>
    </w:p>
    <w:p w14:paraId="7CBA3AF2" w14:textId="77777777" w:rsidR="000B00C7" w:rsidRPr="00C3284A" w:rsidRDefault="000B00C7" w:rsidP="00C3284A">
      <w:pPr>
        <w:spacing w:line="240" w:lineRule="auto"/>
        <w:rPr>
          <w:sz w:val="16"/>
          <w:szCs w:val="16"/>
          <w:lang w:eastAsia="en-US"/>
        </w:rPr>
      </w:pPr>
    </w:p>
    <w:p w14:paraId="79B19C0A" w14:textId="4C913AEB" w:rsidR="000B00C7" w:rsidRPr="0089119D" w:rsidRDefault="00813A13" w:rsidP="00364F69">
      <w:pPr>
        <w:pStyle w:val="n2"/>
        <w:rPr>
          <w:lang w:val="sl-SI"/>
        </w:rPr>
      </w:pPr>
      <w:bookmarkStart w:id="219" w:name="_Toc392226349"/>
      <w:bookmarkStart w:id="220" w:name="_Toc406052561"/>
      <w:bookmarkStart w:id="221" w:name="_Toc422906034"/>
      <w:bookmarkStart w:id="222" w:name="_Toc442170038"/>
      <w:bookmarkStart w:id="223" w:name="_Toc178104330"/>
      <w:r w:rsidRPr="00364F69">
        <w:t>OSNUTEK</w:t>
      </w:r>
      <w:r w:rsidR="000B00C7" w:rsidRPr="00364F69">
        <w:t xml:space="preserve"> POGODBE</w:t>
      </w:r>
      <w:bookmarkEnd w:id="219"/>
      <w:bookmarkEnd w:id="220"/>
      <w:bookmarkEnd w:id="221"/>
      <w:bookmarkEnd w:id="222"/>
      <w:r w:rsidR="00A73F23">
        <w:t xml:space="preserve"> </w:t>
      </w:r>
      <w:r w:rsidR="00A73F23" w:rsidRPr="00A73F23">
        <w:t>ZA NAKUP IN GARANCIJSKO VZDRŽEVANJE MR APARATA TER IZVEDBO GOI DEL ZA PREUREDITEV PROSTOROV</w:t>
      </w:r>
      <w:bookmarkEnd w:id="223"/>
    </w:p>
    <w:p w14:paraId="24D6BA7E" w14:textId="77777777" w:rsidR="000B00C7" w:rsidRDefault="000B00C7" w:rsidP="00D37134"/>
    <w:p w14:paraId="5CBD2FDD" w14:textId="77777777" w:rsidR="00071DC4" w:rsidRPr="000111D3" w:rsidRDefault="00071DC4" w:rsidP="00D37134"/>
    <w:tbl>
      <w:tblPr>
        <w:tblW w:w="8505" w:type="dxa"/>
        <w:tblLayout w:type="fixed"/>
        <w:tblCellMar>
          <w:left w:w="70" w:type="dxa"/>
          <w:right w:w="70" w:type="dxa"/>
        </w:tblCellMar>
        <w:tblLook w:val="04A0" w:firstRow="1" w:lastRow="0" w:firstColumn="1" w:lastColumn="0" w:noHBand="0" w:noVBand="1"/>
      </w:tblPr>
      <w:tblGrid>
        <w:gridCol w:w="2687"/>
        <w:gridCol w:w="5818"/>
      </w:tblGrid>
      <w:tr w:rsidR="000111D3" w14:paraId="1D871E34" w14:textId="77777777" w:rsidTr="008D15E5">
        <w:tc>
          <w:tcPr>
            <w:tcW w:w="2687" w:type="dxa"/>
          </w:tcPr>
          <w:p w14:paraId="60E2250C" w14:textId="77777777" w:rsidR="000111D3" w:rsidRPr="00DC3DCD" w:rsidRDefault="000111D3" w:rsidP="00D37134">
            <w:pPr>
              <w:rPr>
                <w:b/>
              </w:rPr>
            </w:pPr>
            <w:r w:rsidRPr="00DC3DCD">
              <w:rPr>
                <w:b/>
              </w:rPr>
              <w:t xml:space="preserve">NAROČNIK: </w:t>
            </w:r>
          </w:p>
          <w:p w14:paraId="5EB42F8C" w14:textId="77777777" w:rsidR="000111D3" w:rsidRPr="00DC3DCD" w:rsidRDefault="000111D3" w:rsidP="00D37134">
            <w:pPr>
              <w:rPr>
                <w:b/>
              </w:rPr>
            </w:pPr>
          </w:p>
          <w:p w14:paraId="4191072B" w14:textId="77777777" w:rsidR="000111D3" w:rsidRPr="00DC3DCD" w:rsidRDefault="000111D3" w:rsidP="00D37134">
            <w:pPr>
              <w:rPr>
                <w:b/>
              </w:rPr>
            </w:pPr>
          </w:p>
          <w:p w14:paraId="73CCD961" w14:textId="77777777" w:rsidR="000111D3" w:rsidRPr="00DC3DCD" w:rsidRDefault="000111D3" w:rsidP="00D37134">
            <w:pPr>
              <w:rPr>
                <w:b/>
              </w:rPr>
            </w:pPr>
          </w:p>
          <w:p w14:paraId="14BC5980" w14:textId="77777777" w:rsidR="000111D3" w:rsidRPr="00DC3DCD" w:rsidRDefault="000111D3" w:rsidP="00D37134">
            <w:pPr>
              <w:rPr>
                <w:b/>
              </w:rPr>
            </w:pPr>
          </w:p>
          <w:p w14:paraId="18C22F56" w14:textId="77777777" w:rsidR="000111D3" w:rsidRPr="00DC3DCD" w:rsidRDefault="000111D3" w:rsidP="00D37134">
            <w:pPr>
              <w:rPr>
                <w:b/>
              </w:rPr>
            </w:pPr>
          </w:p>
          <w:p w14:paraId="6C9EB3AE" w14:textId="2ADB772A" w:rsidR="001F2F2D" w:rsidRDefault="001F2F2D" w:rsidP="00D37134">
            <w:pPr>
              <w:rPr>
                <w:b/>
              </w:rPr>
            </w:pPr>
          </w:p>
          <w:p w14:paraId="407759CE" w14:textId="3DBCFB9E" w:rsidR="00A034C6" w:rsidRDefault="00A034C6" w:rsidP="00D37134">
            <w:pPr>
              <w:rPr>
                <w:b/>
              </w:rPr>
            </w:pPr>
          </w:p>
          <w:p w14:paraId="044D271E" w14:textId="77777777" w:rsidR="00A034C6" w:rsidRPr="00DC3DCD" w:rsidRDefault="00A034C6" w:rsidP="00D37134">
            <w:pPr>
              <w:rPr>
                <w:b/>
              </w:rPr>
            </w:pPr>
          </w:p>
          <w:p w14:paraId="1F601851" w14:textId="77777777" w:rsidR="000111D3" w:rsidRPr="00DC3DCD" w:rsidRDefault="000111D3" w:rsidP="00D37134">
            <w:pPr>
              <w:rPr>
                <w:b/>
              </w:rPr>
            </w:pPr>
            <w:r w:rsidRPr="00DC3DCD">
              <w:rPr>
                <w:b/>
              </w:rPr>
              <w:t>UPORABNIK:</w:t>
            </w:r>
          </w:p>
        </w:tc>
        <w:tc>
          <w:tcPr>
            <w:tcW w:w="5818" w:type="dxa"/>
          </w:tcPr>
          <w:p w14:paraId="4491A9E0" w14:textId="2FFFF856" w:rsidR="000111D3" w:rsidRDefault="000111D3" w:rsidP="00D37134">
            <w:pPr>
              <w:rPr>
                <w:b/>
              </w:rPr>
            </w:pPr>
            <w:r w:rsidRPr="007A5A03">
              <w:rPr>
                <w:b/>
              </w:rPr>
              <w:t>REPUBLIKA SLOVENIJA, MINISTRSTVO ZA ZDRAVJE</w:t>
            </w:r>
            <w:r w:rsidR="00A034C6">
              <w:rPr>
                <w:b/>
              </w:rPr>
              <w:t>,</w:t>
            </w:r>
          </w:p>
          <w:p w14:paraId="09E6D71C" w14:textId="60BB224F" w:rsidR="00A034C6" w:rsidRPr="007A5A03" w:rsidRDefault="00A034C6" w:rsidP="00D37134">
            <w:pPr>
              <w:rPr>
                <w:b/>
              </w:rPr>
            </w:pPr>
            <w:r>
              <w:rPr>
                <w:b/>
              </w:rPr>
              <w:t>URAD REPUBLIKE SLOVENIJE ZA NADZOR, KAKOVOST IN INVESTICIJE V ZDRAVSTVU</w:t>
            </w:r>
          </w:p>
          <w:p w14:paraId="232ED709" w14:textId="292F624D" w:rsidR="000111D3" w:rsidRDefault="00A034C6" w:rsidP="00D37134">
            <w:r>
              <w:rPr>
                <w:b/>
              </w:rPr>
              <w:t>Ulica Ambrožiča Novljana 7</w:t>
            </w:r>
            <w:r w:rsidR="000111D3" w:rsidRPr="007A5A03">
              <w:rPr>
                <w:b/>
              </w:rPr>
              <w:t>, 1000  LJUBLJANA</w:t>
            </w:r>
            <w:r w:rsidR="000111D3">
              <w:t xml:space="preserve">, </w:t>
            </w:r>
          </w:p>
          <w:p w14:paraId="56FC33E2" w14:textId="77777777" w:rsidR="000111D3" w:rsidRDefault="000111D3" w:rsidP="00D37134">
            <w:r>
              <w:t>ki ga zastopa ____________________,</w:t>
            </w:r>
          </w:p>
          <w:p w14:paraId="245F471C" w14:textId="1C98BEC6" w:rsidR="000111D3" w:rsidRDefault="000111D3" w:rsidP="00D37134">
            <w:r>
              <w:t xml:space="preserve">Matična številka: </w:t>
            </w:r>
            <w:r w:rsidR="00A034C6" w:rsidRPr="00A034C6">
              <w:t>2516535000</w:t>
            </w:r>
          </w:p>
          <w:p w14:paraId="7637C720" w14:textId="44BF0C53" w:rsidR="000111D3" w:rsidRDefault="000111D3" w:rsidP="00A034C6">
            <w:r>
              <w:t xml:space="preserve">ID številka: </w:t>
            </w:r>
            <w:r w:rsidR="00A034C6">
              <w:t>SI64234894</w:t>
            </w:r>
          </w:p>
          <w:p w14:paraId="0956E490" w14:textId="1EE25403" w:rsidR="000111D3" w:rsidRDefault="00863D8E" w:rsidP="00D37134">
            <w:r>
              <w:t>(v nadaljnjem besedilu: naročnik)</w:t>
            </w:r>
          </w:p>
          <w:p w14:paraId="658B1B69" w14:textId="77777777" w:rsidR="000111D3" w:rsidRDefault="000111D3" w:rsidP="00D37134"/>
          <w:p w14:paraId="46D42DA1" w14:textId="146BA364" w:rsidR="008D15E5" w:rsidRPr="00862599" w:rsidRDefault="008D15E5" w:rsidP="008D15E5">
            <w:pPr>
              <w:numPr>
                <w:ilvl w:val="12"/>
                <w:numId w:val="0"/>
              </w:numPr>
              <w:ind w:right="991"/>
              <w:jc w:val="left"/>
              <w:rPr>
                <w:b/>
                <w:bCs/>
                <w:lang w:eastAsia="en-US"/>
              </w:rPr>
            </w:pPr>
            <w:r w:rsidRPr="00862599">
              <w:rPr>
                <w:b/>
                <w:lang w:eastAsia="en-US"/>
              </w:rPr>
              <w:t>UNIVERZITETNI KLINIČNI CENTER</w:t>
            </w:r>
            <w:r>
              <w:rPr>
                <w:b/>
                <w:lang w:eastAsia="en-US"/>
              </w:rPr>
              <w:t xml:space="preserve"> </w:t>
            </w:r>
            <w:r w:rsidRPr="00862599">
              <w:rPr>
                <w:b/>
                <w:lang w:eastAsia="en-US"/>
              </w:rPr>
              <w:t>LJUBLJANA,</w:t>
            </w:r>
          </w:p>
          <w:p w14:paraId="54E75C18" w14:textId="77777777" w:rsidR="008D15E5" w:rsidRPr="00862599" w:rsidRDefault="008D15E5" w:rsidP="008D15E5">
            <w:pPr>
              <w:numPr>
                <w:ilvl w:val="12"/>
                <w:numId w:val="0"/>
              </w:numPr>
              <w:ind w:right="991"/>
              <w:jc w:val="left"/>
              <w:rPr>
                <w:b/>
                <w:lang w:eastAsia="en-US"/>
              </w:rPr>
            </w:pPr>
            <w:r w:rsidRPr="00862599">
              <w:rPr>
                <w:b/>
                <w:lang w:eastAsia="en-US"/>
              </w:rPr>
              <w:t>Zaloška cesta 2, 1000 Ljubljana,</w:t>
            </w:r>
          </w:p>
          <w:p w14:paraId="4AC4E00E" w14:textId="77777777" w:rsidR="008D15E5" w:rsidRPr="00862599" w:rsidRDefault="008D15E5" w:rsidP="008D15E5">
            <w:pPr>
              <w:ind w:right="991"/>
            </w:pPr>
            <w:r w:rsidRPr="00862599">
              <w:rPr>
                <w:bCs/>
                <w:lang w:eastAsia="en-US"/>
              </w:rPr>
              <w:t xml:space="preserve">ki ga zastopa </w:t>
            </w:r>
            <w:r w:rsidRPr="00862599">
              <w:t>_______________________,</w:t>
            </w:r>
          </w:p>
          <w:p w14:paraId="7DD46308" w14:textId="77777777" w:rsidR="008D15E5" w:rsidRPr="00862599" w:rsidRDefault="008D15E5" w:rsidP="008D15E5">
            <w:pPr>
              <w:numPr>
                <w:ilvl w:val="12"/>
                <w:numId w:val="0"/>
              </w:numPr>
              <w:ind w:right="991"/>
              <w:jc w:val="left"/>
              <w:rPr>
                <w:bCs/>
                <w:lang w:eastAsia="en-US"/>
              </w:rPr>
            </w:pPr>
            <w:r w:rsidRPr="00862599">
              <w:rPr>
                <w:bCs/>
                <w:lang w:eastAsia="en-US"/>
              </w:rPr>
              <w:t>Matična številka: 5057272000</w:t>
            </w:r>
          </w:p>
          <w:p w14:paraId="57E823F7" w14:textId="77777777" w:rsidR="008D15E5" w:rsidRPr="00862599" w:rsidRDefault="008D15E5" w:rsidP="008D15E5">
            <w:pPr>
              <w:numPr>
                <w:ilvl w:val="12"/>
                <w:numId w:val="0"/>
              </w:numPr>
              <w:ind w:right="991"/>
              <w:jc w:val="left"/>
              <w:rPr>
                <w:bCs/>
                <w:lang w:eastAsia="en-US"/>
              </w:rPr>
            </w:pPr>
            <w:r w:rsidRPr="00862599">
              <w:rPr>
                <w:bCs/>
                <w:lang w:eastAsia="en-US"/>
              </w:rPr>
              <w:t>ID številka: SI52111776</w:t>
            </w:r>
          </w:p>
          <w:p w14:paraId="4AD9B87B" w14:textId="7FB89085" w:rsidR="00863D8E" w:rsidRDefault="008D15E5" w:rsidP="008D15E5">
            <w:r w:rsidRPr="00862599">
              <w:rPr>
                <w:lang w:eastAsia="en-US"/>
              </w:rPr>
              <w:t>(v nadaljnjem besedilu: uporabnik)</w:t>
            </w:r>
          </w:p>
        </w:tc>
      </w:tr>
      <w:tr w:rsidR="000111D3" w:rsidRPr="001F2F2D" w14:paraId="3001B1A9" w14:textId="77777777" w:rsidTr="008D15E5">
        <w:tc>
          <w:tcPr>
            <w:tcW w:w="2687" w:type="dxa"/>
          </w:tcPr>
          <w:p w14:paraId="639E6A5C" w14:textId="77777777" w:rsidR="000111D3" w:rsidRPr="00BB37F4" w:rsidRDefault="001F2F2D" w:rsidP="00D37134">
            <w:r w:rsidRPr="00BB37F4">
              <w:t>in</w:t>
            </w:r>
          </w:p>
          <w:p w14:paraId="4F633179" w14:textId="77777777" w:rsidR="000111D3" w:rsidRPr="001F2F2D" w:rsidRDefault="000111D3" w:rsidP="00D37134"/>
        </w:tc>
        <w:tc>
          <w:tcPr>
            <w:tcW w:w="5818" w:type="dxa"/>
          </w:tcPr>
          <w:p w14:paraId="2B6DD7EF" w14:textId="77777777" w:rsidR="000111D3" w:rsidRPr="001F2F2D" w:rsidRDefault="000111D3" w:rsidP="00D37134"/>
        </w:tc>
      </w:tr>
      <w:tr w:rsidR="000111D3" w14:paraId="462AEA37" w14:textId="77777777" w:rsidTr="008D15E5">
        <w:tc>
          <w:tcPr>
            <w:tcW w:w="2687" w:type="dxa"/>
          </w:tcPr>
          <w:p w14:paraId="4C095EF6" w14:textId="77777777" w:rsidR="000111D3" w:rsidRPr="00DC3DCD" w:rsidRDefault="000111D3" w:rsidP="00D37134">
            <w:pPr>
              <w:rPr>
                <w:b/>
              </w:rPr>
            </w:pPr>
            <w:r w:rsidRPr="00DC3DCD">
              <w:rPr>
                <w:b/>
              </w:rPr>
              <w:t>IZVAJALEC:</w:t>
            </w:r>
          </w:p>
        </w:tc>
        <w:tc>
          <w:tcPr>
            <w:tcW w:w="5818" w:type="dxa"/>
            <w:shd w:val="clear" w:color="auto" w:fill="auto"/>
          </w:tcPr>
          <w:p w14:paraId="1E8CD08C" w14:textId="77777777" w:rsidR="000111D3" w:rsidRDefault="000111D3" w:rsidP="00D37134">
            <w:r>
              <w:t xml:space="preserve">firma: </w:t>
            </w:r>
            <w:r>
              <w:rPr>
                <w:highlight w:val="lightGray"/>
              </w:rPr>
              <w:t>__________________</w:t>
            </w:r>
          </w:p>
          <w:p w14:paraId="1B2941C9" w14:textId="77777777" w:rsidR="000111D3" w:rsidRDefault="000111D3" w:rsidP="00D37134">
            <w:r>
              <w:t xml:space="preserve">naslov: </w:t>
            </w:r>
            <w:r>
              <w:rPr>
                <w:highlight w:val="lightGray"/>
              </w:rPr>
              <w:t>__________________</w:t>
            </w:r>
          </w:p>
          <w:p w14:paraId="18CD74F8" w14:textId="77777777" w:rsidR="000111D3" w:rsidRDefault="000111D3" w:rsidP="00D37134">
            <w:r>
              <w:t xml:space="preserve">pošta: </w:t>
            </w:r>
            <w:r>
              <w:rPr>
                <w:highlight w:val="lightGray"/>
              </w:rPr>
              <w:t xml:space="preserve">___________________, </w:t>
            </w:r>
          </w:p>
          <w:p w14:paraId="1D0D035F" w14:textId="77777777" w:rsidR="000111D3" w:rsidRDefault="000111D3" w:rsidP="00D37134">
            <w:r>
              <w:rPr>
                <w:b/>
                <w:bCs/>
              </w:rPr>
              <w:t>ki ga zastopa</w:t>
            </w:r>
            <w:r>
              <w:t xml:space="preserve"> </w:t>
            </w:r>
            <w:r>
              <w:rPr>
                <w:highlight w:val="lightGray"/>
              </w:rPr>
              <w:t>_________ _________________</w:t>
            </w:r>
          </w:p>
          <w:p w14:paraId="17470C9C" w14:textId="77777777" w:rsidR="000111D3" w:rsidRDefault="000111D3" w:rsidP="00D37134">
            <w:r>
              <w:t xml:space="preserve">Matična številka: </w:t>
            </w:r>
            <w:r>
              <w:rPr>
                <w:highlight w:val="lightGray"/>
              </w:rPr>
              <w:t>___________</w:t>
            </w:r>
          </w:p>
          <w:p w14:paraId="1BBB7FE3" w14:textId="77777777" w:rsidR="000111D3" w:rsidRDefault="000111D3" w:rsidP="00D37134">
            <w:r>
              <w:t>ID številka:</w:t>
            </w:r>
            <w:r>
              <w:rPr>
                <w:highlight w:val="lightGray"/>
              </w:rPr>
              <w:t xml:space="preserve"> ____________</w:t>
            </w:r>
          </w:p>
          <w:p w14:paraId="0325D852" w14:textId="77777777" w:rsidR="000111D3" w:rsidRDefault="000111D3" w:rsidP="00D37134">
            <w:r>
              <w:t xml:space="preserve">Transakcijski račun štev.:  </w:t>
            </w:r>
            <w:r>
              <w:rPr>
                <w:highlight w:val="lightGray"/>
              </w:rPr>
              <w:t xml:space="preserve">_____-___________ </w:t>
            </w:r>
          </w:p>
          <w:p w14:paraId="5DE885BF" w14:textId="77777777" w:rsidR="000111D3" w:rsidRDefault="000111D3" w:rsidP="00D37134">
            <w:r>
              <w:t xml:space="preserve">odprt pri </w:t>
            </w:r>
            <w:r>
              <w:rPr>
                <w:highlight w:val="lightGray"/>
              </w:rPr>
              <w:t>_________________.</w:t>
            </w:r>
          </w:p>
          <w:p w14:paraId="3C5FE6ED" w14:textId="77777777" w:rsidR="00863D8E" w:rsidRDefault="00863D8E" w:rsidP="00D37134">
            <w:r>
              <w:t>(v nadaljnjem besedilu: izvajalec)</w:t>
            </w:r>
          </w:p>
        </w:tc>
      </w:tr>
      <w:tr w:rsidR="006D1632" w:rsidRPr="000111D3" w14:paraId="284C22C7" w14:textId="77777777" w:rsidTr="008D15E5">
        <w:tblPrEx>
          <w:tblLook w:val="0000" w:firstRow="0" w:lastRow="0" w:firstColumn="0" w:lastColumn="0" w:noHBand="0" w:noVBand="0"/>
        </w:tblPrEx>
        <w:tc>
          <w:tcPr>
            <w:tcW w:w="2687" w:type="dxa"/>
          </w:tcPr>
          <w:p w14:paraId="77680AD5" w14:textId="77777777" w:rsidR="006D1632" w:rsidRPr="000111D3" w:rsidRDefault="006D1632" w:rsidP="00D37134"/>
        </w:tc>
        <w:tc>
          <w:tcPr>
            <w:tcW w:w="5818" w:type="dxa"/>
          </w:tcPr>
          <w:p w14:paraId="6D7478D3" w14:textId="77777777" w:rsidR="006D1632" w:rsidRPr="000111D3" w:rsidRDefault="006D1632" w:rsidP="00D37134"/>
        </w:tc>
      </w:tr>
    </w:tbl>
    <w:p w14:paraId="0BDEE3F8" w14:textId="77777777" w:rsidR="006D1632" w:rsidRPr="003D2A5E" w:rsidRDefault="006D1632" w:rsidP="00D37134">
      <w:r w:rsidRPr="003D2A5E">
        <w:t>sklepa</w:t>
      </w:r>
      <w:r w:rsidR="001F2F2D" w:rsidRPr="003D2A5E">
        <w:t>jo</w:t>
      </w:r>
    </w:p>
    <w:p w14:paraId="00DC5300" w14:textId="77777777" w:rsidR="006D1632" w:rsidRPr="003D2A5E" w:rsidRDefault="006D1632" w:rsidP="00D37134"/>
    <w:p w14:paraId="1F68D96E" w14:textId="0100AA27" w:rsidR="00524344" w:rsidRPr="00DC3DCD" w:rsidRDefault="006D1632" w:rsidP="00DC3DCD">
      <w:pPr>
        <w:jc w:val="center"/>
        <w:rPr>
          <w:b/>
        </w:rPr>
      </w:pPr>
      <w:r w:rsidRPr="00DC3DCD">
        <w:rPr>
          <w:b/>
        </w:rPr>
        <w:t>POGODBO</w:t>
      </w:r>
      <w:r w:rsidR="00801FE1" w:rsidRPr="00DC3DCD">
        <w:rPr>
          <w:b/>
        </w:rPr>
        <w:t xml:space="preserve"> </w:t>
      </w:r>
      <w:r w:rsidR="00D53D1B">
        <w:rPr>
          <w:b/>
        </w:rPr>
        <w:t xml:space="preserve">št. </w:t>
      </w:r>
      <w:r w:rsidR="00017DCF">
        <w:rPr>
          <w:b/>
        </w:rPr>
        <w:t>_________________</w:t>
      </w:r>
    </w:p>
    <w:p w14:paraId="12FAC49F" w14:textId="321917D7" w:rsidR="00D53D1B" w:rsidRPr="00D53D1B" w:rsidRDefault="00257990" w:rsidP="00D53D1B">
      <w:pPr>
        <w:jc w:val="center"/>
        <w:rPr>
          <w:b/>
        </w:rPr>
      </w:pPr>
      <w:bookmarkStart w:id="224" w:name="_Hlk174490172"/>
      <w:r w:rsidRPr="00D53D1B">
        <w:rPr>
          <w:b/>
          <w:iCs/>
        </w:rPr>
        <w:t>za</w:t>
      </w:r>
      <w:r w:rsidR="0013411F" w:rsidRPr="00D53D1B">
        <w:rPr>
          <w:b/>
        </w:rPr>
        <w:t xml:space="preserve"> </w:t>
      </w:r>
      <w:r w:rsidR="00D53D1B" w:rsidRPr="00D53D1B">
        <w:rPr>
          <w:b/>
        </w:rPr>
        <w:t>nakup in garancijsko vzdrževanje MR aparata ter izvedbo GOI del za preureditev prostorov</w:t>
      </w:r>
      <w:bookmarkEnd w:id="224"/>
    </w:p>
    <w:p w14:paraId="43A069B2" w14:textId="59B5976E" w:rsidR="00071DC4" w:rsidRDefault="00071DC4" w:rsidP="00D37134"/>
    <w:p w14:paraId="267F3A8B" w14:textId="77777777" w:rsidR="00580E07" w:rsidRPr="003D2A5E" w:rsidRDefault="00580E07" w:rsidP="00D37134"/>
    <w:p w14:paraId="7C03A94A" w14:textId="77777777" w:rsidR="00524344" w:rsidRPr="00DC3DCD" w:rsidRDefault="00524344" w:rsidP="00D37134">
      <w:pPr>
        <w:rPr>
          <w:b/>
        </w:rPr>
      </w:pPr>
      <w:r w:rsidRPr="00DC3DCD">
        <w:rPr>
          <w:b/>
        </w:rPr>
        <w:t>I. UVODNE DOLOČBE</w:t>
      </w:r>
    </w:p>
    <w:p w14:paraId="33827950" w14:textId="77777777" w:rsidR="00F67F30" w:rsidRPr="00F67F30" w:rsidRDefault="00F67F30" w:rsidP="006A7E85">
      <w:pPr>
        <w:numPr>
          <w:ilvl w:val="0"/>
          <w:numId w:val="13"/>
        </w:numPr>
        <w:jc w:val="center"/>
      </w:pPr>
      <w:r w:rsidRPr="00F67F30">
        <w:t>člen</w:t>
      </w:r>
    </w:p>
    <w:p w14:paraId="2F74CE9A" w14:textId="77777777" w:rsidR="00524344" w:rsidRPr="00524344" w:rsidRDefault="00524344" w:rsidP="00D37134"/>
    <w:p w14:paraId="2F26A9EF" w14:textId="05D6308B" w:rsidR="000B00C7" w:rsidRPr="00C20A5B" w:rsidRDefault="000B00C7" w:rsidP="00D37134">
      <w:r w:rsidRPr="00C20A5B">
        <w:t xml:space="preserve">Pogodbene stranke uvodoma </w:t>
      </w:r>
      <w:r w:rsidR="008D15E5" w:rsidRPr="00862599">
        <w:t>ugotavljajo</w:t>
      </w:r>
      <w:r w:rsidRPr="00C20A5B">
        <w:t>, da:</w:t>
      </w:r>
    </w:p>
    <w:p w14:paraId="7952144E" w14:textId="6F034225" w:rsidR="000B00C7" w:rsidRPr="00C20A5B" w:rsidRDefault="00B20C61" w:rsidP="00B20C61">
      <w:pPr>
        <w:numPr>
          <w:ilvl w:val="0"/>
          <w:numId w:val="2"/>
        </w:numPr>
      </w:pPr>
      <w:bookmarkStart w:id="225" w:name="_Hlk174488937"/>
      <w:r w:rsidRPr="00B20C61">
        <w:t xml:space="preserve">sklepajo pogodbo na podlagi oddanega javnega naročila </w:t>
      </w:r>
      <w:r w:rsidR="00482745" w:rsidRPr="00482745">
        <w:t>po izvedenem odprtem postopku</w:t>
      </w:r>
      <w:r w:rsidR="000B00C7" w:rsidRPr="00482745">
        <w:t>, z</w:t>
      </w:r>
      <w:r w:rsidR="000B00C7" w:rsidRPr="00C20A5B">
        <w:t xml:space="preserve"> oznako </w:t>
      </w:r>
      <w:r w:rsidR="00482745" w:rsidRPr="00F53166">
        <w:t>________</w:t>
      </w:r>
      <w:r w:rsidR="000B00C7" w:rsidRPr="00C20A5B">
        <w:t xml:space="preserve"> in </w:t>
      </w:r>
      <w:r w:rsidR="000B00C7" w:rsidRPr="00251270">
        <w:t xml:space="preserve">nazivom </w:t>
      </w:r>
      <w:r w:rsidR="00251270" w:rsidRPr="00251270">
        <w:rPr>
          <w:b/>
        </w:rPr>
        <w:t>»</w:t>
      </w:r>
      <w:r w:rsidR="00482745" w:rsidRPr="001C3A19">
        <w:rPr>
          <w:b/>
        </w:rPr>
        <w:t>Nakup in vzdrževanje MR aparata ter izvedba GOI del za preureditev prostorov</w:t>
      </w:r>
      <w:r w:rsidR="001C3A19">
        <w:rPr>
          <w:b/>
        </w:rPr>
        <w:t xml:space="preserve"> </w:t>
      </w:r>
      <w:r w:rsidR="001C3A19" w:rsidRPr="001C3A19">
        <w:rPr>
          <w:b/>
        </w:rPr>
        <w:t>na Nevrološki kliniki</w:t>
      </w:r>
      <w:r w:rsidR="00251270" w:rsidRPr="00251270">
        <w:rPr>
          <w:b/>
        </w:rPr>
        <w:t>«</w:t>
      </w:r>
      <w:r w:rsidR="0013411F" w:rsidRPr="00251270">
        <w:rPr>
          <w:b/>
        </w:rPr>
        <w:t>,</w:t>
      </w:r>
      <w:r w:rsidR="000B00C7" w:rsidRPr="00C20A5B">
        <w:rPr>
          <w:b/>
          <w:bCs/>
        </w:rPr>
        <w:t xml:space="preserve"> </w:t>
      </w:r>
      <w:r w:rsidRPr="00B20C61">
        <w:t xml:space="preserve">objavljenem v Uradnem listu EU, št. objave ______ z dne __________ in na Portalu javnih naročil, št. objave ______ z dne __________ (sklep o začetku postopka oddaje javnega naročila, št. </w:t>
      </w:r>
      <w:r>
        <w:t>___________</w:t>
      </w:r>
      <w:r w:rsidRPr="00B20C61">
        <w:t xml:space="preserve"> z dne </w:t>
      </w:r>
      <w:r>
        <w:t>_____________</w:t>
      </w:r>
      <w:r w:rsidRPr="00B20C61">
        <w:t>, odločitev o oddaji javnega naročila, št. ___ z dne ___)</w:t>
      </w:r>
      <w:r w:rsidR="000B00C7">
        <w:t>;</w:t>
      </w:r>
    </w:p>
    <w:p w14:paraId="5CE1F669" w14:textId="239CAC7A" w:rsidR="00863D8E" w:rsidRDefault="00914466" w:rsidP="000A37E5">
      <w:pPr>
        <w:numPr>
          <w:ilvl w:val="0"/>
          <w:numId w:val="2"/>
        </w:numPr>
      </w:pPr>
      <w:r w:rsidRPr="005D773C">
        <w:lastRenderedPageBreak/>
        <w:t>sta dokumentacija v zvezi z oddajo javnega naročila (v nadaljnjem besedilu: dokumentacija) in ponudba izvajalca št. ______ z dne _______ sestavni del te pogodbe, zato so sestavni del te pogodbe tudi vse zahteve in pogoji iz dokumentacije, ki niso izrecno navedene v tej pogodbi</w:t>
      </w:r>
      <w:r w:rsidR="00863D8E">
        <w:t>;</w:t>
      </w:r>
    </w:p>
    <w:p w14:paraId="5457F6A9" w14:textId="5C183F66" w:rsidR="006B4014" w:rsidRDefault="00914466" w:rsidP="00863D8E">
      <w:pPr>
        <w:numPr>
          <w:ilvl w:val="0"/>
          <w:numId w:val="2"/>
        </w:numPr>
      </w:pPr>
      <w:r w:rsidRPr="005D773C">
        <w:t>v primeru neskladja ali nasprotja med to pogodbo, dokumentacijo in ponudbo, veljajo najprej določbe te pogodbe, nato določbe dokumentacije, nato ponudba, če ni v tej pogodbi izrecno navedeno drugače</w:t>
      </w:r>
      <w:r w:rsidR="006B4014">
        <w:t>;</w:t>
      </w:r>
    </w:p>
    <w:p w14:paraId="66522DE2" w14:textId="04298C99" w:rsidR="006B4014" w:rsidRPr="00C20A5B" w:rsidRDefault="006B4014" w:rsidP="00863D8E">
      <w:pPr>
        <w:numPr>
          <w:ilvl w:val="0"/>
          <w:numId w:val="2"/>
        </w:numPr>
      </w:pPr>
      <w:r w:rsidRPr="006B4014">
        <w:t xml:space="preserve">je </w:t>
      </w:r>
      <w:r>
        <w:t>izvajalec</w:t>
      </w:r>
      <w:r w:rsidRPr="006B4014">
        <w:t xml:space="preserve"> naročniku posredoval podatke iz šestega odstavka 14. člena in izjavo o nepovezanosti s funkcionarjem na podlagi petega odstavka 35. člena Zakona o integriteti o preprečevanju korupcije (Uradni list RS, št. 69/11 – uradno prečiščeno besedilo, 158/20, 3/22 – ZDeb in 16/23 – ZZPri)</w:t>
      </w:r>
      <w:r>
        <w:t>;</w:t>
      </w:r>
    </w:p>
    <w:p w14:paraId="7E9DC67D" w14:textId="0F14717D" w:rsidR="000B00C7" w:rsidRPr="006B4014" w:rsidRDefault="0013411F" w:rsidP="00DC3646">
      <w:pPr>
        <w:numPr>
          <w:ilvl w:val="0"/>
          <w:numId w:val="2"/>
        </w:numPr>
      </w:pPr>
      <w:r w:rsidRPr="006B4014">
        <w:t>so sredstva</w:t>
      </w:r>
      <w:r w:rsidR="006B4014" w:rsidRPr="006B4014">
        <w:t xml:space="preserve"> za izvedbo</w:t>
      </w:r>
      <w:r w:rsidR="000C17CE">
        <w:t xml:space="preserve"> </w:t>
      </w:r>
      <w:r w:rsidR="006B4014" w:rsidRPr="006B4014">
        <w:t>pogodbe</w:t>
      </w:r>
      <w:r w:rsidRPr="006B4014">
        <w:t xml:space="preserve"> zagotovljena v okviru </w:t>
      </w:r>
      <w:r w:rsidR="006B4014" w:rsidRPr="006B4014">
        <w:t>________</w:t>
      </w:r>
      <w:r w:rsidR="00A034C6" w:rsidRPr="006B4014">
        <w:t>.</w:t>
      </w:r>
    </w:p>
    <w:p w14:paraId="05D4A75E" w14:textId="79F5A954" w:rsidR="000229C7" w:rsidRDefault="000229C7" w:rsidP="00D37134">
      <w:pPr>
        <w:rPr>
          <w:b/>
        </w:rPr>
      </w:pPr>
    </w:p>
    <w:bookmarkEnd w:id="225"/>
    <w:p w14:paraId="606DFC9E" w14:textId="77777777" w:rsidR="00580E07" w:rsidRDefault="00580E07" w:rsidP="00D37134">
      <w:pPr>
        <w:rPr>
          <w:b/>
        </w:rPr>
      </w:pPr>
    </w:p>
    <w:p w14:paraId="4A2581A9" w14:textId="77777777" w:rsidR="00524344" w:rsidRPr="00DC3DCD" w:rsidRDefault="001E51E2" w:rsidP="00D37134">
      <w:pPr>
        <w:rPr>
          <w:b/>
        </w:rPr>
      </w:pPr>
      <w:r w:rsidRPr="00DC3DCD">
        <w:rPr>
          <w:b/>
        </w:rPr>
        <w:t>I</w:t>
      </w:r>
      <w:r w:rsidR="000B00C7" w:rsidRPr="00DC3DCD">
        <w:rPr>
          <w:b/>
        </w:rPr>
        <w:t>I</w:t>
      </w:r>
      <w:r w:rsidR="00524344" w:rsidRPr="00DC3DCD">
        <w:rPr>
          <w:b/>
        </w:rPr>
        <w:t xml:space="preserve">. </w:t>
      </w:r>
      <w:r w:rsidR="00096CA6" w:rsidRPr="00DC3DCD">
        <w:rPr>
          <w:b/>
        </w:rPr>
        <w:t>PREDMET POGODBE</w:t>
      </w:r>
      <w:r w:rsidR="00524344" w:rsidRPr="00DC3DCD">
        <w:rPr>
          <w:b/>
        </w:rPr>
        <w:t xml:space="preserve"> </w:t>
      </w:r>
    </w:p>
    <w:p w14:paraId="1BEC194C" w14:textId="77777777" w:rsidR="00F67F30" w:rsidRPr="003D2A5E" w:rsidRDefault="00F67F30" w:rsidP="006A7E85">
      <w:pPr>
        <w:numPr>
          <w:ilvl w:val="0"/>
          <w:numId w:val="13"/>
        </w:numPr>
        <w:jc w:val="center"/>
      </w:pPr>
      <w:r w:rsidRPr="003D2A5E">
        <w:t>člen</w:t>
      </w:r>
    </w:p>
    <w:p w14:paraId="4B933779" w14:textId="77777777" w:rsidR="00524344" w:rsidRPr="003D2A5E" w:rsidRDefault="00524344" w:rsidP="00D37134"/>
    <w:p w14:paraId="24E13CDF" w14:textId="764B2C9A" w:rsidR="00914466" w:rsidRDefault="00444BF0" w:rsidP="00D37134">
      <w:pPr>
        <w:rPr>
          <w:rFonts w:eastAsia="Arial Unicode MS"/>
        </w:rPr>
      </w:pPr>
      <w:r w:rsidRPr="003D2A5E">
        <w:t xml:space="preserve">Predmet pogodbe </w:t>
      </w:r>
      <w:r w:rsidRPr="003D2A5E">
        <w:rPr>
          <w:rFonts w:eastAsia="Arial Unicode MS"/>
          <w:lang w:eastAsia="x-none"/>
        </w:rPr>
        <w:t>je</w:t>
      </w:r>
      <w:r w:rsidRPr="003D2A5E">
        <w:rPr>
          <w:rFonts w:eastAsia="Arial Unicode MS"/>
        </w:rPr>
        <w:t xml:space="preserve"> </w:t>
      </w:r>
      <w:r w:rsidR="00914466" w:rsidRPr="00D53D1B">
        <w:rPr>
          <w:b/>
        </w:rPr>
        <w:t>nakup in garancijsko vzdrževanje MR aparata ter izvedbo GOI del za preureditev prostorov</w:t>
      </w:r>
      <w:r w:rsidR="001C3A19">
        <w:rPr>
          <w:b/>
        </w:rPr>
        <w:t xml:space="preserve"> </w:t>
      </w:r>
      <w:r w:rsidR="001C3A19" w:rsidRPr="001C3A19">
        <w:rPr>
          <w:b/>
        </w:rPr>
        <w:t>na Nevrološki kliniki</w:t>
      </w:r>
      <w:r w:rsidR="00327194" w:rsidRPr="00251270">
        <w:rPr>
          <w:rFonts w:eastAsia="Arial Unicode MS"/>
        </w:rPr>
        <w:t>.</w:t>
      </w:r>
      <w:r w:rsidR="00327194">
        <w:rPr>
          <w:rFonts w:eastAsia="Arial Unicode MS"/>
        </w:rPr>
        <w:t xml:space="preserve"> </w:t>
      </w:r>
    </w:p>
    <w:p w14:paraId="59020658" w14:textId="77777777" w:rsidR="00914466" w:rsidRDefault="00914466" w:rsidP="00D37134">
      <w:pPr>
        <w:rPr>
          <w:rFonts w:eastAsia="Arial Unicode MS"/>
        </w:rPr>
      </w:pPr>
    </w:p>
    <w:p w14:paraId="264AA488" w14:textId="312D4E35" w:rsidR="00914466" w:rsidRPr="00914466" w:rsidRDefault="00914466" w:rsidP="00914466">
      <w:pPr>
        <w:rPr>
          <w:bCs/>
        </w:rPr>
      </w:pPr>
      <w:r w:rsidRPr="00914466">
        <w:t xml:space="preserve">Nakup MR aparata </w:t>
      </w:r>
      <w:r w:rsidRPr="003D2A5E">
        <w:t>za uporabnika obsega</w:t>
      </w:r>
      <w:r w:rsidR="008F2A71">
        <w:t xml:space="preserve"> transport,</w:t>
      </w:r>
      <w:r w:rsidRPr="003D2A5E">
        <w:t xml:space="preserve"> dobavo in montažo opreme v</w:t>
      </w:r>
      <w:r>
        <w:t xml:space="preserve"> skladu z zahtevami iz dokumentacije in</w:t>
      </w:r>
      <w:r w:rsidRPr="00914466">
        <w:t xml:space="preserve"> </w:t>
      </w:r>
      <w:r>
        <w:t xml:space="preserve">vključuje </w:t>
      </w:r>
      <w:r w:rsidRPr="00914466">
        <w:t>namestitev in/ali vgradnjo oziroma montažo dobavljene opreme</w:t>
      </w:r>
      <w:r w:rsidR="008F2A71">
        <w:t xml:space="preserve"> </w:t>
      </w:r>
      <w:r w:rsidR="008F2A71" w:rsidRPr="008F2A71">
        <w:t>z vsemi elementi, ki so potrebni za priključitev in delovanje opreme</w:t>
      </w:r>
      <w:r w:rsidRPr="00914466">
        <w:t>, izvedbo potrebnih instalacijskih priklopov</w:t>
      </w:r>
      <w:r w:rsidRPr="00914466">
        <w:rPr>
          <w:bCs/>
        </w:rPr>
        <w:t>,</w:t>
      </w:r>
      <w:r w:rsidR="008F2A71">
        <w:rPr>
          <w:bCs/>
        </w:rPr>
        <w:t xml:space="preserve"> </w:t>
      </w:r>
      <w:r w:rsidR="008F2A71" w:rsidRPr="008F2A71">
        <w:rPr>
          <w:bCs/>
        </w:rPr>
        <w:t xml:space="preserve">izdelavo elektro omare, v kateri so varovalke in pripeljan glavni dovod za delovanje opreme, na katero je priključen generator novega MR aparata, izvedbo kletke MR in izvedbo </w:t>
      </w:r>
      <w:r w:rsidR="004A601E">
        <w:rPr>
          <w:bCs/>
        </w:rPr>
        <w:t xml:space="preserve">ter namestitev </w:t>
      </w:r>
      <w:r w:rsidR="008F2A71" w:rsidRPr="008F2A71">
        <w:rPr>
          <w:bCs/>
        </w:rPr>
        <w:t>cevi za izpust helija (Quench)</w:t>
      </w:r>
      <w:r w:rsidR="004A601E">
        <w:rPr>
          <w:bCs/>
        </w:rPr>
        <w:t xml:space="preserve"> </w:t>
      </w:r>
      <w:r w:rsidR="004A601E" w:rsidRPr="004A601E">
        <w:rPr>
          <w:bCs/>
        </w:rPr>
        <w:t>na način in na mesto, ki je predvideno s projektno nalogo</w:t>
      </w:r>
      <w:r w:rsidR="008F2A71" w:rsidRPr="008F2A71">
        <w:rPr>
          <w:bCs/>
        </w:rPr>
        <w:t>,</w:t>
      </w:r>
      <w:r w:rsidR="008F2A71">
        <w:rPr>
          <w:bCs/>
        </w:rPr>
        <w:t xml:space="preserve"> </w:t>
      </w:r>
      <w:r w:rsidR="008F2A71" w:rsidRPr="00914466">
        <w:t>izvedbo meritev vseh izvedenih instalacij in parametrov stanja s preverjeno opremo (pooblaščeni izvajalci meritev), funkcionalni preizkus vse dobavljene opreme in predložitev ustreznih poročil,</w:t>
      </w:r>
      <w:r w:rsidR="008F2A71" w:rsidRPr="008F2A71">
        <w:t xml:space="preserve"> </w:t>
      </w:r>
      <w:r w:rsidR="008F2A71" w:rsidRPr="00914466">
        <w:t>zagon in preizkus delovanja, preverjanje doseganja zahtevanih parametrov</w:t>
      </w:r>
      <w:r w:rsidRPr="00914466">
        <w:t>, predajo vse tehnične dokumentacije za uporabo, obratovanje in vzdrževanje</w:t>
      </w:r>
      <w:r w:rsidR="00461AE5">
        <w:t xml:space="preserve"> </w:t>
      </w:r>
      <w:bookmarkStart w:id="226" w:name="_Hlk177670035"/>
      <w:r w:rsidR="00461AE5">
        <w:t>ter dokazila o zanesljivosti objekta (DZO)</w:t>
      </w:r>
      <w:bookmarkEnd w:id="226"/>
      <w:r w:rsidRPr="00914466">
        <w:t xml:space="preserve">, </w:t>
      </w:r>
      <w:r w:rsidR="008F2A71" w:rsidRPr="00914466">
        <w:t>primopredajo vse dobavljene opreme uporabniku,</w:t>
      </w:r>
      <w:r w:rsidR="008F2A71">
        <w:t xml:space="preserve"> </w:t>
      </w:r>
      <w:r w:rsidRPr="00914466">
        <w:t>šolanje uporabnikovega osebja</w:t>
      </w:r>
      <w:r w:rsidR="008F2A71">
        <w:t xml:space="preserve"> </w:t>
      </w:r>
      <w:r w:rsidR="008F2A71" w:rsidRPr="00605527">
        <w:t xml:space="preserve">za časovno obdobje najmanj </w:t>
      </w:r>
      <w:r w:rsidR="00605527" w:rsidRPr="00605527">
        <w:t xml:space="preserve">4 x </w:t>
      </w:r>
      <w:r w:rsidR="008F2A71" w:rsidRPr="00605527">
        <w:t>5 dni</w:t>
      </w:r>
      <w:r w:rsidRPr="00914466">
        <w:t xml:space="preserve">, odpravo napak v času </w:t>
      </w:r>
      <w:r w:rsidR="00495A80">
        <w:t>2 letnega</w:t>
      </w:r>
      <w:r w:rsidRPr="00914466">
        <w:t xml:space="preserve"> garancijskega roka, ki </w:t>
      </w:r>
      <w:r w:rsidR="008F2A71">
        <w:t>za</w:t>
      </w:r>
      <w:r w:rsidRPr="00914466">
        <w:t>čne teči s pisno primopredajo opreme naročniku/uporabniku</w:t>
      </w:r>
      <w:r w:rsidR="008F2A71">
        <w:t xml:space="preserve"> </w:t>
      </w:r>
      <w:r w:rsidR="008F2A71" w:rsidRPr="00071DC4">
        <w:t>po tej pogodbi</w:t>
      </w:r>
      <w:r w:rsidRPr="00914466">
        <w:t>.</w:t>
      </w:r>
    </w:p>
    <w:p w14:paraId="2D225995" w14:textId="77777777" w:rsidR="00914466" w:rsidRDefault="00914466" w:rsidP="00D37134"/>
    <w:p w14:paraId="2288DEFD" w14:textId="7AB8C0C0" w:rsidR="005E1EA4" w:rsidRDefault="005E1EA4" w:rsidP="005E1EA4">
      <w:r>
        <w:rPr>
          <w:bCs/>
        </w:rPr>
        <w:t>I</w:t>
      </w:r>
      <w:r w:rsidRPr="00880762">
        <w:rPr>
          <w:bCs/>
        </w:rPr>
        <w:t xml:space="preserve">zvedba </w:t>
      </w:r>
      <w:r>
        <w:rPr>
          <w:bCs/>
        </w:rPr>
        <w:t xml:space="preserve">GOI del obsega vsa dela za </w:t>
      </w:r>
      <w:r w:rsidRPr="00BB006A">
        <w:t>ureditev oz</w:t>
      </w:r>
      <w:r>
        <w:t>iroma</w:t>
      </w:r>
      <w:r w:rsidRPr="00BB006A">
        <w:t xml:space="preserve"> pripravo prostorov</w:t>
      </w:r>
      <w:r>
        <w:t>, v katerih se bo</w:t>
      </w:r>
      <w:r>
        <w:rPr>
          <w:bCs/>
        </w:rPr>
        <w:t xml:space="preserve"> namestila nova oprema.</w:t>
      </w:r>
      <w:r w:rsidRPr="00886633">
        <w:t xml:space="preserve"> Dela se bodo izvajala na osnovi projektne dokumentacije, </w:t>
      </w:r>
      <w:r>
        <w:t xml:space="preserve">ki jo pripravi </w:t>
      </w:r>
      <w:r w:rsidR="00B92A89">
        <w:t>izvajalec</w:t>
      </w:r>
      <w:r>
        <w:t xml:space="preserve"> </w:t>
      </w:r>
      <w:r w:rsidRPr="00A072EB">
        <w:t xml:space="preserve">v skladu z zahtevami iz </w:t>
      </w:r>
      <w:r w:rsidR="00B92A89" w:rsidRPr="00B92A89">
        <w:t>dokumentacije</w:t>
      </w:r>
      <w:r w:rsidRPr="00B92A89">
        <w:t>, ter vključuje PZI (ki ga pred izvedbo del pregled</w:t>
      </w:r>
      <w:r w:rsidR="00CF71EF">
        <w:t>ata</w:t>
      </w:r>
      <w:r w:rsidRPr="00B92A89">
        <w:t xml:space="preserve"> in potrdi</w:t>
      </w:r>
      <w:r w:rsidR="00CF71EF">
        <w:t>ta</w:t>
      </w:r>
      <w:r w:rsidRPr="00B92A89">
        <w:t xml:space="preserve"> uporabnik</w:t>
      </w:r>
      <w:r w:rsidR="00CF71EF">
        <w:t xml:space="preserve"> in naročnik</w:t>
      </w:r>
      <w:r w:rsidRPr="00B92A89">
        <w:t xml:space="preserve">), </w:t>
      </w:r>
      <w:r w:rsidRPr="00A072EB">
        <w:t>statični izračun/preverbo nosilnosti zaradi ojačitve nosilnosti pod diagnostiko</w:t>
      </w:r>
      <w:r>
        <w:t xml:space="preserve">, </w:t>
      </w:r>
      <w:r w:rsidRPr="00A072EB">
        <w:t>PID, NOV in DZO</w:t>
      </w:r>
      <w:r w:rsidR="00B86FB4">
        <w:t xml:space="preserve"> ter </w:t>
      </w:r>
      <w:r w:rsidR="00B86FB4">
        <w:rPr>
          <w:bCs/>
          <w:lang w:eastAsia="zh-CN"/>
        </w:rPr>
        <w:t>vso spremljajočo dokumentacijo</w:t>
      </w:r>
      <w:r>
        <w:t xml:space="preserve">. </w:t>
      </w:r>
      <w:r w:rsidR="00B86FB4">
        <w:t>Izvajalec</w:t>
      </w:r>
      <w:r w:rsidRPr="00A072EB">
        <w:t xml:space="preserve"> mora zagotoviti tudi projektantski nadzor (vključno s statikom) med izvedbo del in njegovo sodelovanje na koordinacijskih sestankih</w:t>
      </w:r>
      <w:r w:rsidRPr="00886633">
        <w:t xml:space="preserve">. </w:t>
      </w:r>
    </w:p>
    <w:p w14:paraId="77DF45C8" w14:textId="77777777" w:rsidR="005E1EA4" w:rsidRDefault="005E1EA4" w:rsidP="005E1EA4"/>
    <w:p w14:paraId="4B84FA7F" w14:textId="79AE60E6" w:rsidR="005E1EA4" w:rsidRPr="00886633" w:rsidRDefault="005E1EA4" w:rsidP="005E1EA4">
      <w:r w:rsidRPr="00350CD2">
        <w:t>Dela</w:t>
      </w:r>
      <w:r w:rsidR="00350CD2" w:rsidRPr="00350CD2">
        <w:t xml:space="preserve"> se morajo izvajati skladno z Navodili za izvajanje GOI del, ki so priloga te dokumentacije, in jih</w:t>
      </w:r>
      <w:r w:rsidRPr="00350CD2">
        <w:t xml:space="preserve"> je potrebno prilagoditi procesu dela (UKC Ljubljana bo deloval v času izvedbe) in vse vnaprej definirati z uporabnikom glede načina in etapnosti izvajanja zaradi zagotavljanja funkcije obstoječih prostorov oziroma prostorov, ki niso predmet izvedbe.</w:t>
      </w:r>
    </w:p>
    <w:p w14:paraId="20274788" w14:textId="77777777" w:rsidR="00B32EC1" w:rsidRDefault="00B32EC1" w:rsidP="00D37134"/>
    <w:p w14:paraId="19EC419A" w14:textId="77777777" w:rsidR="00796421" w:rsidRDefault="00796421" w:rsidP="00D37134">
      <w:pPr>
        <w:rPr>
          <w:b/>
        </w:rPr>
      </w:pPr>
      <w:r>
        <w:t xml:space="preserve">Vse s pogodbo prevzete obveznosti bo izvedel </w:t>
      </w:r>
      <w:r w:rsidR="00D338E1">
        <w:t xml:space="preserve">izvajalec </w:t>
      </w:r>
      <w:r>
        <w:t>v skladu z določili te pogodbe in v skladu s podrobnimi zahtevami, ki so navedene v tehničnih zahtevah dokumentacije za predmetno javno naročilo.</w:t>
      </w:r>
    </w:p>
    <w:p w14:paraId="179D5F67" w14:textId="77777777" w:rsidR="0038171B" w:rsidRDefault="0038171B" w:rsidP="00D37134">
      <w:pPr>
        <w:rPr>
          <w:rFonts w:eastAsia="Arial Unicode MS"/>
        </w:rPr>
      </w:pPr>
    </w:p>
    <w:p w14:paraId="0B61BD93" w14:textId="77777777" w:rsidR="00BD534C" w:rsidRPr="00BB2CB7" w:rsidRDefault="004310C0" w:rsidP="00D37134">
      <w:pPr>
        <w:rPr>
          <w:rFonts w:eastAsia="Arial Unicode MS"/>
        </w:rPr>
      </w:pPr>
      <w:r w:rsidRPr="003D2A5E">
        <w:rPr>
          <w:rFonts w:eastAsia="Arial Unicode MS"/>
        </w:rPr>
        <w:t>Oprema se dobavi in preizkusi na lokaciji uporabnika</w:t>
      </w:r>
      <w:r w:rsidR="00BB2CB7">
        <w:rPr>
          <w:rFonts w:eastAsia="Arial Unicode MS"/>
        </w:rPr>
        <w:t>.</w:t>
      </w:r>
    </w:p>
    <w:p w14:paraId="509DDEE7" w14:textId="77777777" w:rsidR="00580E07" w:rsidRDefault="00580E07" w:rsidP="00D37134"/>
    <w:p w14:paraId="3ABF9420" w14:textId="77777777" w:rsidR="00524344" w:rsidRPr="00DC3DCD" w:rsidRDefault="000B00C7" w:rsidP="00D37134">
      <w:pPr>
        <w:rPr>
          <w:b/>
        </w:rPr>
      </w:pPr>
      <w:r w:rsidRPr="00DC3DCD">
        <w:rPr>
          <w:b/>
        </w:rPr>
        <w:t>III</w:t>
      </w:r>
      <w:r w:rsidR="00524344" w:rsidRPr="00DC3DCD">
        <w:rPr>
          <w:b/>
        </w:rPr>
        <w:t>. ROK IZVEDBE</w:t>
      </w:r>
    </w:p>
    <w:p w14:paraId="62A26125" w14:textId="77777777" w:rsidR="00F67F30" w:rsidRPr="00F67F30" w:rsidRDefault="00F67F30" w:rsidP="006A7E85">
      <w:pPr>
        <w:numPr>
          <w:ilvl w:val="0"/>
          <w:numId w:val="13"/>
        </w:numPr>
        <w:jc w:val="center"/>
      </w:pPr>
      <w:r w:rsidRPr="00F67F30">
        <w:t>člen</w:t>
      </w:r>
    </w:p>
    <w:p w14:paraId="0A75BA43" w14:textId="77777777" w:rsidR="00524344" w:rsidRPr="00524344" w:rsidRDefault="00524344" w:rsidP="00D37134"/>
    <w:p w14:paraId="61774C71" w14:textId="784A0FE6" w:rsidR="0013411F" w:rsidRDefault="004D17A3" w:rsidP="00D37134">
      <w:r w:rsidRPr="000C161C">
        <w:t xml:space="preserve">Rok za izvedbo vseh pogodbenih obveznosti je </w:t>
      </w:r>
      <w:r w:rsidR="0034603C" w:rsidRPr="000C161C">
        <w:t>4</w:t>
      </w:r>
      <w:r w:rsidRPr="000C161C">
        <w:t xml:space="preserve"> mesece </w:t>
      </w:r>
      <w:r w:rsidR="0013411F" w:rsidRPr="000C161C">
        <w:t>od sklenitve pogodbe in se izteče z uspešno</w:t>
      </w:r>
      <w:r w:rsidR="0013411F" w:rsidRPr="00A27C00">
        <w:t xml:space="preserve"> opravljenim količinskim in kakovostnim prevzemom opravljenih pogodbenih obveznosti (pod</w:t>
      </w:r>
      <w:r w:rsidR="00B32EC1" w:rsidRPr="00A27C00">
        <w:t>pis primopredajnega zapisnika).</w:t>
      </w:r>
    </w:p>
    <w:p w14:paraId="68E7C5F5" w14:textId="77777777" w:rsidR="004D17A3" w:rsidRDefault="004D17A3" w:rsidP="00D37134"/>
    <w:p w14:paraId="49D6AE91" w14:textId="77777777" w:rsidR="0034603C" w:rsidRPr="000C161C" w:rsidRDefault="004D17A3" w:rsidP="004D17A3">
      <w:pPr>
        <w:tabs>
          <w:tab w:val="left" w:pos="567"/>
          <w:tab w:val="left" w:pos="4253"/>
          <w:tab w:val="left" w:pos="5529"/>
          <w:tab w:val="right" w:pos="8505"/>
        </w:tabs>
      </w:pPr>
      <w:r w:rsidRPr="000C161C">
        <w:t>Rok za izvedbo vseh pogodbenih obveznosti vključuje</w:t>
      </w:r>
      <w:r w:rsidR="0034603C" w:rsidRPr="000C161C">
        <w:t>:</w:t>
      </w:r>
    </w:p>
    <w:p w14:paraId="17C80BCA" w14:textId="107B12F9" w:rsidR="004D17A3" w:rsidRPr="000C161C" w:rsidRDefault="001413C4" w:rsidP="006A7E85">
      <w:pPr>
        <w:pStyle w:val="Odstavekseznama"/>
        <w:numPr>
          <w:ilvl w:val="0"/>
          <w:numId w:val="48"/>
        </w:numPr>
        <w:tabs>
          <w:tab w:val="left" w:pos="567"/>
          <w:tab w:val="left" w:pos="4253"/>
          <w:tab w:val="left" w:pos="5529"/>
          <w:tab w:val="right" w:pos="8505"/>
        </w:tabs>
        <w:spacing w:line="260" w:lineRule="atLeast"/>
        <w:ind w:left="567"/>
      </w:pPr>
      <w:r w:rsidRPr="000C161C">
        <w:t xml:space="preserve">pripravo projektne dokumentacije in izvedbo GOI del v roku </w:t>
      </w:r>
      <w:r w:rsidR="000C161C" w:rsidRPr="000C161C">
        <w:t>60 koledarskih</w:t>
      </w:r>
      <w:r w:rsidRPr="000C161C">
        <w:t xml:space="preserve"> dni od uvedbe izvajalca v delo</w:t>
      </w:r>
      <w:r w:rsidR="0034603C" w:rsidRPr="000C161C">
        <w:t>; o</w:t>
      </w:r>
      <w:r w:rsidRPr="000C161C">
        <w:t xml:space="preserve">kvirni rok za uvedbo v delo je </w:t>
      </w:r>
      <w:r w:rsidR="007F727E" w:rsidRPr="000C161C">
        <w:t>15</w:t>
      </w:r>
      <w:r w:rsidRPr="000C161C">
        <w:t xml:space="preserve"> dni od sklenitve pogodbe</w:t>
      </w:r>
      <w:r w:rsidR="0034603C" w:rsidRPr="000C161C">
        <w:t xml:space="preserve">; </w:t>
      </w:r>
      <w:r w:rsidR="00133843" w:rsidRPr="000C161C">
        <w:t xml:space="preserve">o uvedbi izvajalca v delo se sestavi poseben zapisnik in se to ugotovi z zapisom v gradbeni dnevnik; po izvedbi del </w:t>
      </w:r>
      <w:r w:rsidR="0034603C" w:rsidRPr="000C161C">
        <w:t>izvajalec naročniku predloži Izjavo o dokončanju GOI del;</w:t>
      </w:r>
    </w:p>
    <w:p w14:paraId="14919626" w14:textId="198C4E53" w:rsidR="0034603C" w:rsidRPr="000C161C" w:rsidRDefault="0034603C" w:rsidP="006A7E85">
      <w:pPr>
        <w:pStyle w:val="Odstavekseznama"/>
        <w:numPr>
          <w:ilvl w:val="0"/>
          <w:numId w:val="48"/>
        </w:numPr>
        <w:tabs>
          <w:tab w:val="left" w:pos="567"/>
          <w:tab w:val="left" w:pos="4253"/>
          <w:tab w:val="left" w:pos="5529"/>
          <w:tab w:val="right" w:pos="8505"/>
        </w:tabs>
        <w:spacing w:line="260" w:lineRule="atLeast"/>
        <w:ind w:left="567"/>
      </w:pPr>
      <w:r w:rsidRPr="000C161C">
        <w:t>dobavo in montažo MR aparata največ 3 mesece od sklenitve pogodbe;</w:t>
      </w:r>
    </w:p>
    <w:p w14:paraId="6E674675" w14:textId="39D43211" w:rsidR="004D17A3" w:rsidRPr="000C161C" w:rsidRDefault="0034603C" w:rsidP="006A7E85">
      <w:pPr>
        <w:pStyle w:val="Odstavekseznama"/>
        <w:numPr>
          <w:ilvl w:val="0"/>
          <w:numId w:val="48"/>
        </w:numPr>
        <w:tabs>
          <w:tab w:val="left" w:pos="567"/>
          <w:tab w:val="left" w:pos="4253"/>
          <w:tab w:val="left" w:pos="5529"/>
          <w:tab w:val="right" w:pos="8505"/>
        </w:tabs>
        <w:spacing w:line="260" w:lineRule="atLeast"/>
        <w:ind w:left="567"/>
      </w:pPr>
      <w:r w:rsidRPr="000C161C">
        <w:t>15 dni</w:t>
      </w:r>
      <w:r w:rsidR="004D17A3" w:rsidRPr="000C161C">
        <w:t>, namenjen</w:t>
      </w:r>
      <w:r w:rsidRPr="000C161C">
        <w:t>ih</w:t>
      </w:r>
      <w:r w:rsidR="004D17A3" w:rsidRPr="000C161C">
        <w:t xml:space="preserve"> kvalitativnemu in kvantitativnemu prevzemu </w:t>
      </w:r>
      <w:r w:rsidRPr="000C161C">
        <w:t>ter</w:t>
      </w:r>
      <w:r w:rsidR="004D17A3" w:rsidRPr="000C161C">
        <w:t xml:space="preserve"> odpravi pomanjkljivosti pregledov</w:t>
      </w:r>
      <w:r w:rsidRPr="000C161C">
        <w:t xml:space="preserve"> in</w:t>
      </w:r>
      <w:r w:rsidR="004D17A3" w:rsidRPr="000C161C">
        <w:t xml:space="preserve"> primopredaji;</w:t>
      </w:r>
    </w:p>
    <w:p w14:paraId="0B06F536" w14:textId="01164A63" w:rsidR="004D17A3" w:rsidRPr="000C161C" w:rsidRDefault="004D17A3" w:rsidP="006A7E85">
      <w:pPr>
        <w:pStyle w:val="Odstavekseznama"/>
        <w:numPr>
          <w:ilvl w:val="0"/>
          <w:numId w:val="48"/>
        </w:numPr>
        <w:tabs>
          <w:tab w:val="left" w:pos="567"/>
          <w:tab w:val="left" w:pos="4253"/>
          <w:tab w:val="left" w:pos="5529"/>
          <w:tab w:val="right" w:pos="8505"/>
        </w:tabs>
        <w:spacing w:line="260" w:lineRule="atLeast"/>
        <w:ind w:left="567"/>
      </w:pPr>
      <w:r w:rsidRPr="000C161C">
        <w:rPr>
          <w:bCs/>
        </w:rPr>
        <w:t xml:space="preserve">po primopredaji del se začne z izdelavo končnega obračuna, ki se ga izdela v najkrajšem možnem roku, najkasneje pa v </w:t>
      </w:r>
      <w:r w:rsidR="0034603C" w:rsidRPr="000C161C">
        <w:rPr>
          <w:bCs/>
        </w:rPr>
        <w:t>15</w:t>
      </w:r>
      <w:r w:rsidRPr="000C161C">
        <w:rPr>
          <w:bCs/>
        </w:rPr>
        <w:t xml:space="preserve"> dneh po primopredaji del oziroma v preostalem času do izteka roka za izvedbo vseh pogodbenih obveznosti</w:t>
      </w:r>
      <w:r w:rsidR="0034603C" w:rsidRPr="000C161C">
        <w:rPr>
          <w:bCs/>
        </w:rPr>
        <w:t>;</w:t>
      </w:r>
      <w:r w:rsidRPr="000C161C">
        <w:rPr>
          <w:bCs/>
        </w:rPr>
        <w:t xml:space="preserve"> </w:t>
      </w:r>
      <w:r w:rsidR="0034603C" w:rsidRPr="000C161C">
        <w:rPr>
          <w:bCs/>
        </w:rPr>
        <w:t>v</w:t>
      </w:r>
      <w:r w:rsidRPr="000C161C">
        <w:rPr>
          <w:bCs/>
        </w:rPr>
        <w:t xml:space="preserve"> tem roku mora izvajalec izročiti naročniku tudi ustrezno finančno zavarovanje za odpravo napak v garancijski dobi.</w:t>
      </w:r>
    </w:p>
    <w:p w14:paraId="4E8292DA" w14:textId="77777777" w:rsidR="00524344" w:rsidRPr="003D2A5E" w:rsidRDefault="00524344" w:rsidP="00D37134"/>
    <w:p w14:paraId="0A3333D7" w14:textId="255DA2F4" w:rsidR="007116F4" w:rsidRPr="007116F4" w:rsidRDefault="007116F4" w:rsidP="007116F4">
      <w:r w:rsidRPr="007116F4">
        <w:t>Izvajalec mora po podpisu pogodbe izdelati podroben terminski načrt, ki mora upoštevati rok izvedbe vseh del (v papirni in elektronski obliki – MS Project ter .pdf)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69587C18" w14:textId="77777777" w:rsidR="007116F4" w:rsidRPr="007116F4" w:rsidRDefault="007116F4" w:rsidP="007116F4"/>
    <w:p w14:paraId="029D9F61" w14:textId="795A2995" w:rsidR="007116F4" w:rsidRPr="007116F4" w:rsidRDefault="007116F4" w:rsidP="007116F4">
      <w:r w:rsidRPr="007116F4">
        <w:t>Izvajalec je z izvajanjem del po tej pogodbi dolžan pričeti takoj po uvedbi v delo.</w:t>
      </w:r>
      <w:r>
        <w:t xml:space="preserve"> </w:t>
      </w:r>
      <w:r w:rsidRPr="00B16109">
        <w:rPr>
          <w:bCs/>
          <w:lang w:eastAsia="en-US"/>
        </w:rPr>
        <w:t xml:space="preserve">Če izvajalec v </w:t>
      </w:r>
      <w:r>
        <w:rPr>
          <w:bCs/>
          <w:lang w:eastAsia="en-US"/>
        </w:rPr>
        <w:t xml:space="preserve">tem </w:t>
      </w:r>
      <w:r w:rsidRPr="00B16109">
        <w:rPr>
          <w:bCs/>
          <w:lang w:eastAsia="en-US"/>
        </w:rPr>
        <w:t>roku ne začne z deli, mu mora naročnik pustiti primeren dodatni rok za začetek del.</w:t>
      </w:r>
      <w:r>
        <w:rPr>
          <w:bCs/>
          <w:lang w:eastAsia="en-US"/>
        </w:rPr>
        <w:t xml:space="preserve"> </w:t>
      </w:r>
      <w:r w:rsidRPr="00B16109">
        <w:rPr>
          <w:bCs/>
          <w:lang w:eastAsia="en-US"/>
        </w:rPr>
        <w:t xml:space="preserve">Če izvajalec ne začne z </w:t>
      </w:r>
      <w:r w:rsidRPr="000F67A7">
        <w:rPr>
          <w:bCs/>
          <w:lang w:eastAsia="en-US"/>
        </w:rPr>
        <w:t xml:space="preserve">deli niti v dodatno postavljenem roku, lahko naročnik razdre pogodbo, uveljavi pogodbeno kazen in </w:t>
      </w:r>
      <w:r w:rsidRPr="00B16109">
        <w:rPr>
          <w:bCs/>
          <w:lang w:eastAsia="en-US"/>
        </w:rPr>
        <w:t>zahteva od izvajalca povračilo škode.</w:t>
      </w:r>
    </w:p>
    <w:p w14:paraId="6C3F1D7C" w14:textId="77777777" w:rsidR="007116F4" w:rsidRDefault="007116F4" w:rsidP="00D37134"/>
    <w:p w14:paraId="02489C73" w14:textId="51698E0D" w:rsidR="00524344" w:rsidRPr="003D2A5E" w:rsidRDefault="00524344" w:rsidP="00D37134">
      <w:r w:rsidRPr="003D2A5E">
        <w:t xml:space="preserve">Nespoštovanje roka </w:t>
      </w:r>
      <w:r w:rsidR="007116F4" w:rsidRPr="004D17A3">
        <w:t xml:space="preserve">za izvedbo vseh pogodbenih obveznosti </w:t>
      </w:r>
      <w:r w:rsidRPr="003D2A5E">
        <w:t xml:space="preserve">se smatra za kršitev pogodbenega roka. </w:t>
      </w:r>
    </w:p>
    <w:p w14:paraId="36A6A6CB" w14:textId="77777777" w:rsidR="00524344" w:rsidRPr="00524344" w:rsidRDefault="00524344" w:rsidP="00D37134"/>
    <w:p w14:paraId="32598A5F" w14:textId="77777777" w:rsidR="00524344" w:rsidRPr="00A27C00" w:rsidRDefault="00B32EC1" w:rsidP="00D37134">
      <w:r w:rsidRPr="00A27C00">
        <w:t>Skupni p</w:t>
      </w:r>
      <w:r w:rsidR="00524344" w:rsidRPr="00A27C00">
        <w:t xml:space="preserve">ogodbeni rok se lahko spremeni le zaradi okoliščin, nastalih po sklenitvi pogodbe, ki jih </w:t>
      </w:r>
      <w:r w:rsidR="00D338E1" w:rsidRPr="00A27C00">
        <w:t xml:space="preserve">izvajalec </w:t>
      </w:r>
      <w:r w:rsidR="00524344" w:rsidRPr="00A27C00">
        <w:t xml:space="preserve">ni mogel preprečiti, odpraviti in se jim tudi ne izogniti. V primeru podaljšanja roka mora </w:t>
      </w:r>
      <w:r w:rsidR="00D338E1" w:rsidRPr="00A27C00">
        <w:t>izvajalec</w:t>
      </w:r>
      <w:r w:rsidR="00524344" w:rsidRPr="00A27C00">
        <w:t xml:space="preserve"> na lastne stroške izročiti naročniku novo ali podaljšano bančno garancijo za dobro izvedbo pogodbenih obveznosti.</w:t>
      </w:r>
    </w:p>
    <w:p w14:paraId="2CF032B3" w14:textId="29D9F68F" w:rsidR="00580E07" w:rsidRPr="00524344" w:rsidRDefault="006F42A5" w:rsidP="00D37134">
      <w:r>
        <w:t xml:space="preserve"> </w:t>
      </w:r>
    </w:p>
    <w:p w14:paraId="12A6C365" w14:textId="77777777" w:rsidR="00524344" w:rsidRPr="00DC3DCD" w:rsidRDefault="000B00C7" w:rsidP="00D37134">
      <w:pPr>
        <w:rPr>
          <w:b/>
        </w:rPr>
      </w:pPr>
      <w:r w:rsidRPr="00DC3DCD">
        <w:rPr>
          <w:b/>
        </w:rPr>
        <w:t>I</w:t>
      </w:r>
      <w:r w:rsidR="00524344" w:rsidRPr="00DC3DCD">
        <w:rPr>
          <w:b/>
        </w:rPr>
        <w:t>V. POGODBENA VREDNOST</w:t>
      </w:r>
    </w:p>
    <w:p w14:paraId="22A2C106" w14:textId="77777777" w:rsidR="00F67F30" w:rsidRPr="00F67F30" w:rsidRDefault="00F67F30" w:rsidP="006A7E85">
      <w:pPr>
        <w:numPr>
          <w:ilvl w:val="0"/>
          <w:numId w:val="13"/>
        </w:numPr>
        <w:jc w:val="center"/>
      </w:pPr>
      <w:r w:rsidRPr="00F67F30">
        <w:t>člen</w:t>
      </w:r>
    </w:p>
    <w:p w14:paraId="58D3DA05" w14:textId="77777777" w:rsidR="00524344" w:rsidRPr="00524344" w:rsidRDefault="00524344" w:rsidP="00D37134"/>
    <w:p w14:paraId="33425844" w14:textId="14428C1C" w:rsidR="00C300D1" w:rsidRPr="00C300D1" w:rsidRDefault="00C300D1" w:rsidP="00C300D1">
      <w:r w:rsidRPr="00790B5D">
        <w:t>Skupna pogodbena vrednost znaša</w:t>
      </w:r>
      <w:r>
        <w:t xml:space="preserve"> </w:t>
      </w:r>
      <w:r w:rsidRPr="009F6562">
        <w:rPr>
          <w:highlight w:val="lightGray"/>
        </w:rPr>
        <w:t>_________________</w:t>
      </w:r>
      <w:r w:rsidRPr="00790B5D">
        <w:t xml:space="preserve"> EUR brez DDV oz</w:t>
      </w:r>
      <w:r w:rsidR="00332DAA">
        <w:t>iroma</w:t>
      </w:r>
      <w:r w:rsidRPr="00790B5D">
        <w:t xml:space="preserve"> </w:t>
      </w:r>
      <w:r w:rsidRPr="009F6562">
        <w:rPr>
          <w:highlight w:val="lightGray"/>
        </w:rPr>
        <w:t>_______________</w:t>
      </w:r>
      <w:r w:rsidRPr="00790B5D">
        <w:t xml:space="preserve"> EUR z DDV</w:t>
      </w:r>
      <w:r>
        <w:t xml:space="preserve"> </w:t>
      </w:r>
      <w:r w:rsidRPr="00790B5D">
        <w:rPr>
          <w:bCs/>
        </w:rPr>
        <w:t>(z besedo: _____________________ EUR in __/100 z DDV).</w:t>
      </w:r>
    </w:p>
    <w:p w14:paraId="3E072272" w14:textId="77777777" w:rsidR="00CD3200" w:rsidRPr="00E805F3" w:rsidRDefault="00CD3200" w:rsidP="00D37134"/>
    <w:p w14:paraId="32C1376C" w14:textId="054322B9" w:rsidR="00524344" w:rsidRDefault="00524344" w:rsidP="00D37134">
      <w:r w:rsidRPr="005479D3">
        <w:t>Cena je nespremenljiva do konca izvedbe vseh pogodbenih obveznosti</w:t>
      </w:r>
      <w:r w:rsidR="006544F6" w:rsidRPr="005479D3">
        <w:t xml:space="preserve"> in </w:t>
      </w:r>
      <w:r w:rsidR="00332DAA" w:rsidRPr="005479D3">
        <w:rPr>
          <w:iCs/>
          <w:kern w:val="3"/>
          <w:lang w:eastAsia="zh-CN"/>
        </w:rPr>
        <w:t>zajema vse stroške izvajalca, ki mu nastanejo zaradi izvedbe del po tej pogodbi oziroma vse stroške, ki so povezani z izvedbo javnega naročila</w:t>
      </w:r>
      <w:r w:rsidR="006544F6" w:rsidRPr="005479D3">
        <w:t>.</w:t>
      </w:r>
      <w:r w:rsidR="00332DAA" w:rsidRPr="005479D3">
        <w:t xml:space="preserve"> Cena je </w:t>
      </w:r>
      <w:r w:rsidR="00A1024B" w:rsidRPr="005479D3">
        <w:t>dogovorjena po načelu »skupaj dogovorjena cena«</w:t>
      </w:r>
      <w:r w:rsidR="00A1024B" w:rsidRPr="005479D3">
        <w:rPr>
          <w:bCs/>
        </w:rPr>
        <w:t>.</w:t>
      </w:r>
    </w:p>
    <w:p w14:paraId="3977F311" w14:textId="77777777" w:rsidR="006544F6" w:rsidRDefault="006544F6" w:rsidP="00D37134"/>
    <w:p w14:paraId="49B49BEE" w14:textId="568B4D38" w:rsidR="00524344" w:rsidRPr="00524344" w:rsidRDefault="00524344" w:rsidP="00D37134">
      <w:r w:rsidRPr="00524344">
        <w:lastRenderedPageBreak/>
        <w:t xml:space="preserve">Pogodbena vrednost vsebuje vse stroške za popolno in kakovostno dokončanje prevzetih </w:t>
      </w:r>
      <w:r w:rsidR="00A1024B">
        <w:t>del</w:t>
      </w:r>
      <w:r w:rsidRPr="00524344">
        <w:t xml:space="preserve"> ter vse ostale stroške po zahtevah pogojev dokumentacije, predvsem pa:</w:t>
      </w:r>
    </w:p>
    <w:p w14:paraId="4E3CDE20" w14:textId="77777777" w:rsidR="00970DEE" w:rsidRDefault="00970DEE" w:rsidP="006A7E85">
      <w:pPr>
        <w:widowControl w:val="0"/>
        <w:numPr>
          <w:ilvl w:val="0"/>
          <w:numId w:val="7"/>
        </w:numPr>
        <w:tabs>
          <w:tab w:val="clear" w:pos="1494"/>
          <w:tab w:val="num" w:pos="567"/>
        </w:tabs>
        <w:ind w:left="567" w:hanging="357"/>
      </w:pPr>
      <w:r w:rsidRPr="007C3B47">
        <w:rPr>
          <w:bCs/>
          <w:lang w:eastAsia="zh-CN"/>
        </w:rPr>
        <w:t>pripravljaln</w:t>
      </w:r>
      <w:r>
        <w:rPr>
          <w:bCs/>
          <w:lang w:eastAsia="zh-CN"/>
        </w:rPr>
        <w:t>a</w:t>
      </w:r>
      <w:r w:rsidRPr="00970DEE">
        <w:rPr>
          <w:bCs/>
          <w:lang w:eastAsia="zh-CN"/>
        </w:rPr>
        <w:t>, pomožn</w:t>
      </w:r>
      <w:r>
        <w:rPr>
          <w:bCs/>
          <w:lang w:eastAsia="zh-CN"/>
        </w:rPr>
        <w:t>a</w:t>
      </w:r>
      <w:r w:rsidRPr="00970DEE">
        <w:rPr>
          <w:bCs/>
          <w:lang w:eastAsia="zh-CN"/>
        </w:rPr>
        <w:t xml:space="preserve"> in drug</w:t>
      </w:r>
      <w:r>
        <w:rPr>
          <w:bCs/>
          <w:lang w:eastAsia="zh-CN"/>
        </w:rPr>
        <w:t>a</w:t>
      </w:r>
      <w:r w:rsidRPr="00970DEE">
        <w:rPr>
          <w:bCs/>
          <w:lang w:eastAsia="zh-CN"/>
        </w:rPr>
        <w:t xml:space="preserve"> potrebn</w:t>
      </w:r>
      <w:r>
        <w:rPr>
          <w:bCs/>
          <w:lang w:eastAsia="zh-CN"/>
        </w:rPr>
        <w:t>a</w:t>
      </w:r>
      <w:r w:rsidRPr="00970DEE">
        <w:rPr>
          <w:bCs/>
          <w:lang w:eastAsia="zh-CN"/>
        </w:rPr>
        <w:t xml:space="preserve"> del</w:t>
      </w:r>
      <w:r>
        <w:rPr>
          <w:bCs/>
          <w:lang w:eastAsia="zh-CN"/>
        </w:rPr>
        <w:t>a</w:t>
      </w:r>
      <w:r w:rsidRPr="00970DEE">
        <w:rPr>
          <w:bCs/>
          <w:lang w:eastAsia="zh-CN"/>
        </w:rPr>
        <w:t xml:space="preserve"> za ureditev oziroma pripravo prostorov za namestitev nove opreme,</w:t>
      </w:r>
      <w:r w:rsidRPr="00387B8A">
        <w:t xml:space="preserve"> </w:t>
      </w:r>
    </w:p>
    <w:p w14:paraId="5B7B1A61" w14:textId="506C216B" w:rsidR="00970DEE" w:rsidRPr="00970DEE" w:rsidRDefault="00970DEE" w:rsidP="006A7E85">
      <w:pPr>
        <w:widowControl w:val="0"/>
        <w:numPr>
          <w:ilvl w:val="0"/>
          <w:numId w:val="7"/>
        </w:numPr>
        <w:tabs>
          <w:tab w:val="clear" w:pos="1494"/>
          <w:tab w:val="num" w:pos="567"/>
        </w:tabs>
        <w:ind w:left="567" w:hanging="357"/>
      </w:pPr>
      <w:r w:rsidRPr="00970DEE">
        <w:rPr>
          <w:bCs/>
          <w:lang w:eastAsia="zh-CN"/>
        </w:rPr>
        <w:t>projektn</w:t>
      </w:r>
      <w:r>
        <w:rPr>
          <w:bCs/>
          <w:lang w:eastAsia="zh-CN"/>
        </w:rPr>
        <w:t>o</w:t>
      </w:r>
      <w:r w:rsidRPr="00970DEE">
        <w:rPr>
          <w:bCs/>
          <w:lang w:eastAsia="zh-CN"/>
        </w:rPr>
        <w:t xml:space="preserve"> dokumentacij</w:t>
      </w:r>
      <w:r>
        <w:rPr>
          <w:bCs/>
          <w:lang w:eastAsia="zh-CN"/>
        </w:rPr>
        <w:t>o</w:t>
      </w:r>
      <w:r w:rsidRPr="00970DEE">
        <w:rPr>
          <w:bCs/>
          <w:lang w:eastAsia="zh-CN"/>
        </w:rPr>
        <w:t xml:space="preserve"> (PZI, PID, NOV, DZO, vsa spremljajoča dokumentacija)</w:t>
      </w:r>
      <w:r>
        <w:rPr>
          <w:bCs/>
          <w:lang w:eastAsia="zh-CN"/>
        </w:rPr>
        <w:t xml:space="preserve"> in </w:t>
      </w:r>
      <w:r w:rsidRPr="00970DEE">
        <w:rPr>
          <w:bCs/>
          <w:lang w:eastAsia="zh-CN"/>
        </w:rPr>
        <w:t>potrebn</w:t>
      </w:r>
      <w:r>
        <w:rPr>
          <w:bCs/>
          <w:lang w:eastAsia="zh-CN"/>
        </w:rPr>
        <w:t>o</w:t>
      </w:r>
      <w:r w:rsidRPr="00970DEE">
        <w:rPr>
          <w:bCs/>
          <w:lang w:eastAsia="zh-CN"/>
        </w:rPr>
        <w:t xml:space="preserve"> delavnišk</w:t>
      </w:r>
      <w:r>
        <w:rPr>
          <w:bCs/>
          <w:lang w:eastAsia="zh-CN"/>
        </w:rPr>
        <w:t>o</w:t>
      </w:r>
      <w:r w:rsidRPr="00970DEE">
        <w:rPr>
          <w:bCs/>
          <w:lang w:eastAsia="zh-CN"/>
        </w:rPr>
        <w:t xml:space="preserve"> dokumentacij</w:t>
      </w:r>
      <w:r>
        <w:rPr>
          <w:bCs/>
          <w:lang w:eastAsia="zh-CN"/>
        </w:rPr>
        <w:t>o;</w:t>
      </w:r>
    </w:p>
    <w:p w14:paraId="55E28162" w14:textId="4490F85A" w:rsidR="00970DEE" w:rsidRPr="00970DEE" w:rsidRDefault="00970DEE" w:rsidP="006A7E85">
      <w:pPr>
        <w:widowControl w:val="0"/>
        <w:numPr>
          <w:ilvl w:val="0"/>
          <w:numId w:val="7"/>
        </w:numPr>
        <w:tabs>
          <w:tab w:val="clear" w:pos="1494"/>
          <w:tab w:val="num" w:pos="567"/>
        </w:tabs>
        <w:ind w:left="567" w:hanging="357"/>
      </w:pPr>
      <w:r w:rsidRPr="00970DEE">
        <w:rPr>
          <w:bCs/>
          <w:lang w:eastAsia="zh-CN"/>
        </w:rPr>
        <w:t>sodelovanj</w:t>
      </w:r>
      <w:r>
        <w:rPr>
          <w:bCs/>
          <w:lang w:eastAsia="zh-CN"/>
        </w:rPr>
        <w:t>e</w:t>
      </w:r>
      <w:r w:rsidRPr="00970DEE">
        <w:rPr>
          <w:bCs/>
          <w:lang w:eastAsia="zh-CN"/>
        </w:rPr>
        <w:t xml:space="preserve"> strokovnega kadra izvajalca in projektantski nadzor med izvedbo del</w:t>
      </w:r>
      <w:r>
        <w:rPr>
          <w:bCs/>
          <w:lang w:eastAsia="zh-CN"/>
        </w:rPr>
        <w:t>;</w:t>
      </w:r>
    </w:p>
    <w:p w14:paraId="583842DB" w14:textId="66D2A585" w:rsidR="00970DEE" w:rsidRDefault="00970DEE" w:rsidP="006A7E85">
      <w:pPr>
        <w:widowControl w:val="0"/>
        <w:numPr>
          <w:ilvl w:val="0"/>
          <w:numId w:val="7"/>
        </w:numPr>
        <w:tabs>
          <w:tab w:val="clear" w:pos="1494"/>
          <w:tab w:val="num" w:pos="567"/>
        </w:tabs>
        <w:ind w:left="567" w:hanging="357"/>
      </w:pPr>
      <w:r w:rsidRPr="00970DEE">
        <w:rPr>
          <w:bCs/>
          <w:lang w:eastAsia="zh-CN"/>
        </w:rPr>
        <w:t>meritv</w:t>
      </w:r>
      <w:r>
        <w:rPr>
          <w:bCs/>
          <w:lang w:eastAsia="zh-CN"/>
        </w:rPr>
        <w:t>e</w:t>
      </w:r>
      <w:r w:rsidRPr="00970DEE">
        <w:rPr>
          <w:bCs/>
          <w:lang w:eastAsia="zh-CN"/>
        </w:rPr>
        <w:t>, preiskav</w:t>
      </w:r>
      <w:r>
        <w:rPr>
          <w:bCs/>
          <w:lang w:eastAsia="zh-CN"/>
        </w:rPr>
        <w:t>e</w:t>
      </w:r>
      <w:r w:rsidRPr="00970DEE">
        <w:rPr>
          <w:bCs/>
          <w:lang w:eastAsia="zh-CN"/>
        </w:rPr>
        <w:t xml:space="preserve"> in atest</w:t>
      </w:r>
      <w:r>
        <w:rPr>
          <w:bCs/>
          <w:lang w:eastAsia="zh-CN"/>
        </w:rPr>
        <w:t>i</w:t>
      </w:r>
      <w:r w:rsidRPr="00970DEE">
        <w:rPr>
          <w:bCs/>
          <w:lang w:eastAsia="zh-CN"/>
        </w:rPr>
        <w:t>, zavarovanj</w:t>
      </w:r>
      <w:r>
        <w:rPr>
          <w:bCs/>
          <w:lang w:eastAsia="zh-CN"/>
        </w:rPr>
        <w:t>a</w:t>
      </w:r>
      <w:r w:rsidRPr="00970DEE">
        <w:rPr>
          <w:bCs/>
          <w:lang w:eastAsia="zh-CN"/>
        </w:rPr>
        <w:t>, varnost pri delu</w:t>
      </w:r>
      <w:r>
        <w:rPr>
          <w:bCs/>
          <w:lang w:eastAsia="zh-CN"/>
        </w:rPr>
        <w:t>;</w:t>
      </w:r>
    </w:p>
    <w:p w14:paraId="1049F1EF" w14:textId="330B6BED" w:rsidR="00970DEE" w:rsidRDefault="00970DEE" w:rsidP="006A7E85">
      <w:pPr>
        <w:widowControl w:val="0"/>
        <w:numPr>
          <w:ilvl w:val="0"/>
          <w:numId w:val="7"/>
        </w:numPr>
        <w:tabs>
          <w:tab w:val="clear" w:pos="1494"/>
          <w:tab w:val="num" w:pos="567"/>
        </w:tabs>
        <w:ind w:left="567" w:hanging="357"/>
      </w:pPr>
      <w:r>
        <w:t>d</w:t>
      </w:r>
      <w:r w:rsidRPr="00970DEE">
        <w:t>emontaž</w:t>
      </w:r>
      <w:r>
        <w:t>o</w:t>
      </w:r>
      <w:r w:rsidRPr="00970DEE">
        <w:t>, odvoz in ekološk</w:t>
      </w:r>
      <w:r>
        <w:t>o</w:t>
      </w:r>
      <w:r w:rsidRPr="00970DEE">
        <w:t xml:space="preserve"> razgradnj</w:t>
      </w:r>
      <w:r>
        <w:t>o</w:t>
      </w:r>
      <w:r w:rsidRPr="00970DEE">
        <w:t xml:space="preserve"> obstoječega magnetno resonančnega tomografa jakosti 1.5 T </w:t>
      </w:r>
      <w:r w:rsidRPr="00A072EB">
        <w:t xml:space="preserve">ter </w:t>
      </w:r>
      <w:r w:rsidRPr="00970DEE">
        <w:t xml:space="preserve">obstoječega </w:t>
      </w:r>
      <w:r w:rsidRPr="00A072EB">
        <w:t>RTG aparata</w:t>
      </w:r>
      <w:r w:rsidRPr="00970DEE">
        <w:t xml:space="preserve"> v skladu z veljavnimi zakonskimi akti</w:t>
      </w:r>
      <w:r>
        <w:t>,</w:t>
      </w:r>
      <w:r w:rsidRPr="00970DEE">
        <w:t xml:space="preserve"> vključ</w:t>
      </w:r>
      <w:r>
        <w:t>no s</w:t>
      </w:r>
      <w:r w:rsidRPr="00970DEE">
        <w:t xml:space="preserve"> posredovanje potrdila o uničenju RTG cevi za RTG aparat</w:t>
      </w:r>
      <w:r>
        <w:t xml:space="preserve"> naročniku oziroma uporabniku;</w:t>
      </w:r>
    </w:p>
    <w:p w14:paraId="30CEE19D" w14:textId="3DDE32A6" w:rsidR="000B021C" w:rsidRPr="00A27C00" w:rsidRDefault="00524344" w:rsidP="006A7E85">
      <w:pPr>
        <w:widowControl w:val="0"/>
        <w:numPr>
          <w:ilvl w:val="0"/>
          <w:numId w:val="7"/>
        </w:numPr>
        <w:tabs>
          <w:tab w:val="clear" w:pos="1494"/>
          <w:tab w:val="num" w:pos="567"/>
        </w:tabs>
        <w:ind w:left="567" w:hanging="357"/>
      </w:pPr>
      <w:r w:rsidRPr="00A27C00">
        <w:t>preveritev mer za vgrajeno opremo na</w:t>
      </w:r>
      <w:r w:rsidR="00F01025" w:rsidRPr="00A27C00">
        <w:t xml:space="preserve"> kraju samem</w:t>
      </w:r>
      <w:r w:rsidRPr="00A27C00">
        <w:t>;</w:t>
      </w:r>
    </w:p>
    <w:p w14:paraId="48344E73" w14:textId="06EB856A" w:rsidR="00061DBA" w:rsidRPr="00A4794B" w:rsidRDefault="00061DBA" w:rsidP="006A7E85">
      <w:pPr>
        <w:numPr>
          <w:ilvl w:val="0"/>
          <w:numId w:val="7"/>
        </w:numPr>
        <w:tabs>
          <w:tab w:val="clear" w:pos="1494"/>
          <w:tab w:val="num" w:pos="567"/>
        </w:tabs>
        <w:ind w:left="567"/>
      </w:pPr>
      <w:r w:rsidRPr="00524344">
        <w:t>dobavo</w:t>
      </w:r>
      <w:r w:rsidR="00A1024B">
        <w:t xml:space="preserve"> in montažo</w:t>
      </w:r>
      <w:r w:rsidRPr="00524344">
        <w:t xml:space="preserve"> vse opreme</w:t>
      </w:r>
      <w:r>
        <w:t xml:space="preserve"> in ves potreben material za montažo</w:t>
      </w:r>
      <w:r w:rsidRPr="00A4794B">
        <w:t>, vključno z drobnim instalacijskim materialom;</w:t>
      </w:r>
    </w:p>
    <w:p w14:paraId="19B25AD6" w14:textId="77777777" w:rsidR="00524344" w:rsidRPr="00524344" w:rsidRDefault="00524344" w:rsidP="006A7E85">
      <w:pPr>
        <w:numPr>
          <w:ilvl w:val="0"/>
          <w:numId w:val="7"/>
        </w:numPr>
        <w:tabs>
          <w:tab w:val="clear" w:pos="1494"/>
          <w:tab w:val="num" w:pos="567"/>
        </w:tabs>
        <w:ind w:left="567"/>
      </w:pPr>
      <w:r w:rsidRPr="00524344">
        <w:t>zavarovanje vse opreme pred poškodbami ali izgubo v času dobave, namestitve do prevzema;</w:t>
      </w:r>
    </w:p>
    <w:p w14:paraId="6A537B09" w14:textId="77777777" w:rsidR="00524344" w:rsidRDefault="00524344" w:rsidP="006A7E85">
      <w:pPr>
        <w:numPr>
          <w:ilvl w:val="0"/>
          <w:numId w:val="7"/>
        </w:numPr>
        <w:tabs>
          <w:tab w:val="clear" w:pos="1494"/>
          <w:tab w:val="num" w:pos="567"/>
        </w:tabs>
        <w:ind w:left="567"/>
      </w:pPr>
      <w:r w:rsidRPr="00524344">
        <w:t xml:space="preserve">vgradnjo in namestitev ter </w:t>
      </w:r>
      <w:r w:rsidR="008E0A7A" w:rsidRPr="00A4794B">
        <w:t>morebitno</w:t>
      </w:r>
      <w:r w:rsidR="008E0A7A">
        <w:rPr>
          <w:color w:val="FF0000"/>
        </w:rPr>
        <w:t xml:space="preserve"> </w:t>
      </w:r>
      <w:r w:rsidRPr="00524344">
        <w:t>prilagoditev opreme na vse vrste inštalacijskih priključkov;</w:t>
      </w:r>
    </w:p>
    <w:p w14:paraId="1FA40A6C" w14:textId="0EE93418" w:rsidR="00524344" w:rsidRDefault="00A1024B" w:rsidP="006A7E85">
      <w:pPr>
        <w:numPr>
          <w:ilvl w:val="0"/>
          <w:numId w:val="7"/>
        </w:numPr>
        <w:tabs>
          <w:tab w:val="clear" w:pos="1494"/>
          <w:tab w:val="num" w:pos="567"/>
        </w:tabs>
        <w:ind w:left="567"/>
      </w:pPr>
      <w:r w:rsidRPr="00A1024B">
        <w:t>zagon in preizkus funkcionalnega delovanja vse nameščene opreme, z vsemi validacijskimi in kalibracijskimi postopki in protokoli za opremo</w:t>
      </w:r>
      <w:r>
        <w:t>,</w:t>
      </w:r>
      <w:r w:rsidRPr="00A1024B">
        <w:t xml:space="preserve"> za katero je to funkcionalno tehnično potrebno</w:t>
      </w:r>
      <w:r w:rsidR="00524344" w:rsidRPr="00524344">
        <w:t>;</w:t>
      </w:r>
    </w:p>
    <w:p w14:paraId="73309843" w14:textId="53E09D48" w:rsidR="00524344" w:rsidRPr="00524344" w:rsidRDefault="00524344" w:rsidP="006A7E85">
      <w:pPr>
        <w:numPr>
          <w:ilvl w:val="0"/>
          <w:numId w:val="7"/>
        </w:numPr>
        <w:tabs>
          <w:tab w:val="clear" w:pos="1494"/>
          <w:tab w:val="num" w:pos="567"/>
        </w:tabs>
        <w:ind w:left="567"/>
      </w:pPr>
      <w:r w:rsidRPr="00524344">
        <w:t>šolanje osebja uporabnika</w:t>
      </w:r>
      <w:r w:rsidR="00605527">
        <w:t xml:space="preserve"> </w:t>
      </w:r>
      <w:bookmarkStart w:id="227" w:name="_Hlk177671083"/>
      <w:r w:rsidR="00605527">
        <w:t xml:space="preserve">v trajanju </w:t>
      </w:r>
      <w:r w:rsidR="00605527" w:rsidRPr="00605527">
        <w:t>najmanj 4 x 5 dni</w:t>
      </w:r>
      <w:r w:rsidR="00605527">
        <w:t xml:space="preserve">, pri čemer </w:t>
      </w:r>
      <w:r w:rsidR="00CF3C27">
        <w:t>se</w:t>
      </w:r>
      <w:r w:rsidR="00605527">
        <w:t xml:space="preserve"> najmanj prvo šolanje v trajanju 5 dni izvede pred primopredajo opreme</w:t>
      </w:r>
      <w:bookmarkEnd w:id="227"/>
      <w:r w:rsidR="00495A80">
        <w:t xml:space="preserve"> (poimenski seznam osebja, ki je bilo izšolano, mora biti priloga primopredajnega zapisnika)</w:t>
      </w:r>
      <w:r w:rsidR="00605527">
        <w:t xml:space="preserve">, </w:t>
      </w:r>
      <w:bookmarkStart w:id="228" w:name="_Hlk177671099"/>
      <w:r w:rsidR="00605527">
        <w:t>preostala tri šolanja pa se izvedejo na poziv naročnika/uporabnika</w:t>
      </w:r>
      <w:bookmarkEnd w:id="228"/>
      <w:r w:rsidR="006544F6">
        <w:t>;</w:t>
      </w:r>
    </w:p>
    <w:p w14:paraId="2A4E4A09" w14:textId="77777777" w:rsidR="00524344" w:rsidRPr="00524344" w:rsidRDefault="00524344" w:rsidP="006A7E85">
      <w:pPr>
        <w:numPr>
          <w:ilvl w:val="0"/>
          <w:numId w:val="7"/>
        </w:numPr>
        <w:tabs>
          <w:tab w:val="clear" w:pos="1494"/>
          <w:tab w:val="num" w:pos="567"/>
        </w:tabs>
        <w:ind w:left="567"/>
      </w:pPr>
      <w:r w:rsidRPr="00524344">
        <w:t>postopek primopredaje uporabniku (količinski in kakovostni prevzem);</w:t>
      </w:r>
    </w:p>
    <w:p w14:paraId="187B1350" w14:textId="77777777" w:rsidR="00524344" w:rsidRDefault="00524344" w:rsidP="006A7E85">
      <w:pPr>
        <w:numPr>
          <w:ilvl w:val="0"/>
          <w:numId w:val="7"/>
        </w:numPr>
        <w:tabs>
          <w:tab w:val="clear" w:pos="1494"/>
          <w:tab w:val="num" w:pos="567"/>
        </w:tabs>
        <w:ind w:left="567"/>
      </w:pPr>
      <w:r w:rsidRPr="00524344">
        <w:t>končno temeljito čiščenje po namestitvi in vgradnji vse opreme;</w:t>
      </w:r>
    </w:p>
    <w:p w14:paraId="44A0A7F3" w14:textId="77777777" w:rsidR="006544F6" w:rsidRPr="00524344" w:rsidRDefault="006544F6" w:rsidP="006A7E85">
      <w:pPr>
        <w:numPr>
          <w:ilvl w:val="0"/>
          <w:numId w:val="7"/>
        </w:numPr>
        <w:tabs>
          <w:tab w:val="clear" w:pos="1494"/>
          <w:tab w:val="num" w:pos="567"/>
        </w:tabs>
        <w:ind w:left="567"/>
      </w:pPr>
      <w:r w:rsidRPr="00524344">
        <w:t>zagotovitev in predajo certifikatov, izjav o skladnosti, ustrezne tehnične, projektne in ostale dokumentacije za uporabo, obratovanje in vzdrževanje v slovenskem jeziku (izjemoma v angleškem jeziku – po odobritvi uporabnika);</w:t>
      </w:r>
    </w:p>
    <w:p w14:paraId="6257DE7B" w14:textId="77777777" w:rsidR="006544F6" w:rsidRPr="006544F6" w:rsidRDefault="006544F6" w:rsidP="006A7E85">
      <w:pPr>
        <w:numPr>
          <w:ilvl w:val="0"/>
          <w:numId w:val="7"/>
        </w:numPr>
        <w:tabs>
          <w:tab w:val="clear" w:pos="1494"/>
          <w:tab w:val="num" w:pos="567"/>
        </w:tabs>
        <w:ind w:left="567"/>
      </w:pPr>
      <w:r w:rsidRPr="006544F6">
        <w:t>odpravo ali poravnavo stroškov za odpravo vseh napak in poškodb na prostorih, ki bi nastale v času vnosa in namestitve opreme;</w:t>
      </w:r>
    </w:p>
    <w:p w14:paraId="5FFF0047" w14:textId="19A39271" w:rsidR="006544F6" w:rsidRPr="00524344" w:rsidRDefault="006544F6" w:rsidP="006A7E85">
      <w:pPr>
        <w:numPr>
          <w:ilvl w:val="0"/>
          <w:numId w:val="7"/>
        </w:numPr>
        <w:tabs>
          <w:tab w:val="clear" w:pos="1494"/>
          <w:tab w:val="num" w:pos="567"/>
        </w:tabs>
        <w:ind w:left="567"/>
      </w:pPr>
      <w:r w:rsidRPr="00524344">
        <w:t xml:space="preserve">transport opreme do delovišča in prenos do mesta </w:t>
      </w:r>
      <w:r w:rsidR="00A1024B" w:rsidRPr="0018510B">
        <w:t>namestitve/vgradnje</w:t>
      </w:r>
      <w:r w:rsidRPr="00524344">
        <w:t>;</w:t>
      </w:r>
    </w:p>
    <w:p w14:paraId="54BA9DB3" w14:textId="5AAF6535" w:rsidR="006544F6" w:rsidRPr="003D2A5E" w:rsidRDefault="006544F6" w:rsidP="006A7E85">
      <w:pPr>
        <w:numPr>
          <w:ilvl w:val="0"/>
          <w:numId w:val="7"/>
        </w:numPr>
        <w:tabs>
          <w:tab w:val="clear" w:pos="1494"/>
          <w:tab w:val="num" w:pos="567"/>
        </w:tabs>
        <w:ind w:left="567"/>
      </w:pPr>
      <w:r w:rsidRPr="003D2A5E">
        <w:t xml:space="preserve">popravila vseh okvar </w:t>
      </w:r>
      <w:r w:rsidR="00BD534C" w:rsidRPr="003D2A5E">
        <w:t xml:space="preserve">na že vgrajeni opremi ali objektu </w:t>
      </w:r>
      <w:r w:rsidRPr="003D2A5E">
        <w:t xml:space="preserve">do predaje naročniku </w:t>
      </w:r>
      <w:r w:rsidR="00A1024B" w:rsidRPr="0018510B">
        <w:t>oziroma</w:t>
      </w:r>
      <w:r w:rsidRPr="003D2A5E">
        <w:t xml:space="preserve"> uporabniku;</w:t>
      </w:r>
    </w:p>
    <w:p w14:paraId="1640CA2D" w14:textId="77777777" w:rsidR="006544F6" w:rsidRPr="00524344" w:rsidRDefault="006544F6" w:rsidP="006A7E85">
      <w:pPr>
        <w:numPr>
          <w:ilvl w:val="0"/>
          <w:numId w:val="7"/>
        </w:numPr>
        <w:tabs>
          <w:tab w:val="clear" w:pos="1494"/>
          <w:tab w:val="num" w:pos="567"/>
        </w:tabs>
        <w:ind w:left="567"/>
      </w:pPr>
      <w:r>
        <w:t>zaščita podov, sten, stropa</w:t>
      </w:r>
      <w:r w:rsidR="00EC4975">
        <w:t>, že vgrajene in ostale opreme;</w:t>
      </w:r>
    </w:p>
    <w:p w14:paraId="4E98D446" w14:textId="6E3E0F62" w:rsidR="006544F6" w:rsidRPr="00EC4975" w:rsidRDefault="00EC4975" w:rsidP="006A7E85">
      <w:pPr>
        <w:numPr>
          <w:ilvl w:val="0"/>
          <w:numId w:val="7"/>
        </w:numPr>
        <w:tabs>
          <w:tab w:val="clear" w:pos="1494"/>
          <w:tab w:val="num" w:pos="567"/>
        </w:tabs>
        <w:ind w:left="567"/>
      </w:pPr>
      <w:r w:rsidRPr="00524344">
        <w:t>vsa pomožna sredstva (lestve, odri, naprave, pripomočki)</w:t>
      </w:r>
      <w:r w:rsidR="00A1024B">
        <w:t xml:space="preserve">, </w:t>
      </w:r>
      <w:r w:rsidR="00A1024B" w:rsidRPr="00A1024B">
        <w:t>z vso zaščitno in ustrezno delovno opremo</w:t>
      </w:r>
      <w:r w:rsidRPr="00524344">
        <w:t>;</w:t>
      </w:r>
    </w:p>
    <w:p w14:paraId="5814568C" w14:textId="7CF6A358" w:rsidR="00524344" w:rsidRPr="00BD534C" w:rsidRDefault="00524344" w:rsidP="006A7E85">
      <w:pPr>
        <w:numPr>
          <w:ilvl w:val="0"/>
          <w:numId w:val="7"/>
        </w:numPr>
        <w:tabs>
          <w:tab w:val="clear" w:pos="1494"/>
          <w:tab w:val="num" w:pos="567"/>
        </w:tabs>
        <w:ind w:left="567"/>
      </w:pPr>
      <w:r w:rsidRPr="00BD534C">
        <w:t xml:space="preserve">stroške servisnega vzdrževanja za obdobje garancije za odpravo napak v času </w:t>
      </w:r>
      <w:r w:rsidR="00495A80">
        <w:t>2 let</w:t>
      </w:r>
      <w:r w:rsidRPr="00BD534C">
        <w:t xml:space="preserve"> od prevzema;</w:t>
      </w:r>
    </w:p>
    <w:p w14:paraId="1F491FE3" w14:textId="50B4958C" w:rsidR="0050251F" w:rsidRDefault="00524344" w:rsidP="006A7E85">
      <w:pPr>
        <w:numPr>
          <w:ilvl w:val="0"/>
          <w:numId w:val="7"/>
        </w:numPr>
        <w:tabs>
          <w:tab w:val="clear" w:pos="1494"/>
          <w:tab w:val="num" w:pos="567"/>
        </w:tabs>
        <w:ind w:left="567"/>
      </w:pPr>
      <w:r w:rsidRPr="000B425D">
        <w:t xml:space="preserve">v času garancijske dobe redno vzdrževanje opreme, osnovno servisiranje, redne, izredne in periodične preglede vključno z vsemi stroški (stroški dela, transportov, materiala, ostalih posegov, rezervnih delov, </w:t>
      </w:r>
      <w:r w:rsidR="0000688F" w:rsidRPr="00D01104">
        <w:t xml:space="preserve">potrošnega materiala in ostalega potrebnega materiala in drobnega inventarja za izvajanje storitev </w:t>
      </w:r>
      <w:r w:rsidRPr="00D01104">
        <w:t>itd</w:t>
      </w:r>
      <w:r w:rsidR="00A1024B">
        <w:t>.</w:t>
      </w:r>
      <w:r w:rsidRPr="00D01104">
        <w:t>)</w:t>
      </w:r>
      <w:r w:rsidR="00A1024B">
        <w:t>.</w:t>
      </w:r>
    </w:p>
    <w:p w14:paraId="1BF82F2D" w14:textId="77777777" w:rsidR="00524344" w:rsidRPr="00524344" w:rsidRDefault="00524344" w:rsidP="00D37134"/>
    <w:p w14:paraId="1B3694C9" w14:textId="69536FDB" w:rsidR="00524344" w:rsidRPr="00524344" w:rsidRDefault="00524344" w:rsidP="00D37134">
      <w:r w:rsidRPr="00524344">
        <w:t>V pogodbeni vrednosti so zajeti tudi drugi stroški, ki niso posebej specificirani, so pa potrebni za funkcionalno zagotovitev delovanja predmeta pogodbe</w:t>
      </w:r>
      <w:r w:rsidR="00A1024B">
        <w:t xml:space="preserve">, </w:t>
      </w:r>
      <w:r w:rsidR="00A1024B" w:rsidRPr="00A1024B">
        <w:t>ne glede na to, ali so ta dela izrecno navedena v pogodbi ali ne</w:t>
      </w:r>
      <w:r w:rsidRPr="00524344">
        <w:t>.</w:t>
      </w:r>
    </w:p>
    <w:p w14:paraId="0DBB11B9" w14:textId="77777777" w:rsidR="00071BBA" w:rsidRDefault="00071BBA" w:rsidP="00D37134"/>
    <w:p w14:paraId="45240C0D" w14:textId="77777777" w:rsidR="0072290C" w:rsidRDefault="0072290C" w:rsidP="00D37134"/>
    <w:p w14:paraId="7D60FD8E" w14:textId="77777777" w:rsidR="0072290C" w:rsidRDefault="0072290C" w:rsidP="00D37134"/>
    <w:p w14:paraId="5E15502A" w14:textId="77777777" w:rsidR="0072290C" w:rsidRDefault="0072290C" w:rsidP="00D37134"/>
    <w:p w14:paraId="13297370" w14:textId="77777777" w:rsidR="0072290C" w:rsidRDefault="0072290C" w:rsidP="00D37134"/>
    <w:p w14:paraId="49DC9A53" w14:textId="77777777" w:rsidR="0072290C" w:rsidRPr="00157D24" w:rsidRDefault="0072290C" w:rsidP="00D37134"/>
    <w:p w14:paraId="44D51486" w14:textId="77777777" w:rsidR="00580E07" w:rsidRPr="00157D24" w:rsidRDefault="00580E07" w:rsidP="00D37134"/>
    <w:p w14:paraId="6CB5B840" w14:textId="77777777" w:rsidR="00524344" w:rsidRPr="00157D24" w:rsidRDefault="00524344" w:rsidP="00D37134">
      <w:pPr>
        <w:rPr>
          <w:b/>
        </w:rPr>
      </w:pPr>
      <w:bookmarkStart w:id="229" w:name="_Toc318711898"/>
      <w:bookmarkStart w:id="230" w:name="_Toc318723627"/>
      <w:bookmarkStart w:id="231" w:name="_Toc318723759"/>
      <w:bookmarkStart w:id="232" w:name="_Toc322609487"/>
      <w:bookmarkStart w:id="233" w:name="_Toc322678188"/>
      <w:bookmarkStart w:id="234" w:name="_Toc332714692"/>
      <w:bookmarkStart w:id="235" w:name="_Toc402938177"/>
      <w:bookmarkStart w:id="236" w:name="_Toc402956133"/>
      <w:bookmarkStart w:id="237" w:name="_Toc405979803"/>
      <w:bookmarkStart w:id="238" w:name="_Toc406654020"/>
      <w:bookmarkStart w:id="239" w:name="_Toc446451053"/>
      <w:r w:rsidRPr="00157D24">
        <w:rPr>
          <w:b/>
        </w:rPr>
        <w:lastRenderedPageBreak/>
        <w:t>V. NAČIN PLAČILA</w:t>
      </w:r>
      <w:bookmarkEnd w:id="229"/>
      <w:bookmarkEnd w:id="230"/>
      <w:bookmarkEnd w:id="231"/>
      <w:bookmarkEnd w:id="232"/>
      <w:bookmarkEnd w:id="233"/>
      <w:bookmarkEnd w:id="234"/>
      <w:bookmarkEnd w:id="235"/>
      <w:bookmarkEnd w:id="236"/>
      <w:bookmarkEnd w:id="237"/>
      <w:bookmarkEnd w:id="238"/>
      <w:bookmarkEnd w:id="239"/>
    </w:p>
    <w:p w14:paraId="63563005" w14:textId="77777777" w:rsidR="00252F22" w:rsidRPr="00157D24" w:rsidRDefault="00252F22" w:rsidP="00252F22">
      <w:pPr>
        <w:numPr>
          <w:ilvl w:val="0"/>
          <w:numId w:val="13"/>
        </w:numPr>
        <w:jc w:val="center"/>
      </w:pPr>
      <w:r w:rsidRPr="00157D24">
        <w:t>člen</w:t>
      </w:r>
    </w:p>
    <w:p w14:paraId="29B768F8" w14:textId="77777777" w:rsidR="00252F22" w:rsidRDefault="00252F22" w:rsidP="00D37134"/>
    <w:p w14:paraId="5A2EA612" w14:textId="5C3649BB" w:rsidR="008F2AEA" w:rsidRPr="00157D24" w:rsidRDefault="008F2AEA" w:rsidP="00D37134">
      <w:r w:rsidRPr="00157D24">
        <w:t>Izvajalec bo izvedena dela obračunal na podlagi končnega obračuna, potrjenega in podpisanega s strani naročnika ter nadzornika.</w:t>
      </w:r>
      <w:r w:rsidR="00641ECC" w:rsidRPr="00157D24">
        <w:t xml:space="preserve"> Izvedena dela morajo biti potrjena s strani nadzornika, ki ga določi naročnik, z vpisom v gradbeno knjigo.</w:t>
      </w:r>
    </w:p>
    <w:p w14:paraId="5C5D975E" w14:textId="77777777" w:rsidR="008F2AEA" w:rsidRPr="00157D24" w:rsidRDefault="008F2AEA" w:rsidP="00D37134"/>
    <w:p w14:paraId="5457D9BC" w14:textId="77777777" w:rsidR="00641ECC" w:rsidRPr="00157D24" w:rsidRDefault="00061DBA" w:rsidP="00641ECC">
      <w:pPr>
        <w:rPr>
          <w:lang w:eastAsia="en-US"/>
        </w:rPr>
      </w:pPr>
      <w:r w:rsidRPr="00157D24">
        <w:t xml:space="preserve">Izvajalec izstavi račun na podlagi </w:t>
      </w:r>
      <w:r w:rsidR="008F2AEA" w:rsidRPr="00157D24">
        <w:t xml:space="preserve">podpisanega </w:t>
      </w:r>
      <w:r w:rsidRPr="00157D24">
        <w:t>primopredajnega zapisnika s strani naročnika in uporabnika.</w:t>
      </w:r>
      <w:r w:rsidR="00641ECC" w:rsidRPr="00157D24">
        <w:t xml:space="preserve"> </w:t>
      </w:r>
      <w:r w:rsidR="00641ECC" w:rsidRPr="00157D24">
        <w:rPr>
          <w:lang w:eastAsia="en-US"/>
        </w:rPr>
        <w:t xml:space="preserve">Na računu se mora izvajalec sklicevati na številko pogodbe. </w:t>
      </w:r>
    </w:p>
    <w:p w14:paraId="143D608B" w14:textId="4948F596" w:rsidR="00061DBA" w:rsidRPr="00157D24" w:rsidRDefault="00061DBA" w:rsidP="00D37134"/>
    <w:p w14:paraId="308E2920" w14:textId="77777777" w:rsidR="00641ECC" w:rsidRDefault="00641ECC" w:rsidP="00641ECC">
      <w:r>
        <w:t>Izvajalec</w:t>
      </w:r>
      <w:r w:rsidRPr="00801FE1">
        <w:t xml:space="preserve"> mora račun naročniku po</w:t>
      </w:r>
      <w:r>
        <w:t>slati</w:t>
      </w:r>
      <w:r w:rsidRPr="00801FE1">
        <w:t xml:space="preserve"> izključno v elektronski obliki (e-račun), skladno z </w:t>
      </w:r>
      <w:r>
        <w:t>zakonom, ki ureja opravljanje plačilnih storitev za proračunske uporabnike.</w:t>
      </w:r>
    </w:p>
    <w:p w14:paraId="11AD5F6F" w14:textId="77777777" w:rsidR="00061DBA" w:rsidRDefault="00061DBA" w:rsidP="00D37134">
      <w:pPr>
        <w:rPr>
          <w:color w:val="FF0000"/>
        </w:rPr>
      </w:pPr>
    </w:p>
    <w:p w14:paraId="69BF40F4" w14:textId="4681BCC8" w:rsidR="00641ECC" w:rsidRDefault="00641ECC" w:rsidP="00641ECC">
      <w:pPr>
        <w:rPr>
          <w:rFonts w:eastAsia="Calibri"/>
          <w:szCs w:val="22"/>
          <w:lang w:eastAsia="en-US"/>
        </w:rPr>
      </w:pPr>
      <w:r w:rsidRPr="007F67E7">
        <w:rPr>
          <w:rFonts w:eastAsia="Calibri"/>
          <w:szCs w:val="22"/>
          <w:lang w:eastAsia="en-US"/>
        </w:rPr>
        <w:t>Naročnik bo plač</w:t>
      </w:r>
      <w:r>
        <w:rPr>
          <w:rFonts w:eastAsia="Calibri"/>
          <w:szCs w:val="22"/>
          <w:lang w:eastAsia="en-US"/>
        </w:rPr>
        <w:t>al</w:t>
      </w:r>
      <w:r w:rsidRPr="007F67E7">
        <w:rPr>
          <w:rFonts w:eastAsia="Calibri"/>
          <w:szCs w:val="22"/>
          <w:lang w:eastAsia="en-US"/>
        </w:rPr>
        <w:t xml:space="preserve"> račun </w:t>
      </w:r>
      <w:bookmarkStart w:id="240" w:name="_Hlk134092230"/>
      <w:r w:rsidRPr="007F67E7">
        <w:rPr>
          <w:rFonts w:eastAsia="Calibri"/>
          <w:szCs w:val="22"/>
          <w:lang w:eastAsia="en-US"/>
        </w:rPr>
        <w:t>v roku, določenem z veljavnim zakonom, ki ureja izvrševanje proračunov Republike Slovenije. Plačilni rok začne teči naslednji dan od prejema računa s prilož</w:t>
      </w:r>
      <w:r>
        <w:rPr>
          <w:rFonts w:eastAsia="Calibri"/>
          <w:szCs w:val="22"/>
          <w:lang w:eastAsia="en-US"/>
        </w:rPr>
        <w:t>enim primopredajnim zapisnikom</w:t>
      </w:r>
      <w:r w:rsidRPr="007F67E7">
        <w:rPr>
          <w:rFonts w:eastAsia="Calibri"/>
          <w:szCs w:val="22"/>
          <w:lang w:eastAsia="en-US"/>
        </w:rPr>
        <w:t xml:space="preserve"> </w:t>
      </w:r>
      <w:r>
        <w:rPr>
          <w:rFonts w:eastAsia="Calibri"/>
          <w:szCs w:val="22"/>
          <w:lang w:eastAsia="en-US"/>
        </w:rPr>
        <w:t>in končnim obračunom</w:t>
      </w:r>
      <w:r w:rsidRPr="007F67E7">
        <w:rPr>
          <w:rFonts w:eastAsia="Calibri"/>
          <w:szCs w:val="22"/>
          <w:lang w:eastAsia="en-US"/>
        </w:rPr>
        <w:t>, k</w:t>
      </w:r>
      <w:r>
        <w:rPr>
          <w:rFonts w:eastAsia="Calibri"/>
          <w:szCs w:val="22"/>
          <w:lang w:eastAsia="en-US"/>
        </w:rPr>
        <w:t>ar</w:t>
      </w:r>
      <w:r w:rsidRPr="007F67E7">
        <w:rPr>
          <w:rFonts w:eastAsia="Calibri"/>
          <w:szCs w:val="22"/>
          <w:lang w:eastAsia="en-US"/>
        </w:rPr>
        <w:t xml:space="preserve"> je podlaga za izplačilo. Priloge </w:t>
      </w:r>
      <w:r>
        <w:rPr>
          <w:rFonts w:eastAsia="Calibri"/>
          <w:szCs w:val="22"/>
          <w:lang w:eastAsia="en-US"/>
        </w:rPr>
        <w:t>računa</w:t>
      </w:r>
      <w:r w:rsidRPr="007F67E7">
        <w:rPr>
          <w:rFonts w:eastAsia="Calibri"/>
          <w:szCs w:val="22"/>
          <w:lang w:eastAsia="en-US"/>
        </w:rPr>
        <w:t xml:space="preserve"> so spisek podizvajalcev</w:t>
      </w:r>
      <w:r w:rsidR="00061AC3">
        <w:rPr>
          <w:rFonts w:eastAsia="Calibri"/>
          <w:szCs w:val="22"/>
          <w:lang w:eastAsia="en-US"/>
        </w:rPr>
        <w:t>,</w:t>
      </w:r>
      <w:r w:rsidRPr="007F67E7">
        <w:rPr>
          <w:rFonts w:eastAsia="Calibri"/>
          <w:szCs w:val="22"/>
          <w:lang w:eastAsia="en-US"/>
        </w:rPr>
        <w:t xml:space="preserve"> potrjeni računi (situacije) podizvajalcev</w:t>
      </w:r>
      <w:r w:rsidR="00061AC3">
        <w:rPr>
          <w:rFonts w:eastAsia="Calibri"/>
          <w:szCs w:val="22"/>
          <w:lang w:eastAsia="en-US"/>
        </w:rPr>
        <w:t xml:space="preserve"> in </w:t>
      </w:r>
      <w:r w:rsidR="00061AC3" w:rsidRPr="00061AC3">
        <w:rPr>
          <w:rFonts w:eastAsia="Calibri"/>
          <w:szCs w:val="22"/>
          <w:lang w:eastAsia="en-US"/>
        </w:rPr>
        <w:t>morebitna ostala dokumentacija, ki potrjuje, da je zaračunana storitev dejansko opravljena v skladu s to pogodbo in potrjenim gradbenim dnevnikom</w:t>
      </w:r>
      <w:r w:rsidRPr="007F67E7">
        <w:rPr>
          <w:rFonts w:eastAsia="Calibri"/>
          <w:szCs w:val="22"/>
          <w:lang w:eastAsia="en-US"/>
        </w:rPr>
        <w:t>.</w:t>
      </w:r>
    </w:p>
    <w:bookmarkEnd w:id="240"/>
    <w:p w14:paraId="1129DCD8" w14:textId="77777777" w:rsidR="000B425D" w:rsidRDefault="000B425D" w:rsidP="00D37134"/>
    <w:p w14:paraId="5716451B" w14:textId="77777777" w:rsidR="00641ECC" w:rsidRDefault="00EC4975" w:rsidP="00641ECC">
      <w:r>
        <w:t>Znesek računa mora biti nakazan na transakcijski račun izvajalca</w:t>
      </w:r>
      <w:r w:rsidR="00641ECC">
        <w:t xml:space="preserve"> </w:t>
      </w:r>
      <w:r>
        <w:t>oziroma na transakcijske račune podizvajalcev skladno z ZJN-</w:t>
      </w:r>
      <w:r w:rsidR="002F7676">
        <w:t>3</w:t>
      </w:r>
      <w:r>
        <w:t>.</w:t>
      </w:r>
      <w:r w:rsidR="00641ECC">
        <w:t xml:space="preserve"> </w:t>
      </w:r>
      <w:r w:rsidR="00641ECC" w:rsidRPr="00641ECC">
        <w:t>V kolikor je na izstavljenem računu izvajalca/podizvajalca naveden transakcijski račun, ki ni vsebovan v tej pogodbi, se uporablja transakcijski račun, ki je naveden na izstavljenem računu.</w:t>
      </w:r>
    </w:p>
    <w:p w14:paraId="5ECE7424" w14:textId="77777777" w:rsidR="00876DE6" w:rsidRDefault="00876DE6" w:rsidP="00641ECC"/>
    <w:p w14:paraId="776F29BE" w14:textId="3B0FDE0E" w:rsidR="00876DE6" w:rsidRPr="00876DE6" w:rsidRDefault="00876DE6" w:rsidP="00876DE6">
      <w:r w:rsidRPr="00876DE6">
        <w:t xml:space="preserve">Do izplačila po </w:t>
      </w:r>
      <w:r>
        <w:t>izstavljenem računu</w:t>
      </w:r>
      <w:r w:rsidRPr="00876DE6">
        <w:t xml:space="preserve">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311DA2CE" w14:textId="77777777" w:rsidR="00731276" w:rsidRDefault="00731276" w:rsidP="00D37134"/>
    <w:p w14:paraId="58FB7C0C" w14:textId="77777777" w:rsidR="00EC4975" w:rsidRDefault="00EC4975" w:rsidP="00D37134">
      <w:r>
        <w:t>Od neupravičeno in/ali nepravočasno plačanih zneskov pripadajo izvajalcu oziroma podizvajalcem zakonite zamudne obresti.</w:t>
      </w:r>
    </w:p>
    <w:p w14:paraId="42D2AF93" w14:textId="77777777" w:rsidR="00EC4975" w:rsidRDefault="00EC4975" w:rsidP="00D37134"/>
    <w:p w14:paraId="27A684BA" w14:textId="53238D47" w:rsidR="00EE4A38" w:rsidRDefault="0038171B" w:rsidP="00E94FDB">
      <w:r w:rsidRPr="005479D3">
        <w:t>Pogodbene stranke so soglasne, da je izpolnitev te pogodbe vezana na proračunsk</w:t>
      </w:r>
      <w:r w:rsidR="00F04656" w:rsidRPr="005479D3">
        <w:t xml:space="preserve">e zmogljivosti naročnika </w:t>
      </w:r>
      <w:r w:rsidR="00641ECC" w:rsidRPr="005479D3">
        <w:t>v letih 202</w:t>
      </w:r>
      <w:r w:rsidR="00071BBA">
        <w:t>5</w:t>
      </w:r>
      <w:r w:rsidR="00641ECC" w:rsidRPr="005479D3">
        <w:t>-202</w:t>
      </w:r>
      <w:r w:rsidR="00071BBA">
        <w:t>6</w:t>
      </w:r>
      <w:r w:rsidRPr="005479D3">
        <w:t xml:space="preserve">. Če pride do spremembe v proračunu ali programu dela naročnika / uporabnika oziroma do proračunskih ukrepov, ki neposredno vplivajo na to pogodbo, so stranke soglasne, da s sklenitvijo dodatka k tej pogodbi </w:t>
      </w:r>
      <w:r w:rsidR="00BB2CB7" w:rsidRPr="005479D3">
        <w:t>to pogodbo ustrezno spremenijo.</w:t>
      </w:r>
    </w:p>
    <w:p w14:paraId="3A3EA3BF" w14:textId="3D812867" w:rsidR="002F1946" w:rsidRDefault="002F1946" w:rsidP="00E94FDB"/>
    <w:p w14:paraId="1EF7DB73" w14:textId="77777777" w:rsidR="00580E07" w:rsidRDefault="00580E07" w:rsidP="00E94FDB"/>
    <w:p w14:paraId="33ECDD6C" w14:textId="7E852FF0" w:rsidR="002F1946" w:rsidRDefault="002F1946" w:rsidP="002F1946">
      <w:pPr>
        <w:rPr>
          <w:b/>
        </w:rPr>
      </w:pPr>
      <w:r w:rsidRPr="00DC3DCD">
        <w:rPr>
          <w:b/>
        </w:rPr>
        <w:t xml:space="preserve">VI. PRIMOPREDAJA </w:t>
      </w:r>
    </w:p>
    <w:p w14:paraId="5743A03A" w14:textId="77777777" w:rsidR="007150F6" w:rsidRDefault="007150F6" w:rsidP="002F1946">
      <w:pPr>
        <w:rPr>
          <w:b/>
        </w:rPr>
      </w:pPr>
    </w:p>
    <w:p w14:paraId="20F73C7F" w14:textId="77777777" w:rsidR="00E94FDB" w:rsidRPr="00F67F30" w:rsidRDefault="00E94FDB" w:rsidP="006A7E85">
      <w:pPr>
        <w:numPr>
          <w:ilvl w:val="0"/>
          <w:numId w:val="13"/>
        </w:numPr>
        <w:jc w:val="center"/>
      </w:pPr>
      <w:r>
        <w:t>člen</w:t>
      </w:r>
    </w:p>
    <w:p w14:paraId="47D899D2" w14:textId="77777777" w:rsidR="00E27D07" w:rsidRPr="00524344" w:rsidRDefault="00E27D07" w:rsidP="00D37134">
      <w:pPr>
        <w:rPr>
          <w:highlight w:val="yellow"/>
        </w:rPr>
      </w:pPr>
    </w:p>
    <w:p w14:paraId="68A3FBFA" w14:textId="1B3639AE" w:rsidR="005F3BE8" w:rsidRDefault="005F3BE8" w:rsidP="00D37134">
      <w:r w:rsidRPr="00B16109">
        <w:rPr>
          <w:bCs/>
          <w:lang w:eastAsia="en-US"/>
        </w:rPr>
        <w:t xml:space="preserve">Izvajalec je dolžan datum zaključka </w:t>
      </w:r>
      <w:r>
        <w:rPr>
          <w:bCs/>
          <w:lang w:eastAsia="en-US"/>
        </w:rPr>
        <w:t xml:space="preserve">GOI </w:t>
      </w:r>
      <w:r w:rsidRPr="00B16109">
        <w:rPr>
          <w:bCs/>
          <w:lang w:eastAsia="en-US"/>
        </w:rPr>
        <w:t>del</w:t>
      </w:r>
      <w:r>
        <w:rPr>
          <w:bCs/>
          <w:lang w:eastAsia="en-US"/>
        </w:rPr>
        <w:t xml:space="preserve"> vpisati v gradbeni dnevnik</w:t>
      </w:r>
      <w:r w:rsidR="003E32DD">
        <w:rPr>
          <w:bCs/>
          <w:lang w:eastAsia="en-US"/>
        </w:rPr>
        <w:t xml:space="preserve"> </w:t>
      </w:r>
      <w:r w:rsidR="003E32DD" w:rsidRPr="003E32DD">
        <w:rPr>
          <w:bCs/>
          <w:lang w:eastAsia="en-US"/>
        </w:rPr>
        <w:t xml:space="preserve">in </w:t>
      </w:r>
      <w:r w:rsidR="003E32DD">
        <w:rPr>
          <w:bCs/>
          <w:lang w:eastAsia="en-US"/>
        </w:rPr>
        <w:t xml:space="preserve">po montaži opreme </w:t>
      </w:r>
      <w:r w:rsidR="003E32DD" w:rsidRPr="003E32DD">
        <w:rPr>
          <w:bCs/>
          <w:lang w:eastAsia="en-US"/>
        </w:rPr>
        <w:t xml:space="preserve">naročnika nemudoma pisno pozvati k pregledu izvedenih </w:t>
      </w:r>
      <w:r w:rsidR="003E32DD">
        <w:rPr>
          <w:bCs/>
          <w:lang w:eastAsia="en-US"/>
        </w:rPr>
        <w:t xml:space="preserve">pogodbenih </w:t>
      </w:r>
      <w:r w:rsidR="003E32DD" w:rsidRPr="003E32DD">
        <w:rPr>
          <w:bCs/>
          <w:lang w:eastAsia="en-US"/>
        </w:rPr>
        <w:t>del</w:t>
      </w:r>
      <w:r>
        <w:rPr>
          <w:bCs/>
          <w:lang w:eastAsia="en-US"/>
        </w:rPr>
        <w:t>. Pogodbena d</w:t>
      </w:r>
      <w:r w:rsidRPr="00B16109">
        <w:rPr>
          <w:bCs/>
          <w:lang w:eastAsia="en-US"/>
        </w:rPr>
        <w:t>ela se štejejo za zaključena (dokončana), ko</w:t>
      </w:r>
      <w:r>
        <w:rPr>
          <w:bCs/>
          <w:lang w:eastAsia="en-US"/>
        </w:rPr>
        <w:t xml:space="preserve"> so izvedena GOI dela in </w:t>
      </w:r>
      <w:r>
        <w:t xml:space="preserve">uporabniku izročena oprema, ki je predmet te pogodbe, </w:t>
      </w:r>
      <w:r w:rsidR="003E32DD">
        <w:t xml:space="preserve">nameščena </w:t>
      </w:r>
      <w:r>
        <w:t>na lokaciji, ki je določena v pogodbi,</w:t>
      </w:r>
      <w:r>
        <w:rPr>
          <w:bCs/>
          <w:lang w:eastAsia="en-US"/>
        </w:rPr>
        <w:t xml:space="preserve"> ter</w:t>
      </w:r>
      <w:r w:rsidRPr="00B16109">
        <w:rPr>
          <w:bCs/>
          <w:lang w:eastAsia="en-US"/>
        </w:rPr>
        <w:t xml:space="preserve"> je med </w:t>
      </w:r>
      <w:r>
        <w:rPr>
          <w:bCs/>
          <w:lang w:eastAsia="en-US"/>
        </w:rPr>
        <w:t>pogodbenimi strankami</w:t>
      </w:r>
      <w:r w:rsidRPr="00B16109">
        <w:rPr>
          <w:bCs/>
          <w:lang w:eastAsia="en-US"/>
        </w:rPr>
        <w:t xml:space="preserve"> opravljena zapisniška primopredaja.</w:t>
      </w:r>
    </w:p>
    <w:p w14:paraId="06EF7394" w14:textId="77777777" w:rsidR="00DC3DCD" w:rsidRDefault="00DC3DCD" w:rsidP="00D37134"/>
    <w:p w14:paraId="3A30AFBB" w14:textId="512987CE" w:rsidR="005F3BE8" w:rsidRPr="005F3BE8" w:rsidRDefault="005F3BE8" w:rsidP="005F3BE8">
      <w:pPr>
        <w:rPr>
          <w:bCs/>
        </w:rPr>
      </w:pPr>
      <w:r w:rsidRPr="005F3BE8">
        <w:rPr>
          <w:bCs/>
        </w:rPr>
        <w:lastRenderedPageBreak/>
        <w:t xml:space="preserve">Naročnik in uporabnik se zavezujeta opraviti primopredajo s pregledom izvedenih </w:t>
      </w:r>
      <w:r>
        <w:rPr>
          <w:bCs/>
        </w:rPr>
        <w:t xml:space="preserve">GOI </w:t>
      </w:r>
      <w:r w:rsidRPr="005F3BE8">
        <w:rPr>
          <w:bCs/>
        </w:rPr>
        <w:t>del</w:t>
      </w:r>
      <w:r>
        <w:rPr>
          <w:bCs/>
        </w:rPr>
        <w:t xml:space="preserve"> in opreme</w:t>
      </w:r>
      <w:r w:rsidRPr="005F3BE8">
        <w:rPr>
          <w:bCs/>
        </w:rPr>
        <w:t xml:space="preserve"> najkasneje v roku desetih (10) dni po prejemu izvajalčevega obvestila o zaključku </w:t>
      </w:r>
      <w:r>
        <w:rPr>
          <w:bCs/>
        </w:rPr>
        <w:t xml:space="preserve">pogodbenih </w:t>
      </w:r>
      <w:r w:rsidRPr="005F3BE8">
        <w:rPr>
          <w:bCs/>
        </w:rPr>
        <w:t xml:space="preserve">del ter poziva na prevzem </w:t>
      </w:r>
      <w:r>
        <w:rPr>
          <w:bCs/>
        </w:rPr>
        <w:t xml:space="preserve">pogodbenih </w:t>
      </w:r>
      <w:r w:rsidRPr="005F3BE8">
        <w:rPr>
          <w:bCs/>
        </w:rPr>
        <w:t xml:space="preserve">del oziroma v najkrajšem možnem roku, ko je to mogoče. </w:t>
      </w:r>
    </w:p>
    <w:p w14:paraId="78D26283" w14:textId="77777777" w:rsidR="005F3BE8" w:rsidRPr="005F3BE8" w:rsidRDefault="005F3BE8" w:rsidP="005F3BE8">
      <w:pPr>
        <w:rPr>
          <w:bCs/>
        </w:rPr>
      </w:pPr>
    </w:p>
    <w:p w14:paraId="3A1A23AA" w14:textId="77777777" w:rsidR="005F3BE8" w:rsidRDefault="005F3BE8" w:rsidP="005F3BE8">
      <w:pPr>
        <w:rPr>
          <w:bCs/>
        </w:rPr>
      </w:pPr>
      <w:r w:rsidRPr="005F3BE8">
        <w:rPr>
          <w:bCs/>
        </w:rPr>
        <w:t xml:space="preserve">Pogoj za uspešno izvedeno primopredajo je tudi predaja finančnega zavarovanja za odpravo napak v garancijskem roku. </w:t>
      </w:r>
    </w:p>
    <w:p w14:paraId="1A4EF235" w14:textId="77777777" w:rsidR="003E32DD" w:rsidRDefault="003E32DD" w:rsidP="005F3BE8">
      <w:pPr>
        <w:rPr>
          <w:bCs/>
        </w:rPr>
      </w:pPr>
    </w:p>
    <w:p w14:paraId="1D6225B4" w14:textId="0F2249F0" w:rsidR="003E32DD" w:rsidRDefault="003E32DD" w:rsidP="003E32DD">
      <w:pPr>
        <w:tabs>
          <w:tab w:val="left" w:pos="567"/>
          <w:tab w:val="left" w:pos="4253"/>
          <w:tab w:val="left" w:pos="5529"/>
          <w:tab w:val="right" w:pos="8505"/>
        </w:tabs>
        <w:rPr>
          <w:bCs/>
          <w:lang w:eastAsia="en-US"/>
        </w:rPr>
      </w:pPr>
      <w:r w:rsidRPr="00B16109">
        <w:rPr>
          <w:bCs/>
          <w:lang w:eastAsia="en-US"/>
        </w:rPr>
        <w:t xml:space="preserve">V primeru, da izvajalec neupravičeno zavlačuje s pozivom naročniku </w:t>
      </w:r>
      <w:r>
        <w:rPr>
          <w:bCs/>
          <w:lang w:eastAsia="en-US"/>
        </w:rPr>
        <w:t xml:space="preserve">in uporabniku </w:t>
      </w:r>
      <w:r w:rsidRPr="00B16109">
        <w:rPr>
          <w:bCs/>
          <w:lang w:eastAsia="en-US"/>
        </w:rPr>
        <w:t xml:space="preserve">na prevzem </w:t>
      </w:r>
      <w:r w:rsidRPr="003E32DD">
        <w:rPr>
          <w:bCs/>
          <w:lang w:eastAsia="en-US"/>
        </w:rPr>
        <w:t xml:space="preserve">izvedenih </w:t>
      </w:r>
      <w:r>
        <w:rPr>
          <w:bCs/>
          <w:lang w:eastAsia="en-US"/>
        </w:rPr>
        <w:t xml:space="preserve">pogodbenih </w:t>
      </w:r>
      <w:r w:rsidRPr="00B16109">
        <w:rPr>
          <w:bCs/>
          <w:lang w:eastAsia="en-US"/>
        </w:rPr>
        <w:t>del, lahko naročnik sam razpiše datum primopredaje, na katero povabi tudi izvajalca.</w:t>
      </w:r>
    </w:p>
    <w:p w14:paraId="036B3C1D" w14:textId="77777777" w:rsidR="00E27D07" w:rsidRDefault="00E27D07" w:rsidP="00D37134">
      <w:pPr>
        <w:rPr>
          <w:rFonts w:eastAsia="Arial Unicode MS"/>
        </w:rPr>
      </w:pPr>
    </w:p>
    <w:p w14:paraId="43EDE499" w14:textId="77777777" w:rsidR="00E27D07" w:rsidRPr="00F67F30" w:rsidRDefault="00E27D07" w:rsidP="006A7E85">
      <w:pPr>
        <w:numPr>
          <w:ilvl w:val="0"/>
          <w:numId w:val="13"/>
        </w:numPr>
        <w:jc w:val="center"/>
      </w:pPr>
      <w:r w:rsidRPr="00F67F30">
        <w:t>člen</w:t>
      </w:r>
    </w:p>
    <w:p w14:paraId="1867A70A" w14:textId="77777777" w:rsidR="00E27D07" w:rsidRDefault="00E27D07" w:rsidP="00D37134">
      <w:pPr>
        <w:rPr>
          <w:rFonts w:eastAsia="Arial Unicode MS"/>
        </w:rPr>
      </w:pPr>
    </w:p>
    <w:p w14:paraId="53226DB9" w14:textId="702A1724" w:rsidR="00E27D07" w:rsidRDefault="00E27D07" w:rsidP="00D37134">
      <w:pPr>
        <w:rPr>
          <w:rFonts w:eastAsia="Arial Unicode MS"/>
        </w:rPr>
      </w:pPr>
      <w:r>
        <w:rPr>
          <w:rFonts w:eastAsia="Arial Unicode MS"/>
        </w:rPr>
        <w:t xml:space="preserve">Oprema, za katero se bo ugotovilo, da kakorkoli odstopa od navedb v dokumentaciji ali ponudbeni dokumentaciji ali ni skladna z določili te pogodbe in s specifikacijami, bo zavrnjena, zaradi česar </w:t>
      </w:r>
      <w:r w:rsidR="00770462">
        <w:rPr>
          <w:rFonts w:eastAsia="Arial Unicode MS"/>
        </w:rPr>
        <w:t xml:space="preserve">izvajalec </w:t>
      </w:r>
      <w:r>
        <w:rPr>
          <w:rFonts w:eastAsia="Arial Unicode MS"/>
        </w:rPr>
        <w:t>preide v zamudo. Enako velja, če bo neskladnost ugotovljena za katerikoli dokument, ki bi moral biti opremi priložen.</w:t>
      </w:r>
    </w:p>
    <w:p w14:paraId="19C6BBDD" w14:textId="77777777" w:rsidR="00547B5F" w:rsidRDefault="00547B5F" w:rsidP="00D37134">
      <w:pPr>
        <w:rPr>
          <w:rFonts w:eastAsia="Arial Unicode MS"/>
        </w:rPr>
      </w:pPr>
    </w:p>
    <w:p w14:paraId="6AD83423" w14:textId="77777777" w:rsidR="00E27D07" w:rsidRDefault="00E27D07" w:rsidP="00D37134">
      <w:pPr>
        <w:rPr>
          <w:rFonts w:eastAsia="Arial Unicode MS"/>
        </w:rPr>
      </w:pPr>
      <w:r>
        <w:rPr>
          <w:rFonts w:eastAsia="Arial Unicode MS"/>
        </w:rPr>
        <w:t>Če se izkaže, da dobava ponujene opreme ni možna zar</w:t>
      </w:r>
      <w:r w:rsidR="00466D98">
        <w:rPr>
          <w:rFonts w:eastAsia="Arial Unicode MS"/>
        </w:rPr>
        <w:t>a</w:t>
      </w:r>
      <w:r>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2ECBDF1" w14:textId="77777777" w:rsidR="0016369A" w:rsidRDefault="0016369A" w:rsidP="00D37134">
      <w:pPr>
        <w:rPr>
          <w:rFonts w:eastAsia="Arial Unicode MS"/>
        </w:rPr>
      </w:pPr>
    </w:p>
    <w:p w14:paraId="70BCAAA2" w14:textId="77777777" w:rsidR="00E27D07" w:rsidRPr="00F67F30" w:rsidRDefault="00E27D07" w:rsidP="006A7E85">
      <w:pPr>
        <w:numPr>
          <w:ilvl w:val="0"/>
          <w:numId w:val="13"/>
        </w:numPr>
        <w:jc w:val="center"/>
      </w:pPr>
      <w:r w:rsidRPr="00F67F30">
        <w:t>člen</w:t>
      </w:r>
    </w:p>
    <w:p w14:paraId="10EB0D7B" w14:textId="77777777" w:rsidR="00E27D07" w:rsidRDefault="00E27D07" w:rsidP="00D37134"/>
    <w:p w14:paraId="2470DF35" w14:textId="0A8A0A8C" w:rsidR="00E27D07" w:rsidRDefault="00E27D07" w:rsidP="00D37134">
      <w:r w:rsidRPr="00524344">
        <w:t xml:space="preserve">Primopredajo je mogoče opraviti le na podlagi uspešnega predhodnega kakovostnega in količinskega pregleda </w:t>
      </w:r>
      <w:r w:rsidR="003E32DD">
        <w:t xml:space="preserve">izvedenih GOI del in </w:t>
      </w:r>
      <w:r w:rsidRPr="00524344">
        <w:t xml:space="preserve">opreme, vključno z odpravo pomanjkljivosti. Naročnik, uporabnik in </w:t>
      </w:r>
      <w:r w:rsidR="00770462">
        <w:t>izvajalec</w:t>
      </w:r>
      <w:r w:rsidR="00770462" w:rsidRPr="00524344">
        <w:t xml:space="preserve"> </w:t>
      </w:r>
      <w:r w:rsidRPr="00524344">
        <w:t>se dogovorijo o poteku in načinu izvedbe primopredaje.</w:t>
      </w:r>
    </w:p>
    <w:p w14:paraId="0E5A1A90" w14:textId="77777777" w:rsidR="00B56608" w:rsidRDefault="00B56608" w:rsidP="00D37134"/>
    <w:p w14:paraId="2BDAC32A" w14:textId="05C6271B" w:rsidR="00B56608" w:rsidRPr="00B56608" w:rsidRDefault="00B56608" w:rsidP="00B56608">
      <w:pPr>
        <w:rPr>
          <w:bCs/>
        </w:rPr>
      </w:pPr>
      <w:r w:rsidRPr="00B56608">
        <w:rPr>
          <w:bCs/>
        </w:rPr>
        <w:t xml:space="preserve">O primopredaji </w:t>
      </w:r>
      <w:r>
        <w:rPr>
          <w:bCs/>
        </w:rPr>
        <w:t>pogodbenih</w:t>
      </w:r>
      <w:r w:rsidRPr="00B56608">
        <w:rPr>
          <w:bCs/>
        </w:rPr>
        <w:t xml:space="preserve"> del sestavijo pooblaščeni predstavniki pogodbenih strank primopredajni zapisnik, v katerem natančno ugotovijo predvsem:</w:t>
      </w:r>
    </w:p>
    <w:p w14:paraId="027DFBE0" w14:textId="197F4520" w:rsidR="00B56608" w:rsidRPr="00B56608" w:rsidRDefault="00B56608" w:rsidP="006A7E85">
      <w:pPr>
        <w:numPr>
          <w:ilvl w:val="0"/>
          <w:numId w:val="49"/>
        </w:numPr>
        <w:rPr>
          <w:bCs/>
        </w:rPr>
      </w:pPr>
      <w:r w:rsidRPr="00B56608">
        <w:rPr>
          <w:bCs/>
        </w:rPr>
        <w:t>ali izvedena</w:t>
      </w:r>
      <w:r>
        <w:rPr>
          <w:bCs/>
        </w:rPr>
        <w:t xml:space="preserve"> GOI</w:t>
      </w:r>
      <w:r w:rsidRPr="00B56608">
        <w:rPr>
          <w:bCs/>
        </w:rPr>
        <w:t xml:space="preserve"> dela</w:t>
      </w:r>
      <w:r>
        <w:rPr>
          <w:bCs/>
        </w:rPr>
        <w:t xml:space="preserve"> in oprema</w:t>
      </w:r>
      <w:r w:rsidRPr="00B56608">
        <w:rPr>
          <w:bCs/>
        </w:rPr>
        <w:t xml:space="preserve"> ustrezajo določilom te pogodbe, veljavnim zakonskim predpisom in pravilom stroke;</w:t>
      </w:r>
    </w:p>
    <w:p w14:paraId="36347D25" w14:textId="77777777" w:rsidR="00B56608" w:rsidRPr="00B56608" w:rsidRDefault="00B56608" w:rsidP="006A7E85">
      <w:pPr>
        <w:numPr>
          <w:ilvl w:val="0"/>
          <w:numId w:val="49"/>
        </w:numPr>
        <w:rPr>
          <w:bCs/>
        </w:rPr>
      </w:pPr>
      <w:r w:rsidRPr="00B56608">
        <w:rPr>
          <w:bCs/>
        </w:rPr>
        <w:t>datume začetka in zaključka del in datum prevzema del;</w:t>
      </w:r>
    </w:p>
    <w:p w14:paraId="16B1B3D6" w14:textId="37CBBE8C" w:rsidR="00B56608" w:rsidRPr="00B56608" w:rsidRDefault="00B56608" w:rsidP="006A7E85">
      <w:pPr>
        <w:numPr>
          <w:ilvl w:val="0"/>
          <w:numId w:val="49"/>
        </w:numPr>
        <w:rPr>
          <w:bCs/>
        </w:rPr>
      </w:pPr>
      <w:r w:rsidRPr="00B56608">
        <w:rPr>
          <w:bCs/>
        </w:rPr>
        <w:t>kakovost izvedenih del in</w:t>
      </w:r>
      <w:r>
        <w:rPr>
          <w:bCs/>
        </w:rPr>
        <w:t xml:space="preserve"> opreme ter</w:t>
      </w:r>
      <w:r w:rsidRPr="00B56608">
        <w:rPr>
          <w:bCs/>
        </w:rPr>
        <w:t xml:space="preserve"> morebitne pripombe naročnika v zvezi z njo;</w:t>
      </w:r>
    </w:p>
    <w:p w14:paraId="3A4CD67C" w14:textId="77777777" w:rsidR="00B56608" w:rsidRPr="00B56608" w:rsidRDefault="00B56608" w:rsidP="006A7E85">
      <w:pPr>
        <w:numPr>
          <w:ilvl w:val="0"/>
          <w:numId w:val="49"/>
        </w:numPr>
        <w:rPr>
          <w:bCs/>
        </w:rPr>
      </w:pPr>
      <w:r w:rsidRPr="00B56608">
        <w:rPr>
          <w:bCs/>
        </w:rPr>
        <w:t>opredelitev del, ki jih je izvajalec dolžan ponovno izvesti, dokončati ali popraviti ter rok za to;</w:t>
      </w:r>
    </w:p>
    <w:p w14:paraId="30CD204D" w14:textId="77777777" w:rsidR="00B56608" w:rsidRPr="00B56608" w:rsidRDefault="00B56608" w:rsidP="006A7E85">
      <w:pPr>
        <w:numPr>
          <w:ilvl w:val="0"/>
          <w:numId w:val="49"/>
        </w:numPr>
        <w:rPr>
          <w:bCs/>
        </w:rPr>
      </w:pPr>
      <w:r w:rsidRPr="00B56608">
        <w:rPr>
          <w:bCs/>
        </w:rPr>
        <w:t>opredelitev vseh morebitnih očitnih napak, ki se jih ugotovi pri vidnem pregledu del ter rok za njihovo odpravo;</w:t>
      </w:r>
    </w:p>
    <w:p w14:paraId="485CE7DD" w14:textId="77777777" w:rsidR="00B56608" w:rsidRPr="00B56608" w:rsidRDefault="00B56608" w:rsidP="006A7E85">
      <w:pPr>
        <w:numPr>
          <w:ilvl w:val="0"/>
          <w:numId w:val="49"/>
        </w:numPr>
        <w:rPr>
          <w:bCs/>
        </w:rPr>
      </w:pPr>
      <w:r w:rsidRPr="00B56608">
        <w:rPr>
          <w:bCs/>
        </w:rPr>
        <w:t>morebitna odprta, med predstavniki pogodbenih strank, sporna vprašanja tehnične narave;</w:t>
      </w:r>
    </w:p>
    <w:p w14:paraId="2F37E479" w14:textId="5DB3DC22" w:rsidR="00B56608" w:rsidRPr="00B56608" w:rsidRDefault="00B56608" w:rsidP="006A7E85">
      <w:pPr>
        <w:numPr>
          <w:ilvl w:val="0"/>
          <w:numId w:val="49"/>
        </w:numPr>
        <w:rPr>
          <w:bCs/>
        </w:rPr>
      </w:pPr>
      <w:r w:rsidRPr="00B56608">
        <w:rPr>
          <w:bCs/>
        </w:rPr>
        <w:t>ali se šteje, da so bila izvedena GOI dela in oprema prevzeta ali ne</w:t>
      </w:r>
      <w:r>
        <w:rPr>
          <w:bCs/>
        </w:rPr>
        <w:t>;</w:t>
      </w:r>
    </w:p>
    <w:p w14:paraId="0E44D1F9" w14:textId="77777777" w:rsidR="00B56608" w:rsidRPr="00B56608" w:rsidRDefault="00B56608" w:rsidP="006A7E85">
      <w:pPr>
        <w:numPr>
          <w:ilvl w:val="0"/>
          <w:numId w:val="49"/>
        </w:numPr>
        <w:rPr>
          <w:bCs/>
        </w:rPr>
      </w:pPr>
      <w:r w:rsidRPr="00B56608">
        <w:rPr>
          <w:bCs/>
        </w:rPr>
        <w:t>ali naročnik uveljavlja pogodbeno kazen.</w:t>
      </w:r>
    </w:p>
    <w:p w14:paraId="192FBE96" w14:textId="77777777" w:rsidR="00E27D07" w:rsidRDefault="00E27D07" w:rsidP="00D37134"/>
    <w:p w14:paraId="57AF3B29" w14:textId="49C82AAB" w:rsidR="00E27D07" w:rsidRPr="00524344" w:rsidRDefault="00E27D07" w:rsidP="00D37134">
      <w:r w:rsidRPr="00524344">
        <w:t xml:space="preserve">Ob primopredaji je dolžan </w:t>
      </w:r>
      <w:r w:rsidR="00770462">
        <w:t>izvajalec</w:t>
      </w:r>
      <w:r w:rsidR="00770462" w:rsidRPr="00524344">
        <w:t xml:space="preserve"> </w:t>
      </w:r>
      <w:r w:rsidRPr="00524344">
        <w:t>predati naročniku oz</w:t>
      </w:r>
      <w:r w:rsidR="00B56608">
        <w:t>iroma</w:t>
      </w:r>
      <w:r w:rsidRPr="00524344">
        <w:t xml:space="preserve"> uporabniku tudi vso </w:t>
      </w:r>
      <w:r w:rsidR="00B56608" w:rsidRPr="00B56608">
        <w:rPr>
          <w:bCs/>
        </w:rPr>
        <w:t>potrebno dokumentacijo, ki se nanaša na izvedena dela in vso opremo</w:t>
      </w:r>
      <w:r w:rsidR="00B56608">
        <w:rPr>
          <w:bCs/>
        </w:rPr>
        <w:t>,</w:t>
      </w:r>
      <w:r w:rsidR="00B56608" w:rsidRPr="00B56608">
        <w:rPr>
          <w:bCs/>
        </w:rPr>
        <w:t xml:space="preserve"> kot na primer</w:t>
      </w:r>
      <w:r w:rsidRPr="00524344">
        <w:t>:</w:t>
      </w:r>
    </w:p>
    <w:p w14:paraId="04747CA1" w14:textId="789B3A44" w:rsidR="00D903FE" w:rsidRDefault="00D903FE" w:rsidP="006A7E85">
      <w:pPr>
        <w:numPr>
          <w:ilvl w:val="0"/>
          <w:numId w:val="49"/>
        </w:numPr>
        <w:rPr>
          <w:bCs/>
        </w:rPr>
      </w:pPr>
      <w:r w:rsidRPr="00886633">
        <w:rPr>
          <w:bCs/>
        </w:rPr>
        <w:t>projektn</w:t>
      </w:r>
      <w:r>
        <w:rPr>
          <w:bCs/>
        </w:rPr>
        <w:t>o</w:t>
      </w:r>
      <w:r w:rsidRPr="00886633">
        <w:rPr>
          <w:bCs/>
        </w:rPr>
        <w:t xml:space="preserve"> dokumentacij</w:t>
      </w:r>
      <w:r>
        <w:rPr>
          <w:bCs/>
        </w:rPr>
        <w:t>o (</w:t>
      </w:r>
      <w:r w:rsidRPr="00D903FE">
        <w:rPr>
          <w:bCs/>
        </w:rPr>
        <w:t xml:space="preserve">PZI, </w:t>
      </w:r>
      <w:r w:rsidRPr="00A072EB">
        <w:rPr>
          <w:bCs/>
        </w:rPr>
        <w:t>statični izračun</w:t>
      </w:r>
      <w:r w:rsidRPr="00D903FE">
        <w:rPr>
          <w:bCs/>
        </w:rPr>
        <w:t xml:space="preserve">, </w:t>
      </w:r>
      <w:r w:rsidRPr="00A072EB">
        <w:rPr>
          <w:bCs/>
        </w:rPr>
        <w:t>PID, DZO</w:t>
      </w:r>
      <w:r w:rsidRPr="00D903FE">
        <w:rPr>
          <w:bCs/>
        </w:rPr>
        <w:t xml:space="preserve"> ter vso spremljajočo dokumentacijo</w:t>
      </w:r>
      <w:r>
        <w:rPr>
          <w:bCs/>
        </w:rPr>
        <w:t>),</w:t>
      </w:r>
    </w:p>
    <w:p w14:paraId="787D7659" w14:textId="3FADAA8B" w:rsidR="00E27D07" w:rsidRPr="00B56608" w:rsidRDefault="00E27D07" w:rsidP="006A7E85">
      <w:pPr>
        <w:numPr>
          <w:ilvl w:val="0"/>
          <w:numId w:val="49"/>
        </w:numPr>
        <w:rPr>
          <w:bCs/>
        </w:rPr>
      </w:pPr>
      <w:r w:rsidRPr="00B56608">
        <w:rPr>
          <w:bCs/>
        </w:rPr>
        <w:t xml:space="preserve">certifikate, izjave o skladnosti s standardi, </w:t>
      </w:r>
    </w:p>
    <w:p w14:paraId="0032281A" w14:textId="77777777" w:rsidR="00E27D07" w:rsidRPr="00B56608" w:rsidRDefault="00E27D07" w:rsidP="006A7E85">
      <w:pPr>
        <w:numPr>
          <w:ilvl w:val="0"/>
          <w:numId w:val="49"/>
        </w:numPr>
        <w:rPr>
          <w:bCs/>
        </w:rPr>
      </w:pPr>
      <w:r w:rsidRPr="00B56608">
        <w:rPr>
          <w:bCs/>
        </w:rPr>
        <w:t>garancijske liste za brezhibno delovanje opreme,</w:t>
      </w:r>
    </w:p>
    <w:p w14:paraId="1F3912FD" w14:textId="42820335" w:rsidR="00E27D07" w:rsidRPr="00B56608" w:rsidRDefault="00B56608" w:rsidP="006A7E85">
      <w:pPr>
        <w:numPr>
          <w:ilvl w:val="0"/>
          <w:numId w:val="49"/>
        </w:numPr>
        <w:rPr>
          <w:bCs/>
        </w:rPr>
      </w:pPr>
      <w:r w:rsidRPr="00B56608">
        <w:rPr>
          <w:bCs/>
        </w:rPr>
        <w:t xml:space="preserve">originalna </w:t>
      </w:r>
      <w:r w:rsidR="00E27D07" w:rsidRPr="00B56608">
        <w:rPr>
          <w:bCs/>
        </w:rPr>
        <w:t>navodila za uporabo, obratovanje in vzdrževanje v slovenskem jeziku (izjemoma v angleškem jeziku – po odobritvi uporabnika),</w:t>
      </w:r>
    </w:p>
    <w:p w14:paraId="6B9A2776" w14:textId="1F8ED18D" w:rsidR="00E27D07" w:rsidRPr="00B56608" w:rsidRDefault="00E27D07" w:rsidP="006A7E85">
      <w:pPr>
        <w:numPr>
          <w:ilvl w:val="0"/>
          <w:numId w:val="49"/>
        </w:numPr>
        <w:rPr>
          <w:bCs/>
        </w:rPr>
      </w:pPr>
      <w:r w:rsidRPr="00B56608">
        <w:rPr>
          <w:bCs/>
        </w:rPr>
        <w:t>seznam</w:t>
      </w:r>
      <w:r w:rsidR="003E32DD" w:rsidRPr="00B56608">
        <w:rPr>
          <w:bCs/>
        </w:rPr>
        <w:t xml:space="preserve"> pooblaščenih</w:t>
      </w:r>
      <w:r w:rsidRPr="00B56608">
        <w:rPr>
          <w:bCs/>
        </w:rPr>
        <w:t xml:space="preserve"> serviserjev za posamezno vrsto dobavljene opreme,</w:t>
      </w:r>
    </w:p>
    <w:p w14:paraId="13E8C0E6" w14:textId="3F67924A" w:rsidR="00911ED8" w:rsidRPr="00B56608" w:rsidRDefault="00911ED8" w:rsidP="006A7E85">
      <w:pPr>
        <w:numPr>
          <w:ilvl w:val="0"/>
          <w:numId w:val="49"/>
        </w:numPr>
        <w:rPr>
          <w:bCs/>
        </w:rPr>
      </w:pPr>
      <w:r w:rsidRPr="00B56608">
        <w:rPr>
          <w:bCs/>
        </w:rPr>
        <w:lastRenderedPageBreak/>
        <w:t xml:space="preserve">kompletno tehnično dokumentacijo </w:t>
      </w:r>
      <w:r w:rsidR="003E32DD" w:rsidRPr="00B56608">
        <w:rPr>
          <w:bCs/>
        </w:rPr>
        <w:t>oziroma</w:t>
      </w:r>
      <w:r w:rsidRPr="00B56608">
        <w:rPr>
          <w:bCs/>
        </w:rPr>
        <w:t xml:space="preserve"> tehnični opis za vzdrževanje</w:t>
      </w:r>
      <w:r w:rsidR="0038171B" w:rsidRPr="00B56608">
        <w:rPr>
          <w:bCs/>
        </w:rPr>
        <w:t xml:space="preserve"> in odpravo napak (Service manua</w:t>
      </w:r>
      <w:r w:rsidRPr="00B56608">
        <w:rPr>
          <w:bCs/>
        </w:rPr>
        <w:t>l)</w:t>
      </w:r>
      <w:r w:rsidR="00D903FE">
        <w:rPr>
          <w:bCs/>
        </w:rPr>
        <w:t>; v</w:t>
      </w:r>
      <w:r w:rsidR="00D903FE" w:rsidRPr="00D903FE">
        <w:rPr>
          <w:bCs/>
        </w:rPr>
        <w:t>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633CE1BD" w14:textId="77777777" w:rsidR="00037097" w:rsidRPr="00B56608" w:rsidRDefault="00037097" w:rsidP="006A7E85">
      <w:pPr>
        <w:numPr>
          <w:ilvl w:val="0"/>
          <w:numId w:val="49"/>
        </w:numPr>
        <w:rPr>
          <w:bCs/>
        </w:rPr>
      </w:pPr>
      <w:r w:rsidRPr="00B56608">
        <w:rPr>
          <w:bCs/>
        </w:rPr>
        <w:t xml:space="preserve">spisek nujnih rezervnih delov </w:t>
      </w:r>
      <w:r w:rsidR="00A4794B" w:rsidRPr="00B56608">
        <w:rPr>
          <w:bCs/>
        </w:rPr>
        <w:t>z informativnimi</w:t>
      </w:r>
      <w:r w:rsidRPr="00B56608">
        <w:rPr>
          <w:bCs/>
        </w:rPr>
        <w:t xml:space="preserve"> cenami</w:t>
      </w:r>
      <w:r w:rsidR="00A4794B" w:rsidRPr="00B56608">
        <w:rPr>
          <w:bCs/>
        </w:rPr>
        <w:t xml:space="preserve">, </w:t>
      </w:r>
    </w:p>
    <w:p w14:paraId="31ACF39E" w14:textId="77777777" w:rsidR="00911ED8" w:rsidRPr="00B56608" w:rsidRDefault="00911ED8" w:rsidP="006A7E85">
      <w:pPr>
        <w:numPr>
          <w:ilvl w:val="0"/>
          <w:numId w:val="49"/>
        </w:numPr>
        <w:rPr>
          <w:bCs/>
        </w:rPr>
      </w:pPr>
      <w:r w:rsidRPr="00B56608">
        <w:rPr>
          <w:bCs/>
        </w:rPr>
        <w:t>instalacijska poročila vključno s konfiguracijo sistema,</w:t>
      </w:r>
    </w:p>
    <w:p w14:paraId="530AB3B6" w14:textId="77777777" w:rsidR="00E27D07" w:rsidRPr="00B56608" w:rsidRDefault="00E27D07" w:rsidP="006A7E85">
      <w:pPr>
        <w:numPr>
          <w:ilvl w:val="0"/>
          <w:numId w:val="49"/>
        </w:numPr>
        <w:rPr>
          <w:bCs/>
        </w:rPr>
      </w:pPr>
      <w:r w:rsidRPr="00B56608">
        <w:rPr>
          <w:bCs/>
        </w:rPr>
        <w:t>druge listine, določene s pogodbo.</w:t>
      </w:r>
    </w:p>
    <w:p w14:paraId="5C9D399D" w14:textId="77777777" w:rsidR="00E27D07" w:rsidRPr="00524344" w:rsidRDefault="00E27D07" w:rsidP="00D37134"/>
    <w:p w14:paraId="16B8167A" w14:textId="1E32F02B" w:rsidR="00E27D07" w:rsidRDefault="00E27D07" w:rsidP="00D37134">
      <w:r w:rsidRPr="00524344">
        <w:t>O primopredaji se sestavi zapisnik</w:t>
      </w:r>
      <w:r w:rsidR="003E32DD">
        <w:t xml:space="preserve">, </w:t>
      </w:r>
      <w:r w:rsidR="003E32DD" w:rsidRPr="0072687F">
        <w:t>ki ga podpišejo naročnik, uporabnik in</w:t>
      </w:r>
      <w:r w:rsidR="003E32DD">
        <w:t xml:space="preserve"> izvajalec</w:t>
      </w:r>
      <w:r w:rsidRPr="00524344">
        <w:t>.</w:t>
      </w:r>
      <w:r>
        <w:t xml:space="preserve"> </w:t>
      </w:r>
    </w:p>
    <w:p w14:paraId="2F430303" w14:textId="77777777" w:rsidR="00C26673" w:rsidRDefault="00C26673" w:rsidP="00D37134"/>
    <w:p w14:paraId="1E720587" w14:textId="5E3B80F0" w:rsidR="00E27D07" w:rsidRPr="003D2A5E" w:rsidRDefault="00770462" w:rsidP="00D37134">
      <w:pPr>
        <w:rPr>
          <w:rFonts w:eastAsia="Arial Unicode MS"/>
        </w:rPr>
      </w:pPr>
      <w:r w:rsidRPr="003D2A5E">
        <w:rPr>
          <w:rFonts w:eastAsia="Arial Unicode MS"/>
        </w:rPr>
        <w:t xml:space="preserve">Izvajalec </w:t>
      </w:r>
      <w:r w:rsidR="00E27D07" w:rsidRPr="003D2A5E">
        <w:rPr>
          <w:rFonts w:eastAsia="Arial Unicode MS"/>
        </w:rPr>
        <w:t xml:space="preserve">mora, upoštevaje določila iz specifikacij, kot pogoj za uspešen prevzem opraviti </w:t>
      </w:r>
      <w:r w:rsidR="007E63F2" w:rsidRPr="003D2A5E">
        <w:rPr>
          <w:rFonts w:eastAsia="Arial Unicode MS"/>
        </w:rPr>
        <w:t xml:space="preserve">zagon in </w:t>
      </w:r>
      <w:r w:rsidR="00E27D07" w:rsidRPr="003D2A5E">
        <w:rPr>
          <w:rFonts w:eastAsia="Arial Unicode MS"/>
        </w:rPr>
        <w:t>preizkus delovanja opreme v prisotnosti odgovorne osebe uporabnika</w:t>
      </w:r>
      <w:r w:rsidR="005F3BE8" w:rsidRPr="005F3BE8">
        <w:rPr>
          <w:rFonts w:eastAsia="Arial Unicode MS"/>
        </w:rPr>
        <w:t>, za opremo za katero je tako posebej določeno oz</w:t>
      </w:r>
      <w:r w:rsidR="00D903FE">
        <w:rPr>
          <w:rFonts w:eastAsia="Arial Unicode MS"/>
        </w:rPr>
        <w:t>iroma</w:t>
      </w:r>
      <w:r w:rsidR="005F3BE8" w:rsidRPr="005F3BE8">
        <w:rPr>
          <w:rFonts w:eastAsia="Arial Unicode MS"/>
        </w:rPr>
        <w:t xml:space="preserve"> to zahteva njen namen pa opraviti še vse postopke validacij in kalibracij</w:t>
      </w:r>
      <w:r w:rsidR="00E27D07" w:rsidRPr="003D2A5E">
        <w:rPr>
          <w:rFonts w:eastAsia="Arial Unicode MS"/>
        </w:rPr>
        <w:t>. Primopredajo opreme je mogoče opraviti po izvedenem šolanju osebja uporabnika</w:t>
      </w:r>
      <w:r w:rsidR="00392624" w:rsidRPr="003D2A5E">
        <w:rPr>
          <w:rFonts w:eastAsia="Arial Unicode MS"/>
        </w:rPr>
        <w:t xml:space="preserve"> </w:t>
      </w:r>
      <w:r w:rsidR="00392624" w:rsidRPr="003D2A5E">
        <w:rPr>
          <w:rFonts w:eastAsia="Arial Unicode MS"/>
          <w:i/>
        </w:rPr>
        <w:t>/</w:t>
      </w:r>
      <w:r w:rsidR="00392624" w:rsidRPr="003D2A5E">
        <w:rPr>
          <w:rFonts w:eastAsia="Arial Unicode MS"/>
        </w:rPr>
        <w:t>priloga</w:t>
      </w:r>
      <w:r w:rsidR="00392624" w:rsidRPr="003D2A5E">
        <w:rPr>
          <w:rFonts w:eastAsia="Arial Unicode MS"/>
          <w:i/>
        </w:rPr>
        <w:t xml:space="preserve"> podpisan seznam prisotnih oseb uporabnika na šolanju/</w:t>
      </w:r>
      <w:r w:rsidR="00E27D07" w:rsidRPr="003D2A5E">
        <w:rPr>
          <w:rFonts w:eastAsia="Arial Unicode MS"/>
          <w:i/>
        </w:rPr>
        <w:t>.</w:t>
      </w:r>
    </w:p>
    <w:p w14:paraId="174ACCA2" w14:textId="5E707D77" w:rsidR="00EE39F7" w:rsidRDefault="00EE39F7" w:rsidP="00D37134">
      <w:pPr>
        <w:rPr>
          <w:rFonts w:eastAsia="Arial Unicode MS"/>
        </w:rPr>
      </w:pPr>
    </w:p>
    <w:p w14:paraId="3F02A91A" w14:textId="77777777" w:rsidR="008C1B02" w:rsidRPr="00F67F30" w:rsidRDefault="008C1B02" w:rsidP="006A7E85">
      <w:pPr>
        <w:numPr>
          <w:ilvl w:val="0"/>
          <w:numId w:val="13"/>
        </w:numPr>
        <w:jc w:val="center"/>
      </w:pPr>
      <w:r w:rsidRPr="00F67F30">
        <w:t>člen</w:t>
      </w:r>
    </w:p>
    <w:p w14:paraId="2532BBEA" w14:textId="77777777" w:rsidR="008C1B02" w:rsidRDefault="008C1B02" w:rsidP="00D37134">
      <w:pPr>
        <w:rPr>
          <w:rFonts w:eastAsia="Arial Unicode MS"/>
        </w:rPr>
      </w:pPr>
    </w:p>
    <w:p w14:paraId="2C5DFE28" w14:textId="6692BE63" w:rsidR="008C1B02" w:rsidRPr="00B16109" w:rsidRDefault="008C1B02" w:rsidP="008C1B02">
      <w:pPr>
        <w:tabs>
          <w:tab w:val="left" w:pos="567"/>
          <w:tab w:val="left" w:pos="4253"/>
          <w:tab w:val="left" w:pos="5529"/>
          <w:tab w:val="right" w:pos="8505"/>
        </w:tabs>
        <w:rPr>
          <w:bCs/>
          <w:lang w:eastAsia="en-US"/>
        </w:rPr>
      </w:pPr>
      <w:r w:rsidRPr="00B16109">
        <w:rPr>
          <w:bCs/>
          <w:lang w:eastAsia="en-US"/>
        </w:rPr>
        <w:t xml:space="preserve">Naročnik </w:t>
      </w:r>
      <w:r>
        <w:rPr>
          <w:bCs/>
          <w:lang w:eastAsia="en-US"/>
        </w:rPr>
        <w:t xml:space="preserve">in uporabnik </w:t>
      </w:r>
      <w:r w:rsidRPr="00B16109">
        <w:rPr>
          <w:bCs/>
          <w:lang w:eastAsia="en-US"/>
        </w:rPr>
        <w:t xml:space="preserve">lahko prevzem </w:t>
      </w:r>
      <w:r>
        <w:rPr>
          <w:bCs/>
          <w:lang w:eastAsia="en-US"/>
        </w:rPr>
        <w:t>pogodbenih</w:t>
      </w:r>
      <w:r w:rsidRPr="00B16109">
        <w:rPr>
          <w:bCs/>
          <w:lang w:eastAsia="en-US"/>
        </w:rPr>
        <w:t xml:space="preserve"> del odkloni</w:t>
      </w:r>
      <w:r>
        <w:rPr>
          <w:bCs/>
          <w:lang w:eastAsia="en-US"/>
        </w:rPr>
        <w:t>ta</w:t>
      </w:r>
      <w:r w:rsidRPr="00B16109">
        <w:rPr>
          <w:bCs/>
          <w:lang w:eastAsia="en-US"/>
        </w:rPr>
        <w:t xml:space="preserve"> samo v primeru, da se ob prevzemu ugotovi, da pogodbena dela niso zaključena (dokončana) ali da je določena dela treba izvesti ponovno ali da ni predana vsa potrebna dokumentacija, ki se nanaša na izvedena dela. </w:t>
      </w:r>
    </w:p>
    <w:p w14:paraId="136F27F1" w14:textId="77777777" w:rsidR="008C1B02" w:rsidRPr="00B16109" w:rsidRDefault="008C1B02" w:rsidP="008C1B02">
      <w:pPr>
        <w:tabs>
          <w:tab w:val="left" w:pos="567"/>
          <w:tab w:val="left" w:pos="4253"/>
          <w:tab w:val="left" w:pos="5529"/>
          <w:tab w:val="right" w:pos="8505"/>
        </w:tabs>
        <w:rPr>
          <w:bCs/>
          <w:lang w:eastAsia="en-US"/>
        </w:rPr>
      </w:pPr>
    </w:p>
    <w:p w14:paraId="2A5C0C36" w14:textId="77777777" w:rsidR="008C1B02" w:rsidRPr="00B16109" w:rsidRDefault="008C1B02" w:rsidP="008C1B02">
      <w:pPr>
        <w:tabs>
          <w:tab w:val="left" w:pos="567"/>
          <w:tab w:val="left" w:pos="4253"/>
          <w:tab w:val="left" w:pos="5529"/>
          <w:tab w:val="right" w:pos="8505"/>
        </w:tabs>
        <w:rPr>
          <w:bCs/>
          <w:lang w:eastAsia="en-US"/>
        </w:rPr>
      </w:pPr>
      <w:r>
        <w:rPr>
          <w:bCs/>
          <w:lang w:eastAsia="en-US"/>
        </w:rPr>
        <w:t>Če pogodbene</w:t>
      </w:r>
      <w:r w:rsidRPr="00B16109">
        <w:rPr>
          <w:bCs/>
          <w:lang w:eastAsia="en-US"/>
        </w:rPr>
        <w:t xml:space="preserve"> strank</w:t>
      </w:r>
      <w:r>
        <w:rPr>
          <w:bCs/>
          <w:lang w:eastAsia="en-US"/>
        </w:rPr>
        <w:t>e</w:t>
      </w:r>
      <w:r w:rsidRPr="00B16109">
        <w:rPr>
          <w:bCs/>
          <w:lang w:eastAsia="en-US"/>
        </w:rPr>
        <w:t xml:space="preserve"> s primopredajnim zapisnikom ugotovi</w:t>
      </w:r>
      <w:r>
        <w:rPr>
          <w:bCs/>
          <w:lang w:eastAsia="en-US"/>
        </w:rPr>
        <w:t>jo</w:t>
      </w:r>
      <w:r w:rsidRPr="00B16109">
        <w:rPr>
          <w:bCs/>
          <w:lang w:eastAsia="en-US"/>
        </w:rPr>
        <w:t xml:space="preserve">, da mora izvajalec določena dela končati ali jih ponovno izvesti, </w:t>
      </w:r>
      <w:r>
        <w:rPr>
          <w:bCs/>
          <w:lang w:eastAsia="en-US"/>
        </w:rPr>
        <w:t>se mu določi</w:t>
      </w:r>
      <w:r w:rsidRPr="00B16109">
        <w:rPr>
          <w:bCs/>
          <w:lang w:eastAsia="en-US"/>
        </w:rPr>
        <w:t xml:space="preserve"> primeren rok, v katerem naj ta dela dokonča in jih ponovno izvede.</w:t>
      </w:r>
    </w:p>
    <w:p w14:paraId="284D4E48" w14:textId="77777777" w:rsidR="008C1B02" w:rsidRPr="00B16109" w:rsidRDefault="008C1B02" w:rsidP="008C1B02">
      <w:pPr>
        <w:tabs>
          <w:tab w:val="left" w:pos="567"/>
          <w:tab w:val="left" w:pos="4253"/>
          <w:tab w:val="left" w:pos="5529"/>
          <w:tab w:val="right" w:pos="8505"/>
        </w:tabs>
        <w:rPr>
          <w:bCs/>
          <w:lang w:eastAsia="en-US"/>
        </w:rPr>
      </w:pPr>
    </w:p>
    <w:p w14:paraId="38C0F1C1" w14:textId="77777777" w:rsidR="008C1B02" w:rsidRDefault="008C1B02" w:rsidP="008C1B02">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4E1FAC4" w14:textId="77777777" w:rsidR="008C1B02" w:rsidRDefault="008C1B02" w:rsidP="00D37134">
      <w:pPr>
        <w:rPr>
          <w:rFonts w:eastAsia="Arial Unicode MS"/>
        </w:rPr>
      </w:pPr>
    </w:p>
    <w:p w14:paraId="5F990E96" w14:textId="4A562443" w:rsidR="008C1B02" w:rsidRDefault="008C1B02" w:rsidP="008C1B02">
      <w:pPr>
        <w:rPr>
          <w:b/>
        </w:rPr>
      </w:pPr>
      <w:r w:rsidRPr="00DC3DCD">
        <w:rPr>
          <w:b/>
        </w:rPr>
        <w:t>VI</w:t>
      </w:r>
      <w:r w:rsidR="009847E7">
        <w:rPr>
          <w:b/>
        </w:rPr>
        <w:t>I</w:t>
      </w:r>
      <w:r w:rsidRPr="00DC3DCD">
        <w:rPr>
          <w:b/>
        </w:rPr>
        <w:t xml:space="preserve">. </w:t>
      </w:r>
      <w:r>
        <w:rPr>
          <w:b/>
        </w:rPr>
        <w:t>KONČ</w:t>
      </w:r>
      <w:r w:rsidRPr="00B16109">
        <w:rPr>
          <w:b/>
        </w:rPr>
        <w:t>NI OBRAČUN</w:t>
      </w:r>
    </w:p>
    <w:p w14:paraId="0DD173C7" w14:textId="77777777" w:rsidR="008C1B02" w:rsidRDefault="008C1B02" w:rsidP="008C1B02">
      <w:pPr>
        <w:rPr>
          <w:b/>
        </w:rPr>
      </w:pPr>
    </w:p>
    <w:p w14:paraId="37534042" w14:textId="77777777" w:rsidR="008C1B02" w:rsidRPr="00F67F30" w:rsidRDefault="008C1B02" w:rsidP="006A7E85">
      <w:pPr>
        <w:numPr>
          <w:ilvl w:val="0"/>
          <w:numId w:val="13"/>
        </w:numPr>
        <w:jc w:val="center"/>
      </w:pPr>
      <w:r>
        <w:t>člen</w:t>
      </w:r>
    </w:p>
    <w:p w14:paraId="3416892B" w14:textId="77777777" w:rsidR="008C1B02" w:rsidRDefault="008C1B02" w:rsidP="00D37134">
      <w:pPr>
        <w:rPr>
          <w:rFonts w:eastAsia="Arial Unicode MS"/>
        </w:rPr>
      </w:pPr>
    </w:p>
    <w:p w14:paraId="184B010A" w14:textId="353F4403" w:rsidR="008C1B02" w:rsidRPr="00B16109" w:rsidRDefault="008C1B02" w:rsidP="008C1B02">
      <w:pPr>
        <w:tabs>
          <w:tab w:val="left" w:pos="567"/>
          <w:tab w:val="left" w:pos="4253"/>
          <w:tab w:val="left" w:pos="5529"/>
          <w:tab w:val="right" w:pos="8505"/>
        </w:tabs>
        <w:rPr>
          <w:bCs/>
          <w:lang w:eastAsia="en-US"/>
        </w:rPr>
      </w:pPr>
      <w:r w:rsidRPr="00B16109">
        <w:rPr>
          <w:bCs/>
          <w:lang w:eastAsia="en-US"/>
        </w:rPr>
        <w:t>Pogodben</w:t>
      </w:r>
      <w:r>
        <w:rPr>
          <w:bCs/>
          <w:lang w:eastAsia="en-US"/>
        </w:rPr>
        <w:t>e</w:t>
      </w:r>
      <w:r w:rsidRPr="00B16109">
        <w:rPr>
          <w:bCs/>
          <w:lang w:eastAsia="en-US"/>
        </w:rPr>
        <w:t xml:space="preserve"> strank</w:t>
      </w:r>
      <w:r>
        <w:rPr>
          <w:bCs/>
          <w:lang w:eastAsia="en-US"/>
        </w:rPr>
        <w:t>e</w:t>
      </w:r>
      <w:r w:rsidRPr="00B16109">
        <w:rPr>
          <w:bCs/>
          <w:lang w:eastAsia="en-US"/>
        </w:rPr>
        <w:t xml:space="preserve"> s</w:t>
      </w:r>
      <w:r>
        <w:rPr>
          <w:bCs/>
          <w:lang w:eastAsia="en-US"/>
        </w:rPr>
        <w:t>o</w:t>
      </w:r>
      <w:r w:rsidRPr="00B16109">
        <w:rPr>
          <w:bCs/>
          <w:lang w:eastAsia="en-US"/>
        </w:rPr>
        <w:t xml:space="preserve"> sporazumn</w:t>
      </w:r>
      <w:r>
        <w:rPr>
          <w:bCs/>
          <w:lang w:eastAsia="en-US"/>
        </w:rPr>
        <w:t>e</w:t>
      </w:r>
      <w:r w:rsidRPr="00B16109">
        <w:rPr>
          <w:bCs/>
          <w:lang w:eastAsia="en-US"/>
        </w:rPr>
        <w:t>, da takoj po primopredaji del začne</w:t>
      </w:r>
      <w:r>
        <w:rPr>
          <w:bCs/>
          <w:lang w:eastAsia="en-US"/>
        </w:rPr>
        <w:t>jo</w:t>
      </w:r>
      <w:r w:rsidRPr="00B16109">
        <w:rPr>
          <w:bCs/>
          <w:lang w:eastAsia="en-US"/>
        </w:rPr>
        <w:t xml:space="preserve"> z izdelavo končnega </w:t>
      </w:r>
      <w:r w:rsidRPr="005479D3">
        <w:rPr>
          <w:bCs/>
          <w:lang w:eastAsia="en-US"/>
        </w:rPr>
        <w:t xml:space="preserve">obračuna, ki ga izdelajo v najkrajšem možnem roku, najkasneje pa v </w:t>
      </w:r>
      <w:r w:rsidRPr="005479D3">
        <w:rPr>
          <w:bCs/>
        </w:rPr>
        <w:t>15 dneh po primopredaji del</w:t>
      </w:r>
      <w:r w:rsidRPr="005479D3">
        <w:rPr>
          <w:bCs/>
          <w:lang w:eastAsia="en-US"/>
        </w:rPr>
        <w:t>.</w:t>
      </w:r>
      <w:r w:rsidRPr="00B16109">
        <w:rPr>
          <w:bCs/>
          <w:lang w:eastAsia="en-US"/>
        </w:rPr>
        <w:t xml:space="preserve"> </w:t>
      </w:r>
    </w:p>
    <w:p w14:paraId="10739B6D" w14:textId="77777777" w:rsidR="008C1B02" w:rsidRPr="00B16109" w:rsidRDefault="008C1B02" w:rsidP="008C1B02">
      <w:pPr>
        <w:tabs>
          <w:tab w:val="left" w:pos="567"/>
          <w:tab w:val="left" w:pos="4253"/>
          <w:tab w:val="left" w:pos="5529"/>
          <w:tab w:val="right" w:pos="8505"/>
        </w:tabs>
        <w:rPr>
          <w:bCs/>
          <w:lang w:eastAsia="en-US"/>
        </w:rPr>
      </w:pPr>
    </w:p>
    <w:p w14:paraId="3E1E6051" w14:textId="77777777" w:rsidR="008C1B02" w:rsidRPr="00B16109" w:rsidRDefault="008C1B02" w:rsidP="008C1B02">
      <w:pPr>
        <w:tabs>
          <w:tab w:val="left" w:pos="567"/>
          <w:tab w:val="left" w:pos="4253"/>
          <w:tab w:val="left" w:pos="5529"/>
          <w:tab w:val="right" w:pos="8505"/>
        </w:tabs>
        <w:rPr>
          <w:bCs/>
          <w:lang w:eastAsia="en-US"/>
        </w:rPr>
      </w:pPr>
      <w:r w:rsidRPr="00B16109">
        <w:rPr>
          <w:bCs/>
          <w:lang w:eastAsia="en-US"/>
        </w:rPr>
        <w:t>Končni obračun vsebuje zlasti:</w:t>
      </w:r>
    </w:p>
    <w:p w14:paraId="2E61D45A" w14:textId="77777777" w:rsidR="008C1B02" w:rsidRPr="004A36E0" w:rsidRDefault="008C1B02" w:rsidP="006A7E85">
      <w:pPr>
        <w:pStyle w:val="Odstavekseznama"/>
        <w:numPr>
          <w:ilvl w:val="0"/>
          <w:numId w:val="50"/>
        </w:numPr>
        <w:tabs>
          <w:tab w:val="left" w:pos="567"/>
          <w:tab w:val="left" w:pos="4253"/>
          <w:tab w:val="left" w:pos="5529"/>
          <w:tab w:val="right" w:pos="8505"/>
        </w:tabs>
        <w:spacing w:line="260" w:lineRule="atLeast"/>
        <w:ind w:left="567" w:hanging="425"/>
        <w:rPr>
          <w:bCs/>
          <w:lang w:eastAsia="en-US"/>
        </w:rPr>
      </w:pPr>
      <w:r w:rsidRPr="004A36E0">
        <w:rPr>
          <w:bCs/>
          <w:lang w:eastAsia="en-US"/>
        </w:rPr>
        <w:t>vrednost pogodbenih del in morebitnih dodatnih del ter nujnih nepredvidenih del;</w:t>
      </w:r>
    </w:p>
    <w:p w14:paraId="09AF76E0" w14:textId="77777777" w:rsidR="008C1B02" w:rsidRPr="004A36E0" w:rsidRDefault="008C1B02" w:rsidP="006A7E85">
      <w:pPr>
        <w:pStyle w:val="Odstavekseznama"/>
        <w:numPr>
          <w:ilvl w:val="0"/>
          <w:numId w:val="50"/>
        </w:numPr>
        <w:tabs>
          <w:tab w:val="left" w:pos="567"/>
          <w:tab w:val="left" w:pos="4253"/>
          <w:tab w:val="left" w:pos="5529"/>
          <w:tab w:val="right" w:pos="8505"/>
        </w:tabs>
        <w:spacing w:line="260" w:lineRule="atLeast"/>
        <w:ind w:left="567" w:hanging="425"/>
        <w:rPr>
          <w:bCs/>
          <w:lang w:eastAsia="en-US"/>
        </w:rPr>
      </w:pPr>
      <w:r w:rsidRPr="004A36E0">
        <w:rPr>
          <w:bCs/>
          <w:lang w:eastAsia="en-US"/>
        </w:rPr>
        <w:t>morebitno obračunane manipulativne stroške po tej pogodbi;</w:t>
      </w:r>
    </w:p>
    <w:p w14:paraId="2B7031FD" w14:textId="77777777" w:rsidR="008C1B02" w:rsidRPr="004A36E0" w:rsidRDefault="008C1B02" w:rsidP="006A7E85">
      <w:pPr>
        <w:pStyle w:val="Odstavekseznama"/>
        <w:numPr>
          <w:ilvl w:val="0"/>
          <w:numId w:val="50"/>
        </w:numPr>
        <w:tabs>
          <w:tab w:val="left" w:pos="567"/>
          <w:tab w:val="left" w:pos="4253"/>
          <w:tab w:val="left" w:pos="5529"/>
          <w:tab w:val="right" w:pos="8505"/>
        </w:tabs>
        <w:spacing w:line="260" w:lineRule="atLeast"/>
        <w:ind w:left="567" w:hanging="425"/>
        <w:rPr>
          <w:bCs/>
          <w:lang w:eastAsia="en-US"/>
        </w:rPr>
      </w:pPr>
      <w:r w:rsidRPr="004A36E0">
        <w:rPr>
          <w:bCs/>
          <w:lang w:eastAsia="en-US"/>
        </w:rPr>
        <w:t>podatek, ali so pogodbena dela izvedena v pogodbenem roku in če niso, za koliko je bil rok prekoračen;</w:t>
      </w:r>
    </w:p>
    <w:p w14:paraId="0A3A7CBF" w14:textId="77777777" w:rsidR="008C1B02" w:rsidRPr="004A36E0" w:rsidRDefault="008C1B02" w:rsidP="006A7E85">
      <w:pPr>
        <w:pStyle w:val="Odstavekseznama"/>
        <w:numPr>
          <w:ilvl w:val="0"/>
          <w:numId w:val="50"/>
        </w:numPr>
        <w:tabs>
          <w:tab w:val="left" w:pos="567"/>
          <w:tab w:val="left" w:pos="4253"/>
          <w:tab w:val="left" w:pos="5529"/>
          <w:tab w:val="right" w:pos="8505"/>
        </w:tabs>
        <w:spacing w:line="260" w:lineRule="atLeast"/>
        <w:ind w:left="567" w:hanging="425"/>
        <w:rPr>
          <w:bCs/>
          <w:lang w:eastAsia="en-US"/>
        </w:rPr>
      </w:pPr>
      <w:r w:rsidRPr="004A36E0">
        <w:rPr>
          <w:bCs/>
          <w:lang w:eastAsia="en-US"/>
        </w:rPr>
        <w:t>višina vsake posamezne pogodbene kazni in morebitno povzročene škode;</w:t>
      </w:r>
    </w:p>
    <w:p w14:paraId="00D069F5" w14:textId="77777777" w:rsidR="008C1B02" w:rsidRPr="00914D9D" w:rsidRDefault="008C1B02" w:rsidP="006A7E85">
      <w:pPr>
        <w:pStyle w:val="Odstavekseznama"/>
        <w:numPr>
          <w:ilvl w:val="0"/>
          <w:numId w:val="50"/>
        </w:numPr>
        <w:tabs>
          <w:tab w:val="left" w:pos="567"/>
          <w:tab w:val="left" w:pos="4253"/>
          <w:tab w:val="left" w:pos="5529"/>
          <w:tab w:val="right" w:pos="8505"/>
        </w:tabs>
        <w:spacing w:line="260" w:lineRule="atLeast"/>
        <w:ind w:left="567" w:hanging="425"/>
        <w:rPr>
          <w:bCs/>
          <w:lang w:eastAsia="en-US"/>
        </w:rPr>
      </w:pPr>
      <w:r w:rsidRPr="004A36E0">
        <w:rPr>
          <w:bCs/>
          <w:lang w:eastAsia="en-US"/>
        </w:rPr>
        <w:t xml:space="preserve">podatek o drugih dejstvih, o katerih ni bilo doseženo soglasje. </w:t>
      </w:r>
    </w:p>
    <w:p w14:paraId="567D82D1" w14:textId="77777777" w:rsidR="008C1B02" w:rsidRDefault="008C1B02" w:rsidP="008C1B02">
      <w:pPr>
        <w:tabs>
          <w:tab w:val="left" w:pos="567"/>
          <w:tab w:val="left" w:pos="4253"/>
          <w:tab w:val="left" w:pos="5529"/>
          <w:tab w:val="right" w:pos="8505"/>
        </w:tabs>
        <w:rPr>
          <w:bCs/>
          <w:lang w:eastAsia="en-US"/>
        </w:rPr>
      </w:pPr>
    </w:p>
    <w:p w14:paraId="28106937" w14:textId="77777777" w:rsidR="008C1B02" w:rsidRPr="00B16109" w:rsidRDefault="008C1B02" w:rsidP="008C1B02">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Pr>
          <w:bCs/>
          <w:lang w:eastAsia="en-US"/>
        </w:rPr>
        <w:t>i</w:t>
      </w:r>
      <w:r w:rsidRPr="00B16109">
        <w:rPr>
          <w:bCs/>
          <w:lang w:eastAsia="en-US"/>
        </w:rPr>
        <w:t xml:space="preserve"> strankam</w:t>
      </w:r>
      <w:r>
        <w:rPr>
          <w:bCs/>
          <w:lang w:eastAsia="en-US"/>
        </w:rPr>
        <w:t>i</w:t>
      </w:r>
      <w:r w:rsidRPr="00B16109">
        <w:rPr>
          <w:bCs/>
          <w:lang w:eastAsia="en-US"/>
        </w:rPr>
        <w:t xml:space="preserve"> in določi izvršitev njihovih medsebojnih pravic in obveznosti iz pogodbe. Končni obračun ima naravo zu</w:t>
      </w:r>
      <w:r>
        <w:rPr>
          <w:bCs/>
          <w:lang w:eastAsia="en-US"/>
        </w:rPr>
        <w:t>najsodne poravnave med strankami</w:t>
      </w:r>
      <w:r w:rsidRPr="00B16109">
        <w:rPr>
          <w:bCs/>
          <w:lang w:eastAsia="en-US"/>
        </w:rPr>
        <w:t xml:space="preserve">. </w:t>
      </w:r>
    </w:p>
    <w:p w14:paraId="18A12765" w14:textId="77777777" w:rsidR="008C1B02" w:rsidRPr="00B16109" w:rsidRDefault="008C1B02" w:rsidP="008C1B02">
      <w:pPr>
        <w:tabs>
          <w:tab w:val="left" w:pos="567"/>
          <w:tab w:val="left" w:pos="4253"/>
          <w:tab w:val="left" w:pos="5529"/>
          <w:tab w:val="right" w:pos="8505"/>
        </w:tabs>
        <w:rPr>
          <w:bCs/>
          <w:lang w:eastAsia="en-US"/>
        </w:rPr>
      </w:pPr>
    </w:p>
    <w:p w14:paraId="7970FAF2" w14:textId="7E42AAC5" w:rsidR="008C1B02" w:rsidRPr="00B16109" w:rsidRDefault="008C1B02" w:rsidP="008C1B02">
      <w:pPr>
        <w:tabs>
          <w:tab w:val="left" w:pos="567"/>
          <w:tab w:val="left" w:pos="4253"/>
          <w:tab w:val="left" w:pos="5529"/>
          <w:tab w:val="right" w:pos="8505"/>
        </w:tabs>
        <w:rPr>
          <w:bCs/>
          <w:lang w:eastAsia="en-US"/>
        </w:rPr>
      </w:pPr>
      <w:r w:rsidRPr="00B16109">
        <w:rPr>
          <w:bCs/>
          <w:lang w:eastAsia="en-US"/>
        </w:rPr>
        <w:lastRenderedPageBreak/>
        <w:t xml:space="preserve">S končnim obračunom se zajamejo vsa dela, izvedena po pogodbi, ki jih je izvajalec dolžan ali pooblaščen izvesti. </w:t>
      </w:r>
    </w:p>
    <w:p w14:paraId="7E580B06" w14:textId="77777777" w:rsidR="008C1B02" w:rsidRPr="00B16109" w:rsidRDefault="008C1B02" w:rsidP="008C1B02">
      <w:pPr>
        <w:tabs>
          <w:tab w:val="left" w:pos="567"/>
          <w:tab w:val="left" w:pos="4253"/>
          <w:tab w:val="left" w:pos="5529"/>
          <w:tab w:val="right" w:pos="8505"/>
        </w:tabs>
        <w:rPr>
          <w:bCs/>
          <w:lang w:eastAsia="en-US"/>
        </w:rPr>
      </w:pPr>
    </w:p>
    <w:p w14:paraId="12ABE1CA" w14:textId="77777777" w:rsidR="008C1B02" w:rsidRPr="00B16109" w:rsidRDefault="008C1B02" w:rsidP="008C1B02">
      <w:pPr>
        <w:tabs>
          <w:tab w:val="left" w:pos="567"/>
          <w:tab w:val="left" w:pos="4253"/>
          <w:tab w:val="left" w:pos="5529"/>
          <w:tab w:val="right" w:pos="8505"/>
        </w:tabs>
        <w:rPr>
          <w:bCs/>
          <w:lang w:eastAsia="en-US"/>
        </w:rPr>
      </w:pPr>
      <w:r w:rsidRPr="00B16109">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14:paraId="63DC5F90" w14:textId="77777777" w:rsidR="008C1B02" w:rsidRDefault="008C1B02" w:rsidP="00D37134">
      <w:pPr>
        <w:rPr>
          <w:rFonts w:eastAsia="Arial Unicode MS"/>
        </w:rPr>
      </w:pPr>
    </w:p>
    <w:p w14:paraId="2E47802B" w14:textId="65BA0105" w:rsidR="003F3548" w:rsidRPr="0016369A" w:rsidRDefault="003F3548" w:rsidP="00D37134">
      <w:pPr>
        <w:rPr>
          <w:b/>
        </w:rPr>
      </w:pPr>
      <w:r w:rsidRPr="00DC3DCD">
        <w:rPr>
          <w:b/>
        </w:rPr>
        <w:t>VI</w:t>
      </w:r>
      <w:r w:rsidR="009847E7">
        <w:rPr>
          <w:b/>
        </w:rPr>
        <w:t>I</w:t>
      </w:r>
      <w:r w:rsidRPr="00DC3DCD">
        <w:rPr>
          <w:b/>
        </w:rPr>
        <w:t>I. GARANCIJSKI ROKI, VZDRŽEVANJE, ODPRAVA NAPAK, NADZOR</w:t>
      </w:r>
    </w:p>
    <w:p w14:paraId="080CB4B0" w14:textId="77777777" w:rsidR="003F3548" w:rsidRPr="00F67F30" w:rsidRDefault="003F3548" w:rsidP="006A7E85">
      <w:pPr>
        <w:numPr>
          <w:ilvl w:val="0"/>
          <w:numId w:val="13"/>
        </w:numPr>
        <w:jc w:val="center"/>
      </w:pPr>
      <w:r w:rsidRPr="00F67F30">
        <w:t>člen</w:t>
      </w:r>
    </w:p>
    <w:p w14:paraId="6A7C66DA" w14:textId="77777777" w:rsidR="00524344" w:rsidRPr="00524344" w:rsidRDefault="00524344" w:rsidP="00D37134"/>
    <w:p w14:paraId="4182ABC3" w14:textId="08E1CBAD" w:rsidR="00524344" w:rsidRPr="00524344" w:rsidRDefault="00770462" w:rsidP="00D37134">
      <w:r>
        <w:t>Izvajalec</w:t>
      </w:r>
      <w:r w:rsidRPr="00524344">
        <w:t xml:space="preserve"> </w:t>
      </w:r>
      <w:r w:rsidR="00524344" w:rsidRPr="00524344">
        <w:t xml:space="preserve">garantira, da je oprema, dobavljena po tej pogodbi, nova in nerabljena ter da predstavlja najnovejši model oziroma izvedbo, ki vključuje zadnje spremembe in izboljšave v konstrukciji in </w:t>
      </w:r>
      <w:r w:rsidR="00524344" w:rsidRPr="005479D3">
        <w:t>materialih</w:t>
      </w:r>
      <w:r w:rsidR="00051ABA" w:rsidRPr="005479D3">
        <w:t xml:space="preserve"> ter proizvedena največ 12 mesecev pred datumom podaje ponudbe</w:t>
      </w:r>
      <w:r w:rsidR="00524344" w:rsidRPr="005479D3">
        <w:t xml:space="preserve">. </w:t>
      </w:r>
      <w:r w:rsidRPr="005479D3">
        <w:t xml:space="preserve">Izvajalec </w:t>
      </w:r>
      <w:r w:rsidR="00524344" w:rsidRPr="005479D3">
        <w:t>tudi garantira,</w:t>
      </w:r>
      <w:r w:rsidR="00524344" w:rsidRPr="00524344">
        <w:t xml:space="preserve"> da oprema nima napak ali pomanjkljivosti, ki bi izhajale iz konstrukcije, uporabljenih materialov ali iz kakršnekoli napake ali opustitve na strani izvajalca.</w:t>
      </w:r>
    </w:p>
    <w:p w14:paraId="4D042743" w14:textId="77777777" w:rsidR="00524344" w:rsidRPr="00524344" w:rsidRDefault="00524344" w:rsidP="00D37134"/>
    <w:p w14:paraId="3E5C2CB3" w14:textId="34468815" w:rsidR="00580E07" w:rsidRDefault="00051ABA" w:rsidP="00D37134">
      <w:r>
        <w:t xml:space="preserve">Za vsa izvedena dela in vso opremo, ki je predmet te pogodbe, zagotavlja </w:t>
      </w:r>
      <w:r w:rsidRPr="00392624">
        <w:t xml:space="preserve">izvajalec </w:t>
      </w:r>
      <w:r w:rsidR="00495A80">
        <w:t>2 letni</w:t>
      </w:r>
      <w:r w:rsidRPr="00392624">
        <w:t xml:space="preserve"> garancij</w:t>
      </w:r>
      <w:r>
        <w:t xml:space="preserve">ski rok </w:t>
      </w:r>
      <w:r w:rsidR="00AF1494">
        <w:t xml:space="preserve">za brezhibno delovanje. </w:t>
      </w:r>
      <w:r w:rsidR="00524344" w:rsidRPr="00524344">
        <w:t>Garancijski rok teč</w:t>
      </w:r>
      <w:r w:rsidR="00AF1494">
        <w:t xml:space="preserve">e od dneva prevzema – podpisa primopredajnega zapisnika, ko </w:t>
      </w:r>
      <w:r w:rsidR="00770462">
        <w:t xml:space="preserve">izvajalec </w:t>
      </w:r>
      <w:r w:rsidR="00AF1494">
        <w:t xml:space="preserve">izroči uporabniku </w:t>
      </w:r>
      <w:r w:rsidR="00AF1494" w:rsidRPr="007E63F2">
        <w:t xml:space="preserve">dokumentacijo iz </w:t>
      </w:r>
      <w:r>
        <w:t>8</w:t>
      </w:r>
      <w:r w:rsidR="007E63F2" w:rsidRPr="007E63F2">
        <w:t xml:space="preserve">. </w:t>
      </w:r>
      <w:r w:rsidR="00AF1494" w:rsidRPr="007E63F2">
        <w:t>člena</w:t>
      </w:r>
      <w:r>
        <w:t xml:space="preserve"> te pogodbe</w:t>
      </w:r>
      <w:r w:rsidR="00AF1494" w:rsidRPr="007E63F2">
        <w:t>.</w:t>
      </w:r>
      <w:r w:rsidR="00AF1494">
        <w:t xml:space="preserve"> Če je oprema v garancijskem roku zamenjana ali bistveno popravljena, začne teči garancijski rok znova in je </w:t>
      </w:r>
      <w:r w:rsidR="00770462">
        <w:t xml:space="preserve">izvajalec </w:t>
      </w:r>
      <w:r w:rsidR="00AF1494">
        <w:t>dolžan izročiti nov garancijski list.</w:t>
      </w:r>
    </w:p>
    <w:p w14:paraId="353C5B04" w14:textId="77777777" w:rsidR="00051ABA" w:rsidRDefault="00051ABA" w:rsidP="00D37134"/>
    <w:p w14:paraId="6E0C97D0" w14:textId="77777777" w:rsidR="00621D3F" w:rsidRPr="00F67F30" w:rsidRDefault="00621D3F" w:rsidP="006A7E85">
      <w:pPr>
        <w:numPr>
          <w:ilvl w:val="0"/>
          <w:numId w:val="13"/>
        </w:numPr>
        <w:jc w:val="center"/>
      </w:pPr>
      <w:r w:rsidRPr="00F67F30">
        <w:t>člen</w:t>
      </w:r>
    </w:p>
    <w:p w14:paraId="7428EF89" w14:textId="77777777" w:rsidR="00524344" w:rsidRPr="00524344" w:rsidRDefault="00524344" w:rsidP="00D37134"/>
    <w:p w14:paraId="617A470A" w14:textId="70B1FC47" w:rsidR="0019116E" w:rsidRPr="00E27D07" w:rsidRDefault="00770462" w:rsidP="00D37134">
      <w:r>
        <w:t xml:space="preserve">Izvajalec </w:t>
      </w:r>
      <w:r w:rsidR="00E27D07">
        <w:t>zagotavlja v</w:t>
      </w:r>
      <w:r w:rsidR="0019116E" w:rsidRPr="0019116E">
        <w:t xml:space="preserve"> času garancijskega roka </w:t>
      </w:r>
      <w:r w:rsidR="005F72FD" w:rsidRPr="00E27D07">
        <w:t>»popolno«</w:t>
      </w:r>
      <w:r w:rsidR="005F72FD">
        <w:t xml:space="preserve"> </w:t>
      </w:r>
      <w:r w:rsidR="0019116E" w:rsidRPr="00E27D07">
        <w:t>preventivno in izredno vzdrževanje opreme.</w:t>
      </w:r>
    </w:p>
    <w:p w14:paraId="2B04369B" w14:textId="77777777" w:rsidR="0038171B" w:rsidRDefault="0038171B" w:rsidP="00D37134"/>
    <w:p w14:paraId="5BAFA855" w14:textId="7045A771" w:rsidR="0019116E" w:rsidRPr="00E27D07" w:rsidRDefault="0019116E" w:rsidP="00D37134">
      <w:r w:rsidRPr="00E27D07">
        <w:t xml:space="preserve">Preventivno vzdrževanje »popolno« pomeni zagotavljaje izvajanja rednega vzdrževanja, število rednih vzdrževalnih servisov po navodilih proizvajalca (najmanj 1x letno) vključno z vsemi rezervnimi deli </w:t>
      </w:r>
      <w:r w:rsidR="0038171B" w:rsidRPr="0055422A">
        <w:t>(tudi</w:t>
      </w:r>
      <w:r w:rsidR="00555F15">
        <w:t xml:space="preserve"> </w:t>
      </w:r>
      <w:r w:rsidR="00555F15" w:rsidRPr="00C373AB">
        <w:t>dragi rezervni deli</w:t>
      </w:r>
      <w:r w:rsidR="0038171B" w:rsidRPr="0055422A">
        <w:t>)</w:t>
      </w:r>
      <w:r w:rsidR="0038171B">
        <w:t xml:space="preserve"> </w:t>
      </w:r>
      <w:r w:rsidRPr="00E27D07">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E27D07" w:rsidRPr="00E27D07">
        <w:rPr>
          <w:highlight w:val="lightGray"/>
        </w:rPr>
        <w:t>………………</w:t>
      </w:r>
      <w:r w:rsidRPr="00E27D07">
        <w:rPr>
          <w:highlight w:val="lightGray"/>
        </w:rPr>
        <w:t>.</w:t>
      </w:r>
      <w:r w:rsidRPr="00E27D07">
        <w:t xml:space="preserve">). </w:t>
      </w:r>
    </w:p>
    <w:p w14:paraId="7CD99E6A" w14:textId="77777777" w:rsidR="0019116E" w:rsidRPr="00E27D07" w:rsidRDefault="0019116E" w:rsidP="00D37134"/>
    <w:p w14:paraId="439F4B08" w14:textId="6760C5C0" w:rsidR="0019116E" w:rsidRDefault="0019116E" w:rsidP="00D37134">
      <w:r w:rsidRPr="00E27D07">
        <w:t xml:space="preserve">Izredno vzdrževanje »popolno« </w:t>
      </w:r>
      <w:r w:rsidR="00E27D07" w:rsidRPr="00E27D07">
        <w:t>pomeni</w:t>
      </w:r>
      <w:r w:rsidR="00E27D07">
        <w:t xml:space="preserve"> servisna popravila/</w:t>
      </w:r>
      <w:r w:rsidRPr="0019116E">
        <w:t>odprav</w:t>
      </w:r>
      <w:r w:rsidR="00E27D07">
        <w:t>o</w:t>
      </w:r>
      <w:r w:rsidRPr="0019116E">
        <w:t xml:space="preserve"> napak na opremi z zamenjavo iztrošenih, okvarjenih delov in potrošnega materiala za predmetno opremo ter vzpostavitev naprav v fazo pravilnega in brezhibnega delovanja. Servis se opravlja po pozivu </w:t>
      </w:r>
      <w:r w:rsidR="00E27D07">
        <w:t>uporabnika</w:t>
      </w:r>
      <w:r w:rsidRPr="0019116E">
        <w:t xml:space="preserve"> z vključenimi vsemi rezervnimi deli in potrošnimi materiali, </w:t>
      </w:r>
      <w:r w:rsidR="005F72FD" w:rsidRPr="005F72FD">
        <w:t>ter ostalim potrebnim materialom in drobnim inventarjem za izvajanje storitev</w:t>
      </w:r>
      <w:r w:rsidR="005F72FD">
        <w:t>,</w:t>
      </w:r>
      <w:r w:rsidR="005F72FD" w:rsidRPr="005F72FD">
        <w:t xml:space="preserve"> </w:t>
      </w:r>
      <w:r w:rsidRPr="0019116E">
        <w:t xml:space="preserve">vključno s transportnimi in vsemi ostalimi stroški. </w:t>
      </w:r>
    </w:p>
    <w:p w14:paraId="15AA0373" w14:textId="77777777" w:rsidR="005F72FD" w:rsidRDefault="005F72FD" w:rsidP="00D37134"/>
    <w:p w14:paraId="510E5BEE" w14:textId="77777777" w:rsidR="00E27D07" w:rsidRPr="00F67F30" w:rsidRDefault="00E27D07" w:rsidP="006A7E85">
      <w:pPr>
        <w:numPr>
          <w:ilvl w:val="0"/>
          <w:numId w:val="13"/>
        </w:numPr>
        <w:jc w:val="center"/>
      </w:pPr>
      <w:r w:rsidRPr="00F67F30">
        <w:t>člen</w:t>
      </w:r>
    </w:p>
    <w:p w14:paraId="2EE99420" w14:textId="77777777" w:rsidR="00E27D07" w:rsidRDefault="00E27D07" w:rsidP="00D37134"/>
    <w:p w14:paraId="51E46139" w14:textId="6A2A87CB" w:rsidR="0019116E" w:rsidRDefault="0019116E" w:rsidP="00D37134">
      <w:r w:rsidRPr="00E27D07">
        <w:t>Servisna dela, ki so potrebna zaradi strojelom</w:t>
      </w:r>
      <w:r w:rsidR="00A356F1">
        <w:t>a</w:t>
      </w:r>
      <w:r w:rsidRPr="00E27D07">
        <w:t xml:space="preserve"> ali napačnega ravnanja </w:t>
      </w:r>
      <w:r w:rsidR="00E27D07">
        <w:t>uporabnika</w:t>
      </w:r>
      <w:r w:rsidRPr="00E27D07">
        <w:t xml:space="preserve"> z opremo, ne pomenijo vzdrževalnih del in jih je </w:t>
      </w:r>
      <w:r w:rsidR="002B756B">
        <w:t>izvajalec</w:t>
      </w:r>
      <w:r w:rsidR="002B756B" w:rsidRPr="00E27D07">
        <w:t xml:space="preserve"> </w:t>
      </w:r>
      <w:r w:rsidRPr="00E27D07">
        <w:t xml:space="preserve">upravičen zaračunati </w:t>
      </w:r>
      <w:r w:rsidRPr="00A4794B">
        <w:t>po</w:t>
      </w:r>
      <w:r w:rsidR="00A4794B" w:rsidRPr="00A4794B">
        <w:t xml:space="preserve"> </w:t>
      </w:r>
      <w:r w:rsidR="005F72FD" w:rsidRPr="0072687F">
        <w:t>uradnem ceniku</w:t>
      </w:r>
      <w:r w:rsidR="00A356F1">
        <w:t xml:space="preserve">, pri čemer morajo </w:t>
      </w:r>
      <w:r w:rsidR="00A356F1" w:rsidRPr="00A356F1">
        <w:t xml:space="preserve">cene rezervnih delov </w:t>
      </w:r>
      <w:r w:rsidR="00A356F1">
        <w:t>o</w:t>
      </w:r>
      <w:r w:rsidR="00A356F1" w:rsidRPr="00A356F1">
        <w:t xml:space="preserve">dražati realne cene </w:t>
      </w:r>
      <w:r w:rsidR="00A356F1">
        <w:t xml:space="preserve">na trgu, </w:t>
      </w:r>
      <w:r w:rsidR="00A356F1" w:rsidRPr="00A356F1">
        <w:t>izvajalec</w:t>
      </w:r>
      <w:r w:rsidR="00A356F1">
        <w:t xml:space="preserve"> pa mora</w:t>
      </w:r>
      <w:r w:rsidR="00A356F1" w:rsidRPr="00A356F1">
        <w:t xml:space="preserve"> </w:t>
      </w:r>
      <w:r w:rsidR="00A356F1">
        <w:t>predložiti</w:t>
      </w:r>
      <w:r w:rsidR="00A356F1" w:rsidRPr="00A356F1">
        <w:t xml:space="preserve"> cenik rezervnih delov in potrošnega materiala ter cen</w:t>
      </w:r>
      <w:r w:rsidR="00A356F1">
        <w:t>e</w:t>
      </w:r>
      <w:r w:rsidR="00A356F1" w:rsidRPr="00A356F1">
        <w:t xml:space="preserve"> delovne ure serviserja</w:t>
      </w:r>
      <w:r w:rsidR="00A4794B">
        <w:t>.</w:t>
      </w:r>
      <w:r w:rsidR="00A356F1">
        <w:t xml:space="preserve"> </w:t>
      </w:r>
      <w:r w:rsidR="00A356F1" w:rsidRPr="00A356F1">
        <w:t>Strojelom je zunanja poškodba, kot posledica napačnega ravnanja, ki ni na strani izvajalca oziroma ravnanja uporabnika, ki niso dovoljena in opisana v navodilih za rokovanje oziroma niso bila vključena v aplikacijsko šolanje uporabnikov.</w:t>
      </w:r>
    </w:p>
    <w:p w14:paraId="41729A21" w14:textId="77777777" w:rsidR="00C26673" w:rsidRDefault="00C26673" w:rsidP="00D37134"/>
    <w:p w14:paraId="648FB655" w14:textId="67FBFC17" w:rsidR="0019116E" w:rsidRDefault="0019116E" w:rsidP="00D37134">
      <w:r w:rsidRPr="00E27D07">
        <w:lastRenderedPageBreak/>
        <w:t xml:space="preserve">Ob tem mora </w:t>
      </w:r>
      <w:r w:rsidR="00770462">
        <w:t>izvajalec</w:t>
      </w:r>
      <w:r w:rsidRPr="00E27D07">
        <w:t>–serviser zagotavljati enak odzivni čas, kot v garancijskem roku in izvajati tudi vsa intervencijska popravila-servisiranje.</w:t>
      </w:r>
    </w:p>
    <w:p w14:paraId="7852CC9E" w14:textId="77777777" w:rsidR="006053AE" w:rsidRDefault="006053AE" w:rsidP="00D37134"/>
    <w:p w14:paraId="1B80BF43" w14:textId="77777777" w:rsidR="0019116E" w:rsidRPr="00F67F30" w:rsidRDefault="0019116E" w:rsidP="006A7E85">
      <w:pPr>
        <w:numPr>
          <w:ilvl w:val="0"/>
          <w:numId w:val="13"/>
        </w:numPr>
        <w:jc w:val="center"/>
      </w:pPr>
      <w:r w:rsidRPr="00F67F30">
        <w:t>člen</w:t>
      </w:r>
    </w:p>
    <w:p w14:paraId="35363C8A" w14:textId="77777777" w:rsidR="00E27D07" w:rsidRDefault="00E27D07" w:rsidP="00D37134"/>
    <w:p w14:paraId="48F72651" w14:textId="2D57350B" w:rsidR="00FF46F4" w:rsidRDefault="00017DCF" w:rsidP="00017DCF">
      <w:r w:rsidRPr="00017DCF">
        <w:t xml:space="preserve">Prijava napake mora biti izvedena telefonsko, slediti ji mora pisna potrditev po elektronski pošti na dogovorjen elektronski naslov. Pri prijavi okvare je potrebno navesti: a) ime </w:t>
      </w:r>
      <w:r w:rsidR="005F72FD">
        <w:t>uporabnika</w:t>
      </w:r>
      <w:r w:rsidRPr="00017DCF">
        <w:t xml:space="preserve"> in ime osebe, ki okvaro prijavlja, b) lokacijo naprave, c) vrsto in tip naprave v okvari, d) opis okvare. </w:t>
      </w:r>
    </w:p>
    <w:p w14:paraId="462106DD" w14:textId="77777777" w:rsidR="00FF46F4" w:rsidRDefault="00FF46F4" w:rsidP="00017DCF"/>
    <w:p w14:paraId="7CBD53BE" w14:textId="6AFCB455" w:rsidR="00017DCF" w:rsidRPr="00FF46F4" w:rsidRDefault="00FF46F4" w:rsidP="00017DCF">
      <w:pPr>
        <w:rPr>
          <w:color w:val="FF0000"/>
        </w:rPr>
      </w:pPr>
      <w:bookmarkStart w:id="241" w:name="_Hlk174489943"/>
      <w:bookmarkStart w:id="242" w:name="_Hlk177669065"/>
      <w:r w:rsidRPr="004E10EE">
        <w:t>Za opremo je o</w:t>
      </w:r>
      <w:r w:rsidR="00017DCF" w:rsidRPr="004E10EE">
        <w:t xml:space="preserve">dzivni čas serviserja </w:t>
      </w:r>
      <w:r w:rsidR="005F72FD" w:rsidRPr="004E10EE">
        <w:t xml:space="preserve">največ </w:t>
      </w:r>
      <w:r w:rsidR="009C048D" w:rsidRPr="004E10EE">
        <w:t>2</w:t>
      </w:r>
      <w:r w:rsidR="005F72FD" w:rsidRPr="004E10EE">
        <w:t xml:space="preserve"> ur</w:t>
      </w:r>
      <w:r w:rsidR="009C048D" w:rsidRPr="004E10EE">
        <w:t>i</w:t>
      </w:r>
      <w:r w:rsidR="005F72FD" w:rsidRPr="004E10EE">
        <w:t xml:space="preserve"> od prijave napake, v katerem mora</w:t>
      </w:r>
      <w:r w:rsidR="00250152" w:rsidRPr="004E10EE">
        <w:t xml:space="preserve"> vzpostaviti kontakt z uporabnikom.</w:t>
      </w:r>
      <w:r w:rsidR="005F72FD" w:rsidRPr="004E10EE">
        <w:t xml:space="preserve"> Prihod serviserja na lokacijo in </w:t>
      </w:r>
      <w:r w:rsidR="00250152" w:rsidRPr="004E10EE">
        <w:t xml:space="preserve">diagnosticiranje </w:t>
      </w:r>
      <w:r w:rsidR="005F72FD" w:rsidRPr="004E10EE">
        <w:t>napake</w:t>
      </w:r>
      <w:r w:rsidR="00250152" w:rsidRPr="004E10EE">
        <w:t xml:space="preserve"> </w:t>
      </w:r>
      <w:r w:rsidR="005F72FD" w:rsidRPr="004E10EE">
        <w:t>pri uporabniku mora biti izveden</w:t>
      </w:r>
      <w:r w:rsidR="00250152" w:rsidRPr="004E10EE">
        <w:t>o</w:t>
      </w:r>
      <w:r w:rsidR="005F72FD" w:rsidRPr="004E10EE">
        <w:t xml:space="preserve"> </w:t>
      </w:r>
      <w:r w:rsidR="00250152" w:rsidRPr="004E10EE">
        <w:t>najkasneje v 2</w:t>
      </w:r>
      <w:r w:rsidR="005F72FD" w:rsidRPr="004E10EE">
        <w:t>4 ur</w:t>
      </w:r>
      <w:r w:rsidR="00250152" w:rsidRPr="004E10EE">
        <w:t>ah</w:t>
      </w:r>
      <w:r w:rsidR="005F72FD" w:rsidRPr="004E10EE">
        <w:t xml:space="preserve"> od prijave napake</w:t>
      </w:r>
      <w:r w:rsidR="00250152" w:rsidRPr="004E10EE">
        <w:t xml:space="preserve">. </w:t>
      </w:r>
      <w:bookmarkStart w:id="243" w:name="_Hlk177656228"/>
      <w:r w:rsidR="00250152" w:rsidRPr="004E10EE">
        <w:t xml:space="preserve">Odprava manjših napak mora biti izvedena najkasneje v 48 urah od prijave napake. V primeru večjih napak se </w:t>
      </w:r>
      <w:r w:rsidR="00FA5166">
        <w:t xml:space="preserve">pogodbeni </w:t>
      </w:r>
      <w:r w:rsidR="00250152" w:rsidRPr="004E10EE">
        <w:t xml:space="preserve">stranki sporazumno dogovorita o času odprave napake, </w:t>
      </w:r>
      <w:r w:rsidR="00FA5166">
        <w:t>le-ta</w:t>
      </w:r>
      <w:r w:rsidR="00250152" w:rsidRPr="004E10EE">
        <w:t xml:space="preserve"> pa mora biti </w:t>
      </w:r>
      <w:r w:rsidR="00531C8E" w:rsidRPr="004E10EE">
        <w:t>odpravljena</w:t>
      </w:r>
      <w:r w:rsidR="00250152" w:rsidRPr="004E10EE">
        <w:t xml:space="preserve"> v najkrajšem možnem času.</w:t>
      </w:r>
      <w:bookmarkEnd w:id="243"/>
      <w:r w:rsidR="00531C8E" w:rsidRPr="004E10EE">
        <w:t xml:space="preserve"> </w:t>
      </w:r>
      <w:bookmarkStart w:id="244" w:name="_Hlk174490601"/>
      <w:bookmarkEnd w:id="241"/>
      <w:r w:rsidRPr="004E10EE">
        <w:t>Za izvedena GOI dela je odzivni rok izvajalca 24 ur od prijave napake do začetka odprave napake in rok za odpravo napak največ 10 dni</w:t>
      </w:r>
      <w:bookmarkEnd w:id="244"/>
      <w:r w:rsidRPr="004E10EE">
        <w:t>. Če so navedeni roki preseženi, ima naročnik/uporabnik pravico naročiti odpravo napak pri tretji osebi na stroške izvajalca ali unovčiti ustrezno garancijo.</w:t>
      </w:r>
    </w:p>
    <w:bookmarkEnd w:id="242"/>
    <w:p w14:paraId="07D356BB" w14:textId="77777777" w:rsidR="006054D8" w:rsidRDefault="006054D8" w:rsidP="00D37134"/>
    <w:p w14:paraId="51B2EFC4" w14:textId="77777777" w:rsidR="0019116E" w:rsidRDefault="0019116E" w:rsidP="00D37134">
      <w:r w:rsidRPr="00E27D07">
        <w:t xml:space="preserve">Servisiranje se opravlja praviloma pri </w:t>
      </w:r>
      <w:r w:rsidR="00E27D07" w:rsidRPr="00E27D07">
        <w:t>uporabniku</w:t>
      </w:r>
      <w:r w:rsidRPr="00E27D07">
        <w:t>.</w:t>
      </w:r>
    </w:p>
    <w:p w14:paraId="58A51602" w14:textId="77777777" w:rsidR="00E27D07" w:rsidRPr="00E27D07" w:rsidRDefault="00E27D07" w:rsidP="00D37134"/>
    <w:p w14:paraId="504A2278" w14:textId="77777777" w:rsidR="0019116E" w:rsidRDefault="0019116E" w:rsidP="00D37134">
      <w:r w:rsidRPr="00E27D07">
        <w:t xml:space="preserve">Če </w:t>
      </w:r>
      <w:r w:rsidR="00770462">
        <w:t>izvajalec</w:t>
      </w:r>
      <w:r w:rsidRPr="00E27D07">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770462">
        <w:t>izvajalec</w:t>
      </w:r>
      <w:r w:rsidRPr="00E27D07">
        <w:t>.</w:t>
      </w:r>
    </w:p>
    <w:p w14:paraId="471923F8" w14:textId="77777777" w:rsidR="00E27D07" w:rsidRPr="00E27D07" w:rsidRDefault="00E27D07" w:rsidP="00D37134"/>
    <w:p w14:paraId="2A85BAC9" w14:textId="76756A98" w:rsidR="00E27D07" w:rsidRDefault="0019116E" w:rsidP="00D37134">
      <w:r w:rsidRPr="00E27D07">
        <w:t xml:space="preserve">V primeru, da popravilo ni končano v roku </w:t>
      </w:r>
      <w:r w:rsidR="005F72FD">
        <w:t>30</w:t>
      </w:r>
      <w:r w:rsidRPr="00E27D07">
        <w:t xml:space="preserve"> dni </w:t>
      </w:r>
      <w:r w:rsidR="005F72FD" w:rsidRPr="0072687F">
        <w:t>oziroma</w:t>
      </w:r>
      <w:r w:rsidRPr="00E27D07">
        <w:t xml:space="preserve"> če se ista napaka pojavi najmanj trikrat, je </w:t>
      </w:r>
      <w:r w:rsidR="00770462">
        <w:t>izvajalec</w:t>
      </w:r>
      <w:r w:rsidR="00770462" w:rsidRPr="00E27D07">
        <w:t xml:space="preserve"> </w:t>
      </w:r>
      <w:r w:rsidRPr="00E27D07">
        <w:t xml:space="preserve">dolžan zagotoviti </w:t>
      </w:r>
      <w:r w:rsidR="00E27D07">
        <w:t>enakovredno novo</w:t>
      </w:r>
      <w:r w:rsidRPr="00E27D07">
        <w:t xml:space="preserve"> opremo.</w:t>
      </w:r>
      <w:r w:rsidR="00E27D07">
        <w:t xml:space="preserve"> </w:t>
      </w:r>
    </w:p>
    <w:p w14:paraId="675B74C1" w14:textId="77777777" w:rsidR="00E27D07" w:rsidRPr="00E27D07" w:rsidRDefault="00E27D07" w:rsidP="00D37134"/>
    <w:p w14:paraId="3A9AF1BF" w14:textId="77777777" w:rsidR="0019116E" w:rsidRPr="00E27D07" w:rsidRDefault="00770462" w:rsidP="00D37134">
      <w:r>
        <w:t>Izvajalec</w:t>
      </w:r>
      <w:r w:rsidRPr="00E27D07">
        <w:t xml:space="preserve"> </w:t>
      </w:r>
      <w:r w:rsidR="0019116E" w:rsidRPr="00E27D07">
        <w:t xml:space="preserve">jamči za </w:t>
      </w:r>
      <w:r w:rsidR="00E27D07">
        <w:t>kakovost</w:t>
      </w:r>
      <w:r w:rsidR="0019116E" w:rsidRPr="00E27D07">
        <w:t xml:space="preserve"> opravljenih storitev šest (6) mesecev od dneva popravila. Za zamenjane rezervne dele začne teči garancijski rok od dneva popravila.</w:t>
      </w:r>
    </w:p>
    <w:p w14:paraId="6538F9DC" w14:textId="77777777" w:rsidR="00524344" w:rsidRPr="00524344" w:rsidRDefault="00524344" w:rsidP="00D37134"/>
    <w:p w14:paraId="1D170275" w14:textId="14810EE0" w:rsidR="00DA7C90" w:rsidRDefault="00770462" w:rsidP="00D37134">
      <w:pPr>
        <w:rPr>
          <w:highlight w:val="yellow"/>
        </w:rPr>
      </w:pPr>
      <w:r>
        <w:t>Izvajalec</w:t>
      </w:r>
      <w:r w:rsidRPr="00E27D07">
        <w:t xml:space="preserve"> </w:t>
      </w:r>
      <w:r w:rsidR="00E27D07" w:rsidRPr="00E27D07">
        <w:t xml:space="preserve">se zavezuje zagotavljati nadomestne dele še </w:t>
      </w:r>
      <w:r w:rsidR="00466D98">
        <w:t xml:space="preserve">najmanj </w:t>
      </w:r>
      <w:r w:rsidR="00695156" w:rsidRPr="00A4794B">
        <w:t>10</w:t>
      </w:r>
      <w:r w:rsidR="00695156">
        <w:rPr>
          <w:color w:val="FF0000"/>
        </w:rPr>
        <w:t xml:space="preserve"> </w:t>
      </w:r>
      <w:r w:rsidR="00E27D07" w:rsidRPr="00695156">
        <w:t>let</w:t>
      </w:r>
      <w:r w:rsidR="00E27D07" w:rsidRPr="00E27D07">
        <w:t xml:space="preserve"> </w:t>
      </w:r>
      <w:r w:rsidR="00CD3200">
        <w:t>po izteku garancijskega roka</w:t>
      </w:r>
      <w:r w:rsidR="00E27D07" w:rsidRPr="00E27D07">
        <w:t>.</w:t>
      </w:r>
      <w:r w:rsidR="00695156">
        <w:t xml:space="preserve"> </w:t>
      </w:r>
    </w:p>
    <w:p w14:paraId="64697FEE" w14:textId="77777777" w:rsidR="000C5A0D" w:rsidRDefault="000C5A0D" w:rsidP="00D37134">
      <w:pPr>
        <w:rPr>
          <w:highlight w:val="yellow"/>
        </w:rPr>
      </w:pPr>
    </w:p>
    <w:p w14:paraId="16C5F948" w14:textId="77777777" w:rsidR="0019116E" w:rsidRPr="00F67F30" w:rsidRDefault="0019116E" w:rsidP="006A7E85">
      <w:pPr>
        <w:numPr>
          <w:ilvl w:val="0"/>
          <w:numId w:val="13"/>
        </w:numPr>
        <w:jc w:val="center"/>
      </w:pPr>
      <w:r w:rsidRPr="00F67F30">
        <w:t>člen</w:t>
      </w:r>
    </w:p>
    <w:p w14:paraId="43F8EA2A" w14:textId="77777777" w:rsidR="0019116E" w:rsidRDefault="0019116E" w:rsidP="00D37134">
      <w:pPr>
        <w:rPr>
          <w:highlight w:val="yellow"/>
        </w:rPr>
      </w:pPr>
    </w:p>
    <w:p w14:paraId="3F3C3123" w14:textId="77777777" w:rsidR="0019116E" w:rsidRPr="00E27D07" w:rsidRDefault="0019116E" w:rsidP="00D37134">
      <w:r w:rsidRPr="00E27D07">
        <w:t xml:space="preserve">Pogodbena oprema in pogodbena dela bodo izdelani oziroma izvedeni </w:t>
      </w:r>
      <w:r w:rsidR="00E27D07" w:rsidRPr="00E27D07">
        <w:t>kakovostno</w:t>
      </w:r>
      <w:r w:rsidRPr="00E27D07">
        <w:t>, sodobno, skladno z veljavnimi predpisi in normativi.</w:t>
      </w:r>
    </w:p>
    <w:p w14:paraId="0335EA6E" w14:textId="77777777" w:rsidR="00E27D07" w:rsidRDefault="00E27D07" w:rsidP="00D37134">
      <w:pPr>
        <w:rPr>
          <w:highlight w:val="yellow"/>
        </w:rPr>
      </w:pPr>
    </w:p>
    <w:p w14:paraId="466F21DA" w14:textId="77777777" w:rsidR="00E27D07" w:rsidRDefault="00770462" w:rsidP="00D37134">
      <w:r>
        <w:t>Izvajalec</w:t>
      </w:r>
      <w:r w:rsidRPr="00E27D07">
        <w:t xml:space="preserve"> </w:t>
      </w:r>
      <w:r w:rsidR="00E27D07" w:rsidRPr="00E27D07">
        <w:t>je dolžan dopustiti in omogočiti naročniku in uporabniku učinkovit nadzor nad kakovostjo, količino in rokom dobavljene opreme in opravljenih storitev, skladno z zahtevami iz dokumentacije.</w:t>
      </w:r>
      <w:r w:rsidR="00E27D07">
        <w:t xml:space="preserve"> </w:t>
      </w:r>
    </w:p>
    <w:p w14:paraId="30728243" w14:textId="0DBFBC74" w:rsidR="0038171B" w:rsidRDefault="0038171B" w:rsidP="00D37134">
      <w:pPr>
        <w:rPr>
          <w:highlight w:val="yellow"/>
        </w:rPr>
      </w:pPr>
    </w:p>
    <w:p w14:paraId="0FAD5DF3" w14:textId="77777777" w:rsidR="00580E07" w:rsidRDefault="00580E07" w:rsidP="00D37134">
      <w:pPr>
        <w:rPr>
          <w:highlight w:val="yellow"/>
        </w:rPr>
      </w:pPr>
    </w:p>
    <w:p w14:paraId="33FC1B8F" w14:textId="7AE5B3CA" w:rsidR="00EE4A38" w:rsidRPr="00DC3DCD" w:rsidRDefault="000B00C7" w:rsidP="00D37134">
      <w:pPr>
        <w:rPr>
          <w:b/>
        </w:rPr>
      </w:pPr>
      <w:r w:rsidRPr="00DC3DCD">
        <w:rPr>
          <w:b/>
        </w:rPr>
        <w:t>I</w:t>
      </w:r>
      <w:r w:rsidR="009847E7">
        <w:rPr>
          <w:b/>
        </w:rPr>
        <w:t>X</w:t>
      </w:r>
      <w:r w:rsidRPr="00DC3DCD">
        <w:rPr>
          <w:b/>
        </w:rPr>
        <w:t xml:space="preserve">. </w:t>
      </w:r>
      <w:r w:rsidR="00B5648F">
        <w:rPr>
          <w:b/>
        </w:rPr>
        <w:t xml:space="preserve">PRAVICE IN </w:t>
      </w:r>
      <w:r w:rsidRPr="00DC3DCD">
        <w:rPr>
          <w:b/>
        </w:rPr>
        <w:t xml:space="preserve">OBVEZNOSTI POGODBENIH STRANK </w:t>
      </w:r>
    </w:p>
    <w:p w14:paraId="69BA00E8" w14:textId="77777777" w:rsidR="000B00C7" w:rsidRPr="003D2A5E" w:rsidRDefault="000B00C7" w:rsidP="006A7E85">
      <w:pPr>
        <w:numPr>
          <w:ilvl w:val="0"/>
          <w:numId w:val="13"/>
        </w:numPr>
        <w:jc w:val="center"/>
      </w:pPr>
      <w:r w:rsidRPr="003D2A5E">
        <w:t>člen</w:t>
      </w:r>
    </w:p>
    <w:p w14:paraId="1FC1BAD2" w14:textId="77777777" w:rsidR="000B00C7" w:rsidRPr="003D2A5E" w:rsidRDefault="000B00C7" w:rsidP="00D37134"/>
    <w:p w14:paraId="6628CB66" w14:textId="77777777" w:rsidR="000B00C7" w:rsidRPr="003D2A5E" w:rsidRDefault="000B00C7" w:rsidP="00D37134">
      <w:r w:rsidRPr="003D2A5E">
        <w:t>Obveznosti naročnika so:</w:t>
      </w:r>
    </w:p>
    <w:p w14:paraId="46100256" w14:textId="77777777" w:rsidR="000B00C7" w:rsidRDefault="000B00C7" w:rsidP="006A7E85">
      <w:pPr>
        <w:numPr>
          <w:ilvl w:val="0"/>
          <w:numId w:val="15"/>
        </w:numPr>
      </w:pPr>
      <w:r w:rsidRPr="003D2A5E">
        <w:t>dati na razpolago izvajalcu vso dokumentacijo in informacije, s katerimi razpolaga, in so za realizacijo pogodbenih obveznosti potrebne;</w:t>
      </w:r>
    </w:p>
    <w:p w14:paraId="1C4C073F" w14:textId="62DA9C6E" w:rsidR="00B6276D" w:rsidRDefault="00B6276D" w:rsidP="006A7E85">
      <w:pPr>
        <w:numPr>
          <w:ilvl w:val="0"/>
          <w:numId w:val="15"/>
        </w:numPr>
      </w:pPr>
      <w:r w:rsidRPr="00B6276D">
        <w:t>uve</w:t>
      </w:r>
      <w:r>
        <w:t>sti</w:t>
      </w:r>
      <w:r w:rsidRPr="00B6276D">
        <w:t xml:space="preserve"> izvajalca v delo v roku, ki je naveden v pogodbi</w:t>
      </w:r>
      <w:r>
        <w:t>,</w:t>
      </w:r>
      <w:r w:rsidRPr="00B6276D">
        <w:t xml:space="preserve"> in mu nudi</w:t>
      </w:r>
      <w:r>
        <w:t>ti</w:t>
      </w:r>
      <w:r w:rsidRPr="00B6276D">
        <w:t xml:space="preserve"> vse potrebne informacije za izvedbo del po tej pogodbi</w:t>
      </w:r>
      <w:r>
        <w:t>;</w:t>
      </w:r>
    </w:p>
    <w:p w14:paraId="676F6DBF" w14:textId="0C4C0FB3" w:rsidR="00B6276D" w:rsidRPr="005479D3" w:rsidRDefault="00B6276D" w:rsidP="006A7E85">
      <w:pPr>
        <w:numPr>
          <w:ilvl w:val="0"/>
          <w:numId w:val="15"/>
        </w:numPr>
      </w:pPr>
      <w:r w:rsidRPr="005479D3">
        <w:lastRenderedPageBreak/>
        <w:t>v skladu z veljavno zakonodajo imenovati oziroma zagotoviti izvajalca nadzora nad gradnjo in izvajalcu sporočiti ime vodje nadzora, ki bo izvajalcu v imenu naročnika dajal strokovna navodila v zvezi z izvedbo, nadzoroval potek gradnje, nadzoroval gradbeni dnevnik, ugotavljal količine in cene uporabljenega materiala, opreme in del. Ni pa vodja nadzora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vodje nadzora in uporabnika;</w:t>
      </w:r>
    </w:p>
    <w:p w14:paraId="2E0554CE" w14:textId="27A0D4EB" w:rsidR="00D106A0" w:rsidRPr="005479D3" w:rsidRDefault="00D106A0" w:rsidP="006A7E85">
      <w:pPr>
        <w:numPr>
          <w:ilvl w:val="0"/>
          <w:numId w:val="15"/>
        </w:numPr>
      </w:pPr>
      <w:r w:rsidRPr="005479D3">
        <w:t xml:space="preserve">zagotoviti </w:t>
      </w:r>
      <w:r w:rsidRPr="005479D3">
        <w:rPr>
          <w:lang w:eastAsia="en-US"/>
        </w:rPr>
        <w:t>nemoten dostop do lokacije, na kateri se izvajajo dela;</w:t>
      </w:r>
    </w:p>
    <w:p w14:paraId="1A071556" w14:textId="77777777" w:rsidR="000B00C7" w:rsidRPr="003D2A5E" w:rsidRDefault="000B00C7" w:rsidP="006A7E85">
      <w:pPr>
        <w:numPr>
          <w:ilvl w:val="0"/>
          <w:numId w:val="15"/>
        </w:numPr>
      </w:pPr>
      <w:r w:rsidRPr="003D2A5E">
        <w:t>sodelovati z izvajalcem s ciljem, da se prevzete obveznosti izvršijo pravočasno in v vsestransko zadovoljstvo;</w:t>
      </w:r>
    </w:p>
    <w:p w14:paraId="1CCA3506" w14:textId="2337B1AA" w:rsidR="000B00C7" w:rsidRDefault="000B00C7" w:rsidP="006A7E85">
      <w:pPr>
        <w:numPr>
          <w:ilvl w:val="0"/>
          <w:numId w:val="15"/>
        </w:numPr>
      </w:pPr>
      <w:r w:rsidRPr="003D2A5E">
        <w:t>pravočasno obveščati izvajalca o vseh spremembah in novo nastalih situacijah, ki bi lahko imele vpliv na izvršitev prevzetih pogodbenih obveznosti in realizacijo predmeta pogodbe</w:t>
      </w:r>
      <w:r w:rsidR="00D106A0">
        <w:t>;</w:t>
      </w:r>
    </w:p>
    <w:p w14:paraId="76ACFA18" w14:textId="150AF1E9" w:rsidR="00D106A0" w:rsidRPr="005479D3" w:rsidRDefault="00D106A0" w:rsidP="006A7E85">
      <w:pPr>
        <w:numPr>
          <w:ilvl w:val="0"/>
          <w:numId w:val="15"/>
        </w:numPr>
      </w:pPr>
      <w:r w:rsidRPr="005479D3">
        <w:rPr>
          <w:lang w:eastAsia="en-US"/>
        </w:rPr>
        <w:t>zagotoviti koordinatorja za zdravje in varnost pri delu na začasnih in premičnih gradbiščih;</w:t>
      </w:r>
    </w:p>
    <w:p w14:paraId="1460E42D" w14:textId="77777777" w:rsidR="000B00C7" w:rsidRPr="003D2A5E" w:rsidRDefault="000B00C7" w:rsidP="006A7E85">
      <w:pPr>
        <w:numPr>
          <w:ilvl w:val="0"/>
          <w:numId w:val="15"/>
        </w:numPr>
      </w:pPr>
      <w:r w:rsidRPr="003D2A5E">
        <w:t>tekoče spremljati izvajanje pogodbenih obveznosti;</w:t>
      </w:r>
    </w:p>
    <w:p w14:paraId="641E4047" w14:textId="77777777" w:rsidR="000B00C7" w:rsidRPr="003D2A5E" w:rsidRDefault="000B00C7" w:rsidP="006A7E85">
      <w:pPr>
        <w:numPr>
          <w:ilvl w:val="0"/>
          <w:numId w:val="15"/>
        </w:numPr>
      </w:pPr>
      <w:r w:rsidRPr="003D2A5E">
        <w:t>urediti plačilne obveznosti, izhajajoč iz pogodbe;</w:t>
      </w:r>
    </w:p>
    <w:p w14:paraId="7794CAE4" w14:textId="554B1FDC" w:rsidR="000B00C7" w:rsidRPr="003D2A5E" w:rsidRDefault="000B00C7" w:rsidP="006A7E85">
      <w:pPr>
        <w:numPr>
          <w:ilvl w:val="0"/>
          <w:numId w:val="15"/>
        </w:numPr>
      </w:pPr>
      <w:r w:rsidRPr="003D2A5E">
        <w:t>izvršiti količinski in kakovostni prevzem</w:t>
      </w:r>
      <w:r w:rsidR="007B1C0F">
        <w:t xml:space="preserve"> GOI del in</w:t>
      </w:r>
      <w:r w:rsidRPr="003D2A5E">
        <w:t xml:space="preserve"> opreme </w:t>
      </w:r>
      <w:r w:rsidR="007B1C0F">
        <w:t>ter</w:t>
      </w:r>
      <w:r w:rsidRPr="003D2A5E">
        <w:t xml:space="preserve"> jo predati uporabniku.</w:t>
      </w:r>
    </w:p>
    <w:p w14:paraId="22388AA3" w14:textId="77777777" w:rsidR="000B00C7" w:rsidRDefault="000B00C7" w:rsidP="00D37134"/>
    <w:p w14:paraId="69BF0198" w14:textId="3EC25EEE" w:rsidR="00B5648F" w:rsidRPr="00B5648F" w:rsidRDefault="00B5648F" w:rsidP="00B5648F">
      <w:r w:rsidRPr="00B5648F">
        <w:t>Naročnik si pridržuje pravico, da kadarkoli v teku izvajanja pogodbe in času trajanja garancijske dobe pri neodvisni instituciji preveri usklajenost vgrajenega materiala in opreme (instalacijske) s predloženimi potrdili oz</w:t>
      </w:r>
      <w:r>
        <w:t>iroma</w:t>
      </w:r>
      <w:r w:rsidRPr="00B5648F">
        <w:t xml:space="preserve"> certifikati. V primeru ugotovljenih nepravilnosti oziroma odstopanj stroške neodvisne institucije nosi izvajalec, v n</w:t>
      </w:r>
      <w:r>
        <w:t>a</w:t>
      </w:r>
      <w:r w:rsidRPr="00B5648F">
        <w:t>spr</w:t>
      </w:r>
      <w:r>
        <w:t>o</w:t>
      </w:r>
      <w:r w:rsidRPr="00B5648F">
        <w:t>tnem primeru pa naročnik. Prav tako se izvajalec zaveže na lastne stroške odpraviti ugotovljene nepravilnosti oz</w:t>
      </w:r>
      <w:r>
        <w:t>iroma</w:t>
      </w:r>
      <w:r w:rsidRPr="00B5648F">
        <w:t xml:space="preserve"> zamenjati vgrajeni material.</w:t>
      </w:r>
    </w:p>
    <w:p w14:paraId="72BABC3C" w14:textId="77777777" w:rsidR="00B5648F" w:rsidRPr="003D2A5E" w:rsidRDefault="00B5648F" w:rsidP="00D37134"/>
    <w:p w14:paraId="6E2B41CA" w14:textId="77777777" w:rsidR="000B00C7" w:rsidRPr="003D2A5E" w:rsidRDefault="000B00C7" w:rsidP="006A7E85">
      <w:pPr>
        <w:numPr>
          <w:ilvl w:val="0"/>
          <w:numId w:val="13"/>
        </w:numPr>
        <w:jc w:val="center"/>
      </w:pPr>
      <w:r w:rsidRPr="003D2A5E">
        <w:t>člen</w:t>
      </w:r>
    </w:p>
    <w:p w14:paraId="0C87D387" w14:textId="77777777" w:rsidR="00731276" w:rsidRDefault="00731276" w:rsidP="00D37134"/>
    <w:p w14:paraId="51CAA04F" w14:textId="77777777" w:rsidR="000B00C7" w:rsidRPr="003D2A5E" w:rsidRDefault="000B00C7" w:rsidP="00D37134">
      <w:r w:rsidRPr="003D2A5E">
        <w:t>Obveznosti uporabnika so:</w:t>
      </w:r>
    </w:p>
    <w:p w14:paraId="6574CE5D" w14:textId="1FA6A661" w:rsidR="000B00C7" w:rsidRDefault="000B00C7" w:rsidP="006A7E85">
      <w:pPr>
        <w:numPr>
          <w:ilvl w:val="0"/>
          <w:numId w:val="14"/>
        </w:numPr>
        <w:ind w:left="426" w:hanging="426"/>
      </w:pPr>
      <w:r w:rsidRPr="003D2A5E">
        <w:t>omogočiti izvajalcu nemoteno delo (</w:t>
      </w:r>
      <w:r w:rsidR="00442010" w:rsidRPr="00442010">
        <w:t>predaja delovišča v trenutno posest,</w:t>
      </w:r>
      <w:r w:rsidR="00442010">
        <w:t xml:space="preserve"> </w:t>
      </w:r>
      <w:r w:rsidRPr="003D2A5E">
        <w:t>zagotovitev primernih dostopov, uporabo elektrike, vode..)</w:t>
      </w:r>
      <w:r w:rsidR="00442010">
        <w:t>;</w:t>
      </w:r>
    </w:p>
    <w:p w14:paraId="3BF9790A" w14:textId="41F1D212" w:rsidR="00442010" w:rsidRDefault="00442010" w:rsidP="006A7E85">
      <w:pPr>
        <w:numPr>
          <w:ilvl w:val="0"/>
          <w:numId w:val="14"/>
        </w:numPr>
        <w:ind w:left="426" w:hanging="426"/>
      </w:pPr>
      <w:r>
        <w:t>tekoče spremljati</w:t>
      </w:r>
      <w:r w:rsidRPr="00971D72">
        <w:t xml:space="preserve"> izvaja</w:t>
      </w:r>
      <w:r>
        <w:t>nje pogodbenih del in potrjevati</w:t>
      </w:r>
      <w:r w:rsidRPr="00971D72">
        <w:t xml:space="preserve"> predlagane in s strani nadzornika usklajene spremembe</w:t>
      </w:r>
      <w:r>
        <w:t>;</w:t>
      </w:r>
    </w:p>
    <w:p w14:paraId="38058403" w14:textId="5A15693D" w:rsidR="00442010" w:rsidRPr="003D2A5E" w:rsidRDefault="00442010" w:rsidP="006A7E85">
      <w:pPr>
        <w:numPr>
          <w:ilvl w:val="0"/>
          <w:numId w:val="14"/>
        </w:numPr>
        <w:ind w:left="426" w:hanging="426"/>
      </w:pPr>
      <w:r w:rsidRPr="003D2A5E">
        <w:t xml:space="preserve">zagotoviti </w:t>
      </w:r>
      <w:r w:rsidRPr="00971D72">
        <w:t>sodelovanje svojih tehnično vzdrževalnih služb</w:t>
      </w:r>
      <w:r>
        <w:t>;</w:t>
      </w:r>
    </w:p>
    <w:p w14:paraId="4D1DB38E" w14:textId="10481EED" w:rsidR="000B00C7" w:rsidRPr="003D2A5E" w:rsidRDefault="000B00C7" w:rsidP="006A7E85">
      <w:pPr>
        <w:numPr>
          <w:ilvl w:val="0"/>
          <w:numId w:val="14"/>
        </w:numPr>
        <w:ind w:left="426" w:hanging="426"/>
      </w:pPr>
      <w:r w:rsidRPr="003D2A5E">
        <w:t>zagotoviti strokovne kadre za pregled in prevzem</w:t>
      </w:r>
      <w:r w:rsidR="00442010">
        <w:t xml:space="preserve"> GOI del ter</w:t>
      </w:r>
      <w:r w:rsidRPr="003D2A5E">
        <w:t xml:space="preserve"> opreme;</w:t>
      </w:r>
    </w:p>
    <w:p w14:paraId="077E2C66" w14:textId="77777777" w:rsidR="000B00C7" w:rsidRPr="003D2A5E" w:rsidRDefault="000B00C7" w:rsidP="006A7E85">
      <w:pPr>
        <w:numPr>
          <w:ilvl w:val="0"/>
          <w:numId w:val="14"/>
        </w:numPr>
        <w:ind w:left="426" w:hanging="426"/>
      </w:pPr>
      <w:r w:rsidRPr="003D2A5E">
        <w:t>zagotoviti strokov</w:t>
      </w:r>
      <w:r w:rsidR="00A243F9" w:rsidRPr="00A4794B">
        <w:t>ne</w:t>
      </w:r>
      <w:r w:rsidRPr="003D2A5E">
        <w:t xml:space="preserve"> </w:t>
      </w:r>
      <w:r w:rsidRPr="00A4794B">
        <w:t>kadre</w:t>
      </w:r>
      <w:r w:rsidRPr="003D2A5E">
        <w:t xml:space="preserve"> za šolanje za uporabo opreme, ki ga organizira izvajalec;</w:t>
      </w:r>
    </w:p>
    <w:p w14:paraId="0E7A086B" w14:textId="7C122CD7" w:rsidR="000B00C7" w:rsidRPr="003D2A5E" w:rsidRDefault="000B00C7" w:rsidP="006A7E85">
      <w:pPr>
        <w:numPr>
          <w:ilvl w:val="0"/>
          <w:numId w:val="14"/>
        </w:numPr>
        <w:ind w:left="426" w:hanging="426"/>
      </w:pPr>
      <w:r w:rsidRPr="003D2A5E">
        <w:t xml:space="preserve">aktivno sodelovanje pri količinskem in kakovostnem pregledu </w:t>
      </w:r>
      <w:r w:rsidR="00442010">
        <w:t>GOI del ter</w:t>
      </w:r>
      <w:r w:rsidR="00442010" w:rsidRPr="003D2A5E">
        <w:t xml:space="preserve"> </w:t>
      </w:r>
      <w:r w:rsidRPr="003D2A5E">
        <w:t>opreme in jo z zapisnikom prevzeti v uporabo;</w:t>
      </w:r>
    </w:p>
    <w:p w14:paraId="7AA1AFA8" w14:textId="77777777" w:rsidR="000B00C7" w:rsidRPr="003D2A5E" w:rsidRDefault="000B00C7" w:rsidP="006A7E85">
      <w:pPr>
        <w:numPr>
          <w:ilvl w:val="0"/>
          <w:numId w:val="14"/>
        </w:numPr>
        <w:ind w:left="426" w:hanging="426"/>
      </w:pPr>
      <w:r w:rsidRPr="003D2A5E">
        <w:t>ravnati s prevzeto opremo v času garancijskega roka s skrbnostjo dobrega gospodarja in v skladu z navodili za uporabo in vzdrževanje, ki jih preda izvajalec;</w:t>
      </w:r>
    </w:p>
    <w:p w14:paraId="27DCC87A" w14:textId="77777777" w:rsidR="000B00C7" w:rsidRPr="0038171B" w:rsidRDefault="000B00C7" w:rsidP="006A7E85">
      <w:pPr>
        <w:numPr>
          <w:ilvl w:val="0"/>
          <w:numId w:val="14"/>
        </w:numPr>
        <w:ind w:left="426" w:hanging="426"/>
      </w:pPr>
      <w:r w:rsidRPr="0038171B">
        <w:t>v času garancijskega roka v roku 24 ur obveščati predstavnika izvajalca o ugotovljenih napakah na opremi in sodelovati pri odpravi napak, če je to zaradi narave napake potrebno;</w:t>
      </w:r>
    </w:p>
    <w:p w14:paraId="5C03C151" w14:textId="77777777" w:rsidR="000B00C7" w:rsidRPr="003D2A5E" w:rsidRDefault="000B00C7" w:rsidP="006A7E85">
      <w:pPr>
        <w:numPr>
          <w:ilvl w:val="0"/>
          <w:numId w:val="14"/>
        </w:numPr>
        <w:ind w:left="426" w:hanging="426"/>
      </w:pPr>
      <w:r w:rsidRPr="003D2A5E">
        <w:t>po preteku garancijskega roka ravnati z opremo kot dober gospodar in zagotavljati vzdrževanje opreme v skladu z navodili za uporabo in vzdrževanje.</w:t>
      </w:r>
    </w:p>
    <w:p w14:paraId="171C27D4" w14:textId="77777777" w:rsidR="000B00C7" w:rsidRPr="003D2A5E" w:rsidRDefault="000B00C7" w:rsidP="00D37134"/>
    <w:p w14:paraId="2E30BCF8" w14:textId="77777777" w:rsidR="000B00C7" w:rsidRPr="003D2A5E" w:rsidRDefault="000B00C7" w:rsidP="006A7E85">
      <w:pPr>
        <w:numPr>
          <w:ilvl w:val="0"/>
          <w:numId w:val="13"/>
        </w:numPr>
        <w:jc w:val="center"/>
      </w:pPr>
      <w:r w:rsidRPr="003D2A5E">
        <w:t>člen</w:t>
      </w:r>
    </w:p>
    <w:p w14:paraId="1ECE3E7A" w14:textId="77777777" w:rsidR="000B00C7" w:rsidRPr="003D2A5E" w:rsidRDefault="000B00C7" w:rsidP="00D37134"/>
    <w:p w14:paraId="693F93A0" w14:textId="77777777" w:rsidR="000B00C7" w:rsidRPr="003D2A5E" w:rsidRDefault="000B00C7" w:rsidP="00D37134">
      <w:r w:rsidRPr="003D2A5E">
        <w:t>Obveznosti izvajalca so:</w:t>
      </w:r>
    </w:p>
    <w:p w14:paraId="470F6200" w14:textId="477EB65C" w:rsidR="000B00C7" w:rsidRPr="003D2A5E" w:rsidRDefault="000B00C7" w:rsidP="006A7E85">
      <w:pPr>
        <w:numPr>
          <w:ilvl w:val="0"/>
          <w:numId w:val="11"/>
        </w:numPr>
      </w:pPr>
      <w:r w:rsidRPr="003D2A5E">
        <w:t xml:space="preserve">izvesti vse prevzete pogodbene obveznosti strokovno pravilno, </w:t>
      </w:r>
      <w:r w:rsidR="00410882">
        <w:t xml:space="preserve">vestno, </w:t>
      </w:r>
      <w:r w:rsidRPr="003D2A5E">
        <w:t>kakovostno</w:t>
      </w:r>
      <w:r w:rsidR="00410882">
        <w:t xml:space="preserve">, </w:t>
      </w:r>
      <w:r w:rsidR="00410882" w:rsidRPr="00410882">
        <w:t>v skladu z veljavnimi standardi in zakoni, tehničnimi predpisi</w:t>
      </w:r>
      <w:r w:rsidRPr="003D2A5E">
        <w:t xml:space="preserve"> </w:t>
      </w:r>
      <w:r w:rsidR="00410882">
        <w:t>ter</w:t>
      </w:r>
      <w:r w:rsidRPr="003D2A5E">
        <w:t xml:space="preserve"> v roku, dogovorjenem s to pogodbo ter skladno z zahtevami, navedenimi v tehničnih zahtevah dokumentacije;</w:t>
      </w:r>
    </w:p>
    <w:p w14:paraId="342F8406" w14:textId="77777777" w:rsidR="000B00C7" w:rsidRPr="003D2A5E" w:rsidRDefault="000B00C7" w:rsidP="006A7E85">
      <w:pPr>
        <w:numPr>
          <w:ilvl w:val="0"/>
          <w:numId w:val="11"/>
        </w:numPr>
      </w:pPr>
      <w:r w:rsidRPr="003D2A5E">
        <w:t>tolmačiti naročniku in uporabniku vse nejasnosti iz obsega pogodbenih obveznosti;</w:t>
      </w:r>
    </w:p>
    <w:p w14:paraId="1DE8B4D8" w14:textId="77777777" w:rsidR="000B00C7" w:rsidRPr="003D2A5E" w:rsidRDefault="000B00C7" w:rsidP="006A7E85">
      <w:pPr>
        <w:numPr>
          <w:ilvl w:val="0"/>
          <w:numId w:val="11"/>
        </w:numPr>
      </w:pPr>
      <w:r w:rsidRPr="003D2A5E">
        <w:lastRenderedPageBreak/>
        <w:t>skrbeti za izvedbo pogodbenih obveznosti s skrbnostjo dobrega strokovnjaka;</w:t>
      </w:r>
    </w:p>
    <w:p w14:paraId="036E9412" w14:textId="77777777" w:rsidR="000B00C7" w:rsidRPr="003D2A5E" w:rsidRDefault="000B00C7" w:rsidP="006A7E85">
      <w:pPr>
        <w:numPr>
          <w:ilvl w:val="0"/>
          <w:numId w:val="11"/>
        </w:numPr>
      </w:pPr>
      <w:r w:rsidRPr="003D2A5E">
        <w:t>naročniku omogočiti vpogled v izvajanje pogodbenih obveznosti ter upoštevati njegova navodila;</w:t>
      </w:r>
    </w:p>
    <w:p w14:paraId="44332299" w14:textId="77777777" w:rsidR="000B00C7" w:rsidRPr="003D2A5E" w:rsidRDefault="000B00C7" w:rsidP="006A7E85">
      <w:pPr>
        <w:numPr>
          <w:ilvl w:val="0"/>
          <w:numId w:val="11"/>
        </w:numPr>
      </w:pPr>
      <w:r w:rsidRPr="003D2A5E">
        <w:t>na svoje stroške in v roku, ki ga dogovori z naročnikom, izvršiti dopolnitve in spremembe prevzetega pogodbenega obsega dobave, če se sporazumno ugotovi, da je izvajalec prevzeto dobavo opravil pomanjkljivo;</w:t>
      </w:r>
    </w:p>
    <w:p w14:paraId="78C319ED" w14:textId="77777777" w:rsidR="000B00C7" w:rsidRDefault="000B00C7" w:rsidP="006A7E85">
      <w:pPr>
        <w:numPr>
          <w:ilvl w:val="0"/>
          <w:numId w:val="11"/>
        </w:numPr>
      </w:pPr>
      <w:r w:rsidRPr="003D2A5E">
        <w:t>sproti obveščati naročnika o tekoči problematiki in nastalih situacijah, ki bi lahko vplivale na izvršitev prevzetih pogodbenih obveznosti;</w:t>
      </w:r>
    </w:p>
    <w:p w14:paraId="4D1CF495" w14:textId="15AD3266" w:rsidR="00604AB2" w:rsidRPr="003D2A5E" w:rsidRDefault="00604AB2" w:rsidP="006A7E85">
      <w:pPr>
        <w:numPr>
          <w:ilvl w:val="0"/>
          <w:numId w:val="11"/>
        </w:numPr>
      </w:pPr>
      <w:r w:rsidRPr="00604AB2">
        <w:t>zagotoviti strokovno usposobljene delavce za vodenje, koordiniranje in izvajanje prevzetih pogodbenih obveznosti</w:t>
      </w:r>
      <w:r>
        <w:t>;</w:t>
      </w:r>
    </w:p>
    <w:p w14:paraId="6FC68AD6" w14:textId="5CDD1E5A" w:rsidR="000B00C7" w:rsidRDefault="00410882" w:rsidP="006A7E85">
      <w:pPr>
        <w:numPr>
          <w:ilvl w:val="0"/>
          <w:numId w:val="11"/>
        </w:numPr>
      </w:pPr>
      <w:r w:rsidRPr="00410882">
        <w:t>pogodbena dela izvaja</w:t>
      </w:r>
      <w:r>
        <w:t>ti</w:t>
      </w:r>
      <w:r w:rsidRPr="00410882">
        <w:t xml:space="preserve"> s strokovnim kadrom, ki je bil priglašen v ponudbi, sicer bo naročnik štel, da je dal neresnično izjavo po 5. točki prvega odstavka 112. člena ZJN-3;</w:t>
      </w:r>
    </w:p>
    <w:p w14:paraId="5AC8B149" w14:textId="2F1FCF59" w:rsidR="00410882" w:rsidRDefault="00410882" w:rsidP="006A7E85">
      <w:pPr>
        <w:numPr>
          <w:ilvl w:val="0"/>
          <w:numId w:val="11"/>
        </w:numPr>
      </w:pPr>
      <w:r>
        <w:t>voditi gradbeni dnevnik;</w:t>
      </w:r>
    </w:p>
    <w:p w14:paraId="01E2D1B9" w14:textId="3436D400" w:rsidR="00410882" w:rsidRPr="003D2A5E" w:rsidRDefault="00410882" w:rsidP="006A7E85">
      <w:pPr>
        <w:numPr>
          <w:ilvl w:val="0"/>
          <w:numId w:val="11"/>
        </w:numPr>
      </w:pPr>
      <w:r>
        <w:t>voditi knjigo obračunskih izmer;</w:t>
      </w:r>
    </w:p>
    <w:p w14:paraId="2EC929C1" w14:textId="0ADB8825" w:rsidR="000B00C7" w:rsidRDefault="000B00C7" w:rsidP="006A7E85">
      <w:pPr>
        <w:numPr>
          <w:ilvl w:val="0"/>
          <w:numId w:val="11"/>
        </w:numPr>
      </w:pPr>
      <w:r w:rsidRPr="003D2A5E">
        <w:t>redno se udeleževati sestankov, ki jih sklicuje naročnik</w:t>
      </w:r>
      <w:r w:rsidR="00604AB2">
        <w:t xml:space="preserve"> ali uporabnik</w:t>
      </w:r>
      <w:r w:rsidRPr="003D2A5E">
        <w:t>;</w:t>
      </w:r>
    </w:p>
    <w:p w14:paraId="3940462D" w14:textId="384AF962" w:rsidR="00410882" w:rsidRDefault="00410882" w:rsidP="006A7E85">
      <w:pPr>
        <w:numPr>
          <w:ilvl w:val="0"/>
          <w:numId w:val="11"/>
        </w:numPr>
      </w:pPr>
      <w:r w:rsidRPr="00C910C3">
        <w:t>pripravi</w:t>
      </w:r>
      <w:r>
        <w:t>ti</w:t>
      </w:r>
      <w:r w:rsidRPr="00C910C3">
        <w:t xml:space="preserve"> ustrezen načrt organizacije gradbišča</w:t>
      </w:r>
      <w:r>
        <w:t>;</w:t>
      </w:r>
    </w:p>
    <w:p w14:paraId="5C3B7CD6" w14:textId="3F5D9837" w:rsidR="00410882" w:rsidRDefault="00410882" w:rsidP="006A7E85">
      <w:pPr>
        <w:numPr>
          <w:ilvl w:val="0"/>
          <w:numId w:val="11"/>
        </w:numPr>
      </w:pPr>
      <w:r w:rsidRPr="00410882">
        <w:t>zagotovi</w:t>
      </w:r>
      <w:r>
        <w:t>ti</w:t>
      </w:r>
      <w:r w:rsidRPr="00410882">
        <w:t>, da bo gradbišče urejeno v skladu z varnostnim načrtom gradbišča in Sporazumom o skupnih ukrepih;</w:t>
      </w:r>
    </w:p>
    <w:p w14:paraId="4476C3FE" w14:textId="457FA267" w:rsidR="00410882" w:rsidRDefault="00410882" w:rsidP="006A7E85">
      <w:pPr>
        <w:numPr>
          <w:ilvl w:val="0"/>
          <w:numId w:val="11"/>
        </w:numPr>
      </w:pPr>
      <w:r w:rsidRPr="00410882">
        <w:t>upošteva</w:t>
      </w:r>
      <w:r>
        <w:t>ti</w:t>
      </w:r>
      <w:r w:rsidRPr="00410882">
        <w:t xml:space="preserve"> določila in zahteve, ki bodo podane v varnostnem načrtu</w:t>
      </w:r>
      <w:r>
        <w:t>;</w:t>
      </w:r>
    </w:p>
    <w:p w14:paraId="61AAFE44" w14:textId="5EA6059D" w:rsidR="00410882" w:rsidRPr="003D2A5E" w:rsidRDefault="00410882" w:rsidP="006A7E85">
      <w:pPr>
        <w:numPr>
          <w:ilvl w:val="0"/>
          <w:numId w:val="11"/>
        </w:numPr>
      </w:pPr>
      <w:r w:rsidRPr="00410882">
        <w:t>poskrbe</w:t>
      </w:r>
      <w:r>
        <w:t>ti</w:t>
      </w:r>
      <w:r w:rsidRPr="00410882">
        <w:t xml:space="preserve"> za ograditev in označitev gradbišča</w:t>
      </w:r>
      <w:r>
        <w:t>;</w:t>
      </w:r>
    </w:p>
    <w:p w14:paraId="7653AE3F" w14:textId="77777777" w:rsidR="000B00C7" w:rsidRDefault="000B00C7" w:rsidP="006A7E85">
      <w:pPr>
        <w:numPr>
          <w:ilvl w:val="0"/>
          <w:numId w:val="11"/>
        </w:numPr>
      </w:pPr>
      <w:r w:rsidRPr="003D2A5E">
        <w:t>zagotavljati ukrepe s področja varnosti in zdravja pri delu in upoštevati navodila strokovnih oseb, ki jih imenujeta naročnik in uporabnik;</w:t>
      </w:r>
    </w:p>
    <w:p w14:paraId="7B372E2D" w14:textId="4981A637" w:rsidR="007B201F" w:rsidRPr="003D2A5E" w:rsidRDefault="007B201F" w:rsidP="006A7E85">
      <w:pPr>
        <w:numPr>
          <w:ilvl w:val="0"/>
          <w:numId w:val="11"/>
        </w:numPr>
      </w:pPr>
      <w:r w:rsidRPr="00B16109">
        <w:t>zagotavlja</w:t>
      </w:r>
      <w:r>
        <w:t>ti</w:t>
      </w:r>
      <w:r w:rsidRPr="00B16109">
        <w:t xml:space="preserve"> varnost in zdravje delavcev, varnost ljudi in predmetov pri izvajanju gradnje ter preprečeva</w:t>
      </w:r>
      <w:r>
        <w:t>ti</w:t>
      </w:r>
      <w:r w:rsidRPr="00B16109">
        <w:t xml:space="preserve"> čezmerne obremenitve okolja;</w:t>
      </w:r>
    </w:p>
    <w:p w14:paraId="03509EA0" w14:textId="77777777" w:rsidR="000B00C7" w:rsidRDefault="000B00C7" w:rsidP="006A7E85">
      <w:pPr>
        <w:numPr>
          <w:ilvl w:val="0"/>
          <w:numId w:val="11"/>
        </w:numPr>
      </w:pPr>
      <w:r w:rsidRPr="003D2A5E">
        <w:t>zagotoviti vse ukrepe za varovanja okolja;</w:t>
      </w:r>
    </w:p>
    <w:p w14:paraId="27484159" w14:textId="68DC6FF9" w:rsidR="00410882" w:rsidRDefault="00410882" w:rsidP="006A7E85">
      <w:pPr>
        <w:pStyle w:val="Odstavekseznama"/>
        <w:numPr>
          <w:ilvl w:val="0"/>
          <w:numId w:val="11"/>
        </w:numPr>
      </w:pPr>
      <w:r w:rsidRPr="00410882">
        <w:t>uredi</w:t>
      </w:r>
      <w:r>
        <w:t>ti</w:t>
      </w:r>
      <w:r w:rsidRPr="00410882">
        <w:t xml:space="preserve"> vse potrebno za dovoz in odvoz materiala, opreme in odpadnega materiala na/z gradbišča/trase oziroma objekta ter upošteva</w:t>
      </w:r>
      <w:r>
        <w:t>ti</w:t>
      </w:r>
      <w:r w:rsidRPr="00410882">
        <w:t xml:space="preserve"> predpise glede obremenitve cest in poti in predpise v zvezi z ravnanjem z odpadki;</w:t>
      </w:r>
    </w:p>
    <w:p w14:paraId="7DBCAEB6" w14:textId="71BDEE33" w:rsidR="00410882" w:rsidRDefault="00410882" w:rsidP="006A7E85">
      <w:pPr>
        <w:pStyle w:val="Odstavekseznama"/>
        <w:numPr>
          <w:ilvl w:val="0"/>
          <w:numId w:val="11"/>
        </w:numPr>
      </w:pPr>
      <w:r w:rsidRPr="00410882">
        <w:t>izroči</w:t>
      </w:r>
      <w:r>
        <w:t>ti</w:t>
      </w:r>
      <w:r w:rsidRPr="00410882">
        <w:t xml:space="preserve"> naročniku evidenčne liste, določene s predpisom, ki ureja ravnanje z odpadki;</w:t>
      </w:r>
    </w:p>
    <w:p w14:paraId="0C3225D9" w14:textId="0F539EC0" w:rsidR="007B201F" w:rsidRDefault="007B201F" w:rsidP="006A7E85">
      <w:pPr>
        <w:pStyle w:val="Odstavekseznama"/>
        <w:numPr>
          <w:ilvl w:val="0"/>
          <w:numId w:val="11"/>
        </w:numPr>
      </w:pPr>
      <w:r w:rsidRPr="00B16109">
        <w:t>izbira</w:t>
      </w:r>
      <w:r>
        <w:t>ti</w:t>
      </w:r>
      <w:r w:rsidRPr="00B16109">
        <w:t xml:space="preserve"> tehnološke in delovne procese, ki povzročajo najmanjše možno tveganje za nastanek nezgod pri delu, poklicnih bolezni ali bolezni v zvezi z delom ter najmanjše negativne vplive na okolje in objekte;</w:t>
      </w:r>
    </w:p>
    <w:p w14:paraId="472AC73C" w14:textId="713B8A94" w:rsidR="00410882" w:rsidRPr="003D2A5E" w:rsidRDefault="00410882" w:rsidP="006A7E85">
      <w:pPr>
        <w:numPr>
          <w:ilvl w:val="0"/>
          <w:numId w:val="11"/>
        </w:numPr>
      </w:pPr>
      <w:r w:rsidRPr="00B16109">
        <w:t>podpisa</w:t>
      </w:r>
      <w:r>
        <w:t>ti</w:t>
      </w:r>
      <w:r w:rsidRPr="00B16109">
        <w:t xml:space="preserve"> dokazilo o zanesljivosti;</w:t>
      </w:r>
    </w:p>
    <w:p w14:paraId="46E21DCA" w14:textId="77777777" w:rsidR="000B00C7" w:rsidRPr="003D2A5E" w:rsidRDefault="000B00C7" w:rsidP="006A7E85">
      <w:pPr>
        <w:numPr>
          <w:ilvl w:val="0"/>
          <w:numId w:val="11"/>
        </w:numPr>
      </w:pPr>
      <w:r w:rsidRPr="003D2A5E">
        <w:t xml:space="preserve">na </w:t>
      </w:r>
      <w:r w:rsidR="008D661E" w:rsidRPr="00A4794B">
        <w:t>utemeljeno</w:t>
      </w:r>
      <w:r w:rsidR="008D661E">
        <w:rPr>
          <w:color w:val="FF0000"/>
        </w:rPr>
        <w:t xml:space="preserve"> </w:t>
      </w:r>
      <w:r w:rsidRPr="003D2A5E">
        <w:t>zahtevo naročnika zamenjati ali odstraniti določeno osebje s projekta;</w:t>
      </w:r>
    </w:p>
    <w:p w14:paraId="7B016AF0" w14:textId="77777777" w:rsidR="007B201F" w:rsidRDefault="000B00C7" w:rsidP="006A7E85">
      <w:pPr>
        <w:numPr>
          <w:ilvl w:val="0"/>
          <w:numId w:val="11"/>
        </w:numPr>
      </w:pPr>
      <w:r w:rsidRPr="00A65E9F">
        <w:t>naročniku omogočiti strokovni nadzor nad izvedbo del;</w:t>
      </w:r>
    </w:p>
    <w:p w14:paraId="6B9DBB07" w14:textId="1AD3CD4B" w:rsidR="00A65E9F" w:rsidRPr="00A65E9F" w:rsidRDefault="007B201F" w:rsidP="006A7E85">
      <w:pPr>
        <w:numPr>
          <w:ilvl w:val="0"/>
          <w:numId w:val="11"/>
        </w:numPr>
      </w:pPr>
      <w:r w:rsidRPr="007B201F">
        <w:t>strokovno odpravi</w:t>
      </w:r>
      <w:r>
        <w:t>ti</w:t>
      </w:r>
      <w:r w:rsidRPr="007B201F">
        <w:t xml:space="preserve"> vse napake v zvezi s pogodbeno dogovorjenimi deli</w:t>
      </w:r>
      <w:r>
        <w:t>;</w:t>
      </w:r>
      <w:r w:rsidR="00555F15" w:rsidRPr="00A65E9F">
        <w:t xml:space="preserve">  </w:t>
      </w:r>
    </w:p>
    <w:p w14:paraId="1D1CFAEC" w14:textId="77777777" w:rsidR="000B00C7" w:rsidRPr="00A65E9F" w:rsidRDefault="000B00C7" w:rsidP="006A7E85">
      <w:pPr>
        <w:numPr>
          <w:ilvl w:val="0"/>
          <w:numId w:val="11"/>
        </w:numPr>
      </w:pPr>
      <w:r w:rsidRPr="00A65E9F">
        <w:t>izvesti vse ostale aktivnosti, ki jih zahteva veljavna zakonodaja.</w:t>
      </w:r>
    </w:p>
    <w:p w14:paraId="7BD3017A" w14:textId="77777777" w:rsidR="00985147" w:rsidRDefault="00985147" w:rsidP="00D37134"/>
    <w:p w14:paraId="108C8FF8" w14:textId="530003D5" w:rsidR="00410882" w:rsidRDefault="00C70493" w:rsidP="00410882">
      <w:bookmarkStart w:id="245" w:name="_Hlk177680434"/>
      <w:bookmarkStart w:id="246" w:name="_Hlk177679274"/>
      <w:r>
        <w:t xml:space="preserve">Izvajalec izrecno potrjuje, da so mu v celoti znane </w:t>
      </w:r>
      <w:r w:rsidRPr="00C70493">
        <w:t>zahtev</w:t>
      </w:r>
      <w:r>
        <w:t>e</w:t>
      </w:r>
      <w:r w:rsidRPr="00C70493">
        <w:t xml:space="preserve"> iz projektne naloge za prostor in tehnični podatki opreme</w:t>
      </w:r>
      <w:r>
        <w:t xml:space="preserve">, na osnovi katerih bo </w:t>
      </w:r>
      <w:r w:rsidR="0017374D">
        <w:t xml:space="preserve">tudi </w:t>
      </w:r>
      <w:r>
        <w:t>izdelal projektno dokumentacijo</w:t>
      </w:r>
      <w:r w:rsidR="00615F54">
        <w:t xml:space="preserve"> za izvedbo del</w:t>
      </w:r>
      <w:r>
        <w:t xml:space="preserve">, in da </w:t>
      </w:r>
      <w:r w:rsidR="00615F54">
        <w:t>je</w:t>
      </w:r>
      <w:r>
        <w:t xml:space="preserve"> v ponudbi upošteva</w:t>
      </w:r>
      <w:r w:rsidR="00615F54">
        <w:t>l</w:t>
      </w:r>
      <w:r>
        <w:t xml:space="preserve"> vse okoliščine za izvedbo predmeta pogodbe</w:t>
      </w:r>
      <w:r w:rsidR="00615F54">
        <w:t xml:space="preserve">, vključno s podatki pridobljenimi na ogledu lokacije, ter </w:t>
      </w:r>
      <w:r w:rsidR="00615F54" w:rsidRPr="004619D7">
        <w:rPr>
          <w:bCs/>
        </w:rPr>
        <w:t>se vnaprej odpoveduje vsakršnemu zahtevku iz naslova nepopolne in/ali neustrezne dokumentacije</w:t>
      </w:r>
      <w:r w:rsidR="00615F54">
        <w:rPr>
          <w:bCs/>
        </w:rPr>
        <w:t xml:space="preserve"> naročnika</w:t>
      </w:r>
      <w:r w:rsidR="00615F54">
        <w:t>.</w:t>
      </w:r>
      <w:bookmarkEnd w:id="245"/>
      <w:r>
        <w:t xml:space="preserve"> </w:t>
      </w:r>
      <w:r w:rsidR="00410882" w:rsidRPr="00410882">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6FC33331" w14:textId="77777777" w:rsidR="00615F54" w:rsidRDefault="00615F54" w:rsidP="00410882"/>
    <w:p w14:paraId="35E8D47A" w14:textId="3E53497B" w:rsidR="00615F54" w:rsidRPr="00615F54" w:rsidRDefault="00615F54" w:rsidP="00615F54">
      <w:r w:rsidRPr="00615F54">
        <w:t xml:space="preserve">Izvajalec mora v roku </w:t>
      </w:r>
      <w:r>
        <w:t>desetih</w:t>
      </w:r>
      <w:r w:rsidRPr="00615F54">
        <w:t xml:space="preserve"> (</w:t>
      </w:r>
      <w:r>
        <w:t>1</w:t>
      </w:r>
      <w:r w:rsidRPr="00615F54">
        <w:t xml:space="preserve">0) dni </w:t>
      </w:r>
      <w:r>
        <w:t>od odkritja</w:t>
      </w:r>
      <w:r w:rsidRPr="00615F54">
        <w:t xml:space="preserve"> opozoriti naročnika na pomanjkljivosti ali nejasnosti dokumentacije, ki jih lahko ugotovi kot skrben izvajalec, ter v zvezi s tem od naročnika zahtevati </w:t>
      </w:r>
      <w:r w:rsidRPr="00615F54">
        <w:lastRenderedPageBreak/>
        <w:t xml:space="preserve">spremembe oz. navodila. V primeru, da izvajalec svoje dolžnosti ne izvrši v </w:t>
      </w:r>
      <w:r>
        <w:t xml:space="preserve">določenem </w:t>
      </w:r>
      <w:r w:rsidRPr="00615F54">
        <w:t>roku, je izvajalec naročniku odgovoren za vso škodo, ki jo zaradi opustitve dolžne skrbnosti izvajalca utrpi naročnik.</w:t>
      </w:r>
    </w:p>
    <w:bookmarkEnd w:id="246"/>
    <w:p w14:paraId="7A33DD6F" w14:textId="77777777" w:rsidR="00615F54" w:rsidRPr="00410882" w:rsidRDefault="00615F54" w:rsidP="00410882"/>
    <w:p w14:paraId="5BED88A8" w14:textId="77777777" w:rsidR="00410882" w:rsidRDefault="00410882" w:rsidP="00D37134"/>
    <w:p w14:paraId="68ECAC0A" w14:textId="69863008" w:rsidR="002318B0" w:rsidRPr="00A4794B" w:rsidRDefault="00CE6970" w:rsidP="00D37134">
      <w:r w:rsidRPr="00A4794B">
        <w:t>Uporabnik in izvajalec bosta podpisala pogodbo o vzdrževanju predmetne opreme po tej pogodbi najkasneje v roku 30 dni po izteku garancijske dobe.</w:t>
      </w:r>
    </w:p>
    <w:p w14:paraId="5A90EC40" w14:textId="08F9E269" w:rsidR="002318B0" w:rsidRDefault="002318B0" w:rsidP="00D37134"/>
    <w:p w14:paraId="5E104AAD" w14:textId="77777777" w:rsidR="00604AB2" w:rsidRPr="003D2A5E" w:rsidRDefault="00604AB2" w:rsidP="006A7E85">
      <w:pPr>
        <w:numPr>
          <w:ilvl w:val="0"/>
          <w:numId w:val="13"/>
        </w:numPr>
        <w:jc w:val="center"/>
      </w:pPr>
      <w:r w:rsidRPr="003D2A5E">
        <w:t>člen</w:t>
      </w:r>
    </w:p>
    <w:p w14:paraId="4B963F89" w14:textId="77777777" w:rsidR="00604AB2" w:rsidRDefault="00604AB2" w:rsidP="00D37134"/>
    <w:p w14:paraId="3276B1B4" w14:textId="77777777" w:rsidR="00604AB2" w:rsidRPr="00B16109" w:rsidRDefault="00604AB2" w:rsidP="00604AB2">
      <w:pPr>
        <w:autoSpaceDN w:val="0"/>
        <w:ind w:right="7"/>
        <w:rPr>
          <w:b/>
          <w:lang w:eastAsia="en-US"/>
        </w:rPr>
      </w:pPr>
      <w:r w:rsidRPr="00B16109">
        <w:rPr>
          <w:b/>
          <w:lang w:eastAsia="en-US"/>
        </w:rPr>
        <w:t>Strokovni kader</w:t>
      </w:r>
    </w:p>
    <w:p w14:paraId="0E8C222E" w14:textId="77777777" w:rsidR="00604AB2" w:rsidRPr="00B16109" w:rsidRDefault="00604AB2" w:rsidP="00604AB2">
      <w:pPr>
        <w:autoSpaceDN w:val="0"/>
        <w:ind w:right="7"/>
        <w:rPr>
          <w:lang w:eastAsia="en-US"/>
        </w:rPr>
      </w:pPr>
      <w:r w:rsidRPr="00B16109">
        <w:rPr>
          <w:lang w:eastAsia="en-US"/>
        </w:rPr>
        <w:t>Strokovne funkcije, ki so bile razpisane v naročnikovi dokumentaciji</w:t>
      </w:r>
      <w:r>
        <w:rPr>
          <w:lang w:eastAsia="en-US"/>
        </w:rPr>
        <w:t>,</w:t>
      </w:r>
      <w:r w:rsidRPr="00B16109">
        <w:rPr>
          <w:lang w:eastAsia="en-US"/>
        </w:rPr>
        <w:t xml:space="preserve"> lahko opravlja samo strokovni kader, ki je bil v ponudbi imenovan na te funkcije. </w:t>
      </w:r>
      <w:bookmarkStart w:id="247" w:name="_Hlk516927920"/>
      <w:r w:rsidRPr="00B16109">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r>
        <w:rPr>
          <w:lang w:eastAsia="en-US"/>
        </w:rPr>
        <w:t xml:space="preserve"> ob predhodnem soglasju naročnika</w:t>
      </w:r>
      <w:r w:rsidRPr="00B16109">
        <w:rPr>
          <w:lang w:eastAsia="en-US"/>
        </w:rPr>
        <w:t>.</w:t>
      </w:r>
    </w:p>
    <w:bookmarkEnd w:id="247"/>
    <w:p w14:paraId="310805BF" w14:textId="77777777" w:rsidR="00604AB2" w:rsidRPr="00B16109" w:rsidRDefault="00604AB2" w:rsidP="00604AB2">
      <w:pPr>
        <w:autoSpaceDN w:val="0"/>
        <w:ind w:right="7"/>
        <w:rPr>
          <w:lang w:eastAsia="en-US"/>
        </w:rPr>
      </w:pPr>
    </w:p>
    <w:p w14:paraId="1BD12B5C" w14:textId="77777777" w:rsidR="00604AB2" w:rsidRDefault="00604AB2" w:rsidP="00604AB2">
      <w:pPr>
        <w:autoSpaceDN w:val="0"/>
        <w:ind w:right="7"/>
        <w:rPr>
          <w:lang w:eastAsia="en-US"/>
        </w:rPr>
      </w:pPr>
      <w:r w:rsidRPr="00740148">
        <w:rPr>
          <w:lang w:eastAsia="en-US"/>
        </w:rPr>
        <w:t>Funkcijo vodje del za vodenje gradnje (vodja gradnje) pri izvedbi del po tej pogodbi opravlja</w:t>
      </w:r>
      <w:r w:rsidRPr="00B16109">
        <w:rPr>
          <w:lang w:eastAsia="en-US"/>
        </w:rPr>
        <w:t xml:space="preserve"> </w:t>
      </w:r>
      <w:r w:rsidRPr="00280993">
        <w:rPr>
          <w:lang w:eastAsia="en-US"/>
        </w:rPr>
        <w:t>____________________.</w:t>
      </w:r>
      <w:r>
        <w:rPr>
          <w:lang w:eastAsia="en-US"/>
        </w:rPr>
        <w:t xml:space="preserve"> </w:t>
      </w:r>
    </w:p>
    <w:p w14:paraId="42791A06" w14:textId="77777777" w:rsidR="00604AB2" w:rsidRDefault="00604AB2" w:rsidP="00604AB2">
      <w:pPr>
        <w:autoSpaceDN w:val="0"/>
        <w:ind w:right="7"/>
        <w:rPr>
          <w:lang w:eastAsia="en-US"/>
        </w:rPr>
      </w:pPr>
    </w:p>
    <w:p w14:paraId="3AE83B76" w14:textId="76792C23" w:rsidR="00604AB2" w:rsidRDefault="00604AB2" w:rsidP="00604AB2">
      <w:pPr>
        <w:autoSpaceDN w:val="0"/>
        <w:ind w:right="7"/>
        <w:rPr>
          <w:lang w:eastAsia="en-US"/>
        </w:rPr>
      </w:pPr>
      <w:r>
        <w:rPr>
          <w:lang w:eastAsia="en-US"/>
        </w:rPr>
        <w:t xml:space="preserve">Funkcijo statika gradbenih konstrukcij opravlja </w:t>
      </w:r>
      <w:r w:rsidRPr="00280993">
        <w:rPr>
          <w:lang w:eastAsia="en-US"/>
        </w:rPr>
        <w:t>____________________.</w:t>
      </w:r>
      <w:r>
        <w:rPr>
          <w:lang w:eastAsia="en-US"/>
        </w:rPr>
        <w:t xml:space="preserve"> </w:t>
      </w:r>
    </w:p>
    <w:p w14:paraId="3C159101" w14:textId="77777777" w:rsidR="003C4522" w:rsidRDefault="003C4522" w:rsidP="00604AB2">
      <w:pPr>
        <w:autoSpaceDN w:val="0"/>
        <w:ind w:right="7"/>
        <w:rPr>
          <w:lang w:eastAsia="en-US"/>
        </w:rPr>
      </w:pPr>
    </w:p>
    <w:p w14:paraId="6ECA5D97" w14:textId="0396228E" w:rsidR="003C4522" w:rsidRDefault="003C4522" w:rsidP="00604AB2">
      <w:pPr>
        <w:autoSpaceDN w:val="0"/>
        <w:ind w:right="7"/>
        <w:rPr>
          <w:lang w:eastAsia="en-US"/>
        </w:rPr>
      </w:pPr>
      <w:r w:rsidRPr="00740148">
        <w:rPr>
          <w:lang w:eastAsia="en-US"/>
        </w:rPr>
        <w:t xml:space="preserve">Funkcijo vodje </w:t>
      </w:r>
      <w:r>
        <w:rPr>
          <w:lang w:eastAsia="en-US"/>
        </w:rPr>
        <w:t>projekta</w:t>
      </w:r>
      <w:r w:rsidRPr="00740148">
        <w:rPr>
          <w:lang w:eastAsia="en-US"/>
        </w:rPr>
        <w:t xml:space="preserve"> pri izvedbi del po tej pogodbi opravlja</w:t>
      </w:r>
      <w:r w:rsidRPr="00B16109">
        <w:rPr>
          <w:lang w:eastAsia="en-US"/>
        </w:rPr>
        <w:t xml:space="preserve"> </w:t>
      </w:r>
      <w:r w:rsidRPr="00280993">
        <w:rPr>
          <w:lang w:eastAsia="en-US"/>
        </w:rPr>
        <w:t>____________________.</w:t>
      </w:r>
    </w:p>
    <w:p w14:paraId="7A3DEB31" w14:textId="77777777" w:rsidR="00604AB2" w:rsidRDefault="00604AB2" w:rsidP="00604AB2">
      <w:pPr>
        <w:autoSpaceDN w:val="0"/>
        <w:ind w:right="7"/>
        <w:rPr>
          <w:lang w:eastAsia="en-US"/>
        </w:rPr>
      </w:pPr>
    </w:p>
    <w:p w14:paraId="22520825" w14:textId="562B1E47" w:rsidR="00604AB2" w:rsidRPr="00504904" w:rsidRDefault="00604AB2" w:rsidP="00604AB2">
      <w:pPr>
        <w:autoSpaceDE w:val="0"/>
        <w:autoSpaceDN w:val="0"/>
        <w:rPr>
          <w:lang w:eastAsia="zh-CN"/>
        </w:rPr>
      </w:pPr>
      <w:r w:rsidRPr="00C01C44">
        <w:rPr>
          <w:lang w:eastAsia="zh-CN"/>
        </w:rPr>
        <w:t xml:space="preserve">Vodja gradnje </w:t>
      </w:r>
      <w:r w:rsidR="003C4522" w:rsidRPr="00C01C44">
        <w:rPr>
          <w:lang w:eastAsia="zh-CN"/>
        </w:rPr>
        <w:t>mora biti prisoten na gradbišču dnevno ter na vseh koordinacijskih sestankih. Vodja projekta mora biti prisoten na vseh koordinacijskih sestankih, na gradbišču pa glede na potrebe poteka gradnje na poziv s strani naročnika, uporabnika ali vodje gradnje. Udeležba ostalih odgovornih projektantov in statika gradbenih konstrukcij na koordinacijskih sestankih in gradbišču je odvisna od poteka gradnje ter je lahko kadarkoli zahtevana s strani naročnika, uporabnika, vodje gradnje in vodje projekta.</w:t>
      </w:r>
      <w:r w:rsidR="003C4522" w:rsidRPr="00C01C44" w:rsidDel="003C4522">
        <w:rPr>
          <w:lang w:eastAsia="zh-CN"/>
        </w:rPr>
        <w:t xml:space="preserve"> </w:t>
      </w:r>
    </w:p>
    <w:p w14:paraId="53ED1880" w14:textId="77777777" w:rsidR="00604AB2" w:rsidRDefault="00604AB2" w:rsidP="00C01C44">
      <w:pPr>
        <w:autoSpaceDE w:val="0"/>
        <w:autoSpaceDN w:val="0"/>
      </w:pPr>
    </w:p>
    <w:p w14:paraId="178C9D9D" w14:textId="77777777" w:rsidR="006D2E9F" w:rsidRPr="003D2A5E" w:rsidRDefault="006D2E9F" w:rsidP="006A7E85">
      <w:pPr>
        <w:numPr>
          <w:ilvl w:val="0"/>
          <w:numId w:val="13"/>
        </w:numPr>
        <w:jc w:val="center"/>
      </w:pPr>
      <w:r w:rsidRPr="003D2A5E">
        <w:t>člen</w:t>
      </w:r>
    </w:p>
    <w:p w14:paraId="756F9348" w14:textId="77777777" w:rsidR="00580E07" w:rsidRDefault="00580E07" w:rsidP="00D37134"/>
    <w:p w14:paraId="4A2778A6" w14:textId="77777777" w:rsidR="006D2E9F" w:rsidRPr="00B16109" w:rsidRDefault="006D2E9F" w:rsidP="006D2E9F">
      <w:pPr>
        <w:rPr>
          <w:b/>
        </w:rPr>
      </w:pPr>
      <w:r w:rsidRPr="00B16109">
        <w:rPr>
          <w:b/>
        </w:rPr>
        <w:t xml:space="preserve">Rok za uveljavljanje zahtevkov </w:t>
      </w:r>
    </w:p>
    <w:p w14:paraId="674C4A46" w14:textId="25A2A397" w:rsidR="006D2E9F" w:rsidRPr="00B16109" w:rsidRDefault="006D2E9F" w:rsidP="006D2E9F">
      <w:bookmarkStart w:id="248" w:name="_Hlk516927969"/>
      <w:r w:rsidRPr="00B16109">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 okoliščin naročniku poslati zahtevek za podaljšanje pogodbenega roka ali za plačilo dodatnih del. V primeru zamude tega roka izvajalec izgubi  pravico do podaljšanja roka izvedbe ali do kakršnegakoli dodatnega plačila (prekluzivni rok za opozorilo).</w:t>
      </w:r>
    </w:p>
    <w:p w14:paraId="74CA54B1" w14:textId="77777777" w:rsidR="006D2E9F" w:rsidRPr="00B16109" w:rsidRDefault="006D2E9F" w:rsidP="006D2E9F">
      <w:pPr>
        <w:rPr>
          <w:b/>
        </w:rPr>
      </w:pPr>
    </w:p>
    <w:p w14:paraId="111FEE68" w14:textId="77777777" w:rsidR="006D2E9F" w:rsidRPr="00B16109" w:rsidRDefault="006D2E9F" w:rsidP="006D2E9F">
      <w:r w:rsidRPr="00B16109">
        <w:t xml:space="preserve">Namen te določbe je v tem, da s pravočasno vložitvijo zahtevka naročnik pridobi možnost, da tekoče in sproti vodi investicijo ter zahteva ustrezne prilagoditve v dinamiki in stroškovni komponenti izvedbe del. </w:t>
      </w:r>
    </w:p>
    <w:bookmarkEnd w:id="248"/>
    <w:p w14:paraId="46FC785C" w14:textId="77777777" w:rsidR="006D2E9F" w:rsidRDefault="006D2E9F" w:rsidP="00D37134"/>
    <w:p w14:paraId="72F46B5C" w14:textId="592F568D" w:rsidR="0002280D" w:rsidRPr="00DC3DCD" w:rsidRDefault="0002280D" w:rsidP="0002280D">
      <w:pPr>
        <w:rPr>
          <w:b/>
        </w:rPr>
      </w:pPr>
      <w:r w:rsidRPr="00DC3DCD">
        <w:rPr>
          <w:b/>
        </w:rPr>
        <w:t>X.</w:t>
      </w:r>
      <w:r>
        <w:rPr>
          <w:b/>
        </w:rPr>
        <w:t xml:space="preserve"> </w:t>
      </w:r>
      <w:r w:rsidRPr="0002280D">
        <w:rPr>
          <w:b/>
        </w:rPr>
        <w:t>ZAUSTAVITEV DEL</w:t>
      </w:r>
    </w:p>
    <w:p w14:paraId="25C7A94D" w14:textId="77777777" w:rsidR="0002280D" w:rsidRPr="00F67F30" w:rsidRDefault="0002280D" w:rsidP="006A7E85">
      <w:pPr>
        <w:numPr>
          <w:ilvl w:val="0"/>
          <w:numId w:val="13"/>
        </w:numPr>
        <w:jc w:val="center"/>
      </w:pPr>
      <w:r w:rsidRPr="00F67F30">
        <w:t>člen</w:t>
      </w:r>
    </w:p>
    <w:p w14:paraId="175A0166" w14:textId="77B6B2A1" w:rsidR="0002280D" w:rsidRDefault="0002280D" w:rsidP="00D37134">
      <w:r>
        <w:t xml:space="preserve"> </w:t>
      </w:r>
    </w:p>
    <w:p w14:paraId="63A16F33" w14:textId="77777777" w:rsidR="0002280D" w:rsidRPr="0002280D" w:rsidRDefault="0002280D" w:rsidP="0002280D">
      <w:r w:rsidRPr="0002280D">
        <w:t>Naročnik lahko kadarkoli naroči izvajalcu, da ustavi napredovanje nekega dela ali vseh del. V takšnem primeru mora izvajalec zaščititi, shraniti ali zavarovati pogodbena dela proti kvarjenju, izgubi ali škodi.</w:t>
      </w:r>
    </w:p>
    <w:p w14:paraId="4333EAD8" w14:textId="77777777" w:rsidR="0002280D" w:rsidRPr="0002280D" w:rsidRDefault="0002280D" w:rsidP="0002280D"/>
    <w:p w14:paraId="39C53450" w14:textId="77777777" w:rsidR="0002280D" w:rsidRPr="0002280D" w:rsidRDefault="0002280D" w:rsidP="0002280D">
      <w:r w:rsidRPr="0002280D">
        <w:lastRenderedPageBreak/>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4A8702FA" w14:textId="77777777" w:rsidR="0002280D" w:rsidRDefault="0002280D" w:rsidP="00D37134"/>
    <w:p w14:paraId="24B910B2" w14:textId="77777777" w:rsidR="0002280D" w:rsidRPr="00524344" w:rsidRDefault="0002280D" w:rsidP="00D37134"/>
    <w:p w14:paraId="04C42D51" w14:textId="2401701C" w:rsidR="00E27D07" w:rsidRPr="00DC3DCD" w:rsidRDefault="001E51E2" w:rsidP="00D37134">
      <w:pPr>
        <w:rPr>
          <w:b/>
        </w:rPr>
      </w:pPr>
      <w:r w:rsidRPr="00DC3DCD">
        <w:rPr>
          <w:b/>
        </w:rPr>
        <w:t>X</w:t>
      </w:r>
      <w:r w:rsidR="009847E7">
        <w:rPr>
          <w:b/>
        </w:rPr>
        <w:t>I</w:t>
      </w:r>
      <w:r w:rsidR="00E27D07" w:rsidRPr="00DC3DCD">
        <w:rPr>
          <w:b/>
        </w:rPr>
        <w:t>. FINANČNA ZAVAROVANJA</w:t>
      </w:r>
    </w:p>
    <w:p w14:paraId="3627CCB5" w14:textId="77777777" w:rsidR="00276D5D" w:rsidRPr="00F67F30" w:rsidRDefault="00276D5D" w:rsidP="00276D5D">
      <w:pPr>
        <w:numPr>
          <w:ilvl w:val="0"/>
          <w:numId w:val="13"/>
        </w:numPr>
        <w:jc w:val="center"/>
      </w:pPr>
      <w:r w:rsidRPr="00F67F30">
        <w:t>člen</w:t>
      </w:r>
    </w:p>
    <w:p w14:paraId="651FD3E3" w14:textId="77777777" w:rsidR="00276D5D" w:rsidRDefault="00276D5D" w:rsidP="00D37134">
      <w:pPr>
        <w:rPr>
          <w:rFonts w:eastAsia="Arial Unicode MS"/>
        </w:rPr>
      </w:pPr>
    </w:p>
    <w:p w14:paraId="791605A8" w14:textId="0372C5ED" w:rsidR="00E27D07" w:rsidRPr="000B425D" w:rsidRDefault="00770462" w:rsidP="00D37134">
      <w:pPr>
        <w:rPr>
          <w:rFonts w:eastAsia="Arial Unicode MS"/>
        </w:rPr>
      </w:pPr>
      <w:r>
        <w:rPr>
          <w:rFonts w:eastAsia="Arial Unicode MS"/>
        </w:rPr>
        <w:t xml:space="preserve">Izvajalec </w:t>
      </w:r>
      <w:r w:rsidR="00E27D07">
        <w:rPr>
          <w:rFonts w:eastAsia="Arial Unicode MS"/>
        </w:rPr>
        <w:t>mora najkasneje v 15</w:t>
      </w:r>
      <w:r w:rsidR="00E27D07" w:rsidRPr="000B425D">
        <w:rPr>
          <w:rFonts w:eastAsia="Arial Unicode MS"/>
        </w:rPr>
        <w:t xml:space="preserve"> dneh od </w:t>
      </w:r>
      <w:r w:rsidR="00E27D07">
        <w:rPr>
          <w:rFonts w:eastAsia="Arial Unicode MS"/>
        </w:rPr>
        <w:t>podpisa</w:t>
      </w:r>
      <w:r w:rsidR="00E27D07" w:rsidRPr="000B425D">
        <w:rPr>
          <w:rFonts w:eastAsia="Arial Unicode MS"/>
        </w:rPr>
        <w:t xml:space="preserve"> pogodbe naročniku izročiti finančno zavarovanje za dobro izvedbo pogodbenih obveznosti glede na vzorec iz </w:t>
      </w:r>
      <w:r w:rsidR="00E27D07" w:rsidRPr="003D2A5E">
        <w:rPr>
          <w:rFonts w:eastAsia="Arial Unicode MS"/>
        </w:rPr>
        <w:t xml:space="preserve">dokumentacije v višini </w:t>
      </w:r>
      <w:r w:rsidR="000E5373" w:rsidRPr="000E5373">
        <w:rPr>
          <w:rFonts w:eastAsia="Arial Unicode MS"/>
        </w:rPr>
        <w:t xml:space="preserve">10 % (deset odstotkov) </w:t>
      </w:r>
      <w:r w:rsidR="00E27D07" w:rsidRPr="003D2A5E">
        <w:rPr>
          <w:rFonts w:eastAsia="Arial Unicode MS"/>
        </w:rPr>
        <w:t>od skupne pogodbene vrednosti z DDV, ki ga lahko</w:t>
      </w:r>
      <w:r w:rsidR="00E27D07" w:rsidRPr="000B425D">
        <w:rPr>
          <w:rFonts w:eastAsia="Arial Unicode MS"/>
        </w:rPr>
        <w:t xml:space="preserve"> naročnik unovči v naslednjih primerih, če </w:t>
      </w:r>
      <w:r w:rsidR="00D338E1">
        <w:t>izvajalec</w:t>
      </w:r>
      <w:r w:rsidR="00E27D07" w:rsidRPr="000B425D">
        <w:rPr>
          <w:rFonts w:eastAsia="Arial Unicode MS"/>
        </w:rPr>
        <w:t>:</w:t>
      </w:r>
    </w:p>
    <w:p w14:paraId="5CE3E595" w14:textId="77777777" w:rsidR="00E27D07" w:rsidRPr="000B425D" w:rsidRDefault="00E27D07" w:rsidP="006A7E85">
      <w:pPr>
        <w:numPr>
          <w:ilvl w:val="0"/>
          <w:numId w:val="12"/>
        </w:numPr>
      </w:pPr>
      <w:r w:rsidRPr="000B425D">
        <w:t>ne prične izvajati svojih pogodbenih obveznosti v skladu z določili sklenjene pogodbe ali</w:t>
      </w:r>
    </w:p>
    <w:p w14:paraId="2DEB602B" w14:textId="77777777" w:rsidR="00E27D07" w:rsidRPr="000B425D" w:rsidRDefault="00E27D07" w:rsidP="006A7E85">
      <w:pPr>
        <w:numPr>
          <w:ilvl w:val="0"/>
          <w:numId w:val="12"/>
        </w:numPr>
      </w:pPr>
      <w:r w:rsidRPr="000B425D">
        <w:t>ne izpolni svojih pogodbenih obveznosti v skladu z določili sklenjene pogodbe ali</w:t>
      </w:r>
    </w:p>
    <w:p w14:paraId="39D51FB2" w14:textId="77777777" w:rsidR="00E27D07" w:rsidRPr="000B425D" w:rsidRDefault="00E27D07" w:rsidP="006A7E85">
      <w:pPr>
        <w:numPr>
          <w:ilvl w:val="0"/>
          <w:numId w:val="12"/>
        </w:numPr>
      </w:pPr>
      <w:r w:rsidRPr="000B425D">
        <w:t>pravočasno ne izpolni svojih pogodbenih obveznosti v skladu z določili sklenjene pogodbe ali</w:t>
      </w:r>
    </w:p>
    <w:p w14:paraId="402DD3D8" w14:textId="77777777" w:rsidR="00E27D07" w:rsidRPr="000B425D" w:rsidRDefault="00E27D07" w:rsidP="006A7E85">
      <w:pPr>
        <w:numPr>
          <w:ilvl w:val="0"/>
          <w:numId w:val="12"/>
        </w:numPr>
      </w:pPr>
      <w:r w:rsidRPr="000B425D">
        <w:t>pravilno ne izpolni svojih pogodbenih obveznosti v skladu z določili sklenjene pogodbe ali</w:t>
      </w:r>
    </w:p>
    <w:p w14:paraId="3924D9B0" w14:textId="77777777" w:rsidR="00E27D07" w:rsidRPr="000B425D" w:rsidRDefault="00E27D07" w:rsidP="006A7E85">
      <w:pPr>
        <w:numPr>
          <w:ilvl w:val="0"/>
          <w:numId w:val="12"/>
        </w:numPr>
      </w:pPr>
      <w:r w:rsidRPr="000B425D">
        <w:t>preneha izpolnjevati svoje pogodbene obveznosti v skladu z določili sklenjene pogodbe.</w:t>
      </w:r>
    </w:p>
    <w:p w14:paraId="55C01512" w14:textId="77777777" w:rsidR="00E27D07" w:rsidRPr="000B425D" w:rsidRDefault="00E27D07" w:rsidP="00D37134">
      <w:pPr>
        <w:rPr>
          <w:rFonts w:eastAsia="Arial Unicode MS"/>
        </w:rPr>
      </w:pPr>
    </w:p>
    <w:p w14:paraId="44F52F1A" w14:textId="77777777" w:rsidR="00E27D07" w:rsidRPr="000B425D" w:rsidRDefault="00E27D07" w:rsidP="00D37134">
      <w:pPr>
        <w:rPr>
          <w:rFonts w:eastAsia="Arial Unicode MS"/>
        </w:rPr>
      </w:pPr>
      <w:r w:rsidRPr="000B425D">
        <w:rPr>
          <w:rFonts w:eastAsia="Arial Unicode MS"/>
        </w:rPr>
        <w:t xml:space="preserve">Predložitev zavarovanja </w:t>
      </w:r>
      <w:r w:rsidR="007E63F2">
        <w:rPr>
          <w:rFonts w:eastAsia="Arial Unicode MS"/>
        </w:rPr>
        <w:t>za dobro izvedbo pogodbenih obveznosti</w:t>
      </w:r>
      <w:r w:rsidRPr="000B425D">
        <w:rPr>
          <w:rFonts w:eastAsia="Arial Unicode MS"/>
        </w:rPr>
        <w:t xml:space="preserve"> je pogoj za veljavnost pogodbe.</w:t>
      </w:r>
    </w:p>
    <w:p w14:paraId="0D1CD0F0" w14:textId="77777777" w:rsidR="00E27D07" w:rsidRPr="000B425D" w:rsidRDefault="00E27D07" w:rsidP="00D37134">
      <w:pPr>
        <w:rPr>
          <w:rFonts w:eastAsia="Arial Unicode MS"/>
        </w:rPr>
      </w:pPr>
    </w:p>
    <w:p w14:paraId="25884E85" w14:textId="3F8A43BA" w:rsidR="00E27D07" w:rsidRPr="000B425D" w:rsidRDefault="00E27D07" w:rsidP="00D37134">
      <w:r w:rsidRPr="000B425D">
        <w:t xml:space="preserve">Finančno zavarovanje za dobro izvedbo pogodbenih obveznosti mora biti veljavno vsaj še 30 (trideset) dni po </w:t>
      </w:r>
      <w:r w:rsidR="007E63F2">
        <w:t xml:space="preserve">preteku roka za izvedbo </w:t>
      </w:r>
      <w:r w:rsidR="00F5412D">
        <w:t xml:space="preserve">vseh </w:t>
      </w:r>
      <w:r w:rsidR="007E63F2">
        <w:t>pogodbenih obveznosti</w:t>
      </w:r>
      <w:r w:rsidR="00CE6970">
        <w:t xml:space="preserve">. </w:t>
      </w:r>
      <w:r w:rsidR="00F5412D">
        <w:t>I</w:t>
      </w:r>
      <w:r w:rsidR="007E63F2">
        <w:t>zvedba</w:t>
      </w:r>
      <w:r w:rsidR="00F5412D">
        <w:t xml:space="preserve"> vseh</w:t>
      </w:r>
      <w:r w:rsidR="007E63F2">
        <w:t xml:space="preserve"> pogodbenih obveznosti pomeni prevzem oz</w:t>
      </w:r>
      <w:r w:rsidR="00F5412D">
        <w:t>iroma</w:t>
      </w:r>
      <w:r w:rsidR="007E63F2">
        <w:t xml:space="preserve"> podpis primopredajnega zapisnika</w:t>
      </w:r>
      <w:r w:rsidR="005237A3">
        <w:t xml:space="preserve"> s strani pooblaščenih predstavnikov naročnika, uporabnika in izvajalca</w:t>
      </w:r>
      <w:r w:rsidR="007E63F2">
        <w:t>.</w:t>
      </w:r>
    </w:p>
    <w:p w14:paraId="79391B28" w14:textId="77777777" w:rsidR="00E27D07" w:rsidRPr="00445889" w:rsidRDefault="00E27D07" w:rsidP="00D37134"/>
    <w:p w14:paraId="1ED3BB61" w14:textId="0FF202AB" w:rsidR="00E27D07" w:rsidRDefault="00E27D07" w:rsidP="00D37134">
      <w:r w:rsidRPr="000B425D">
        <w:t>Če se med trajanjem te pogodbe spremeni rok za izvedbo pogodbenih obveznosti</w:t>
      </w:r>
      <w:r w:rsidR="00F5412D">
        <w:t xml:space="preserve"> ali </w:t>
      </w:r>
      <w:r w:rsidR="00F5412D" w:rsidRPr="00F5412D">
        <w:t>zviša skupna vrednost pogodbe</w:t>
      </w:r>
      <w:r w:rsidRPr="000B425D">
        <w:t xml:space="preserve">, mora </w:t>
      </w:r>
      <w:r w:rsidR="00770462">
        <w:t>izvajalec</w:t>
      </w:r>
      <w:r w:rsidR="00770462" w:rsidRPr="000B425D">
        <w:t xml:space="preserve"> </w:t>
      </w:r>
      <w:r w:rsidRPr="000B425D">
        <w:t>ustrezno temu spremeniti tudi finančno zavarovanje za dobro izvedbo pogodbenih obveznosti oziroma podaljšati nje</w:t>
      </w:r>
      <w:r w:rsidR="00F5412D">
        <w:t>govo</w:t>
      </w:r>
      <w:r w:rsidRPr="000B425D">
        <w:t xml:space="preserve"> veljavnost na svoje stroške.</w:t>
      </w:r>
    </w:p>
    <w:p w14:paraId="3BC836CE" w14:textId="77777777" w:rsidR="00E27D07" w:rsidRDefault="00E27D07" w:rsidP="00D37134"/>
    <w:p w14:paraId="0AEB4A04" w14:textId="77777777" w:rsidR="00E27D07" w:rsidRPr="00F67F30" w:rsidRDefault="00E27D07" w:rsidP="006A7E85">
      <w:pPr>
        <w:numPr>
          <w:ilvl w:val="0"/>
          <w:numId w:val="13"/>
        </w:numPr>
        <w:jc w:val="center"/>
      </w:pPr>
      <w:r w:rsidRPr="00F67F30">
        <w:t>člen</w:t>
      </w:r>
    </w:p>
    <w:p w14:paraId="7F83325F" w14:textId="77777777" w:rsidR="00E27D07" w:rsidRDefault="00E27D07" w:rsidP="00D37134"/>
    <w:p w14:paraId="67306C2F" w14:textId="07A21685" w:rsidR="00E27D07" w:rsidRDefault="00770462" w:rsidP="00D37134">
      <w:pPr>
        <w:rPr>
          <w:rFonts w:eastAsia="Arial Unicode MS"/>
        </w:rPr>
      </w:pPr>
      <w:r>
        <w:t>Izvajalec</w:t>
      </w:r>
      <w:r w:rsidRPr="00F67F30">
        <w:t xml:space="preserve"> </w:t>
      </w:r>
      <w:r w:rsidR="00E27D07">
        <w:t xml:space="preserve">mora </w:t>
      </w:r>
      <w:r w:rsidR="00061DBA">
        <w:t xml:space="preserve">najkasneje v roku 15 dni po </w:t>
      </w:r>
      <w:r w:rsidR="00466D98">
        <w:t>primopredaji</w:t>
      </w:r>
      <w:r w:rsidR="00E27D07">
        <w:t xml:space="preserve"> naročniku izročiti</w:t>
      </w:r>
      <w:r w:rsidR="00E27D07" w:rsidRPr="00F67F30">
        <w:t xml:space="preserve"> finančno zavarovanje za odpravo </w:t>
      </w:r>
      <w:r w:rsidR="00E27D07" w:rsidRPr="00E02059">
        <w:t xml:space="preserve">napak v višini 5 % </w:t>
      </w:r>
      <w:r w:rsidR="00E27D07" w:rsidRPr="00E02059">
        <w:rPr>
          <w:rFonts w:eastAsia="Arial Unicode MS"/>
        </w:rPr>
        <w:t>od skupne pogodbene vrednosti z DDV</w:t>
      </w:r>
      <w:r w:rsidR="00E27D07" w:rsidRPr="00E02059">
        <w:rPr>
          <w:sz w:val="18"/>
          <w:szCs w:val="18"/>
        </w:rPr>
        <w:t>,</w:t>
      </w:r>
      <w:r w:rsidR="00E27D07" w:rsidRPr="00E02059">
        <w:rPr>
          <w:rFonts w:eastAsia="Arial Unicode MS"/>
        </w:rPr>
        <w:t xml:space="preserve"> ki ga lahko naročnik</w:t>
      </w:r>
      <w:r w:rsidR="00E27D07" w:rsidRPr="000B425D">
        <w:rPr>
          <w:rFonts w:eastAsia="Arial Unicode MS"/>
        </w:rPr>
        <w:t xml:space="preserve"> unovči, če </w:t>
      </w:r>
      <w:r>
        <w:rPr>
          <w:rFonts w:eastAsia="Arial Unicode MS"/>
        </w:rPr>
        <w:t xml:space="preserve">izvajalec </w:t>
      </w:r>
      <w:r w:rsidR="00E27D07">
        <w:rPr>
          <w:rFonts w:eastAsia="Arial Unicode MS"/>
        </w:rPr>
        <w:t>ne bo izvrševal garancijskih obveznosti v rokih in na način, kot je opredeljeno v tej pogodbi.</w:t>
      </w:r>
      <w:r w:rsidR="004F6644">
        <w:rPr>
          <w:rFonts w:eastAsia="Arial Unicode MS"/>
        </w:rPr>
        <w:t xml:space="preserve"> </w:t>
      </w:r>
      <w:r w:rsidR="004F6644" w:rsidRPr="004F6644">
        <w:rPr>
          <w:rFonts w:eastAsia="Arial Unicode MS"/>
        </w:rPr>
        <w:t>V kolikor se garancijski rok podaljša, mora</w:t>
      </w:r>
      <w:r w:rsidR="004F6644">
        <w:rPr>
          <w:rFonts w:eastAsia="Arial Unicode MS"/>
        </w:rPr>
        <w:t xml:space="preserve"> izvajalec</w:t>
      </w:r>
      <w:r w:rsidR="004F6644" w:rsidRPr="004F6644">
        <w:rPr>
          <w:rFonts w:eastAsia="Arial Unicode MS"/>
        </w:rPr>
        <w:t xml:space="preserve"> hkrati za enak čas podaljšati tudi rok trajanja zavarovanja za odpravo napak v garancijskem roku.</w:t>
      </w:r>
    </w:p>
    <w:p w14:paraId="47B322B6" w14:textId="77777777" w:rsidR="00E27D07" w:rsidRDefault="00E27D07" w:rsidP="00D37134">
      <w:pPr>
        <w:rPr>
          <w:rFonts w:eastAsia="Arial Unicode MS"/>
        </w:rPr>
      </w:pPr>
    </w:p>
    <w:p w14:paraId="3E477F94" w14:textId="36E45708" w:rsidR="00E27D07" w:rsidRDefault="00E27D07" w:rsidP="00D37134">
      <w:pPr>
        <w:rPr>
          <w:rFonts w:eastAsia="Arial Unicode MS"/>
        </w:rPr>
      </w:pPr>
      <w:r>
        <w:rPr>
          <w:rFonts w:eastAsia="Arial Unicode MS"/>
        </w:rPr>
        <w:t xml:space="preserve">Finančno zavarovanje za odpravo napak v garancijski dobi velja od dneva </w:t>
      </w:r>
      <w:r w:rsidR="00466D98">
        <w:rPr>
          <w:rFonts w:eastAsia="Arial Unicode MS"/>
        </w:rPr>
        <w:t>primopredaje</w:t>
      </w:r>
      <w:r w:rsidRPr="004925C8">
        <w:rPr>
          <w:rFonts w:eastAsia="Arial Unicode MS"/>
        </w:rPr>
        <w:t xml:space="preserve">. </w:t>
      </w:r>
      <w:r w:rsidR="00547B5F" w:rsidRPr="004925C8">
        <w:rPr>
          <w:rFonts w:eastAsia="Arial Unicode MS"/>
        </w:rPr>
        <w:t>Veljavnost tega finančnega zavarovanja mora biti 30 dni daljša od dogovorjenega garancijskega roka.</w:t>
      </w:r>
    </w:p>
    <w:p w14:paraId="57F613FA" w14:textId="77777777" w:rsidR="00E27D07" w:rsidRDefault="00E27D07" w:rsidP="00D37134">
      <w:pPr>
        <w:rPr>
          <w:rFonts w:eastAsia="Arial Unicode MS"/>
        </w:rPr>
      </w:pPr>
    </w:p>
    <w:p w14:paraId="1669350A" w14:textId="77777777" w:rsidR="00E27D07" w:rsidRDefault="00E27D07" w:rsidP="00D37134">
      <w:pPr>
        <w:rPr>
          <w:rFonts w:eastAsia="Arial Unicode MS"/>
        </w:rPr>
      </w:pPr>
      <w:r>
        <w:rPr>
          <w:rFonts w:eastAsia="Arial Unicode MS"/>
        </w:rPr>
        <w:t xml:space="preserve">Naročnik lahko navedeno finančno zavarovaje unovči, če je predhodno pisno obvestil izvajalca o kršitvi garancijskih obveznosti in zahteval izpolnitev v roku 2 dni po prejemu obvestila, </w:t>
      </w:r>
      <w:r w:rsidR="00770462">
        <w:rPr>
          <w:rFonts w:eastAsia="Arial Unicode MS"/>
        </w:rPr>
        <w:t xml:space="preserve">izvajalec </w:t>
      </w:r>
      <w:r>
        <w:rPr>
          <w:rFonts w:eastAsia="Arial Unicode MS"/>
        </w:rPr>
        <w:t xml:space="preserve">pa ni zadovoljivo ukrepal. Če se kršitev garancijskih obveznosti ponovi pri istem izvajalcu več </w:t>
      </w:r>
      <w:r w:rsidR="006053AE">
        <w:rPr>
          <w:rFonts w:eastAsia="Arial Unicode MS"/>
        </w:rPr>
        <w:t>kot trikrat</w:t>
      </w:r>
      <w:r>
        <w:rPr>
          <w:rFonts w:eastAsia="Arial Unicode MS"/>
        </w:rPr>
        <w:t>, predhodno obvestilo ni več potrebno. Naročnik mora izvajalca o tem, da je unovčil finančno zavarovanje, obvestiti pisno najkasneje 3 dni po dnevu, ko ga je je predložil v izplačilo.</w:t>
      </w:r>
    </w:p>
    <w:p w14:paraId="3D1E59AF" w14:textId="77777777" w:rsidR="00580E07" w:rsidRPr="00524344" w:rsidRDefault="00580E07" w:rsidP="00D37134"/>
    <w:p w14:paraId="5CFF8B64" w14:textId="5712133C" w:rsidR="00524344" w:rsidRPr="00DC3DCD" w:rsidRDefault="00E27D07" w:rsidP="00D37134">
      <w:pPr>
        <w:rPr>
          <w:b/>
        </w:rPr>
      </w:pPr>
      <w:r w:rsidRPr="00DC3DCD">
        <w:rPr>
          <w:b/>
        </w:rPr>
        <w:t>X</w:t>
      </w:r>
      <w:r w:rsidR="009847E7">
        <w:rPr>
          <w:b/>
        </w:rPr>
        <w:t>II</w:t>
      </w:r>
      <w:r w:rsidRPr="00DC3DCD">
        <w:rPr>
          <w:b/>
        </w:rPr>
        <w:t>.</w:t>
      </w:r>
      <w:r w:rsidR="00524344" w:rsidRPr="00DC3DCD">
        <w:rPr>
          <w:b/>
        </w:rPr>
        <w:t xml:space="preserve"> POGODBENA KAZEN</w:t>
      </w:r>
    </w:p>
    <w:p w14:paraId="529362CE" w14:textId="77777777" w:rsidR="00E27D07" w:rsidRPr="00F67F30" w:rsidRDefault="00E27D07" w:rsidP="006A7E85">
      <w:pPr>
        <w:numPr>
          <w:ilvl w:val="0"/>
          <w:numId w:val="13"/>
        </w:numPr>
        <w:jc w:val="center"/>
      </w:pPr>
      <w:r w:rsidRPr="00F67F30">
        <w:t>člen</w:t>
      </w:r>
    </w:p>
    <w:p w14:paraId="7B424CC1" w14:textId="77777777" w:rsidR="00524344" w:rsidRPr="00524344" w:rsidRDefault="00524344" w:rsidP="00D37134"/>
    <w:p w14:paraId="398772BD" w14:textId="2E046B3F" w:rsidR="00524344" w:rsidRDefault="00524344" w:rsidP="00D37134">
      <w:r w:rsidRPr="00524344">
        <w:lastRenderedPageBreak/>
        <w:t xml:space="preserve">V primeru, da </w:t>
      </w:r>
      <w:r w:rsidR="00770462">
        <w:t>izvajalec</w:t>
      </w:r>
      <w:r w:rsidR="00770462" w:rsidRPr="00524344">
        <w:t xml:space="preserve"> </w:t>
      </w:r>
      <w:r w:rsidRPr="00524344">
        <w:t xml:space="preserve">po svoji krivdi </w:t>
      </w:r>
      <w:r w:rsidR="00D82A2F">
        <w:t>zamuja</w:t>
      </w:r>
      <w:r w:rsidRPr="00524344">
        <w:t xml:space="preserve"> z izpolnitvijo pogodbenih obvez</w:t>
      </w:r>
      <w:r w:rsidR="00D82A2F">
        <w:t>nosti</w:t>
      </w:r>
      <w:r w:rsidRPr="00524344">
        <w:t>, lahko naročnik izvajalcu za vsak dan zamude zar</w:t>
      </w:r>
      <w:r w:rsidR="00EE04F6">
        <w:t xml:space="preserve">ačuna pogodbeno kazen v višini </w:t>
      </w:r>
      <w:r w:rsidR="00E27D07">
        <w:t>0,2</w:t>
      </w:r>
      <w:r w:rsidRPr="00524344">
        <w:t xml:space="preserve"> </w:t>
      </w:r>
      <w:r w:rsidR="00E27D07">
        <w:t>%</w:t>
      </w:r>
      <w:r w:rsidRPr="00524344">
        <w:t xml:space="preserve"> skupne pogodbene vrednosti</w:t>
      </w:r>
      <w:r w:rsidR="00D82A2F">
        <w:t xml:space="preserve"> </w:t>
      </w:r>
      <w:r w:rsidR="00D82A2F" w:rsidRPr="00D82A2F">
        <w:t>brez DDV</w:t>
      </w:r>
      <w:r w:rsidRPr="00524344">
        <w:t>. Skupna pogodbena kazen je lahko največ 10 % skupne pogodbene vrednosti</w:t>
      </w:r>
      <w:r w:rsidR="00D82A2F">
        <w:t xml:space="preserve"> </w:t>
      </w:r>
      <w:r w:rsidR="00D82A2F" w:rsidRPr="00D82A2F">
        <w:t>brez DDV</w:t>
      </w:r>
      <w:r w:rsidRPr="00524344">
        <w:t>.</w:t>
      </w:r>
    </w:p>
    <w:p w14:paraId="50BB4D0A" w14:textId="77777777" w:rsidR="00D82A2F" w:rsidRDefault="00D82A2F" w:rsidP="00D37134"/>
    <w:p w14:paraId="4E8E0368" w14:textId="641CC3CA" w:rsidR="00D82A2F" w:rsidRPr="00D82A2F" w:rsidRDefault="00D82A2F" w:rsidP="00D82A2F">
      <w:r w:rsidRPr="00D82A2F">
        <w:t xml:space="preserve">V primeru odstopa od pogodbe iz razlogov na strani izvajalca znaša pogodbena kazen zaradi odstopa od pogodbe </w:t>
      </w:r>
      <w:r>
        <w:t>1</w:t>
      </w:r>
      <w:r w:rsidRPr="00D82A2F">
        <w:t>0 % skupne pogodbene vrednosti brez DDV.</w:t>
      </w:r>
    </w:p>
    <w:p w14:paraId="1C49826C" w14:textId="77777777" w:rsidR="00524344" w:rsidRPr="00524344" w:rsidRDefault="00524344" w:rsidP="00D37134"/>
    <w:p w14:paraId="4B1D20D5" w14:textId="1C9B6347" w:rsidR="00524344" w:rsidRDefault="00524344" w:rsidP="00D37134">
      <w:r w:rsidRPr="00524344">
        <w:t xml:space="preserve">Ne glede na </w:t>
      </w:r>
      <w:r w:rsidR="00D82A2F">
        <w:t>prvi in drugi</w:t>
      </w:r>
      <w:r w:rsidRPr="00524344">
        <w:t xml:space="preserve"> odstavek tega člena </w:t>
      </w:r>
      <w:r w:rsidR="00770462">
        <w:t>izvajalec</w:t>
      </w:r>
      <w:r w:rsidR="00770462" w:rsidRPr="00524344">
        <w:t xml:space="preserve"> </w:t>
      </w:r>
      <w:r w:rsidRPr="00524344">
        <w:t>odgovarja naročniku za vso škodo, ki bi jo povzročil naročniku ali tretjim osebam kot tudi za stroške, ki bi jih naročnik utrpel zaradi pomanjkljivo ali nepravilno opravljenih pogodbenih obveznosti.</w:t>
      </w:r>
    </w:p>
    <w:p w14:paraId="37815CAD" w14:textId="77777777" w:rsidR="00061DBA" w:rsidRPr="00524344" w:rsidRDefault="00061DBA" w:rsidP="00D37134"/>
    <w:p w14:paraId="78CD35C1" w14:textId="34D039AC" w:rsidR="00524344" w:rsidRDefault="00524344" w:rsidP="00D37134">
      <w:r w:rsidRPr="00524344">
        <w:t>Če bo škoda, ki jo bo zaradi zamude</w:t>
      </w:r>
      <w:r w:rsidR="00D82A2F">
        <w:t xml:space="preserve"> ali odstopa od pogodbe</w:t>
      </w:r>
      <w:r w:rsidRPr="00524344">
        <w:t xml:space="preserve"> utrpel naročnik oziroma uporabnik večja od pogodbene kazni, ima naročnik oziroma uporabnik pravico zahtevati razliko do polne odškodnine</w:t>
      </w:r>
      <w:r w:rsidR="00466D98">
        <w:t xml:space="preserve"> </w:t>
      </w:r>
      <w:r w:rsidRPr="00524344">
        <w:t>in unovčiti garancijo za dobro izvedbo pogodbenih obveznosti.</w:t>
      </w:r>
    </w:p>
    <w:p w14:paraId="2F4B140B" w14:textId="77777777" w:rsidR="00A8127D" w:rsidRDefault="00A8127D" w:rsidP="00D37134"/>
    <w:p w14:paraId="24CDC45A" w14:textId="77777777" w:rsidR="00A8127D" w:rsidRPr="00F67F30" w:rsidRDefault="00A8127D" w:rsidP="006A7E85">
      <w:pPr>
        <w:numPr>
          <w:ilvl w:val="0"/>
          <w:numId w:val="13"/>
        </w:numPr>
        <w:jc w:val="center"/>
      </w:pPr>
      <w:r w:rsidRPr="00F67F30">
        <w:t>člen</w:t>
      </w:r>
    </w:p>
    <w:p w14:paraId="0E13B32F" w14:textId="77777777" w:rsidR="00A8127D" w:rsidRDefault="00A8127D" w:rsidP="00D37134"/>
    <w:p w14:paraId="5F566F86" w14:textId="71F9392E" w:rsidR="00A8127D" w:rsidRPr="00A8127D" w:rsidRDefault="00A8127D" w:rsidP="00A8127D">
      <w:bookmarkStart w:id="249" w:name="_Hlk516932030"/>
      <w:r w:rsidRPr="00A8127D">
        <w:t xml:space="preserve">Med pogodbenimi strankami so, neodvisno od določb </w:t>
      </w:r>
      <w:r>
        <w:t xml:space="preserve">23. člena </w:t>
      </w:r>
      <w:r w:rsidRPr="00A8127D">
        <w:t>te pogodb</w:t>
      </w:r>
      <w:r>
        <w:t>e</w:t>
      </w:r>
      <w:r w:rsidRPr="00A8127D">
        <w:t>, dogovorjene tudi naslednje pogodbene kazni:</w:t>
      </w:r>
    </w:p>
    <w:bookmarkEnd w:id="249"/>
    <w:p w14:paraId="12014EA2" w14:textId="77777777" w:rsidR="00A8127D" w:rsidRPr="00A8127D" w:rsidRDefault="00A8127D" w:rsidP="006A7E85">
      <w:pPr>
        <w:numPr>
          <w:ilvl w:val="0"/>
          <w:numId w:val="51"/>
        </w:numPr>
      </w:pPr>
      <w:r w:rsidRPr="00A8127D">
        <w:t>pogodbena kazen za primer, da izvajalec pogodbenih del ne izvaja s strokovnim kadrom, ki je bil priglašen v ponudbi, in sicer 40.000 EUR po posameznem kadru za primer, če izvajalec brez soglasja naročnika uradno ali neuradno (de facto) zamenja strokovni kader, ki je bil priglašen v ponudbi;</w:t>
      </w:r>
    </w:p>
    <w:p w14:paraId="5732665B" w14:textId="1ACCFF86" w:rsidR="00A8127D" w:rsidRPr="00A8127D" w:rsidRDefault="00A8127D" w:rsidP="006A7E85">
      <w:pPr>
        <w:numPr>
          <w:ilvl w:val="0"/>
          <w:numId w:val="51"/>
        </w:numPr>
      </w:pPr>
      <w:r w:rsidRPr="00A8127D">
        <w:t>pogodbeno kazen za primer, da vodja gradnje ni prisot</w:t>
      </w:r>
      <w:r>
        <w:t>en</w:t>
      </w:r>
      <w:r w:rsidRPr="00A8127D">
        <w:t xml:space="preserve"> na gradbišču v obsegu, ki je bil določen s to pogodbo, in sicer 500 EUR za vsak teden, ko ne dosega tedenske kvote prisotnosti na gradbišču;</w:t>
      </w:r>
    </w:p>
    <w:p w14:paraId="37FDF753" w14:textId="77777777" w:rsidR="00A8127D" w:rsidRDefault="00A8127D" w:rsidP="006A7E85">
      <w:pPr>
        <w:numPr>
          <w:ilvl w:val="0"/>
          <w:numId w:val="51"/>
        </w:numPr>
      </w:pPr>
      <w:r w:rsidRPr="00A8127D">
        <w:t>pogodbeno kazen za primer neizvedenih aktivnosti, ki jih je naročnik s to pogodbo naložil izvajalcu (ograditev gradbišča, izdelava in upoštevanje varnostnega načrta) in katerih opustitev ima za naročnika upravnopravne, prekrškovne ali kazensko pravne posledice, in sicer v višini 10.000 EUR za opustitev vsake takšne posamezne pogodbene zadolžitve</w:t>
      </w:r>
      <w:r>
        <w:t>;</w:t>
      </w:r>
    </w:p>
    <w:p w14:paraId="438D922A" w14:textId="2E96EC23" w:rsidR="00A8127D" w:rsidRPr="00A8127D" w:rsidRDefault="00A8127D" w:rsidP="006A7E85">
      <w:pPr>
        <w:numPr>
          <w:ilvl w:val="0"/>
          <w:numId w:val="51"/>
        </w:numPr>
      </w:pPr>
      <w:r w:rsidRPr="00A8127D">
        <w:t>pogodbena kazen za primer, da izvajalec</w:t>
      </w:r>
      <w:r>
        <w:t xml:space="preserve"> </w:t>
      </w:r>
      <w:r w:rsidRPr="00A8127D">
        <w:t>najkasneje v petih dneh po spremembi</w:t>
      </w:r>
      <w:r>
        <w:t xml:space="preserve"> ne obvesti naročnika </w:t>
      </w:r>
      <w:r w:rsidRPr="00A8127D">
        <w:t xml:space="preserve">o morebitnih spremembah informacij o podizvajalcih </w:t>
      </w:r>
      <w:r>
        <w:t>ali</w:t>
      </w:r>
      <w:r w:rsidRPr="00A8127D">
        <w:t xml:space="preserve"> po</w:t>
      </w:r>
      <w:r>
        <w:t>šlje</w:t>
      </w:r>
      <w:r w:rsidRPr="00A8127D">
        <w:t xml:space="preserve"> informacij o novih podizvajalcih, ki jih namerava naknadno vključiti v izvajanje javnega naročila, in sicer</w:t>
      </w:r>
      <w:r>
        <w:t xml:space="preserve"> </w:t>
      </w:r>
      <w:r w:rsidRPr="00A8127D">
        <w:t>v višini 5.000,00 EUR za neobveščanje o posameznem podizvajalcu</w:t>
      </w:r>
      <w:r>
        <w:t>.</w:t>
      </w:r>
    </w:p>
    <w:p w14:paraId="47CA88DB" w14:textId="77777777" w:rsidR="00A8127D" w:rsidRPr="00A8127D" w:rsidRDefault="00A8127D" w:rsidP="00A8127D"/>
    <w:p w14:paraId="1679CDDD" w14:textId="77777777" w:rsidR="00A8127D" w:rsidRPr="00A8127D" w:rsidRDefault="00A8127D" w:rsidP="00A8127D">
      <w:r w:rsidRPr="00A8127D">
        <w:t>Naročnik lahko vse navedene pogodbene kazni iz tega odstavka napove ter obračuna najkasneje ob končnem obračunu oziroma v roku, v katerem bi moral biti končni obračun narejen, v kolikor ni bil narejen.</w:t>
      </w:r>
    </w:p>
    <w:p w14:paraId="670A2354" w14:textId="77777777" w:rsidR="00A8127D" w:rsidRPr="00524344" w:rsidRDefault="00A8127D" w:rsidP="00D37134"/>
    <w:p w14:paraId="496F827B" w14:textId="139896A3" w:rsidR="00816E18" w:rsidRPr="00DC3DCD" w:rsidRDefault="00816E18" w:rsidP="00816E18">
      <w:pPr>
        <w:rPr>
          <w:b/>
        </w:rPr>
      </w:pPr>
      <w:r w:rsidRPr="00DC3DCD">
        <w:rPr>
          <w:b/>
        </w:rPr>
        <w:t>X</w:t>
      </w:r>
      <w:r w:rsidR="009847E7">
        <w:rPr>
          <w:b/>
        </w:rPr>
        <w:t>III</w:t>
      </w:r>
      <w:r w:rsidRPr="00DC3DCD">
        <w:rPr>
          <w:b/>
        </w:rPr>
        <w:t xml:space="preserve">. </w:t>
      </w:r>
      <w:r w:rsidRPr="00816E18">
        <w:rPr>
          <w:b/>
        </w:rPr>
        <w:t>ZAVAROVANJA</w:t>
      </w:r>
    </w:p>
    <w:p w14:paraId="55ED7BDA" w14:textId="77777777" w:rsidR="00816E18" w:rsidRPr="00F67F30" w:rsidRDefault="00816E18" w:rsidP="006A7E85">
      <w:pPr>
        <w:numPr>
          <w:ilvl w:val="0"/>
          <w:numId w:val="13"/>
        </w:numPr>
        <w:jc w:val="center"/>
      </w:pPr>
      <w:r w:rsidRPr="00F67F30">
        <w:t>člen</w:t>
      </w:r>
    </w:p>
    <w:p w14:paraId="71A3052B" w14:textId="774EF885" w:rsidR="00816E18" w:rsidRPr="00816E18" w:rsidRDefault="00816E18" w:rsidP="00816E18">
      <w:r w:rsidRPr="00816E18">
        <w:t xml:space="preserve">Izvajalec je dolžan imeti v času veljavnosti te pogodbe (in najmanj do </w:t>
      </w:r>
      <w:r>
        <w:t>primo</w:t>
      </w:r>
      <w:r w:rsidRPr="00816E18">
        <w:t>predaje) sklenjeno gradbeno zavarovanje pod pogoji, določenimi v tem členu pogodbe.</w:t>
      </w:r>
    </w:p>
    <w:p w14:paraId="160A3830" w14:textId="77777777" w:rsidR="00816E18" w:rsidRPr="00816E18" w:rsidRDefault="00816E18" w:rsidP="00816E18"/>
    <w:p w14:paraId="211A3CC4" w14:textId="6B3C673B" w:rsidR="00816E18" w:rsidRPr="00816E18" w:rsidRDefault="00816E18" w:rsidP="00816E18">
      <w:r w:rsidRPr="005479D3">
        <w:t xml:space="preserve">Višina gradbenega zavarovanja mora obsegati najmanj </w:t>
      </w:r>
      <w:r w:rsidR="008F6FE1" w:rsidRPr="005479D3">
        <w:t>200.000</w:t>
      </w:r>
      <w:r w:rsidRPr="005479D3">
        <w:t xml:space="preserve"> EUR.</w:t>
      </w:r>
    </w:p>
    <w:p w14:paraId="0699EEF1" w14:textId="77777777" w:rsidR="00816E18" w:rsidRPr="00816E18" w:rsidRDefault="00816E18" w:rsidP="00816E18"/>
    <w:p w14:paraId="5A704ED1" w14:textId="77777777" w:rsidR="00816E18" w:rsidRPr="00816E18" w:rsidRDefault="00816E18" w:rsidP="00816E18">
      <w:r w:rsidRPr="00816E18">
        <w:t>Predloženo zavarovanje mora vključevati odgovornost za škodo, ki bi nastala investitorju ali tretji osebi v zvezi z opravljanjem njegove dejavnosti in mora kriti škodo zaradi malomarnosti, napake ali opustitve dolžnosti izvajalca in pri njem zaposlenih.</w:t>
      </w:r>
    </w:p>
    <w:p w14:paraId="218C9BC4" w14:textId="77777777" w:rsidR="00816E18" w:rsidRPr="00816E18" w:rsidRDefault="00816E18" w:rsidP="00816E18"/>
    <w:p w14:paraId="2A408100" w14:textId="77777777" w:rsidR="00816E18" w:rsidRPr="00816E18" w:rsidRDefault="00816E18" w:rsidP="00816E18">
      <w:r w:rsidRPr="00816E18">
        <w:t>Predmet gradbenega zavarovanja morajo biti naslednje stvari:</w:t>
      </w:r>
    </w:p>
    <w:p w14:paraId="07A1ABD4" w14:textId="77777777" w:rsidR="00816E18" w:rsidRPr="00816E18" w:rsidRDefault="00816E18" w:rsidP="006A7E85">
      <w:pPr>
        <w:numPr>
          <w:ilvl w:val="0"/>
          <w:numId w:val="52"/>
        </w:numPr>
      </w:pPr>
      <w:r w:rsidRPr="00816E18">
        <w:lastRenderedPageBreak/>
        <w:t>celotni objekt v gradnji, ves gradbeni in instalacijski material ter elektro strojna oprema, ki so namenjeni za vgraditev in so vračunani v predračunski vrednosti gradbenega objekta;</w:t>
      </w:r>
    </w:p>
    <w:p w14:paraId="60499AC9" w14:textId="77777777" w:rsidR="00816E18" w:rsidRPr="00816E18" w:rsidRDefault="00816E18" w:rsidP="006A7E85">
      <w:pPr>
        <w:numPr>
          <w:ilvl w:val="0"/>
          <w:numId w:val="52"/>
        </w:numPr>
      </w:pPr>
      <w:r w:rsidRPr="00816E18">
        <w:t>če se gradnja izvaja v delu objekta tudi vsi drugi deli tega objekta;</w:t>
      </w:r>
    </w:p>
    <w:p w14:paraId="02C408C2" w14:textId="77777777" w:rsidR="00816E18" w:rsidRPr="00816E18" w:rsidRDefault="00816E18" w:rsidP="006A7E85">
      <w:pPr>
        <w:numPr>
          <w:ilvl w:val="0"/>
          <w:numId w:val="52"/>
        </w:numPr>
      </w:pPr>
      <w:r w:rsidRPr="00816E18">
        <w:t>sosednji obstoječi objekti.</w:t>
      </w:r>
    </w:p>
    <w:p w14:paraId="3590B7FE" w14:textId="77777777" w:rsidR="00816E18" w:rsidRPr="00816E18" w:rsidRDefault="00816E18" w:rsidP="00816E18"/>
    <w:p w14:paraId="0BEF69FD" w14:textId="77777777" w:rsidR="00816E18" w:rsidRPr="00816E18" w:rsidRDefault="00816E18" w:rsidP="00816E18">
      <w:r w:rsidRPr="00816E18">
        <w:t>Gradbeno zavarovanje mora kriti uničenje ali poškodbo zavarovanih stvari zaradi naslednjih nevarnosti:</w:t>
      </w:r>
    </w:p>
    <w:p w14:paraId="7AC1C9CD" w14:textId="77777777" w:rsidR="00816E18" w:rsidRPr="00816E18" w:rsidRDefault="00816E18" w:rsidP="006A7E85">
      <w:pPr>
        <w:numPr>
          <w:ilvl w:val="0"/>
          <w:numId w:val="53"/>
        </w:numPr>
      </w:pPr>
      <w:r w:rsidRPr="00816E18">
        <w:t>požar, strela, eksplozija, vihar, toča, izliv vode, mraz, led in sneg, snežni plaz, dež, odtrganje ali zrušenje zemljišča ter zemeljskega usada;</w:t>
      </w:r>
    </w:p>
    <w:p w14:paraId="7767B4D5" w14:textId="77777777" w:rsidR="00816E18" w:rsidRPr="00816E18" w:rsidRDefault="00816E18" w:rsidP="006A7E85">
      <w:pPr>
        <w:numPr>
          <w:ilvl w:val="0"/>
          <w:numId w:val="53"/>
        </w:numPr>
      </w:pPr>
      <w:r w:rsidRPr="00816E18">
        <w:t>gradbene nezgode;</w:t>
      </w:r>
    </w:p>
    <w:p w14:paraId="609136DA" w14:textId="77777777" w:rsidR="00816E18" w:rsidRPr="00816E18" w:rsidRDefault="00816E18" w:rsidP="006A7E85">
      <w:pPr>
        <w:numPr>
          <w:ilvl w:val="0"/>
          <w:numId w:val="53"/>
        </w:numPr>
      </w:pPr>
      <w:r w:rsidRPr="00816E18">
        <w:t>za ostale nevarnosti pa, če jim je gradnja izpostavljena v konkretnem primeru in se za to posebej dogovorijo pogodbene stranke.</w:t>
      </w:r>
    </w:p>
    <w:p w14:paraId="3DF2438E" w14:textId="77777777" w:rsidR="00816E18" w:rsidRPr="00816E18" w:rsidRDefault="00816E18" w:rsidP="00816E18"/>
    <w:p w14:paraId="121669D1" w14:textId="0189E99E" w:rsidR="00816E18" w:rsidRPr="00816E18" w:rsidRDefault="00816E18" w:rsidP="00816E18">
      <w:r w:rsidRPr="00816E18">
        <w:t xml:space="preserve">Izvajalec je dolžan naročniku predložiti vsa potrdila o plačilu zavarovalne premije ter kopijo zavarovalne police najkasneje v roku </w:t>
      </w:r>
      <w:r w:rsidR="008F6FE1">
        <w:t>15</w:t>
      </w:r>
      <w:r w:rsidRPr="00816E18">
        <w:t xml:space="preserve"> dni po sklenitvi pogodbe. V kolikor izvajalec tega ne stori ali v kolikor polica ni ustrezna, ima naročnik pravico, da sam sklene ustrezno zavarovanje na stroške izvajalca.</w:t>
      </w:r>
    </w:p>
    <w:p w14:paraId="00E6387E" w14:textId="77777777" w:rsidR="00816E18" w:rsidRPr="00816E18" w:rsidRDefault="00816E18" w:rsidP="00816E18"/>
    <w:p w14:paraId="1B11EAC7" w14:textId="77777777" w:rsidR="00816E18" w:rsidRPr="00816E18" w:rsidRDefault="00816E18" w:rsidP="00816E18">
      <w:r w:rsidRPr="00816E18">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7394364E" w14:textId="50636DBC" w:rsidR="009D7705" w:rsidRDefault="009D7705" w:rsidP="00D37134"/>
    <w:p w14:paraId="11759300" w14:textId="77777777" w:rsidR="00580E07" w:rsidRPr="00524344" w:rsidRDefault="00580E07" w:rsidP="00D37134"/>
    <w:p w14:paraId="17F43EA8" w14:textId="5FD7A19C" w:rsidR="00524344" w:rsidRPr="00DC3DCD" w:rsidRDefault="001E51E2" w:rsidP="00D37134">
      <w:pPr>
        <w:rPr>
          <w:b/>
        </w:rPr>
      </w:pPr>
      <w:r w:rsidRPr="00DC3DCD">
        <w:rPr>
          <w:b/>
        </w:rPr>
        <w:t>XI</w:t>
      </w:r>
      <w:r w:rsidR="009847E7">
        <w:rPr>
          <w:b/>
        </w:rPr>
        <w:t>V</w:t>
      </w:r>
      <w:r w:rsidR="00524344" w:rsidRPr="00DC3DCD">
        <w:rPr>
          <w:b/>
        </w:rPr>
        <w:t>. POOBLAŠČENE OSEBE</w:t>
      </w:r>
    </w:p>
    <w:p w14:paraId="1014714D" w14:textId="77777777" w:rsidR="00E27D07" w:rsidRPr="00F67F30" w:rsidRDefault="00E27D07" w:rsidP="006A7E85">
      <w:pPr>
        <w:numPr>
          <w:ilvl w:val="0"/>
          <w:numId w:val="13"/>
        </w:numPr>
        <w:jc w:val="center"/>
      </w:pPr>
      <w:r w:rsidRPr="00F67F30">
        <w:t>člen</w:t>
      </w:r>
    </w:p>
    <w:p w14:paraId="7B4B4846" w14:textId="77777777" w:rsidR="00524344" w:rsidRPr="00524344" w:rsidRDefault="00524344" w:rsidP="00D37134"/>
    <w:p w14:paraId="12209334" w14:textId="26DA8032" w:rsidR="000B00C7" w:rsidRPr="00524344" w:rsidRDefault="000B00C7" w:rsidP="00D37134">
      <w:r w:rsidRPr="00B15750">
        <w:t xml:space="preserve">Pooblaščeni </w:t>
      </w:r>
      <w:r w:rsidR="00830B4C" w:rsidRPr="00B16109">
        <w:rPr>
          <w:lang w:eastAsia="en-US"/>
        </w:rPr>
        <w:t xml:space="preserve">predstavnik </w:t>
      </w:r>
      <w:r w:rsidRPr="00B15750">
        <w:t xml:space="preserve">naročnika po tej pogodbi </w:t>
      </w:r>
      <w:r>
        <w:t>/ skrbnik pogodbe</w:t>
      </w:r>
      <w:r w:rsidRPr="00524344">
        <w:t xml:space="preserve"> je  ...............................</w:t>
      </w:r>
    </w:p>
    <w:p w14:paraId="06BBE96B" w14:textId="77777777" w:rsidR="000B00C7" w:rsidRDefault="000B00C7" w:rsidP="00D37134"/>
    <w:p w14:paraId="71F651D5" w14:textId="223B2969" w:rsidR="000B00C7" w:rsidRDefault="000B00C7" w:rsidP="00D37134">
      <w:r>
        <w:t xml:space="preserve">Namestnik pooblaščenega </w:t>
      </w:r>
      <w:r w:rsidR="00830B4C" w:rsidRPr="00B16109">
        <w:rPr>
          <w:lang w:eastAsia="en-US"/>
        </w:rPr>
        <w:t xml:space="preserve">predstavnik </w:t>
      </w:r>
      <w:r>
        <w:t>naročnika po tej pogodbi</w:t>
      </w:r>
      <w:r w:rsidR="007254C7">
        <w:t xml:space="preserve">/skrbnika pogodbe </w:t>
      </w:r>
      <w:r>
        <w:t xml:space="preserve">je </w:t>
      </w:r>
      <w:r w:rsidRPr="00524344">
        <w:t>...............................</w:t>
      </w:r>
    </w:p>
    <w:p w14:paraId="11AE5FC7" w14:textId="77777777" w:rsidR="007254C7" w:rsidRPr="004C642C" w:rsidRDefault="007254C7" w:rsidP="00D37134">
      <w:r w:rsidRPr="004C642C">
        <w:t xml:space="preserve">Namestnik </w:t>
      </w:r>
      <w:r>
        <w:t>nadomešča skrbnika pogodbe</w:t>
      </w:r>
      <w:r w:rsidRPr="004C642C">
        <w:t xml:space="preserve"> v času nje</w:t>
      </w:r>
      <w:r>
        <w:t>gove</w:t>
      </w:r>
      <w:r w:rsidRPr="004C642C">
        <w:t xml:space="preserve"> odsotnosti z vsemi pooblastili </w:t>
      </w:r>
      <w:r>
        <w:t>skrbnika pogodbe</w:t>
      </w:r>
      <w:r w:rsidRPr="004C642C">
        <w:t xml:space="preserve">. </w:t>
      </w:r>
    </w:p>
    <w:p w14:paraId="699D1175" w14:textId="77777777" w:rsidR="000B00C7" w:rsidRDefault="000B00C7" w:rsidP="00D37134"/>
    <w:p w14:paraId="49B3B03C" w14:textId="312110EC" w:rsidR="000B00C7" w:rsidRDefault="000B00C7" w:rsidP="00D37134">
      <w:r w:rsidRPr="00B15750">
        <w:t xml:space="preserve">Pooblaščeni </w:t>
      </w:r>
      <w:r w:rsidR="00830B4C" w:rsidRPr="00B16109">
        <w:rPr>
          <w:lang w:eastAsia="en-US"/>
        </w:rPr>
        <w:t xml:space="preserve">predstavnik </w:t>
      </w:r>
      <w:r>
        <w:t>uporabnika</w:t>
      </w:r>
      <w:r w:rsidRPr="00B15750">
        <w:t xml:space="preserve"> po tej pogodbi </w:t>
      </w:r>
      <w:r w:rsidRPr="00524344">
        <w:t xml:space="preserve">je </w:t>
      </w:r>
      <w:r w:rsidR="002F0142">
        <w:t xml:space="preserve"> </w:t>
      </w:r>
      <w:r w:rsidR="00D01104" w:rsidRPr="00524344">
        <w:t>...............................</w:t>
      </w:r>
    </w:p>
    <w:p w14:paraId="0D7CDBDF" w14:textId="77777777" w:rsidR="00D01104" w:rsidRPr="002F0142" w:rsidRDefault="00D01104" w:rsidP="00D37134">
      <w:pPr>
        <w:rPr>
          <w:color w:val="00B050"/>
        </w:rPr>
      </w:pPr>
    </w:p>
    <w:p w14:paraId="0A0BA6F9" w14:textId="45B7CCA2" w:rsidR="000B00C7" w:rsidRPr="00524344" w:rsidRDefault="000B00C7" w:rsidP="00D37134">
      <w:r w:rsidRPr="00524344">
        <w:t xml:space="preserve">Pooblaščeni </w:t>
      </w:r>
      <w:r w:rsidR="00830B4C" w:rsidRPr="00B16109">
        <w:rPr>
          <w:lang w:eastAsia="en-US"/>
        </w:rPr>
        <w:t xml:space="preserve">predstavnik </w:t>
      </w:r>
      <w:r>
        <w:t>izvajalca</w:t>
      </w:r>
      <w:r w:rsidRPr="00524344">
        <w:t xml:space="preserve"> po tej pogodbi je  </w:t>
      </w:r>
      <w:r w:rsidRPr="00524344">
        <w:rPr>
          <w:highlight w:val="lightGray"/>
        </w:rPr>
        <w:t>.................................</w:t>
      </w:r>
    </w:p>
    <w:p w14:paraId="7C115154" w14:textId="77777777" w:rsidR="000B00C7" w:rsidRPr="00524344" w:rsidRDefault="000B00C7" w:rsidP="00D37134"/>
    <w:p w14:paraId="3F6A1088" w14:textId="044C43A3" w:rsidR="000B00C7" w:rsidRDefault="000B00C7" w:rsidP="00D37134">
      <w:r>
        <w:t>Navedeni pogodbeni predstavniki</w:t>
      </w:r>
      <w:r w:rsidRPr="00524344">
        <w:t xml:space="preserve"> s</w:t>
      </w:r>
      <w:r>
        <w:t>o pooblaščeni, da zastopajo</w:t>
      </w:r>
      <w:r w:rsidRPr="00524344">
        <w:t xml:space="preserve"> pogodben</w:t>
      </w:r>
      <w:r>
        <w:t>e stranke</w:t>
      </w:r>
      <w:r w:rsidRPr="00524344">
        <w:t xml:space="preserve"> v vseh vprašanjih, ki se nanašajo na realizacijo predmeta pogodbe.</w:t>
      </w:r>
    </w:p>
    <w:p w14:paraId="6309058D" w14:textId="66952856" w:rsidR="00524344" w:rsidRDefault="00524344" w:rsidP="00D37134">
      <w:r w:rsidRPr="00524344">
        <w:tab/>
      </w:r>
    </w:p>
    <w:p w14:paraId="03395412" w14:textId="77777777" w:rsidR="00580E07" w:rsidRPr="00524344" w:rsidRDefault="00580E07" w:rsidP="00D37134"/>
    <w:p w14:paraId="6C26CB63" w14:textId="41E0D4F7" w:rsidR="00524344" w:rsidRDefault="00524344" w:rsidP="00D37134">
      <w:r w:rsidRPr="0013411F">
        <w:rPr>
          <w:b/>
        </w:rPr>
        <w:t>X</w:t>
      </w:r>
      <w:r w:rsidR="009847E7">
        <w:rPr>
          <w:b/>
        </w:rPr>
        <w:t>V</w:t>
      </w:r>
      <w:r w:rsidRPr="0013411F">
        <w:rPr>
          <w:b/>
        </w:rPr>
        <w:t>. PODIZVAJALCI</w:t>
      </w:r>
      <w:r w:rsidR="00A66771">
        <w:rPr>
          <w:b/>
        </w:rPr>
        <w:t xml:space="preserve"> </w:t>
      </w:r>
      <w:r w:rsidR="00A66771" w:rsidRPr="007A5A03">
        <w:rPr>
          <w:i/>
        </w:rPr>
        <w:t>/se upošteva le v primeru, da izvajalec nastopa s podizvajalci/</w:t>
      </w:r>
      <w:r w:rsidR="00A66771" w:rsidRPr="009D7705">
        <w:t>:</w:t>
      </w:r>
    </w:p>
    <w:p w14:paraId="275574A6" w14:textId="77777777" w:rsidR="00DA7C90" w:rsidRPr="00524344" w:rsidRDefault="00DA7C90" w:rsidP="00D37134">
      <w:pPr>
        <w:rPr>
          <w:b/>
        </w:rPr>
      </w:pPr>
    </w:p>
    <w:p w14:paraId="1468DC80" w14:textId="77777777" w:rsidR="00E27D07" w:rsidRPr="00F67F30" w:rsidRDefault="00E27D07" w:rsidP="006A7E85">
      <w:pPr>
        <w:numPr>
          <w:ilvl w:val="0"/>
          <w:numId w:val="13"/>
        </w:numPr>
        <w:jc w:val="center"/>
      </w:pPr>
      <w:r w:rsidRPr="00F67F30">
        <w:t>člen</w:t>
      </w:r>
    </w:p>
    <w:p w14:paraId="15DFC5F6" w14:textId="77777777" w:rsidR="00524344" w:rsidRPr="00524344" w:rsidRDefault="00524344" w:rsidP="00D37134"/>
    <w:p w14:paraId="37102389" w14:textId="503F55DA" w:rsidR="00D82A2F" w:rsidRPr="0072687F" w:rsidRDefault="00D82A2F" w:rsidP="00D82A2F">
      <w:pPr>
        <w:tabs>
          <w:tab w:val="left" w:pos="426"/>
          <w:tab w:val="left" w:pos="567"/>
        </w:tabs>
        <w:rPr>
          <w:lang w:eastAsia="en-US"/>
        </w:rPr>
      </w:pPr>
      <w:r>
        <w:rPr>
          <w:lang w:eastAsia="en-US"/>
        </w:rPr>
        <w:t>Izvajalec</w:t>
      </w:r>
      <w:r w:rsidRPr="0072687F">
        <w:rPr>
          <w:lang w:eastAsia="en-US"/>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A9338A0" w14:textId="77777777" w:rsidR="00D82A2F" w:rsidRDefault="00D82A2F" w:rsidP="00D37134"/>
    <w:p w14:paraId="1683F9C2" w14:textId="77777777" w:rsidR="00D82A2F" w:rsidRPr="00F67F30" w:rsidRDefault="00D82A2F" w:rsidP="006A7E85">
      <w:pPr>
        <w:numPr>
          <w:ilvl w:val="0"/>
          <w:numId w:val="13"/>
        </w:numPr>
        <w:jc w:val="center"/>
      </w:pPr>
      <w:r w:rsidRPr="00F67F30">
        <w:t>člen</w:t>
      </w:r>
    </w:p>
    <w:p w14:paraId="631BA830" w14:textId="77777777" w:rsidR="00D82A2F" w:rsidRDefault="00D82A2F" w:rsidP="00D37134"/>
    <w:p w14:paraId="44BA2F54" w14:textId="3CF02080" w:rsidR="000B00C7" w:rsidRPr="009D7705" w:rsidRDefault="000B00C7" w:rsidP="00D37134">
      <w:r>
        <w:t>Izvajalec</w:t>
      </w:r>
      <w:r w:rsidRPr="00524344">
        <w:t xml:space="preserve"> pri izvajanju te</w:t>
      </w:r>
      <w:r w:rsidR="00A66771">
        <w:t xml:space="preserve"> pogodbe nastopa s podizvajalcem:</w:t>
      </w:r>
    </w:p>
    <w:p w14:paraId="35B695DD" w14:textId="77777777" w:rsidR="00A66771" w:rsidRDefault="000B00C7" w:rsidP="006A7E85">
      <w:pPr>
        <w:numPr>
          <w:ilvl w:val="0"/>
          <w:numId w:val="6"/>
        </w:numPr>
      </w:pPr>
      <w:r w:rsidRPr="00BC2C75">
        <w:t>____________________________</w:t>
      </w:r>
      <w:r w:rsidR="00A66771">
        <w:t>________________________________________</w:t>
      </w:r>
      <w:r w:rsidRPr="00BC2C75">
        <w:t>__________</w:t>
      </w:r>
    </w:p>
    <w:p w14:paraId="38A00BCA" w14:textId="77777777" w:rsidR="00A66771" w:rsidRDefault="000B00C7" w:rsidP="00D37134">
      <w:r w:rsidRPr="00BC2C75">
        <w:t xml:space="preserve">/navesti naziv, polni naslov, matično številko, identifikacijsko številko za DDV in račun/, </w:t>
      </w:r>
    </w:p>
    <w:p w14:paraId="6EF10950" w14:textId="77777777" w:rsidR="000B00C7" w:rsidRPr="00BC2C75" w:rsidRDefault="000B00C7" w:rsidP="00D37134">
      <w:r w:rsidRPr="00BC2C75">
        <w:t>in sicer bo navedeni podizvajalec izvajal _____________________________________</w:t>
      </w:r>
      <w:r w:rsidR="00A66771">
        <w:t>______________</w:t>
      </w:r>
      <w:r w:rsidRPr="00BC2C75">
        <w:t xml:space="preserve">. </w:t>
      </w:r>
      <w:r w:rsidRPr="00BC2C75">
        <w:rPr>
          <w:i/>
        </w:rPr>
        <w:t xml:space="preserve">/navesti </w:t>
      </w:r>
      <w:r w:rsidR="00A66771" w:rsidRPr="0013411F">
        <w:rPr>
          <w:i/>
        </w:rPr>
        <w:t>vrsto in vrednost del</w:t>
      </w:r>
      <w:r w:rsidRPr="00BC2C75">
        <w:rPr>
          <w:i/>
        </w:rPr>
        <w:t>/</w:t>
      </w:r>
    </w:p>
    <w:p w14:paraId="2FFF4676" w14:textId="77777777" w:rsidR="000B00C7" w:rsidRPr="00BC2C75" w:rsidRDefault="000B00C7" w:rsidP="00D37134"/>
    <w:p w14:paraId="6F3EF535" w14:textId="77777777" w:rsidR="00CA458D" w:rsidRPr="00CA458D" w:rsidRDefault="00CA458D" w:rsidP="00D37134">
      <w:r w:rsidRPr="00CA458D">
        <w:t>Rok plačila podizvajalcu je enak, kot je določen za plačilo obveznosti naročnika do izvajalca v tej pogodbi.</w:t>
      </w:r>
    </w:p>
    <w:p w14:paraId="5D51D203" w14:textId="77777777" w:rsidR="00CA458D" w:rsidRDefault="00CA458D" w:rsidP="00D37134"/>
    <w:p w14:paraId="26F29C53" w14:textId="77777777" w:rsidR="00243217" w:rsidRDefault="00A66771" w:rsidP="00DC3DCD">
      <w:pPr>
        <w:rPr>
          <w:i/>
        </w:rPr>
      </w:pPr>
      <w:r>
        <w:t>Izvajalec</w:t>
      </w:r>
      <w:r w:rsidRPr="00524344">
        <w:t xml:space="preserve"> </w:t>
      </w:r>
      <w:r>
        <w:t>pooblašča naročnika, da na podlagi potrjenega računa oziroma situacije s strani izvajalca neposredno plačuje podizvajalcu. Soglasj</w:t>
      </w:r>
      <w:r w:rsidR="00CA458D">
        <w:t>e</w:t>
      </w:r>
      <w:r>
        <w:t xml:space="preserve"> podizvajalc</w:t>
      </w:r>
      <w:r w:rsidR="00CA458D">
        <w:t>a, na podlagi katerega naročnik namesto izvajalca poravna podizvajalčevo terjatev do izvajalca</w:t>
      </w:r>
      <w:r>
        <w:t xml:space="preserve"> </w:t>
      </w:r>
      <w:r w:rsidR="00CA458D">
        <w:t>je</w:t>
      </w:r>
      <w:r>
        <w:t xml:space="preserve"> sestavni del in priloga te pogodbe.</w:t>
      </w:r>
      <w:r w:rsidR="00CA458D">
        <w:t xml:space="preserve"> Izvajalec svojemu računu </w:t>
      </w:r>
      <w:r w:rsidR="00CA458D">
        <w:rPr>
          <w:color w:val="000000"/>
        </w:rPr>
        <w:t>ali situaciji priloži</w:t>
      </w:r>
      <w:r w:rsidRPr="00A66771">
        <w:rPr>
          <w:color w:val="000000"/>
        </w:rPr>
        <w:t xml:space="preserve"> račun ali situacijo podizvajalca, ki ga je predhodno potrdil.</w:t>
      </w:r>
      <w:r w:rsidR="00243217" w:rsidRPr="00243217">
        <w:rPr>
          <w:i/>
        </w:rPr>
        <w:t xml:space="preserve"> </w:t>
      </w:r>
      <w:r w:rsidR="00243217" w:rsidRPr="00A66771">
        <w:rPr>
          <w:i/>
        </w:rPr>
        <w:t>/se upošteva v primeru, da podizvajalec zahteva neposredno plačilo/</w:t>
      </w:r>
    </w:p>
    <w:p w14:paraId="4463F0D2" w14:textId="77777777" w:rsidR="00A66771" w:rsidRDefault="00A66771" w:rsidP="00DC3DCD"/>
    <w:p w14:paraId="491A8BDE" w14:textId="77777777" w:rsidR="00243217" w:rsidRDefault="00CA458D" w:rsidP="00DC3DCD">
      <w:pPr>
        <w:rPr>
          <w:i/>
        </w:rPr>
      </w:pPr>
      <w:r>
        <w:t xml:space="preserve">Izvajalec se zavezuje naročniku </w:t>
      </w:r>
      <w:r w:rsidR="00A66771" w:rsidRPr="00E51A13">
        <w:t>najpozneje v 60 dneh od plačila končnega</w:t>
      </w:r>
      <w:r>
        <w:t xml:space="preserve"> računa oziroma situacije poslati</w:t>
      </w:r>
      <w:r w:rsidR="00A66771" w:rsidRPr="00E51A13">
        <w:t xml:space="preserve"> svojo pisno izjavo in pisno izjavo podizvajalca, da je podizvajalec prejel plačilo </w:t>
      </w:r>
      <w:r w:rsidR="00A66771" w:rsidRPr="0013411F">
        <w:t>za dobavljeno blago</w:t>
      </w:r>
      <w:r w:rsidR="0013411F">
        <w:t>/opremo</w:t>
      </w:r>
      <w:r w:rsidR="00A66771" w:rsidRPr="00E51A13">
        <w:t>, neposredno povezano s predmetom javnega naročila.</w:t>
      </w:r>
      <w:r w:rsidR="00243217" w:rsidRPr="00243217">
        <w:rPr>
          <w:i/>
        </w:rPr>
        <w:t xml:space="preserve"> </w:t>
      </w:r>
      <w:r w:rsidR="00243217" w:rsidRPr="00A66771">
        <w:rPr>
          <w:i/>
        </w:rPr>
        <w:t xml:space="preserve">/se upošteva v primeru, da podizvajalec </w:t>
      </w:r>
      <w:r w:rsidR="00243217">
        <w:rPr>
          <w:i/>
        </w:rPr>
        <w:t xml:space="preserve">ne </w:t>
      </w:r>
      <w:r w:rsidR="00243217" w:rsidRPr="00A66771">
        <w:rPr>
          <w:i/>
        </w:rPr>
        <w:t>zahteva neposredn</w:t>
      </w:r>
      <w:r w:rsidR="00243217">
        <w:rPr>
          <w:i/>
        </w:rPr>
        <w:t>ega</w:t>
      </w:r>
      <w:r w:rsidR="00243217" w:rsidRPr="00A66771">
        <w:rPr>
          <w:i/>
        </w:rPr>
        <w:t xml:space="preserve"> plačil</w:t>
      </w:r>
      <w:r w:rsidR="00243217">
        <w:rPr>
          <w:i/>
        </w:rPr>
        <w:t>a</w:t>
      </w:r>
      <w:r w:rsidR="00243217" w:rsidRPr="00A66771">
        <w:rPr>
          <w:i/>
        </w:rPr>
        <w:t>/</w:t>
      </w:r>
    </w:p>
    <w:p w14:paraId="1A74ACDA" w14:textId="77777777" w:rsidR="00A66771" w:rsidRPr="00E51A13" w:rsidRDefault="00A66771" w:rsidP="00DC3DCD"/>
    <w:p w14:paraId="0917DB93" w14:textId="77777777" w:rsidR="002F29A9" w:rsidRPr="00CA458D" w:rsidRDefault="00CA458D" w:rsidP="00DC3DCD">
      <w:pPr>
        <w:pStyle w:val="odstavek1"/>
        <w:spacing w:before="0" w:line="260" w:lineRule="exact"/>
        <w:ind w:firstLine="0"/>
      </w:pPr>
      <w:r w:rsidRPr="00CA458D">
        <w:t xml:space="preserve">Izvajalec se zavezuje, da bo </w:t>
      </w:r>
      <w:r w:rsidR="002F29A9" w:rsidRPr="00CA458D">
        <w:t xml:space="preserve">med izvajanjem </w:t>
      </w:r>
      <w:r w:rsidRPr="00CA458D">
        <w:t>pogodbe</w:t>
      </w:r>
      <w:r w:rsidR="002F29A9" w:rsidRPr="00CA458D">
        <w:t xml:space="preserve"> naročnika obvesti</w:t>
      </w:r>
      <w:r w:rsidRPr="00CA458D">
        <w:t>l</w:t>
      </w:r>
      <w:r w:rsidR="002F29A9" w:rsidRPr="00CA458D">
        <w:t xml:space="preserve"> o morebitnih spremembah informacij pri že nominiranih podizvajalcih in posla</w:t>
      </w:r>
      <w:r w:rsidRPr="00CA458D">
        <w:t>l</w:t>
      </w:r>
      <w:r w:rsidR="002F29A9" w:rsidRPr="00CA458D">
        <w:t xml:space="preserve">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34F489A"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kontaktne podatke in zakonite zastopnike predlaganih podizvajalcev,</w:t>
      </w:r>
    </w:p>
    <w:p w14:paraId="43A1309C"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izpolnjene ESPD teh podizvajalcev v skladu z 79. členom ZJN-3 ter</w:t>
      </w:r>
    </w:p>
    <w:p w14:paraId="19D2A378" w14:textId="77777777" w:rsidR="002F29A9" w:rsidRPr="00CA458D" w:rsidRDefault="002F29A9" w:rsidP="00DC3DCD">
      <w:pPr>
        <w:pStyle w:val="alineazaodstavkom1"/>
        <w:spacing w:line="260" w:lineRule="exact"/>
      </w:pPr>
      <w:r w:rsidRPr="00CA458D">
        <w:t>-</w:t>
      </w:r>
      <w:r w:rsidRPr="00CA458D">
        <w:rPr>
          <w:rFonts w:ascii="Times New Roman" w:hAnsi="Times New Roman" w:cs="Times New Roman"/>
        </w:rPr>
        <w:t xml:space="preserve">        </w:t>
      </w:r>
      <w:r w:rsidRPr="00CA458D">
        <w:t xml:space="preserve">priložiti </w:t>
      </w:r>
      <w:r w:rsidR="00E96415">
        <w:t xml:space="preserve">pisno </w:t>
      </w:r>
      <w:r w:rsidRPr="00CA458D">
        <w:t xml:space="preserve">zahtevo podizvajalca za neposredno plačilo, če </w:t>
      </w:r>
      <w:r w:rsidR="00E96415">
        <w:t xml:space="preserve">novi </w:t>
      </w:r>
      <w:r w:rsidRPr="00CA458D">
        <w:t>podizvajalec to zahteva.</w:t>
      </w:r>
    </w:p>
    <w:p w14:paraId="40D6016B" w14:textId="77777777" w:rsidR="002F29A9" w:rsidRPr="00CA458D" w:rsidRDefault="002F29A9" w:rsidP="00DC3DCD">
      <w:pPr>
        <w:pStyle w:val="odstavek1"/>
        <w:spacing w:before="0" w:line="260" w:lineRule="exact"/>
      </w:pPr>
    </w:p>
    <w:p w14:paraId="6D014301" w14:textId="77777777" w:rsidR="002F29A9" w:rsidRPr="00CA458D" w:rsidRDefault="002F29A9" w:rsidP="00DC3DCD">
      <w:pPr>
        <w:pStyle w:val="odstavek1"/>
        <w:spacing w:before="0" w:line="260" w:lineRule="exact"/>
        <w:ind w:firstLine="0"/>
      </w:pPr>
      <w:r w:rsidRPr="00CA458D">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4747519" w14:textId="495AEE6F" w:rsidR="00731276" w:rsidRDefault="00731276" w:rsidP="00D37134"/>
    <w:p w14:paraId="407A057F" w14:textId="77777777" w:rsidR="00580E07" w:rsidRDefault="00580E07" w:rsidP="00D37134"/>
    <w:p w14:paraId="62BD241C" w14:textId="65360771" w:rsidR="00524344" w:rsidRPr="00DC3DCD" w:rsidRDefault="00C12B83" w:rsidP="00D37134">
      <w:pPr>
        <w:rPr>
          <w:b/>
        </w:rPr>
      </w:pPr>
      <w:r w:rsidRPr="00DC3DCD">
        <w:rPr>
          <w:b/>
        </w:rPr>
        <w:t>X</w:t>
      </w:r>
      <w:r w:rsidR="009847E7">
        <w:rPr>
          <w:b/>
        </w:rPr>
        <w:t>V</w:t>
      </w:r>
      <w:r w:rsidR="001E51E2" w:rsidRPr="00DC3DCD">
        <w:rPr>
          <w:b/>
        </w:rPr>
        <w:t>I</w:t>
      </w:r>
      <w:r w:rsidR="00524344" w:rsidRPr="00DC3DCD">
        <w:rPr>
          <w:b/>
        </w:rPr>
        <w:t>. PROTIKORUPCIJSKA KLAVZULA</w:t>
      </w:r>
    </w:p>
    <w:p w14:paraId="0D1F32D2" w14:textId="77777777" w:rsidR="00E27D07" w:rsidRPr="00F67F30" w:rsidRDefault="00E27D07" w:rsidP="006A7E85">
      <w:pPr>
        <w:numPr>
          <w:ilvl w:val="0"/>
          <w:numId w:val="13"/>
        </w:numPr>
        <w:jc w:val="center"/>
      </w:pPr>
      <w:r w:rsidRPr="00F67F30">
        <w:t>člen</w:t>
      </w:r>
    </w:p>
    <w:p w14:paraId="00ED644E" w14:textId="77777777" w:rsidR="00524344" w:rsidRPr="00524344" w:rsidRDefault="00524344" w:rsidP="00D37134"/>
    <w:p w14:paraId="2E2DB8CA" w14:textId="77777777" w:rsidR="00524344" w:rsidRPr="003D2A5E" w:rsidRDefault="00524344" w:rsidP="00D37134">
      <w:r w:rsidRPr="00524344">
        <w:t xml:space="preserve">Ta pogodba je nična, kadar kdo v imenu ali na račun druge pogodbene stranke predstavniku ali </w:t>
      </w:r>
      <w:r w:rsidRPr="003D2A5E">
        <w:t xml:space="preserve">posredniku naročnika </w:t>
      </w:r>
      <w:r w:rsidR="004310C0" w:rsidRPr="003D2A5E">
        <w:t xml:space="preserve">ali uporabnika </w:t>
      </w:r>
      <w:r w:rsidRPr="003D2A5E">
        <w:t>obljubi, ponudi ali da kakšno nedovoljeno korist za:</w:t>
      </w:r>
    </w:p>
    <w:p w14:paraId="2B16D68E" w14:textId="34C0B9C6" w:rsidR="00017DCF" w:rsidRPr="00017DCF" w:rsidRDefault="00017DCF" w:rsidP="006A7E85">
      <w:pPr>
        <w:numPr>
          <w:ilvl w:val="0"/>
          <w:numId w:val="28"/>
        </w:numPr>
        <w:suppressAutoHyphens/>
        <w:rPr>
          <w:lang w:eastAsia="zh-CN"/>
        </w:rPr>
      </w:pPr>
      <w:r w:rsidRPr="00017DCF">
        <w:rPr>
          <w:lang w:eastAsia="zh-CN"/>
        </w:rPr>
        <w:t xml:space="preserve">pridobitev posla ali </w:t>
      </w:r>
    </w:p>
    <w:p w14:paraId="2631DB45" w14:textId="21662429" w:rsidR="00017DCF" w:rsidRPr="00017DCF" w:rsidRDefault="00017DCF" w:rsidP="006A7E85">
      <w:pPr>
        <w:numPr>
          <w:ilvl w:val="0"/>
          <w:numId w:val="28"/>
        </w:numPr>
        <w:suppressAutoHyphens/>
        <w:rPr>
          <w:lang w:eastAsia="zh-CN"/>
        </w:rPr>
      </w:pPr>
      <w:r w:rsidRPr="00017DCF">
        <w:rPr>
          <w:lang w:eastAsia="zh-CN"/>
        </w:rPr>
        <w:t xml:space="preserve">sklenitev posla pod ugodnejšimi pogoji ali </w:t>
      </w:r>
    </w:p>
    <w:p w14:paraId="61B5A172" w14:textId="1715ACCA" w:rsidR="00017DCF" w:rsidRPr="00017DCF" w:rsidRDefault="00017DCF" w:rsidP="006A7E85">
      <w:pPr>
        <w:numPr>
          <w:ilvl w:val="0"/>
          <w:numId w:val="28"/>
        </w:numPr>
        <w:suppressAutoHyphens/>
        <w:rPr>
          <w:lang w:eastAsia="zh-CN"/>
        </w:rPr>
      </w:pPr>
      <w:r w:rsidRPr="00017DCF">
        <w:rPr>
          <w:lang w:eastAsia="zh-CN"/>
        </w:rPr>
        <w:t xml:space="preserve">opustitev dolžnega nadzora nad izvajanjem pogodbenih obveznosti ali </w:t>
      </w:r>
    </w:p>
    <w:p w14:paraId="0FFF7D87" w14:textId="03880C24" w:rsidR="00017DCF" w:rsidRPr="00017DCF" w:rsidRDefault="00017DCF" w:rsidP="006A7E85">
      <w:pPr>
        <w:numPr>
          <w:ilvl w:val="0"/>
          <w:numId w:val="28"/>
        </w:numPr>
        <w:suppressAutoHyphens/>
        <w:rPr>
          <w:lang w:eastAsia="zh-CN"/>
        </w:rPr>
      </w:pPr>
      <w:r w:rsidRPr="00017DCF">
        <w:rPr>
          <w:lang w:eastAsia="zh-CN"/>
        </w:rPr>
        <w:t>drugo ravnanje ali opustitev, s katerim je naročniku ali uporabniku povzročena škoda ali je omogočena pridobitev nedovoljene koristi predstavniku naročnika, drugi pogodbeni stranki ali njenemu predstavniku, zastopniku, posredniku.</w:t>
      </w:r>
    </w:p>
    <w:p w14:paraId="56284606" w14:textId="77777777" w:rsidR="000227E5" w:rsidRDefault="000227E5" w:rsidP="00D37134"/>
    <w:p w14:paraId="67649F7B" w14:textId="77777777" w:rsidR="008D15E5" w:rsidRDefault="008D15E5" w:rsidP="00D37134"/>
    <w:p w14:paraId="3D29BEB5" w14:textId="7EDD528C" w:rsidR="001034D4" w:rsidRPr="00DC3DCD" w:rsidRDefault="001034D4" w:rsidP="001034D4">
      <w:pPr>
        <w:rPr>
          <w:b/>
        </w:rPr>
      </w:pPr>
      <w:r w:rsidRPr="00DC3DCD">
        <w:rPr>
          <w:b/>
        </w:rPr>
        <w:lastRenderedPageBreak/>
        <w:t>XV</w:t>
      </w:r>
      <w:r w:rsidR="009847E7">
        <w:rPr>
          <w:b/>
        </w:rPr>
        <w:t>II</w:t>
      </w:r>
      <w:r w:rsidRPr="00DC3DCD">
        <w:rPr>
          <w:b/>
        </w:rPr>
        <w:t xml:space="preserve">. </w:t>
      </w:r>
      <w:r>
        <w:rPr>
          <w:b/>
        </w:rPr>
        <w:t>SOCIALNA KLAVZULA</w:t>
      </w:r>
    </w:p>
    <w:p w14:paraId="058605E4" w14:textId="77777777" w:rsidR="001034D4" w:rsidRPr="00F67F30" w:rsidRDefault="001034D4" w:rsidP="006A7E85">
      <w:pPr>
        <w:numPr>
          <w:ilvl w:val="0"/>
          <w:numId w:val="13"/>
        </w:numPr>
        <w:jc w:val="center"/>
      </w:pPr>
      <w:r w:rsidRPr="00F67F30">
        <w:t>člen</w:t>
      </w:r>
    </w:p>
    <w:p w14:paraId="4019B3FD" w14:textId="77777777" w:rsidR="00165FF1" w:rsidRDefault="00165FF1" w:rsidP="001034D4"/>
    <w:p w14:paraId="3553E568" w14:textId="77777777" w:rsidR="00165FF1" w:rsidRDefault="00165FF1" w:rsidP="00165FF1">
      <w: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E94874B" w14:textId="77777777" w:rsidR="00165FF1" w:rsidRDefault="00165FF1" w:rsidP="00165FF1"/>
    <w:p w14:paraId="53173125" w14:textId="77777777" w:rsidR="00165FF1" w:rsidRDefault="00165FF1" w:rsidP="00165FF1">
      <w:r>
        <w:t>Razvezni pogoj se uresniči pod pogojem, da je od seznanitve s kršitvijo in do izteka veljavnosti pogodbe še najmanj šest mesecev, v primeru nastopanja s podizvajalci pa tudi, če zaradi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3BC53DAC" w14:textId="77777777" w:rsidR="00165FF1" w:rsidRDefault="00165FF1" w:rsidP="00165FF1"/>
    <w:p w14:paraId="38B749B1" w14:textId="7B864EDA" w:rsidR="001034D4" w:rsidRDefault="00165FF1" w:rsidP="001034D4">
      <w: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8BF901" w14:textId="77777777" w:rsidR="0044190E" w:rsidRDefault="0044190E" w:rsidP="001034D4"/>
    <w:p w14:paraId="6A92D5DA" w14:textId="77777777" w:rsidR="001034D4" w:rsidRPr="00524344" w:rsidRDefault="001034D4" w:rsidP="001034D4"/>
    <w:p w14:paraId="1E230223" w14:textId="1C7CA73D" w:rsidR="001034D4" w:rsidRPr="00DC3DCD" w:rsidRDefault="001034D4" w:rsidP="001034D4">
      <w:pPr>
        <w:rPr>
          <w:b/>
        </w:rPr>
      </w:pPr>
      <w:r w:rsidRPr="00DC3DCD">
        <w:rPr>
          <w:b/>
        </w:rPr>
        <w:t>XV</w:t>
      </w:r>
      <w:r w:rsidR="009847E7">
        <w:rPr>
          <w:b/>
        </w:rPr>
        <w:t>III</w:t>
      </w:r>
      <w:r w:rsidRPr="00DC3DCD">
        <w:rPr>
          <w:b/>
        </w:rPr>
        <w:t xml:space="preserve">. </w:t>
      </w:r>
      <w:r>
        <w:rPr>
          <w:b/>
        </w:rPr>
        <w:t>REŠEVANJE SPOROV</w:t>
      </w:r>
    </w:p>
    <w:p w14:paraId="4015A872" w14:textId="77777777" w:rsidR="001034D4" w:rsidRPr="00F67F30" w:rsidRDefault="001034D4" w:rsidP="006A7E85">
      <w:pPr>
        <w:numPr>
          <w:ilvl w:val="0"/>
          <w:numId w:val="13"/>
        </w:numPr>
        <w:jc w:val="center"/>
      </w:pPr>
      <w:r w:rsidRPr="00F67F30">
        <w:t>člen</w:t>
      </w:r>
    </w:p>
    <w:p w14:paraId="19EBEBF1" w14:textId="77777777" w:rsidR="001034D4" w:rsidRDefault="001034D4" w:rsidP="001034D4"/>
    <w:p w14:paraId="0AC73DD1" w14:textId="0269ED49" w:rsidR="001034D4" w:rsidRDefault="001034D4" w:rsidP="001034D4">
      <w:r>
        <w:t>Pogodbene stranke</w:t>
      </w:r>
      <w:r w:rsidRPr="00524344">
        <w:t xml:space="preserve"> s</w:t>
      </w:r>
      <w:r>
        <w:t>o sporazumne</w:t>
      </w:r>
      <w:r w:rsidRPr="00524344">
        <w:t>, da bo</w:t>
      </w:r>
      <w:r>
        <w:t>do</w:t>
      </w:r>
      <w:r w:rsidRPr="00524344">
        <w:t xml:space="preserve"> morebitna nesoglasja </w:t>
      </w:r>
      <w:r>
        <w:t>oz</w:t>
      </w:r>
      <w:r w:rsidR="00830B4C">
        <w:t>iroma</w:t>
      </w:r>
      <w:r>
        <w:t xml:space="preserve"> spore reševal</w:t>
      </w:r>
      <w:r w:rsidR="00830B4C">
        <w:t>e</w:t>
      </w:r>
      <w:r w:rsidRPr="00524344">
        <w:t xml:space="preserve"> predvsem s</w:t>
      </w:r>
      <w:r>
        <w:t>porazumno, če v tem ne bi uspel</w:t>
      </w:r>
      <w:r w:rsidR="00830B4C">
        <w:t>e</w:t>
      </w:r>
      <w:r w:rsidRPr="00524344">
        <w:t>, pa bo v sporih odločilo pristojno sodišče glede na sedež naročnika.</w:t>
      </w:r>
    </w:p>
    <w:p w14:paraId="189B366C" w14:textId="77777777" w:rsidR="001034D4" w:rsidRDefault="001034D4" w:rsidP="001034D4"/>
    <w:p w14:paraId="15838941" w14:textId="77777777" w:rsidR="001034D4" w:rsidRDefault="001034D4" w:rsidP="001034D4"/>
    <w:p w14:paraId="7235490B" w14:textId="7AF261C0" w:rsidR="001034D4" w:rsidRPr="00257DFE" w:rsidRDefault="001034D4" w:rsidP="001034D4">
      <w:pPr>
        <w:rPr>
          <w:b/>
          <w:bCs/>
        </w:rPr>
      </w:pPr>
      <w:r w:rsidRPr="00257DFE">
        <w:rPr>
          <w:b/>
          <w:bCs/>
        </w:rPr>
        <w:t>X</w:t>
      </w:r>
      <w:r w:rsidR="00CC4542">
        <w:rPr>
          <w:b/>
          <w:bCs/>
        </w:rPr>
        <w:t>IX</w:t>
      </w:r>
      <w:r w:rsidRPr="00257DFE">
        <w:rPr>
          <w:b/>
          <w:bCs/>
        </w:rPr>
        <w:t>. KONČNE DOLOČBE</w:t>
      </w:r>
    </w:p>
    <w:p w14:paraId="01402150" w14:textId="77777777" w:rsidR="001034D4" w:rsidRDefault="001034D4" w:rsidP="001034D4">
      <w:pPr>
        <w:jc w:val="center"/>
      </w:pPr>
      <w:r>
        <w:t>26. člen</w:t>
      </w:r>
    </w:p>
    <w:p w14:paraId="144AA659" w14:textId="77777777" w:rsidR="001034D4" w:rsidRPr="00524344" w:rsidRDefault="001034D4" w:rsidP="001034D4">
      <w:pPr>
        <w:jc w:val="center"/>
      </w:pPr>
    </w:p>
    <w:p w14:paraId="0EDC6539" w14:textId="77777777" w:rsidR="001034D4" w:rsidRPr="00623B68" w:rsidRDefault="001034D4" w:rsidP="001034D4">
      <w:pPr>
        <w:rPr>
          <w:color w:val="FF0000"/>
        </w:rPr>
      </w:pPr>
      <w:r w:rsidRPr="003277FA">
        <w:t>Naročnik lahko odpove pogodbo. Odpovedni rok je 1 (en) mesec. Odpoved mora biti pisna.</w:t>
      </w:r>
      <w:r>
        <w:rPr>
          <w:color w:val="FF0000"/>
        </w:rPr>
        <w:t xml:space="preserve"> </w:t>
      </w:r>
    </w:p>
    <w:p w14:paraId="38240639" w14:textId="77777777" w:rsidR="001034D4" w:rsidRDefault="001034D4" w:rsidP="001034D4">
      <w:pPr>
        <w:rPr>
          <w:rFonts w:eastAsia="Calibri"/>
          <w:lang w:eastAsia="en-US"/>
        </w:rPr>
      </w:pPr>
    </w:p>
    <w:p w14:paraId="590F97FA" w14:textId="0FC16D67" w:rsidR="001034D4" w:rsidRPr="007C52AE" w:rsidRDefault="001034D4" w:rsidP="001034D4">
      <w:pPr>
        <w:rPr>
          <w:rFonts w:eastAsia="Calibri"/>
          <w:lang w:eastAsia="en-US"/>
        </w:rPr>
      </w:pPr>
      <w:r w:rsidRPr="007C52AE">
        <w:rPr>
          <w:rFonts w:eastAsia="Calibri"/>
          <w:lang w:eastAsia="en-US"/>
        </w:rPr>
        <w:t xml:space="preserve">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w:t>
      </w:r>
    </w:p>
    <w:p w14:paraId="46463D1E" w14:textId="77777777" w:rsidR="001034D4" w:rsidRDefault="001034D4" w:rsidP="001034D4"/>
    <w:p w14:paraId="3FBE5335" w14:textId="77777777" w:rsidR="00387CAD" w:rsidRPr="00B16109" w:rsidRDefault="00387CAD" w:rsidP="00387CAD">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38ADFBD" w14:textId="77777777" w:rsidR="00387CAD" w:rsidRPr="00B16109" w:rsidRDefault="00387CAD" w:rsidP="00387CAD">
      <w:pPr>
        <w:tabs>
          <w:tab w:val="left" w:pos="567"/>
          <w:tab w:val="left" w:pos="4253"/>
          <w:tab w:val="left" w:pos="5529"/>
          <w:tab w:val="right" w:pos="8505"/>
        </w:tabs>
        <w:rPr>
          <w:bCs/>
          <w:lang w:eastAsia="en-US"/>
        </w:rPr>
      </w:pPr>
    </w:p>
    <w:p w14:paraId="01B61414" w14:textId="276627AD" w:rsidR="00387CAD" w:rsidRPr="00B16109" w:rsidRDefault="00387CAD" w:rsidP="00387CAD">
      <w:pPr>
        <w:ind w:right="7"/>
        <w:rPr>
          <w:lang w:eastAsia="en-US"/>
        </w:rPr>
      </w:pPr>
      <w:r w:rsidRPr="00B16109">
        <w:rPr>
          <w:lang w:eastAsia="en-US"/>
        </w:rPr>
        <w:t xml:space="preserve">Naročnik ob prenehanju veljavnosti te pogodbe iz razlogov na strani izvajalca (ne glede na trajanje veljavnosti te pogodbe) ni dolžan povrniti izvajalcu nobenih vlaganj </w:t>
      </w:r>
      <w:r w:rsidR="0002350B">
        <w:rPr>
          <w:lang w:eastAsia="en-US"/>
        </w:rPr>
        <w:t>oziroma</w:t>
      </w:r>
      <w:r w:rsidRPr="00B16109">
        <w:rPr>
          <w:lang w:eastAsia="en-US"/>
        </w:rPr>
        <w:t xml:space="preserve"> stroškov v zvezi z </w:t>
      </w:r>
      <w:r w:rsidRPr="00B16109">
        <w:rPr>
          <w:lang w:eastAsia="en-US"/>
        </w:rPr>
        <w:lastRenderedPageBreak/>
        <w:t>izvajanjem te pogodbe in tudi nima do izvajalca nobenih drugih obveznosti, razen tistih, za katere ta pogodba to izrecno določa.</w:t>
      </w:r>
    </w:p>
    <w:p w14:paraId="412D0281" w14:textId="77777777" w:rsidR="00387CAD" w:rsidRPr="00B16109" w:rsidRDefault="00387CAD" w:rsidP="00387CAD">
      <w:pPr>
        <w:ind w:right="7"/>
        <w:rPr>
          <w:lang w:eastAsia="en-US"/>
        </w:rPr>
      </w:pPr>
    </w:p>
    <w:p w14:paraId="76C5F464" w14:textId="77777777" w:rsidR="00387CAD" w:rsidRPr="00B16109" w:rsidRDefault="00387CAD" w:rsidP="00387CAD">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14:paraId="4AF54E01" w14:textId="77777777" w:rsidR="00387CAD" w:rsidRDefault="00387CAD" w:rsidP="001034D4"/>
    <w:p w14:paraId="0FA385F0" w14:textId="77777777" w:rsidR="001034D4" w:rsidRDefault="001034D4" w:rsidP="001034D4">
      <w:r>
        <w:t>Pri izvajanju določil iz pogodbe in izpolnjevanju medsebojnih obveznosti, ki so opredeljene v tej pogodbi,  veljajo določila Obligacijskega zakonika in drugih predpisov, ki urejajo to področje.</w:t>
      </w:r>
    </w:p>
    <w:p w14:paraId="0F55FA18" w14:textId="77777777" w:rsidR="001034D4" w:rsidRPr="00524344" w:rsidRDefault="001034D4" w:rsidP="001034D4"/>
    <w:p w14:paraId="70681D25" w14:textId="77777777" w:rsidR="001034D4" w:rsidRPr="00524344" w:rsidRDefault="001034D4" w:rsidP="001034D4">
      <w:r w:rsidRPr="003277FA">
        <w:t>V primeru razveze pogodbe je dolžna stranka, na strani katere so nastali razlogi za razvezo, povrniti drugi stranki vso škodo, ki bi ji nastala zaradi razveze.</w:t>
      </w:r>
    </w:p>
    <w:p w14:paraId="6532F7A5" w14:textId="77777777" w:rsidR="001034D4" w:rsidRDefault="001034D4" w:rsidP="001034D4"/>
    <w:p w14:paraId="6F5361A9" w14:textId="2441451B" w:rsidR="001034D4" w:rsidRPr="00524344" w:rsidRDefault="001034D4" w:rsidP="001034D4">
      <w:r w:rsidRPr="00524344">
        <w:t xml:space="preserve">Kakršne koli spremembe te pogodbe so možne le v pisni obliki in ob soglasju </w:t>
      </w:r>
      <w:r>
        <w:t>vseh</w:t>
      </w:r>
      <w:r w:rsidRPr="00524344">
        <w:t xml:space="preserve"> pogodbenih strank</w:t>
      </w:r>
      <w:r w:rsidR="000E5373">
        <w:t xml:space="preserve">, </w:t>
      </w:r>
      <w:r w:rsidR="000E5373" w:rsidRPr="000E5373">
        <w:t>ob omejitvah, ki izhajajo iz 95. člena ZJN-3</w:t>
      </w:r>
      <w:r w:rsidRPr="00524344">
        <w:t>.</w:t>
      </w:r>
    </w:p>
    <w:p w14:paraId="6CD67FBC" w14:textId="77777777" w:rsidR="001034D4" w:rsidRDefault="001034D4" w:rsidP="001034D4"/>
    <w:p w14:paraId="3AAA0666" w14:textId="77777777" w:rsidR="000E5373" w:rsidRDefault="000E5373" w:rsidP="000E5373">
      <w:pPr>
        <w:jc w:val="center"/>
      </w:pPr>
      <w:r>
        <w:t>26. člen</w:t>
      </w:r>
    </w:p>
    <w:p w14:paraId="1B2DEC5B" w14:textId="77777777" w:rsidR="000E5373" w:rsidRDefault="000E5373" w:rsidP="001034D4"/>
    <w:p w14:paraId="543864DA" w14:textId="6CD8673F" w:rsidR="000E5373" w:rsidRPr="000E5373" w:rsidRDefault="000E5373" w:rsidP="000E5373">
      <w:r w:rsidRPr="000E5373">
        <w:t xml:space="preserve">Vsa obvestila strank in ostale pomembne komunikacije morajo biti poslane nasprotni stranki po pošti ali e-pošti. Pomembne komunikacije so tiste, ki zadevajo določbe </w:t>
      </w:r>
      <w:r>
        <w:t>te</w:t>
      </w:r>
      <w:r w:rsidRPr="000E5373">
        <w:t xml:space="preserve"> pogodbe in imajo vsebinske ali finančne posledice. </w:t>
      </w:r>
    </w:p>
    <w:p w14:paraId="1281DE95" w14:textId="77777777" w:rsidR="000E5373" w:rsidRPr="000E5373" w:rsidRDefault="000E5373" w:rsidP="000E5373"/>
    <w:p w14:paraId="1B44B660" w14:textId="3092C5C8" w:rsidR="000E5373" w:rsidRPr="000E5373" w:rsidRDefault="000E5373" w:rsidP="000E5373">
      <w:r w:rsidRPr="000E5373">
        <w:t xml:space="preserve">Operativne komunikacije brez zgoraj naštetih učinkov lahko potekajo preko telefona. Vsa pisanja in elektronska pošta mora biti naslovljena na pristojne pooblaščene osebe navedene v </w:t>
      </w:r>
      <w:r>
        <w:t xml:space="preserve">tej </w:t>
      </w:r>
      <w:r w:rsidRPr="000E5373">
        <w:t>pogodbi</w:t>
      </w:r>
      <w:r>
        <w:t>.</w:t>
      </w:r>
      <w:r w:rsidRPr="000E5373">
        <w:t xml:space="preserve"> </w:t>
      </w:r>
    </w:p>
    <w:p w14:paraId="2F8E87D1" w14:textId="77777777" w:rsidR="000E5373" w:rsidRDefault="000E5373" w:rsidP="001034D4"/>
    <w:p w14:paraId="7BEF4C80" w14:textId="77777777" w:rsidR="001034D4" w:rsidRDefault="001034D4" w:rsidP="001034D4">
      <w:r>
        <w:t>Izvajalec</w:t>
      </w:r>
      <w:r w:rsidRPr="00524344">
        <w:t xml:space="preserve"> </w:t>
      </w:r>
      <w:r>
        <w:t>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7EDCCB1" w14:textId="77777777" w:rsidR="001034D4" w:rsidRDefault="001034D4" w:rsidP="001034D4"/>
    <w:p w14:paraId="28D28AC1" w14:textId="745FB8DF" w:rsidR="001034D4" w:rsidRPr="00DC3DCD" w:rsidRDefault="001034D4" w:rsidP="001034D4">
      <w:pPr>
        <w:rPr>
          <w:b/>
        </w:rPr>
      </w:pPr>
      <w:r w:rsidRPr="00DC3DCD">
        <w:rPr>
          <w:b/>
        </w:rPr>
        <w:t>X</w:t>
      </w:r>
      <w:r w:rsidR="00CC4542">
        <w:rPr>
          <w:b/>
        </w:rPr>
        <w:t>X</w:t>
      </w:r>
      <w:r w:rsidRPr="00DC3DCD">
        <w:rPr>
          <w:b/>
        </w:rPr>
        <w:t>. VELJAVNOST POGODBE</w:t>
      </w:r>
    </w:p>
    <w:p w14:paraId="3021C988" w14:textId="77777777" w:rsidR="001034D4" w:rsidRPr="00F67F30" w:rsidRDefault="001034D4" w:rsidP="006A7E85">
      <w:pPr>
        <w:numPr>
          <w:ilvl w:val="0"/>
          <w:numId w:val="13"/>
        </w:numPr>
        <w:jc w:val="center"/>
      </w:pPr>
      <w:r w:rsidRPr="00F67F30">
        <w:t>člen</w:t>
      </w:r>
    </w:p>
    <w:p w14:paraId="1B3D41D2" w14:textId="77777777" w:rsidR="001034D4" w:rsidRPr="00524344" w:rsidRDefault="001034D4" w:rsidP="001034D4"/>
    <w:p w14:paraId="1812DFD8" w14:textId="2A1CC531" w:rsidR="001034D4" w:rsidRPr="00524344" w:rsidRDefault="001034D4" w:rsidP="001034D4">
      <w:r w:rsidRPr="00524344">
        <w:t>Pogodba stopi v</w:t>
      </w:r>
      <w:r>
        <w:t xml:space="preserve"> veljavo z dnem, ko jo podpišejo vse pogodbene stranke</w:t>
      </w:r>
      <w:r w:rsidR="00D27CC2">
        <w:t>, pod odložnim pogojem, da</w:t>
      </w:r>
      <w:r w:rsidRPr="00524344">
        <w:t xml:space="preserve">  </w:t>
      </w:r>
      <w:r>
        <w:t>izvajalec</w:t>
      </w:r>
      <w:r w:rsidR="00D27CC2">
        <w:t xml:space="preserve"> pravočasno</w:t>
      </w:r>
      <w:r w:rsidRPr="00524344">
        <w:t xml:space="preserve"> predloži naročniku</w:t>
      </w:r>
      <w:r w:rsidR="00D27CC2">
        <w:t xml:space="preserve"> </w:t>
      </w:r>
      <w:r>
        <w:t>finančno zavarovanje</w:t>
      </w:r>
      <w:r w:rsidRPr="00524344">
        <w:t xml:space="preserve"> za dobro izvedbo pogodbenih obveznosti.</w:t>
      </w:r>
    </w:p>
    <w:p w14:paraId="2722310B" w14:textId="77777777" w:rsidR="001034D4" w:rsidRDefault="001034D4" w:rsidP="001034D4"/>
    <w:p w14:paraId="2A74305E" w14:textId="77777777" w:rsidR="001034D4" w:rsidRPr="00524344" w:rsidRDefault="001034D4" w:rsidP="001034D4">
      <w:r w:rsidRPr="00524344">
        <w:t>Pogodba solidarno zavezuje vsakokratne pravne naslednike tudi v primeru organizacijskih oziroma statusno – lastninskih sprememb.</w:t>
      </w:r>
    </w:p>
    <w:p w14:paraId="467041A4" w14:textId="77777777" w:rsidR="001034D4" w:rsidRPr="00524344" w:rsidRDefault="001034D4" w:rsidP="001034D4"/>
    <w:p w14:paraId="5B9312F5" w14:textId="77777777" w:rsidR="001034D4" w:rsidRDefault="001034D4" w:rsidP="001034D4">
      <w:r>
        <w:t>Sestavni deli pogodbe so:</w:t>
      </w:r>
    </w:p>
    <w:p w14:paraId="344B2DCD" w14:textId="77777777" w:rsidR="001034D4" w:rsidRDefault="001034D4" w:rsidP="006A7E85">
      <w:pPr>
        <w:numPr>
          <w:ilvl w:val="0"/>
          <w:numId w:val="10"/>
        </w:numPr>
      </w:pPr>
      <w:r>
        <w:t>dokumentacija,</w:t>
      </w:r>
    </w:p>
    <w:p w14:paraId="4328E16C" w14:textId="77777777" w:rsidR="001034D4" w:rsidRDefault="001034D4" w:rsidP="006A7E85">
      <w:pPr>
        <w:numPr>
          <w:ilvl w:val="0"/>
          <w:numId w:val="10"/>
        </w:numPr>
      </w:pPr>
      <w:r>
        <w:t>ponudbena dokumentacija izvajalca,</w:t>
      </w:r>
    </w:p>
    <w:p w14:paraId="125CBECF" w14:textId="3B8B5149" w:rsidR="001034D4" w:rsidRDefault="001034D4" w:rsidP="006A7E85">
      <w:pPr>
        <w:numPr>
          <w:ilvl w:val="0"/>
          <w:numId w:val="10"/>
        </w:numPr>
      </w:pPr>
      <w:r>
        <w:t>soglasje podizvajalca, na podlagi katerega naročnik namesto izvajalca poravna podizvajalčevo terjatev do izvajalca.</w:t>
      </w:r>
    </w:p>
    <w:p w14:paraId="0B10C51F" w14:textId="77777777" w:rsidR="001034D4" w:rsidRDefault="001034D4" w:rsidP="001034D4"/>
    <w:p w14:paraId="1D66F966" w14:textId="15467D19" w:rsidR="001034D4" w:rsidRDefault="001034D4" w:rsidP="001034D4">
      <w:r w:rsidRPr="00071DC4">
        <w:t>Pogodba je sestavljena v sedmih (7) izvodih, od katerih prejme naročnik tri (3) izvode</w:t>
      </w:r>
      <w:r w:rsidR="00830B4C">
        <w:t>,</w:t>
      </w:r>
      <w:r w:rsidRPr="00071DC4">
        <w:t xml:space="preserve"> uporabnik in izvajalec pa vsak po dva (2) izvoda.</w:t>
      </w:r>
    </w:p>
    <w:p w14:paraId="68DA2E99" w14:textId="77777777" w:rsidR="0047697E" w:rsidRDefault="0047697E" w:rsidP="001034D4"/>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7697E" w:rsidRPr="00430F36" w14:paraId="3F55A37F" w14:textId="77777777" w:rsidTr="00F919D6">
        <w:trPr>
          <w:cantSplit/>
          <w:trHeight w:val="254"/>
        </w:trPr>
        <w:tc>
          <w:tcPr>
            <w:tcW w:w="3391" w:type="dxa"/>
          </w:tcPr>
          <w:p w14:paraId="3E6E92D5" w14:textId="652ACA1A" w:rsidR="0047697E" w:rsidRPr="00430F36" w:rsidRDefault="0047697E" w:rsidP="00F919D6">
            <w:pPr>
              <w:rPr>
                <w:lang w:eastAsia="en-US"/>
              </w:rPr>
            </w:pPr>
            <w:r w:rsidRPr="00430F36">
              <w:t xml:space="preserve">št.: </w:t>
            </w:r>
          </w:p>
        </w:tc>
        <w:tc>
          <w:tcPr>
            <w:tcW w:w="3532" w:type="dxa"/>
          </w:tcPr>
          <w:p w14:paraId="3303C9F9" w14:textId="77777777" w:rsidR="0047697E" w:rsidRPr="00430F36" w:rsidRDefault="0047697E" w:rsidP="00F919D6">
            <w:pPr>
              <w:rPr>
                <w:lang w:eastAsia="en-US"/>
              </w:rPr>
            </w:pPr>
            <w:r w:rsidRPr="00430F36">
              <w:t xml:space="preserve">št.: </w:t>
            </w:r>
          </w:p>
        </w:tc>
        <w:tc>
          <w:tcPr>
            <w:tcW w:w="3249" w:type="dxa"/>
          </w:tcPr>
          <w:p w14:paraId="33683212" w14:textId="77777777" w:rsidR="0047697E" w:rsidRPr="00430F36" w:rsidRDefault="0047697E" w:rsidP="00F919D6">
            <w:pPr>
              <w:rPr>
                <w:lang w:eastAsia="en-US"/>
              </w:rPr>
            </w:pPr>
            <w:r w:rsidRPr="00430F36">
              <w:rPr>
                <w:lang w:eastAsia="en-US"/>
              </w:rPr>
              <w:t>št.:</w:t>
            </w:r>
          </w:p>
        </w:tc>
      </w:tr>
      <w:tr w:rsidR="0047697E" w:rsidRPr="00430F36" w14:paraId="5551D9BD" w14:textId="77777777" w:rsidTr="00F919D6">
        <w:trPr>
          <w:cantSplit/>
          <w:trHeight w:val="254"/>
        </w:trPr>
        <w:tc>
          <w:tcPr>
            <w:tcW w:w="3391" w:type="dxa"/>
          </w:tcPr>
          <w:p w14:paraId="536E1980" w14:textId="77777777" w:rsidR="0047697E" w:rsidRPr="00430F36" w:rsidRDefault="0047697E" w:rsidP="00F919D6">
            <w:pPr>
              <w:rPr>
                <w:lang w:eastAsia="en-US"/>
              </w:rPr>
            </w:pPr>
          </w:p>
          <w:p w14:paraId="41D51F96" w14:textId="77777777" w:rsidR="0047697E" w:rsidRPr="00430F36" w:rsidRDefault="0047697E" w:rsidP="00F919D6">
            <w:pPr>
              <w:rPr>
                <w:lang w:eastAsia="en-US"/>
              </w:rPr>
            </w:pPr>
            <w:r w:rsidRPr="00430F36">
              <w:rPr>
                <w:lang w:eastAsia="en-US"/>
              </w:rPr>
              <w:t>Ljubljana, dne __________</w:t>
            </w:r>
          </w:p>
        </w:tc>
        <w:tc>
          <w:tcPr>
            <w:tcW w:w="3532" w:type="dxa"/>
          </w:tcPr>
          <w:p w14:paraId="2829A066" w14:textId="77777777" w:rsidR="0047697E" w:rsidRPr="00430F36" w:rsidRDefault="0047697E" w:rsidP="00F919D6">
            <w:pPr>
              <w:rPr>
                <w:lang w:eastAsia="en-US"/>
              </w:rPr>
            </w:pPr>
          </w:p>
          <w:p w14:paraId="5FFB39E7" w14:textId="77777777" w:rsidR="0047697E" w:rsidRPr="00430F36" w:rsidRDefault="0047697E" w:rsidP="00F919D6">
            <w:pPr>
              <w:rPr>
                <w:lang w:eastAsia="en-US"/>
              </w:rPr>
            </w:pPr>
            <w:r>
              <w:rPr>
                <w:lang w:eastAsia="en-US"/>
              </w:rPr>
              <w:t>Ljubljana</w:t>
            </w:r>
            <w:r w:rsidRPr="00430F36">
              <w:rPr>
                <w:lang w:eastAsia="en-US"/>
              </w:rPr>
              <w:t>,  dne __________</w:t>
            </w:r>
          </w:p>
        </w:tc>
        <w:tc>
          <w:tcPr>
            <w:tcW w:w="3249" w:type="dxa"/>
          </w:tcPr>
          <w:p w14:paraId="43E92C62" w14:textId="77777777" w:rsidR="0047697E" w:rsidRPr="00430F36" w:rsidRDefault="0047697E" w:rsidP="00F919D6">
            <w:pPr>
              <w:rPr>
                <w:lang w:eastAsia="en-US"/>
              </w:rPr>
            </w:pPr>
          </w:p>
          <w:p w14:paraId="635880CB" w14:textId="77777777" w:rsidR="0047697E" w:rsidRPr="00430F36" w:rsidRDefault="0047697E" w:rsidP="00F919D6">
            <w:pPr>
              <w:rPr>
                <w:lang w:eastAsia="en-US"/>
              </w:rPr>
            </w:pPr>
            <w:r w:rsidRPr="00430F36">
              <w:rPr>
                <w:lang w:eastAsia="en-US"/>
              </w:rPr>
              <w:t>____________, dne __________</w:t>
            </w:r>
          </w:p>
        </w:tc>
      </w:tr>
      <w:tr w:rsidR="0047697E" w:rsidRPr="00430F36" w14:paraId="631761E3" w14:textId="77777777" w:rsidTr="00F919D6">
        <w:trPr>
          <w:cantSplit/>
          <w:trHeight w:val="519"/>
        </w:trPr>
        <w:tc>
          <w:tcPr>
            <w:tcW w:w="3391" w:type="dxa"/>
          </w:tcPr>
          <w:p w14:paraId="401B1A60" w14:textId="77777777" w:rsidR="0047697E" w:rsidRPr="00430F36" w:rsidRDefault="0047697E" w:rsidP="00F919D6">
            <w:pPr>
              <w:rPr>
                <w:lang w:eastAsia="en-US"/>
              </w:rPr>
            </w:pPr>
          </w:p>
          <w:p w14:paraId="6ACFB23C" w14:textId="77777777" w:rsidR="0047697E" w:rsidRPr="00430F36" w:rsidRDefault="0047697E" w:rsidP="00F919D6">
            <w:pPr>
              <w:rPr>
                <w:lang w:eastAsia="en-US"/>
              </w:rPr>
            </w:pPr>
            <w:r w:rsidRPr="00430F36">
              <w:rPr>
                <w:lang w:eastAsia="en-US"/>
              </w:rPr>
              <w:t>Naročnik:</w:t>
            </w:r>
          </w:p>
          <w:p w14:paraId="3CF58E13" w14:textId="77777777" w:rsidR="0047697E" w:rsidRPr="00430F36" w:rsidRDefault="0047697E" w:rsidP="00F919D6">
            <w:pPr>
              <w:rPr>
                <w:lang w:eastAsia="en-US"/>
              </w:rPr>
            </w:pPr>
            <w:r w:rsidRPr="00430F36">
              <w:rPr>
                <w:lang w:eastAsia="en-US"/>
              </w:rPr>
              <w:t xml:space="preserve">URAD REPUBLIKE SLOVENIJE </w:t>
            </w:r>
          </w:p>
          <w:p w14:paraId="3358467F" w14:textId="77777777" w:rsidR="0047697E" w:rsidRPr="00430F36" w:rsidRDefault="0047697E" w:rsidP="00F919D6">
            <w:pPr>
              <w:rPr>
                <w:lang w:eastAsia="en-US"/>
              </w:rPr>
            </w:pPr>
            <w:r w:rsidRPr="00430F36">
              <w:rPr>
                <w:lang w:eastAsia="en-US"/>
              </w:rPr>
              <w:t xml:space="preserve">ZA NADZOR, KAKOVOST </w:t>
            </w:r>
          </w:p>
          <w:p w14:paraId="5C953693" w14:textId="77777777" w:rsidR="0047697E" w:rsidRPr="00430F36" w:rsidRDefault="0047697E" w:rsidP="00F919D6">
            <w:pPr>
              <w:rPr>
                <w:lang w:eastAsia="en-US"/>
              </w:rPr>
            </w:pPr>
            <w:r w:rsidRPr="00430F36">
              <w:rPr>
                <w:lang w:eastAsia="en-US"/>
              </w:rPr>
              <w:t>IN INVESTICIJE V ZDRAVSTVU</w:t>
            </w:r>
          </w:p>
          <w:p w14:paraId="635B8755" w14:textId="77777777" w:rsidR="0047697E" w:rsidRPr="00430F36" w:rsidRDefault="0047697E" w:rsidP="00F919D6">
            <w:pPr>
              <w:rPr>
                <w:lang w:eastAsia="en-US"/>
              </w:rPr>
            </w:pPr>
            <w:r w:rsidRPr="00430F36">
              <w:rPr>
                <w:lang w:eastAsia="en-US"/>
              </w:rPr>
              <w:t>_____________________</w:t>
            </w:r>
          </w:p>
          <w:p w14:paraId="4963B13A" w14:textId="77777777" w:rsidR="0047697E" w:rsidRPr="00430F36" w:rsidRDefault="0047697E" w:rsidP="00F919D6">
            <w:pPr>
              <w:rPr>
                <w:lang w:eastAsia="en-US"/>
              </w:rPr>
            </w:pPr>
            <w:r w:rsidRPr="00430F36">
              <w:rPr>
                <w:lang w:eastAsia="en-US"/>
              </w:rPr>
              <w:t>_____________________</w:t>
            </w:r>
          </w:p>
          <w:p w14:paraId="1092E6C0" w14:textId="77777777" w:rsidR="0047697E" w:rsidRPr="00430F36" w:rsidRDefault="0047697E" w:rsidP="00F919D6">
            <w:pPr>
              <w:rPr>
                <w:lang w:eastAsia="en-US"/>
              </w:rPr>
            </w:pPr>
          </w:p>
        </w:tc>
        <w:tc>
          <w:tcPr>
            <w:tcW w:w="3532" w:type="dxa"/>
          </w:tcPr>
          <w:p w14:paraId="6EAAFDB5" w14:textId="77777777" w:rsidR="0047697E" w:rsidRPr="00430F36" w:rsidRDefault="0047697E" w:rsidP="00F919D6"/>
          <w:p w14:paraId="30D3FE2B" w14:textId="77777777" w:rsidR="0047697E" w:rsidRPr="00430F36" w:rsidRDefault="0047697E" w:rsidP="00F919D6">
            <w:pPr>
              <w:rPr>
                <w:lang w:eastAsia="en-US"/>
              </w:rPr>
            </w:pPr>
            <w:r w:rsidRPr="00430F36">
              <w:t>Uporabnik</w:t>
            </w:r>
            <w:r w:rsidRPr="00430F36">
              <w:rPr>
                <w:lang w:eastAsia="en-US"/>
              </w:rPr>
              <w:t>:</w:t>
            </w:r>
          </w:p>
          <w:p w14:paraId="4FCA835F" w14:textId="77777777" w:rsidR="0047697E" w:rsidRDefault="0047697E" w:rsidP="00F919D6">
            <w:pPr>
              <w:rPr>
                <w:lang w:eastAsia="en-US"/>
              </w:rPr>
            </w:pPr>
            <w:r>
              <w:rPr>
                <w:lang w:eastAsia="en-US"/>
              </w:rPr>
              <w:t xml:space="preserve">UNIVERZITETNI KLINIČNI </w:t>
            </w:r>
          </w:p>
          <w:p w14:paraId="271EC5DB" w14:textId="77777777" w:rsidR="0047697E" w:rsidRPr="00430F36" w:rsidRDefault="0047697E" w:rsidP="00F919D6">
            <w:pPr>
              <w:rPr>
                <w:lang w:eastAsia="en-US"/>
              </w:rPr>
            </w:pPr>
            <w:r>
              <w:rPr>
                <w:lang w:eastAsia="en-US"/>
              </w:rPr>
              <w:t>CENTER LJUBLJANA</w:t>
            </w:r>
          </w:p>
          <w:p w14:paraId="62991D13" w14:textId="77777777" w:rsidR="0047697E" w:rsidRPr="00430F36" w:rsidRDefault="0047697E" w:rsidP="00F919D6">
            <w:pPr>
              <w:rPr>
                <w:lang w:eastAsia="en-US"/>
              </w:rPr>
            </w:pPr>
            <w:r w:rsidRPr="00430F36">
              <w:rPr>
                <w:lang w:eastAsia="en-US"/>
              </w:rPr>
              <w:t>_____________________</w:t>
            </w:r>
          </w:p>
          <w:p w14:paraId="26FD5CC9" w14:textId="77777777" w:rsidR="0047697E" w:rsidRPr="00430F36" w:rsidRDefault="0047697E" w:rsidP="00F919D6">
            <w:pPr>
              <w:rPr>
                <w:lang w:eastAsia="en-US"/>
              </w:rPr>
            </w:pPr>
            <w:r w:rsidRPr="00430F36">
              <w:rPr>
                <w:lang w:eastAsia="en-US"/>
              </w:rPr>
              <w:t>_____________________</w:t>
            </w:r>
          </w:p>
          <w:p w14:paraId="60DD60A9" w14:textId="77777777" w:rsidR="0047697E" w:rsidRPr="00430F36" w:rsidRDefault="0047697E" w:rsidP="00F919D6">
            <w:pPr>
              <w:rPr>
                <w:lang w:eastAsia="en-US"/>
              </w:rPr>
            </w:pPr>
          </w:p>
        </w:tc>
        <w:tc>
          <w:tcPr>
            <w:tcW w:w="3249" w:type="dxa"/>
          </w:tcPr>
          <w:p w14:paraId="27D224D6" w14:textId="77777777" w:rsidR="0047697E" w:rsidRPr="00430F36" w:rsidRDefault="0047697E" w:rsidP="00F919D6">
            <w:pPr>
              <w:rPr>
                <w:lang w:eastAsia="en-US"/>
              </w:rPr>
            </w:pPr>
          </w:p>
          <w:p w14:paraId="43DBFFBB" w14:textId="77777777" w:rsidR="0047697E" w:rsidRPr="00430F36" w:rsidRDefault="0047697E" w:rsidP="00F919D6">
            <w:pPr>
              <w:rPr>
                <w:lang w:eastAsia="en-US"/>
              </w:rPr>
            </w:pPr>
            <w:r w:rsidRPr="00430F36">
              <w:rPr>
                <w:lang w:eastAsia="en-US"/>
              </w:rPr>
              <w:t>Izvajalec:</w:t>
            </w:r>
          </w:p>
          <w:p w14:paraId="69EE888A" w14:textId="77777777" w:rsidR="0047697E" w:rsidRPr="00430F36" w:rsidRDefault="0047697E" w:rsidP="00F919D6">
            <w:pPr>
              <w:rPr>
                <w:lang w:eastAsia="en-US"/>
              </w:rPr>
            </w:pPr>
            <w:r w:rsidRPr="00430F36">
              <w:rPr>
                <w:lang w:eastAsia="en-US"/>
              </w:rPr>
              <w:t>_____________________</w:t>
            </w:r>
          </w:p>
          <w:p w14:paraId="7EF90DA4" w14:textId="77777777" w:rsidR="0047697E" w:rsidRPr="00430F36" w:rsidRDefault="0047697E" w:rsidP="00F919D6">
            <w:pPr>
              <w:rPr>
                <w:lang w:eastAsia="en-US"/>
              </w:rPr>
            </w:pPr>
            <w:r w:rsidRPr="00430F36">
              <w:rPr>
                <w:lang w:eastAsia="en-US"/>
              </w:rPr>
              <w:t>_____________________</w:t>
            </w:r>
          </w:p>
          <w:p w14:paraId="338D41EB" w14:textId="77777777" w:rsidR="0047697E" w:rsidRPr="00430F36" w:rsidRDefault="0047697E" w:rsidP="00F919D6">
            <w:pPr>
              <w:rPr>
                <w:lang w:eastAsia="en-US"/>
              </w:rPr>
            </w:pPr>
            <w:r w:rsidRPr="00430F36">
              <w:rPr>
                <w:lang w:eastAsia="en-US"/>
              </w:rPr>
              <w:t>_____________________</w:t>
            </w:r>
          </w:p>
          <w:p w14:paraId="4D26993B" w14:textId="77777777" w:rsidR="0047697E" w:rsidRPr="00430F36" w:rsidRDefault="0047697E" w:rsidP="00F919D6">
            <w:pPr>
              <w:rPr>
                <w:lang w:eastAsia="en-US"/>
              </w:rPr>
            </w:pPr>
            <w:r w:rsidRPr="00430F36">
              <w:rPr>
                <w:lang w:eastAsia="en-US"/>
              </w:rPr>
              <w:t>_____________________</w:t>
            </w:r>
          </w:p>
          <w:p w14:paraId="5CD14380" w14:textId="77777777" w:rsidR="0047697E" w:rsidRPr="00430F36" w:rsidRDefault="0047697E" w:rsidP="00F919D6">
            <w:pPr>
              <w:rPr>
                <w:lang w:eastAsia="en-US"/>
              </w:rPr>
            </w:pPr>
          </w:p>
        </w:tc>
      </w:tr>
    </w:tbl>
    <w:p w14:paraId="05DB057F" w14:textId="77777777" w:rsidR="0047697E" w:rsidRDefault="0047697E" w:rsidP="001034D4"/>
    <w:p w14:paraId="231BE1F1" w14:textId="7FB7972A" w:rsidR="00580E07" w:rsidRDefault="00580E07" w:rsidP="00D37134"/>
    <w:p w14:paraId="2F983A9B" w14:textId="12DE3C5E" w:rsidR="00E948FB" w:rsidRPr="00E21D39" w:rsidRDefault="006521D8" w:rsidP="00E21D39">
      <w:pPr>
        <w:pStyle w:val="n2"/>
      </w:pPr>
      <w:r>
        <w:br w:type="page"/>
      </w:r>
      <w:bookmarkStart w:id="250" w:name="_Toc178104331"/>
      <w:r w:rsidR="00E948FB" w:rsidRPr="00E21D39">
        <w:lastRenderedPageBreak/>
        <w:t xml:space="preserve">OSNUTEK POGODBE </w:t>
      </w:r>
      <w:r w:rsidR="00857616" w:rsidRPr="00E21D39">
        <w:t>O VZDRŽEVANJU</w:t>
      </w:r>
      <w:r w:rsidR="00E948FB" w:rsidRPr="00E21D39">
        <w:t xml:space="preserve"> </w:t>
      </w:r>
      <w:r w:rsidR="00D53D1B">
        <w:t>MR APARATA</w:t>
      </w:r>
      <w:r w:rsidR="00857616" w:rsidRPr="00E21D39">
        <w:t xml:space="preserve"> </w:t>
      </w:r>
      <w:r w:rsidR="00E948FB" w:rsidRPr="00E21D39">
        <w:t xml:space="preserve">PO </w:t>
      </w:r>
      <w:r w:rsidR="00D53D1B">
        <w:t>POTEKU</w:t>
      </w:r>
      <w:r w:rsidR="00E948FB" w:rsidRPr="00E21D39">
        <w:t xml:space="preserve"> GARANCIJSKE</w:t>
      </w:r>
      <w:r w:rsidR="00D53D1B">
        <w:t>GA ROKA</w:t>
      </w:r>
      <w:bookmarkEnd w:id="250"/>
    </w:p>
    <w:p w14:paraId="56AEB1CF" w14:textId="77777777" w:rsidR="00E948FB" w:rsidRPr="00480F7D" w:rsidRDefault="00E948FB" w:rsidP="00480F7D">
      <w:pP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73C8E" w:rsidRPr="00480F7D" w14:paraId="58DFDF86" w14:textId="77777777" w:rsidTr="00073C8E">
        <w:trPr>
          <w:gridAfter w:val="1"/>
          <w:wAfter w:w="7" w:type="dxa"/>
        </w:trPr>
        <w:tc>
          <w:tcPr>
            <w:tcW w:w="2687" w:type="dxa"/>
          </w:tcPr>
          <w:p w14:paraId="06E8260C" w14:textId="77777777" w:rsidR="00073C8E" w:rsidRPr="00480F7D" w:rsidRDefault="00073C8E" w:rsidP="00480F7D">
            <w:pPr>
              <w:rPr>
                <w:b/>
              </w:rPr>
            </w:pPr>
            <w:r w:rsidRPr="00480F7D">
              <w:rPr>
                <w:b/>
              </w:rPr>
              <w:t xml:space="preserve">NAROČNIK: </w:t>
            </w:r>
          </w:p>
          <w:p w14:paraId="130857A7" w14:textId="77777777" w:rsidR="00073C8E" w:rsidRPr="00480F7D" w:rsidRDefault="00073C8E" w:rsidP="00480F7D">
            <w:pPr>
              <w:rPr>
                <w:b/>
              </w:rPr>
            </w:pPr>
          </w:p>
          <w:p w14:paraId="42176B79" w14:textId="77777777" w:rsidR="00073C8E" w:rsidRPr="00480F7D" w:rsidRDefault="00073C8E" w:rsidP="00480F7D">
            <w:pPr>
              <w:rPr>
                <w:b/>
              </w:rPr>
            </w:pPr>
          </w:p>
          <w:p w14:paraId="1782D794" w14:textId="77777777" w:rsidR="00073C8E" w:rsidRPr="00480F7D" w:rsidRDefault="00073C8E" w:rsidP="00480F7D">
            <w:pPr>
              <w:rPr>
                <w:b/>
              </w:rPr>
            </w:pPr>
          </w:p>
          <w:p w14:paraId="1194FB58" w14:textId="77777777" w:rsidR="00073C8E" w:rsidRPr="00480F7D" w:rsidRDefault="00073C8E" w:rsidP="00480F7D">
            <w:pPr>
              <w:rPr>
                <w:b/>
              </w:rPr>
            </w:pPr>
          </w:p>
        </w:tc>
        <w:tc>
          <w:tcPr>
            <w:tcW w:w="6913" w:type="dxa"/>
          </w:tcPr>
          <w:p w14:paraId="2B219E16" w14:textId="4182C4A3" w:rsidR="00CC4542" w:rsidRPr="00862599" w:rsidRDefault="00A26024" w:rsidP="00CC4542">
            <w:pPr>
              <w:numPr>
                <w:ilvl w:val="12"/>
                <w:numId w:val="0"/>
              </w:numPr>
              <w:ind w:right="991"/>
              <w:jc w:val="left"/>
              <w:rPr>
                <w:b/>
                <w:bCs/>
                <w:lang w:eastAsia="en-US"/>
              </w:rPr>
            </w:pPr>
            <w:r>
              <w:rPr>
                <w:b/>
                <w:lang w:eastAsia="en-US"/>
              </w:rPr>
              <w:t>___________________________</w:t>
            </w:r>
            <w:r w:rsidR="00CC4542" w:rsidRPr="00862599">
              <w:rPr>
                <w:b/>
                <w:lang w:eastAsia="en-US"/>
              </w:rPr>
              <w:t>,</w:t>
            </w:r>
          </w:p>
          <w:p w14:paraId="43BA7833" w14:textId="13861375" w:rsidR="00CC4542" w:rsidRPr="00862599" w:rsidRDefault="00A26024" w:rsidP="00CC4542">
            <w:pPr>
              <w:numPr>
                <w:ilvl w:val="12"/>
                <w:numId w:val="0"/>
              </w:numPr>
              <w:ind w:right="991"/>
              <w:jc w:val="left"/>
              <w:rPr>
                <w:b/>
                <w:lang w:eastAsia="en-US"/>
              </w:rPr>
            </w:pPr>
            <w:r>
              <w:rPr>
                <w:b/>
                <w:lang w:eastAsia="en-US"/>
              </w:rPr>
              <w:t>___________________________</w:t>
            </w:r>
            <w:r w:rsidR="00CC4542" w:rsidRPr="00862599">
              <w:rPr>
                <w:b/>
                <w:lang w:eastAsia="en-US"/>
              </w:rPr>
              <w:t>,</w:t>
            </w:r>
          </w:p>
          <w:p w14:paraId="63A21DEF" w14:textId="77777777" w:rsidR="00CC4542" w:rsidRPr="00862599" w:rsidRDefault="00CC4542" w:rsidP="00CC4542">
            <w:pPr>
              <w:ind w:right="991"/>
            </w:pPr>
            <w:r w:rsidRPr="00862599">
              <w:rPr>
                <w:bCs/>
                <w:lang w:eastAsia="en-US"/>
              </w:rPr>
              <w:t xml:space="preserve">ki ga zastopa </w:t>
            </w:r>
            <w:r w:rsidRPr="00862599">
              <w:t>_______________________,</w:t>
            </w:r>
          </w:p>
          <w:p w14:paraId="5D6338C2" w14:textId="0175B8D0" w:rsidR="00CC4542" w:rsidRPr="00862599" w:rsidRDefault="00CC4542" w:rsidP="00CC4542">
            <w:pPr>
              <w:numPr>
                <w:ilvl w:val="12"/>
                <w:numId w:val="0"/>
              </w:numPr>
              <w:ind w:right="991"/>
              <w:jc w:val="left"/>
              <w:rPr>
                <w:bCs/>
                <w:lang w:eastAsia="en-US"/>
              </w:rPr>
            </w:pPr>
            <w:r w:rsidRPr="00862599">
              <w:rPr>
                <w:bCs/>
                <w:lang w:eastAsia="en-US"/>
              </w:rPr>
              <w:t xml:space="preserve">Matična številka: </w:t>
            </w:r>
            <w:r w:rsidR="00A26024">
              <w:rPr>
                <w:bCs/>
                <w:lang w:eastAsia="en-US"/>
              </w:rPr>
              <w:t>___________________</w:t>
            </w:r>
          </w:p>
          <w:p w14:paraId="13A916E4" w14:textId="556BA561" w:rsidR="00073C8E" w:rsidRPr="00480F7D" w:rsidRDefault="00CC4542" w:rsidP="00CC4542">
            <w:r w:rsidRPr="00862599">
              <w:rPr>
                <w:bCs/>
                <w:lang w:eastAsia="en-US"/>
              </w:rPr>
              <w:t xml:space="preserve">ID številka: </w:t>
            </w:r>
            <w:r w:rsidR="00A26024">
              <w:rPr>
                <w:bCs/>
                <w:lang w:eastAsia="en-US"/>
              </w:rPr>
              <w:t>______________________</w:t>
            </w:r>
          </w:p>
        </w:tc>
      </w:tr>
      <w:tr w:rsidR="00073C8E" w:rsidRPr="00480F7D" w14:paraId="5E7EB93E" w14:textId="77777777" w:rsidTr="00073C8E">
        <w:trPr>
          <w:gridAfter w:val="1"/>
          <w:wAfter w:w="7" w:type="dxa"/>
        </w:trPr>
        <w:tc>
          <w:tcPr>
            <w:tcW w:w="2687" w:type="dxa"/>
          </w:tcPr>
          <w:p w14:paraId="1F8F0873" w14:textId="77777777" w:rsidR="00073C8E" w:rsidRPr="00480F7D" w:rsidRDefault="00073C8E" w:rsidP="00480F7D">
            <w:r w:rsidRPr="00480F7D">
              <w:t>in</w:t>
            </w:r>
          </w:p>
          <w:p w14:paraId="4D43E56A" w14:textId="77777777" w:rsidR="00073C8E" w:rsidRPr="00480F7D" w:rsidRDefault="00073C8E" w:rsidP="00480F7D"/>
        </w:tc>
        <w:tc>
          <w:tcPr>
            <w:tcW w:w="6913" w:type="dxa"/>
          </w:tcPr>
          <w:p w14:paraId="40C4F1D8" w14:textId="77777777" w:rsidR="00073C8E" w:rsidRPr="00480F7D" w:rsidRDefault="00073C8E" w:rsidP="00480F7D"/>
        </w:tc>
      </w:tr>
      <w:tr w:rsidR="00073C8E" w:rsidRPr="00480F7D" w14:paraId="6B9C2AF4" w14:textId="77777777" w:rsidTr="00073C8E">
        <w:trPr>
          <w:gridAfter w:val="1"/>
          <w:wAfter w:w="7" w:type="dxa"/>
        </w:trPr>
        <w:tc>
          <w:tcPr>
            <w:tcW w:w="2687" w:type="dxa"/>
          </w:tcPr>
          <w:p w14:paraId="3E956E31" w14:textId="77777777" w:rsidR="00073C8E" w:rsidRPr="00480F7D" w:rsidRDefault="00073C8E" w:rsidP="00480F7D">
            <w:pPr>
              <w:rPr>
                <w:b/>
              </w:rPr>
            </w:pPr>
            <w:r w:rsidRPr="00480F7D">
              <w:rPr>
                <w:b/>
              </w:rPr>
              <w:t>IZVAJALEC:</w:t>
            </w:r>
          </w:p>
        </w:tc>
        <w:tc>
          <w:tcPr>
            <w:tcW w:w="6913" w:type="dxa"/>
          </w:tcPr>
          <w:p w14:paraId="05B13282" w14:textId="77777777" w:rsidR="00073C8E" w:rsidRPr="00480F7D" w:rsidRDefault="00073C8E" w:rsidP="00480F7D">
            <w:r w:rsidRPr="00480F7D">
              <w:t>firma: __________________</w:t>
            </w:r>
          </w:p>
          <w:p w14:paraId="79EB5D7F" w14:textId="77777777" w:rsidR="00073C8E" w:rsidRPr="00480F7D" w:rsidRDefault="00073C8E" w:rsidP="00480F7D">
            <w:r w:rsidRPr="00480F7D">
              <w:t>naslov: __________________</w:t>
            </w:r>
          </w:p>
          <w:p w14:paraId="556EBAC9" w14:textId="77777777" w:rsidR="00073C8E" w:rsidRPr="00480F7D" w:rsidRDefault="00073C8E" w:rsidP="00480F7D">
            <w:r w:rsidRPr="00480F7D">
              <w:t xml:space="preserve">pošta: ___________________, </w:t>
            </w:r>
          </w:p>
          <w:p w14:paraId="14008F5B" w14:textId="77777777" w:rsidR="00073C8E" w:rsidRPr="00480F7D" w:rsidRDefault="00073C8E" w:rsidP="00480F7D">
            <w:r w:rsidRPr="00480F7D">
              <w:rPr>
                <w:bCs/>
              </w:rPr>
              <w:t>ki ga zastopa</w:t>
            </w:r>
            <w:r w:rsidRPr="00480F7D">
              <w:t xml:space="preserve"> _________ _________________</w:t>
            </w:r>
          </w:p>
          <w:p w14:paraId="748863D5" w14:textId="77777777" w:rsidR="00073C8E" w:rsidRPr="00480F7D" w:rsidRDefault="00073C8E" w:rsidP="00480F7D">
            <w:r w:rsidRPr="00480F7D">
              <w:t>Matična številka: ___________</w:t>
            </w:r>
          </w:p>
          <w:p w14:paraId="2F6AD10D" w14:textId="77777777" w:rsidR="00073C8E" w:rsidRPr="00480F7D" w:rsidRDefault="00073C8E" w:rsidP="00480F7D">
            <w:r w:rsidRPr="00480F7D">
              <w:t>ID številka: ____________</w:t>
            </w:r>
          </w:p>
          <w:p w14:paraId="2FE29E24" w14:textId="77777777" w:rsidR="00073C8E" w:rsidRPr="00480F7D" w:rsidRDefault="00073C8E" w:rsidP="00480F7D">
            <w:r w:rsidRPr="00480F7D">
              <w:t xml:space="preserve">Transakcijski račun štev.:  _____-___________ </w:t>
            </w:r>
          </w:p>
          <w:p w14:paraId="23D98A52" w14:textId="77777777" w:rsidR="00073C8E" w:rsidRPr="00480F7D" w:rsidRDefault="00073C8E" w:rsidP="00480F7D">
            <w:r w:rsidRPr="00480F7D">
              <w:t>odprt pri _________________.</w:t>
            </w:r>
          </w:p>
        </w:tc>
      </w:tr>
      <w:tr w:rsidR="00073C8E" w:rsidRPr="00480F7D" w14:paraId="6039974D" w14:textId="77777777" w:rsidTr="00073C8E">
        <w:tblPrEx>
          <w:tblLook w:val="0000" w:firstRow="0" w:lastRow="0" w:firstColumn="0" w:lastColumn="0" w:noHBand="0" w:noVBand="0"/>
        </w:tblPrEx>
        <w:tc>
          <w:tcPr>
            <w:tcW w:w="2687" w:type="dxa"/>
          </w:tcPr>
          <w:p w14:paraId="6128B133" w14:textId="77777777" w:rsidR="00073C8E" w:rsidRPr="00480F7D" w:rsidRDefault="00073C8E" w:rsidP="00480F7D"/>
        </w:tc>
        <w:tc>
          <w:tcPr>
            <w:tcW w:w="6920" w:type="dxa"/>
            <w:gridSpan w:val="2"/>
          </w:tcPr>
          <w:p w14:paraId="7122D45B" w14:textId="77777777" w:rsidR="00073C8E" w:rsidRPr="00480F7D" w:rsidRDefault="00073C8E" w:rsidP="00480F7D"/>
        </w:tc>
      </w:tr>
    </w:tbl>
    <w:p w14:paraId="1C6E42B6" w14:textId="77777777" w:rsidR="00073C8E" w:rsidRPr="00480F7D" w:rsidRDefault="00073C8E" w:rsidP="00480F7D">
      <w:r w:rsidRPr="00480F7D">
        <w:t>sklepata</w:t>
      </w:r>
    </w:p>
    <w:p w14:paraId="4D01FC82" w14:textId="77777777" w:rsidR="00073C8E" w:rsidRPr="00480F7D" w:rsidRDefault="00073C8E" w:rsidP="00480F7D"/>
    <w:p w14:paraId="6040F080" w14:textId="72C3065C" w:rsidR="00073C8E" w:rsidRPr="00480F7D" w:rsidRDefault="00073C8E" w:rsidP="00480F7D">
      <w:pPr>
        <w:jc w:val="center"/>
        <w:rPr>
          <w:b/>
        </w:rPr>
      </w:pPr>
      <w:r w:rsidRPr="00480F7D">
        <w:rPr>
          <w:b/>
        </w:rPr>
        <w:t xml:space="preserve">POGODBO </w:t>
      </w:r>
      <w:r w:rsidR="00D53D1B">
        <w:rPr>
          <w:b/>
        </w:rPr>
        <w:t>št. _______________</w:t>
      </w:r>
    </w:p>
    <w:p w14:paraId="1C8877D9" w14:textId="752562C9" w:rsidR="00D53D1B" w:rsidRPr="00D53D1B" w:rsidRDefault="00D53D1B" w:rsidP="00D53D1B">
      <w:pPr>
        <w:jc w:val="center"/>
        <w:rPr>
          <w:b/>
          <w:bCs/>
        </w:rPr>
      </w:pPr>
      <w:r w:rsidRPr="00D53D1B">
        <w:rPr>
          <w:b/>
          <w:bCs/>
        </w:rPr>
        <w:t>o vzdrževanju MR aparata po poteku garancijskega roka</w:t>
      </w:r>
    </w:p>
    <w:p w14:paraId="4C4705B3" w14:textId="77777777" w:rsidR="00073C8E" w:rsidRPr="00480F7D" w:rsidRDefault="00073C8E" w:rsidP="00480F7D">
      <w:pPr>
        <w:overflowPunct w:val="0"/>
        <w:autoSpaceDE w:val="0"/>
        <w:autoSpaceDN w:val="0"/>
        <w:adjustRightInd w:val="0"/>
        <w:jc w:val="left"/>
        <w:textAlignment w:val="baseline"/>
      </w:pPr>
    </w:p>
    <w:p w14:paraId="5BB272B3" w14:textId="1BAF260C"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67E73296"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2B8CA479" w14:textId="4844C13E" w:rsidR="00476BBD" w:rsidRPr="003277FA" w:rsidRDefault="00476BBD" w:rsidP="00DF675D">
      <w:pPr>
        <w:rPr>
          <w:b/>
        </w:rPr>
      </w:pPr>
      <w:r w:rsidRPr="00480F7D">
        <w:rPr>
          <w:rFonts w:eastAsia="Arial Unicode MS"/>
          <w:color w:val="000000"/>
          <w:lang w:bidi="sl-SI"/>
        </w:rPr>
        <w:t xml:space="preserve">Pogodbeni stranki ugotavljata, da </w:t>
      </w:r>
      <w:r w:rsidRPr="003277FA">
        <w:rPr>
          <w:rFonts w:eastAsia="Arial Unicode MS"/>
          <w:lang w:bidi="sl-SI"/>
        </w:rPr>
        <w:t xml:space="preserve">je </w:t>
      </w:r>
      <w:r w:rsidR="00131838">
        <w:rPr>
          <w:rFonts w:eastAsia="Arial Unicode MS"/>
          <w:lang w:bidi="sl-SI"/>
        </w:rPr>
        <w:t>Urad Republike Slovenije za nadzor, kakovost in investicije v zdravstvu</w:t>
      </w:r>
      <w:r w:rsidR="00DF675D" w:rsidRPr="003277FA">
        <w:rPr>
          <w:rFonts w:eastAsia="Arial Unicode MS"/>
          <w:lang w:bidi="sl-SI"/>
        </w:rPr>
        <w:t xml:space="preserve">, </w:t>
      </w:r>
      <w:r w:rsidR="00131838">
        <w:rPr>
          <w:rFonts w:eastAsia="Arial Unicode MS"/>
          <w:lang w:bidi="sl-SI"/>
        </w:rPr>
        <w:t>Ulica Ambrožiča Novljana 7</w:t>
      </w:r>
      <w:r w:rsidR="00DF675D" w:rsidRPr="003277FA">
        <w:rPr>
          <w:rFonts w:eastAsia="Arial Unicode MS"/>
          <w:lang w:bidi="sl-SI"/>
        </w:rPr>
        <w:t>, 1000 Ljubljana</w:t>
      </w:r>
      <w:r w:rsidR="00341CE0">
        <w:rPr>
          <w:rFonts w:eastAsia="Arial Unicode MS"/>
          <w:lang w:bidi="sl-SI"/>
        </w:rPr>
        <w:t>,</w:t>
      </w:r>
      <w:r w:rsidR="00DF675D">
        <w:rPr>
          <w:rFonts w:eastAsia="Arial Unicode MS"/>
          <w:color w:val="FF0000"/>
          <w:lang w:bidi="sl-SI"/>
        </w:rPr>
        <w:t xml:space="preserve"> </w:t>
      </w:r>
      <w:r w:rsidRPr="00480F7D">
        <w:rPr>
          <w:rFonts w:eastAsia="Arial Unicode MS"/>
          <w:color w:val="000000"/>
          <w:lang w:bidi="sl-SI"/>
        </w:rPr>
        <w:t xml:space="preserve">v skladu </w:t>
      </w:r>
      <w:r w:rsidR="005C65EB" w:rsidRPr="00480F7D">
        <w:rPr>
          <w:rFonts w:eastAsia="Arial Unicode MS"/>
          <w:color w:val="000000"/>
          <w:lang w:bidi="sl-SI"/>
        </w:rPr>
        <w:t>z določili</w:t>
      </w:r>
      <w:r w:rsidRPr="00480F7D">
        <w:rPr>
          <w:rFonts w:eastAsia="Arial Unicode MS"/>
          <w:color w:val="000000"/>
          <w:lang w:bidi="sl-SI"/>
        </w:rPr>
        <w:t xml:space="preserve"> Zakona o javnem</w:t>
      </w:r>
      <w:r w:rsidR="00DF675D">
        <w:rPr>
          <w:rFonts w:eastAsia="Arial Unicode MS"/>
          <w:color w:val="000000"/>
          <w:lang w:bidi="sl-SI"/>
        </w:rPr>
        <w:t xml:space="preserve"> </w:t>
      </w:r>
      <w:r w:rsidRPr="00480F7D">
        <w:rPr>
          <w:rFonts w:eastAsia="Arial Unicode MS"/>
          <w:color w:val="000000"/>
          <w:lang w:bidi="sl-SI"/>
        </w:rPr>
        <w:t>naročanju (</w:t>
      </w:r>
      <w:r w:rsidR="00CC4542" w:rsidRPr="00CC4542">
        <w:rPr>
          <w:rFonts w:eastAsia="Arial Unicode MS"/>
        </w:rPr>
        <w:t>Uradni list RS, št. 91/15, 14/18, 121/21, 10/22, 74/22 – odl. US, 100/22 – ZNUZSZS, 28/23 in 88/23 – ZOPNN-F</w:t>
      </w:r>
      <w:r w:rsidR="005C65EB" w:rsidRPr="00480F7D">
        <w:rPr>
          <w:rFonts w:eastAsia="Arial Unicode MS"/>
        </w:rPr>
        <w:t>; v nadaljnjem besedilu: ZJN-3</w:t>
      </w:r>
      <w:r w:rsidRPr="00480F7D">
        <w:rPr>
          <w:rFonts w:eastAsia="Arial Unicode MS"/>
          <w:color w:val="000000"/>
          <w:lang w:bidi="sl-SI"/>
        </w:rPr>
        <w:t xml:space="preserve">) izvedel javno naročilo po odprtem postopku </w:t>
      </w:r>
      <w:r w:rsidR="00CC4542" w:rsidRPr="00251270">
        <w:t xml:space="preserve">nazivom </w:t>
      </w:r>
      <w:r w:rsidR="00CC4542" w:rsidRPr="00251270">
        <w:rPr>
          <w:b/>
        </w:rPr>
        <w:t>»</w:t>
      </w:r>
      <w:r w:rsidR="00CC4542" w:rsidRPr="00A26024">
        <w:rPr>
          <w:b/>
        </w:rPr>
        <w:t>Nakup in vzdrževanje MR aparata ter izvedba GOI del za preureditev prostorov</w:t>
      </w:r>
      <w:r w:rsidR="00A26024">
        <w:rPr>
          <w:b/>
        </w:rPr>
        <w:t xml:space="preserve"> </w:t>
      </w:r>
      <w:r w:rsidR="00A26024" w:rsidRPr="00A26024">
        <w:rPr>
          <w:b/>
        </w:rPr>
        <w:t>na Nevrološki kliniki</w:t>
      </w:r>
      <w:r w:rsidR="00CC4542" w:rsidRPr="00251270">
        <w:rPr>
          <w:b/>
        </w:rPr>
        <w:t>«</w:t>
      </w:r>
      <w:r w:rsidRPr="003277FA">
        <w:rPr>
          <w:rFonts w:eastAsia="Arial Unicode MS"/>
          <w:lang w:bidi="sl-SI"/>
        </w:rPr>
        <w:t>,</w:t>
      </w:r>
      <w:r w:rsidRPr="00480F7D">
        <w:rPr>
          <w:rFonts w:eastAsia="Arial Unicode MS"/>
          <w:color w:val="000000"/>
          <w:lang w:bidi="sl-SI"/>
        </w:rPr>
        <w:t xml:space="preserve"> objavljeno</w:t>
      </w:r>
      <w:r w:rsidR="005C65EB" w:rsidRPr="00480F7D">
        <w:rPr>
          <w:rFonts w:eastAsia="Arial Unicode MS"/>
          <w:color w:val="000000"/>
          <w:lang w:bidi="sl-SI"/>
        </w:rPr>
        <w:t xml:space="preserve"> </w:t>
      </w:r>
      <w:r w:rsidRPr="00480F7D">
        <w:rPr>
          <w:rFonts w:eastAsia="Arial Unicode MS"/>
          <w:color w:val="000000"/>
          <w:lang w:bidi="sl-SI"/>
        </w:rPr>
        <w:t xml:space="preserve">na </w:t>
      </w:r>
      <w:r w:rsidR="00CC4542">
        <w:rPr>
          <w:rFonts w:eastAsia="Arial Unicode MS"/>
          <w:color w:val="000000"/>
          <w:lang w:bidi="sl-SI"/>
        </w:rPr>
        <w:t>P</w:t>
      </w:r>
      <w:r w:rsidRPr="00480F7D">
        <w:rPr>
          <w:rFonts w:eastAsia="Arial Unicode MS"/>
          <w:color w:val="000000"/>
          <w:lang w:bidi="sl-SI"/>
        </w:rPr>
        <w:t xml:space="preserve">ortalu javnih naročil, </w:t>
      </w:r>
      <w:r w:rsidR="00CC4542" w:rsidRPr="00B20C61">
        <w:t xml:space="preserve">št. objave ______ z dne __________ </w:t>
      </w:r>
      <w:r w:rsidRPr="00480F7D">
        <w:rPr>
          <w:rFonts w:eastAsia="Arial Unicode MS"/>
          <w:color w:val="000000"/>
          <w:lang w:bidi="sl-SI"/>
        </w:rPr>
        <w:t>in</w:t>
      </w:r>
      <w:r w:rsidR="005C65EB" w:rsidRPr="00480F7D">
        <w:rPr>
          <w:rFonts w:eastAsia="Arial Unicode MS"/>
          <w:color w:val="000000"/>
          <w:lang w:bidi="sl-SI"/>
        </w:rPr>
        <w:t xml:space="preserve"> </w:t>
      </w:r>
      <w:r w:rsidRPr="00480F7D">
        <w:rPr>
          <w:rFonts w:eastAsia="Arial Unicode MS"/>
          <w:color w:val="000000"/>
          <w:lang w:bidi="sl-SI"/>
        </w:rPr>
        <w:t>v</w:t>
      </w:r>
      <w:r w:rsidR="005C65EB" w:rsidRPr="00480F7D">
        <w:rPr>
          <w:rFonts w:eastAsia="Arial Unicode MS"/>
          <w:color w:val="000000"/>
          <w:lang w:bidi="sl-SI"/>
        </w:rPr>
        <w:t xml:space="preserve"> </w:t>
      </w:r>
      <w:r w:rsidRPr="00480F7D">
        <w:rPr>
          <w:rFonts w:eastAsia="Arial Unicode MS"/>
          <w:color w:val="000000"/>
          <w:lang w:bidi="sl-SI"/>
        </w:rPr>
        <w:t xml:space="preserve">Uradnem listu EU, </w:t>
      </w:r>
      <w:r w:rsidR="00CC4542" w:rsidRPr="00B20C61">
        <w:t>št. objave ______ z dne __________</w:t>
      </w:r>
      <w:r w:rsidR="00DF675D">
        <w:rPr>
          <w:rFonts w:eastAsia="Arial Unicode MS"/>
          <w:color w:val="000000"/>
          <w:lang w:bidi="sl-SI"/>
        </w:rPr>
        <w:t xml:space="preserve">, ki je vključevalo </w:t>
      </w:r>
      <w:r w:rsidR="00CC4542">
        <w:rPr>
          <w:rFonts w:eastAsia="Arial Unicode MS"/>
          <w:color w:val="000000"/>
          <w:lang w:bidi="sl-SI"/>
        </w:rPr>
        <w:t>v</w:t>
      </w:r>
      <w:r w:rsidR="00DF675D" w:rsidRPr="003277FA">
        <w:t xml:space="preserve">zdrževanje opreme </w:t>
      </w:r>
      <w:r w:rsidR="00CC4542">
        <w:rPr>
          <w:bCs/>
        </w:rPr>
        <w:t>v obdobju</w:t>
      </w:r>
      <w:r w:rsidR="00CC4542" w:rsidRPr="000A1D81">
        <w:rPr>
          <w:bCs/>
        </w:rPr>
        <w:t xml:space="preserve"> </w:t>
      </w:r>
      <w:r w:rsidR="00A26024" w:rsidRPr="00A26024">
        <w:rPr>
          <w:bCs/>
        </w:rPr>
        <w:t>6</w:t>
      </w:r>
      <w:r w:rsidR="00CC4542" w:rsidRPr="00A26024">
        <w:rPr>
          <w:bCs/>
        </w:rPr>
        <w:t xml:space="preserve"> let</w:t>
      </w:r>
      <w:r w:rsidR="00CC4542" w:rsidRPr="000A1D81">
        <w:rPr>
          <w:bCs/>
        </w:rPr>
        <w:t xml:space="preserve"> po preteku garancijskega roka</w:t>
      </w:r>
      <w:r w:rsidR="00BB2CB7" w:rsidRPr="003277FA">
        <w:t xml:space="preserve">, </w:t>
      </w:r>
      <w:r w:rsidR="00BB2CB7" w:rsidRPr="00B21D45">
        <w:t xml:space="preserve">katerega </w:t>
      </w:r>
      <w:r w:rsidR="00341CE0">
        <w:t>so</w:t>
      </w:r>
      <w:r w:rsidR="00BB2CB7" w:rsidRPr="00B21D45">
        <w:t>naročnik</w:t>
      </w:r>
      <w:r w:rsidR="00341CE0">
        <w:t xml:space="preserve"> je bil </w:t>
      </w:r>
      <w:bookmarkStart w:id="251" w:name="_Hlk177651057"/>
      <w:r w:rsidR="00341CE0">
        <w:t>Univerzitetni klinični center Ljubljana, Zaloška cesta 2, 1000 Ljubljana</w:t>
      </w:r>
      <w:bookmarkEnd w:id="251"/>
      <w:r w:rsidR="00BB2CB7" w:rsidRPr="00B21D45">
        <w:t>.</w:t>
      </w:r>
    </w:p>
    <w:p w14:paraId="4D8E72B9" w14:textId="77777777" w:rsidR="00476BBD" w:rsidRPr="00480F7D" w:rsidRDefault="00476BBD" w:rsidP="00480F7D">
      <w:pPr>
        <w:widowControl w:val="0"/>
        <w:rPr>
          <w:rFonts w:eastAsia="Arial Unicode MS"/>
          <w:color w:val="000000"/>
          <w:lang w:bidi="sl-SI"/>
        </w:rPr>
      </w:pPr>
    </w:p>
    <w:p w14:paraId="6CD408F5" w14:textId="77777777"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1D689279"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4FC7DBFC" w14:textId="2C439BCB" w:rsidR="005C65EB" w:rsidRPr="00480F7D" w:rsidRDefault="00476BBD" w:rsidP="00480F7D">
      <w:pPr>
        <w:widowControl w:val="0"/>
        <w:tabs>
          <w:tab w:val="left" w:pos="142"/>
        </w:tabs>
        <w:rPr>
          <w:rFonts w:eastAsia="Arial Unicode MS"/>
          <w:strike/>
          <w:color w:val="FF0000"/>
          <w:lang w:bidi="sl-SI"/>
        </w:rPr>
      </w:pPr>
      <w:r w:rsidRPr="00480F7D">
        <w:rPr>
          <w:rFonts w:eastAsia="Arial Unicode MS"/>
          <w:color w:val="000000"/>
          <w:lang w:bidi="sl-SI"/>
        </w:rPr>
        <w:t>Predmet te pogodbe je izvajanje storitev rednega vzdrževanja po navodilih proizvajalca</w:t>
      </w:r>
      <w:r w:rsidR="008D0E98">
        <w:rPr>
          <w:rFonts w:eastAsia="Arial Unicode MS"/>
          <w:color w:val="000000"/>
          <w:lang w:bidi="sl-SI"/>
        </w:rPr>
        <w:t xml:space="preserve"> </w:t>
      </w:r>
      <w:r w:rsidRPr="00480F7D">
        <w:rPr>
          <w:rFonts w:eastAsia="Arial Unicode MS"/>
          <w:color w:val="000000"/>
          <w:lang w:bidi="sl-SI"/>
        </w:rPr>
        <w:t xml:space="preserve">in izvedba vseh popravil zaradi okvar </w:t>
      </w:r>
      <w:r w:rsidR="005C65EB" w:rsidRPr="00480F7D">
        <w:rPr>
          <w:rFonts w:eastAsia="Arial Unicode MS"/>
          <w:color w:val="000000"/>
          <w:lang w:bidi="sl-SI"/>
        </w:rPr>
        <w:t>za predmet javnega naročila opredeljenega v</w:t>
      </w:r>
      <w:r w:rsidR="005C65EB" w:rsidRPr="00480F7D">
        <w:rPr>
          <w:rFonts w:eastAsia="Arial Unicode MS"/>
          <w:lang w:bidi="sl-SI"/>
        </w:rPr>
        <w:t xml:space="preserve"> 1. členu te pogodbe za nabavo opreme za obdobje </w:t>
      </w:r>
      <w:r w:rsidR="00A26024" w:rsidRPr="00F53166">
        <w:rPr>
          <w:rFonts w:eastAsia="Arial Unicode MS"/>
          <w:lang w:bidi="sl-SI"/>
        </w:rPr>
        <w:t xml:space="preserve">šestih </w:t>
      </w:r>
      <w:r w:rsidR="005C65EB" w:rsidRPr="00F53166">
        <w:rPr>
          <w:rFonts w:eastAsia="Arial Unicode MS"/>
          <w:lang w:bidi="sl-SI"/>
        </w:rPr>
        <w:t>(</w:t>
      </w:r>
      <w:r w:rsidR="00A26024" w:rsidRPr="00F53166">
        <w:rPr>
          <w:rFonts w:eastAsia="Arial Unicode MS"/>
          <w:lang w:bidi="sl-SI"/>
        </w:rPr>
        <w:t>6</w:t>
      </w:r>
      <w:r w:rsidR="005C65EB" w:rsidRPr="00F53166">
        <w:rPr>
          <w:rFonts w:eastAsia="Arial Unicode MS"/>
          <w:lang w:bidi="sl-SI"/>
        </w:rPr>
        <w:t>)</w:t>
      </w:r>
      <w:r w:rsidR="005C65EB" w:rsidRPr="00480F7D">
        <w:rPr>
          <w:rFonts w:eastAsia="Arial Unicode MS"/>
          <w:lang w:bidi="sl-SI"/>
        </w:rPr>
        <w:t xml:space="preserve"> let.</w:t>
      </w:r>
      <w:r w:rsidR="00205CB9" w:rsidRPr="00480F7D">
        <w:rPr>
          <w:rFonts w:eastAsia="Arial Unicode MS"/>
          <w:lang w:bidi="sl-SI"/>
        </w:rPr>
        <w:t xml:space="preserve"> </w:t>
      </w:r>
    </w:p>
    <w:p w14:paraId="414F3CF2" w14:textId="77777777" w:rsidR="00476BBD" w:rsidRPr="00480F7D" w:rsidRDefault="00476BBD" w:rsidP="00480F7D">
      <w:pPr>
        <w:widowControl w:val="0"/>
        <w:rPr>
          <w:rFonts w:eastAsia="Arial Unicode MS"/>
          <w:color w:val="000000"/>
          <w:lang w:bidi="sl-SI"/>
        </w:rPr>
      </w:pPr>
    </w:p>
    <w:p w14:paraId="17E1E70F" w14:textId="24DB6F18" w:rsidR="00476BBD" w:rsidRPr="00480F7D" w:rsidRDefault="00476BBD" w:rsidP="00480F7D">
      <w:pPr>
        <w:widowControl w:val="0"/>
        <w:tabs>
          <w:tab w:val="left" w:leader="dot" w:pos="3770"/>
          <w:tab w:val="left" w:leader="dot" w:pos="8364"/>
        </w:tabs>
        <w:rPr>
          <w:rFonts w:eastAsia="Arial Unicode MS"/>
          <w:color w:val="000000"/>
          <w:lang w:bidi="sl-SI"/>
        </w:rPr>
      </w:pPr>
      <w:r w:rsidRPr="00480F7D">
        <w:rPr>
          <w:rFonts w:eastAsia="Arial Unicode MS"/>
          <w:color w:val="000000"/>
          <w:lang w:bidi="sl-SI"/>
        </w:rPr>
        <w:t>Oprema, ki je predmet vzdrževanja in izvedbe popravil zaradi okvar po tej pogodbi, je</w:t>
      </w:r>
      <w:r w:rsidR="008D0E98">
        <w:rPr>
          <w:rFonts w:eastAsia="Arial Unicode MS"/>
          <w:color w:val="000000"/>
          <w:lang w:bidi="sl-SI"/>
        </w:rPr>
        <w:t xml:space="preserve"> </w:t>
      </w:r>
      <w:r w:rsidRPr="00480F7D">
        <w:rPr>
          <w:rFonts w:eastAsia="Arial Unicode MS"/>
          <w:color w:val="000000"/>
          <w:lang w:bidi="sl-SI"/>
        </w:rPr>
        <w:t>bila dobavljena po pogodbi št. ______________, z dne __________________________.</w:t>
      </w:r>
    </w:p>
    <w:p w14:paraId="5069E771" w14:textId="77777777" w:rsidR="00E21D39" w:rsidRDefault="00E21D39" w:rsidP="00480F7D">
      <w:pPr>
        <w:widowControl w:val="0"/>
        <w:rPr>
          <w:rFonts w:eastAsia="Arial Unicode MS"/>
          <w:color w:val="000000"/>
          <w:lang w:bidi="sl-SI"/>
        </w:rPr>
      </w:pPr>
    </w:p>
    <w:p w14:paraId="09E0AE59" w14:textId="77777777" w:rsidR="00476BBD" w:rsidRDefault="00476BBD" w:rsidP="00480F7D">
      <w:pPr>
        <w:widowControl w:val="0"/>
        <w:rPr>
          <w:rFonts w:eastAsia="Arial Unicode MS"/>
          <w:color w:val="000000"/>
          <w:lang w:bidi="sl-SI"/>
        </w:rPr>
      </w:pPr>
      <w:r w:rsidRPr="00480F7D">
        <w:rPr>
          <w:rFonts w:eastAsia="Arial Unicode MS"/>
          <w:color w:val="000000"/>
          <w:lang w:bidi="sl-SI"/>
        </w:rPr>
        <w:t xml:space="preserve">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w:t>
      </w:r>
    </w:p>
    <w:p w14:paraId="728638A5" w14:textId="77777777" w:rsidR="000A7A0F" w:rsidRPr="00480F7D" w:rsidRDefault="000A7A0F" w:rsidP="00480F7D">
      <w:pPr>
        <w:widowControl w:val="0"/>
        <w:rPr>
          <w:rFonts w:eastAsia="Arial Unicode MS"/>
          <w:color w:val="000000"/>
          <w:lang w:bidi="sl-SI"/>
        </w:rPr>
      </w:pPr>
    </w:p>
    <w:p w14:paraId="0B8D4D13" w14:textId="16F3B2EA" w:rsidR="00476BBD" w:rsidRPr="00480F7D" w:rsidRDefault="00476BBD" w:rsidP="00480F7D">
      <w:pPr>
        <w:widowControl w:val="0"/>
        <w:rPr>
          <w:rFonts w:eastAsia="Arial Unicode MS"/>
          <w:color w:val="000000"/>
          <w:lang w:bidi="sl-SI"/>
        </w:rPr>
      </w:pPr>
      <w:r w:rsidRPr="00480F7D">
        <w:rPr>
          <w:rFonts w:eastAsia="Arial Unicode MS"/>
          <w:color w:val="000000"/>
          <w:lang w:bidi="sl-SI"/>
        </w:rPr>
        <w:lastRenderedPageBreak/>
        <w:t>Predmet te pogodbe so tudi morebitne nadgradnje oz</w:t>
      </w:r>
      <w:r w:rsidR="000A7A0F">
        <w:rPr>
          <w:rFonts w:eastAsia="Arial Unicode MS"/>
          <w:color w:val="000000"/>
          <w:lang w:bidi="sl-SI"/>
        </w:rPr>
        <w:t>iroma</w:t>
      </w:r>
      <w:r w:rsidRPr="00480F7D">
        <w:rPr>
          <w:rFonts w:eastAsia="Arial Unicode MS"/>
          <w:color w:val="000000"/>
          <w:lang w:bidi="sl-SI"/>
        </w:rPr>
        <w:t xml:space="preserve"> zamenjave programske in strojne opreme, da je omogočena funkcionalnost, zahtevana s pogodbo skozi celotno dobo uporabe in vzdrževanja opreme.</w:t>
      </w:r>
    </w:p>
    <w:p w14:paraId="46D282FB" w14:textId="77777777" w:rsidR="00E21D39" w:rsidRDefault="00E21D39" w:rsidP="00480F7D">
      <w:pPr>
        <w:widowControl w:val="0"/>
        <w:tabs>
          <w:tab w:val="left" w:leader="dot" w:pos="8414"/>
        </w:tabs>
        <w:rPr>
          <w:rFonts w:eastAsia="Arial Unicode MS"/>
          <w:lang w:bidi="sl-SI"/>
        </w:rPr>
      </w:pPr>
    </w:p>
    <w:p w14:paraId="7D29A688" w14:textId="5923E979" w:rsidR="00476BBD" w:rsidRPr="000A7A0F" w:rsidRDefault="00476BBD" w:rsidP="000A7A0F">
      <w:pPr>
        <w:widowControl w:val="0"/>
        <w:tabs>
          <w:tab w:val="left" w:leader="dot" w:pos="8414"/>
        </w:tabs>
        <w:rPr>
          <w:rFonts w:eastAsia="Arial Unicode MS"/>
          <w:lang w:bidi="sl-SI"/>
        </w:rPr>
      </w:pPr>
      <w:r w:rsidRPr="00480F7D">
        <w:rPr>
          <w:rFonts w:eastAsia="Arial Unicode MS"/>
          <w:lang w:bidi="sl-SI"/>
        </w:rPr>
        <w:t>Spisek vseh predvidenih vzdrževalnih del (servisov) in ostalih po navodilih proizvajalca</w:t>
      </w:r>
      <w:r w:rsidR="008D0E98">
        <w:rPr>
          <w:rFonts w:eastAsia="Arial Unicode MS"/>
          <w:lang w:bidi="sl-SI"/>
        </w:rPr>
        <w:t xml:space="preserve"> </w:t>
      </w:r>
      <w:r w:rsidRPr="00480F7D">
        <w:rPr>
          <w:rFonts w:eastAsia="Arial Unicode MS"/>
          <w:lang w:bidi="sl-SI"/>
        </w:rPr>
        <w:t>potrebnih del, materiala in rezervnih delov, ki so potrebni, da se zagotovi brezhibno</w:t>
      </w:r>
      <w:r w:rsidR="008D0E98">
        <w:rPr>
          <w:rFonts w:eastAsia="Arial Unicode MS"/>
          <w:lang w:bidi="sl-SI"/>
        </w:rPr>
        <w:t xml:space="preserve"> </w:t>
      </w:r>
      <w:r w:rsidRPr="00480F7D">
        <w:rPr>
          <w:rFonts w:eastAsia="Arial Unicode MS"/>
          <w:lang w:bidi="sl-SI"/>
        </w:rPr>
        <w:t>delovanje opreme v času trajanja te pogodbe, je naveden v ponudbi</w:t>
      </w:r>
      <w:r w:rsidR="000A7A0F">
        <w:rPr>
          <w:rFonts w:eastAsia="Arial Unicode MS"/>
          <w:lang w:bidi="sl-SI"/>
        </w:rPr>
        <w:t xml:space="preserve"> izvajalca</w:t>
      </w:r>
      <w:r w:rsidRPr="00480F7D">
        <w:rPr>
          <w:rFonts w:eastAsia="Arial Unicode MS"/>
          <w:lang w:bidi="sl-SI"/>
        </w:rPr>
        <w:t xml:space="preserve"> št. ___________________</w:t>
      </w:r>
      <w:r w:rsidR="000A7A0F">
        <w:rPr>
          <w:rFonts w:eastAsia="Arial Unicode MS"/>
          <w:lang w:bidi="sl-SI"/>
        </w:rPr>
        <w:t xml:space="preserve"> </w:t>
      </w:r>
      <w:r w:rsidRPr="00480F7D">
        <w:rPr>
          <w:rFonts w:eastAsia="Arial Unicode MS"/>
          <w:color w:val="000000"/>
          <w:lang w:bidi="sl-SI"/>
        </w:rPr>
        <w:t>z dne __________________________ (</w:t>
      </w:r>
      <w:r w:rsidR="0063233B" w:rsidRPr="0063233B">
        <w:rPr>
          <w:rFonts w:eastAsia="Arial Unicode MS"/>
          <w:color w:val="000000"/>
          <w:lang w:bidi="sl-SI"/>
        </w:rPr>
        <w:t xml:space="preserve">v nadaljnjem besedilu: </w:t>
      </w:r>
      <w:r w:rsidRPr="00480F7D">
        <w:rPr>
          <w:rFonts w:eastAsia="Arial Unicode MS"/>
          <w:color w:val="000000"/>
          <w:lang w:bidi="sl-SI"/>
        </w:rPr>
        <w:t>ponudba), s katero se je izvajalec prijavil na javno n</w:t>
      </w:r>
      <w:r w:rsidR="00DD5C76" w:rsidRPr="00480F7D">
        <w:rPr>
          <w:rFonts w:eastAsia="Arial Unicode MS"/>
          <w:color w:val="000000"/>
          <w:lang w:bidi="sl-SI"/>
        </w:rPr>
        <w:t>aročilo iz 1. člena te pogodbe.</w:t>
      </w:r>
    </w:p>
    <w:p w14:paraId="41E69802" w14:textId="77777777" w:rsidR="00E21D39" w:rsidRDefault="00E21D39" w:rsidP="00480F7D">
      <w:pPr>
        <w:widowControl w:val="0"/>
        <w:rPr>
          <w:rFonts w:eastAsia="Arial Unicode MS"/>
          <w:color w:val="000000"/>
          <w:lang w:bidi="sl-SI"/>
        </w:rPr>
      </w:pPr>
    </w:p>
    <w:p w14:paraId="46624E15" w14:textId="085DDF91" w:rsidR="00476BBD" w:rsidRPr="00480F7D" w:rsidRDefault="00476BBD" w:rsidP="00480F7D">
      <w:pPr>
        <w:widowControl w:val="0"/>
        <w:rPr>
          <w:rFonts w:eastAsia="Arial Unicode MS"/>
          <w:color w:val="000000"/>
          <w:lang w:bidi="sl-SI"/>
        </w:rPr>
      </w:pPr>
      <w:r w:rsidRPr="00480F7D">
        <w:rPr>
          <w:rFonts w:eastAsia="Arial Unicode MS"/>
          <w:color w:val="000000"/>
          <w:lang w:bidi="sl-SI"/>
        </w:rPr>
        <w:t>Pogodbeni stranki se dogovorita, da so s to pogodbo zajeta vsa dela in rezervni deli</w:t>
      </w:r>
      <w:r w:rsidR="00A44517">
        <w:rPr>
          <w:rFonts w:eastAsia="Arial Unicode MS"/>
          <w:color w:val="000000"/>
          <w:lang w:bidi="sl-SI"/>
        </w:rPr>
        <w:t xml:space="preserve"> ter </w:t>
      </w:r>
      <w:r w:rsidR="00A44517" w:rsidRPr="00A44517">
        <w:rPr>
          <w:rFonts w:eastAsia="Arial Unicode MS"/>
          <w:color w:val="000000"/>
          <w:lang w:bidi="sl-SI"/>
        </w:rPr>
        <w:t>potrošn</w:t>
      </w:r>
      <w:r w:rsidR="00A44517">
        <w:rPr>
          <w:rFonts w:eastAsia="Arial Unicode MS"/>
          <w:color w:val="000000"/>
          <w:lang w:bidi="sl-SI"/>
        </w:rPr>
        <w:t>i</w:t>
      </w:r>
      <w:r w:rsidR="00A44517" w:rsidRPr="00A44517">
        <w:rPr>
          <w:rFonts w:eastAsia="Arial Unicode MS"/>
          <w:color w:val="000000"/>
          <w:lang w:bidi="sl-SI"/>
        </w:rPr>
        <w:t xml:space="preserve"> in ostal</w:t>
      </w:r>
      <w:r w:rsidR="00A44517">
        <w:rPr>
          <w:rFonts w:eastAsia="Arial Unicode MS"/>
          <w:color w:val="000000"/>
          <w:lang w:bidi="sl-SI"/>
        </w:rPr>
        <w:t>i</w:t>
      </w:r>
      <w:r w:rsidR="00A44517" w:rsidRPr="00A44517">
        <w:rPr>
          <w:rFonts w:eastAsia="Arial Unicode MS"/>
          <w:color w:val="000000"/>
          <w:lang w:bidi="sl-SI"/>
        </w:rPr>
        <w:t xml:space="preserve"> potrebn</w:t>
      </w:r>
      <w:r w:rsidR="00A44517">
        <w:rPr>
          <w:rFonts w:eastAsia="Arial Unicode MS"/>
          <w:color w:val="000000"/>
          <w:lang w:bidi="sl-SI"/>
        </w:rPr>
        <w:t>i</w:t>
      </w:r>
      <w:r w:rsidR="00A44517" w:rsidRPr="00A44517">
        <w:rPr>
          <w:rFonts w:eastAsia="Arial Unicode MS"/>
          <w:color w:val="000000"/>
          <w:lang w:bidi="sl-SI"/>
        </w:rPr>
        <w:t xml:space="preserve"> material </w:t>
      </w:r>
      <w:r w:rsidR="00A44517">
        <w:rPr>
          <w:rFonts w:eastAsia="Arial Unicode MS"/>
          <w:color w:val="000000"/>
          <w:lang w:bidi="sl-SI"/>
        </w:rPr>
        <w:t>ter</w:t>
      </w:r>
      <w:r w:rsidR="00A44517" w:rsidRPr="00A44517">
        <w:rPr>
          <w:rFonts w:eastAsia="Arial Unicode MS"/>
          <w:color w:val="000000"/>
          <w:lang w:bidi="sl-SI"/>
        </w:rPr>
        <w:t xml:space="preserve"> drobn</w:t>
      </w:r>
      <w:r w:rsidR="00A44517">
        <w:rPr>
          <w:rFonts w:eastAsia="Arial Unicode MS"/>
          <w:color w:val="000000"/>
          <w:lang w:bidi="sl-SI"/>
        </w:rPr>
        <w:t>i</w:t>
      </w:r>
      <w:r w:rsidR="00A44517" w:rsidRPr="00A44517">
        <w:rPr>
          <w:rFonts w:eastAsia="Arial Unicode MS"/>
          <w:color w:val="000000"/>
          <w:lang w:bidi="sl-SI"/>
        </w:rPr>
        <w:t xml:space="preserve"> inventar za izvajanje storitev</w:t>
      </w:r>
      <w:r w:rsidRPr="00480F7D">
        <w:rPr>
          <w:rFonts w:eastAsia="Arial Unicode MS"/>
          <w:color w:val="000000"/>
          <w:lang w:bidi="sl-SI"/>
        </w:rPr>
        <w:t>,</w:t>
      </w:r>
      <w:r w:rsidR="00A44517">
        <w:rPr>
          <w:rFonts w:eastAsia="Arial Unicode MS"/>
          <w:color w:val="000000"/>
          <w:lang w:bidi="sl-SI"/>
        </w:rPr>
        <w:t xml:space="preserve"> ter vsi stroški </w:t>
      </w:r>
      <w:r w:rsidR="00A44517" w:rsidRPr="00A44517">
        <w:rPr>
          <w:rFonts w:eastAsia="Arial Unicode MS"/>
          <w:color w:val="000000"/>
          <w:lang w:bidi="sl-SI"/>
        </w:rPr>
        <w:t>dela, potn</w:t>
      </w:r>
      <w:r w:rsidR="00A44517">
        <w:rPr>
          <w:rFonts w:eastAsia="Arial Unicode MS"/>
          <w:color w:val="000000"/>
          <w:lang w:bidi="sl-SI"/>
        </w:rPr>
        <w:t>i</w:t>
      </w:r>
      <w:r w:rsidR="00A44517" w:rsidRPr="00A44517">
        <w:rPr>
          <w:rFonts w:eastAsia="Arial Unicode MS"/>
          <w:color w:val="000000"/>
          <w:lang w:bidi="sl-SI"/>
        </w:rPr>
        <w:t xml:space="preserve"> strošk</w:t>
      </w:r>
      <w:r w:rsidR="00A44517">
        <w:rPr>
          <w:rFonts w:eastAsia="Arial Unicode MS"/>
          <w:color w:val="000000"/>
          <w:lang w:bidi="sl-SI"/>
        </w:rPr>
        <w:t>i</w:t>
      </w:r>
      <w:r w:rsidR="00A44517" w:rsidRPr="00A44517">
        <w:rPr>
          <w:rFonts w:eastAsia="Arial Unicode MS"/>
          <w:color w:val="000000"/>
          <w:lang w:bidi="sl-SI"/>
        </w:rPr>
        <w:t>, dnevnice, kilometrine, strošk</w:t>
      </w:r>
      <w:r w:rsidR="00A44517">
        <w:rPr>
          <w:rFonts w:eastAsia="Arial Unicode MS"/>
          <w:color w:val="000000"/>
          <w:lang w:bidi="sl-SI"/>
        </w:rPr>
        <w:t>i</w:t>
      </w:r>
      <w:r w:rsidR="00A44517" w:rsidRPr="00A44517">
        <w:rPr>
          <w:rFonts w:eastAsia="Arial Unicode MS"/>
          <w:color w:val="000000"/>
          <w:lang w:bidi="sl-SI"/>
        </w:rPr>
        <w:t xml:space="preserve"> telefona, prenosa podatkov itd.</w:t>
      </w:r>
      <w:r w:rsidR="00A44517">
        <w:rPr>
          <w:rFonts w:eastAsia="Arial Unicode MS"/>
          <w:color w:val="000000"/>
          <w:lang w:bidi="sl-SI"/>
        </w:rPr>
        <w:t>,</w:t>
      </w:r>
      <w:r w:rsidR="008D0E98">
        <w:rPr>
          <w:rFonts w:eastAsia="Arial Unicode MS"/>
          <w:color w:val="000000"/>
          <w:lang w:bidi="sl-SI"/>
        </w:rPr>
        <w:t xml:space="preserve"> </w:t>
      </w:r>
      <w:r w:rsidRPr="00480F7D">
        <w:rPr>
          <w:rFonts w:eastAsia="Arial Unicode MS"/>
          <w:color w:val="000000"/>
          <w:lang w:bidi="sl-SI"/>
        </w:rPr>
        <w:t>da se zagotovi brezhibno delovanje opreme, kar pomeni, da naročnik v obdobju</w:t>
      </w:r>
      <w:r w:rsidR="008D0E98">
        <w:rPr>
          <w:rFonts w:eastAsia="Arial Unicode MS"/>
          <w:color w:val="000000"/>
          <w:lang w:bidi="sl-SI"/>
        </w:rPr>
        <w:t xml:space="preserve"> </w:t>
      </w:r>
      <w:r w:rsidRPr="00480F7D">
        <w:rPr>
          <w:rFonts w:eastAsia="Arial Unicode MS"/>
          <w:color w:val="000000"/>
          <w:lang w:bidi="sl-SI"/>
        </w:rPr>
        <w:t>trajanja te pogodbe ne bo imel iz naslova vzdrževanja nobenih drugih stroškov.</w:t>
      </w:r>
    </w:p>
    <w:p w14:paraId="445A4ECD" w14:textId="77777777" w:rsidR="00E21D39" w:rsidRDefault="00E21D39" w:rsidP="00480F7D">
      <w:pPr>
        <w:widowControl w:val="0"/>
        <w:rPr>
          <w:rFonts w:eastAsia="Arial"/>
          <w:bCs/>
          <w:color w:val="000000"/>
          <w:shd w:val="clear" w:color="auto" w:fill="FFFFFF"/>
          <w:lang w:bidi="sl-SI"/>
        </w:rPr>
      </w:pPr>
    </w:p>
    <w:p w14:paraId="578DD9C6" w14:textId="1635A53B" w:rsidR="00476BBD" w:rsidRDefault="00476BBD" w:rsidP="00480F7D">
      <w:pPr>
        <w:widowControl w:val="0"/>
        <w:rPr>
          <w:rFonts w:eastAsia="Arial"/>
          <w:iCs/>
          <w:lang w:bidi="sl-SI"/>
        </w:rPr>
      </w:pPr>
      <w:r w:rsidRPr="00480F7D">
        <w:rPr>
          <w:rFonts w:eastAsia="Arial"/>
          <w:bCs/>
          <w:color w:val="000000"/>
          <w:shd w:val="clear" w:color="auto" w:fill="FFFFFF"/>
          <w:lang w:bidi="sl-SI"/>
        </w:rPr>
        <w:t xml:space="preserve">Ponudba in razpisna dokumentacija sta sestavni del te pogodbe. </w:t>
      </w:r>
      <w:r w:rsidRPr="00480F7D">
        <w:rPr>
          <w:rFonts w:eastAsia="Arial"/>
          <w:iCs/>
          <w:lang w:bidi="sl-SI"/>
        </w:rPr>
        <w:t>Sestavni del te</w:t>
      </w:r>
      <w:r w:rsidR="00387B8A">
        <w:rPr>
          <w:rFonts w:eastAsia="Arial"/>
          <w:iCs/>
          <w:lang w:bidi="sl-SI"/>
        </w:rPr>
        <w:t xml:space="preserve"> </w:t>
      </w:r>
      <w:r w:rsidRPr="00480F7D">
        <w:rPr>
          <w:rFonts w:eastAsia="Arial"/>
          <w:iCs/>
          <w:lang w:bidi="sl-SI"/>
        </w:rPr>
        <w:t xml:space="preserve">pogodbe je tudi seznam podizvajalcev, predložen v skladu s točko </w:t>
      </w:r>
      <w:r w:rsidR="004130C0" w:rsidRPr="004130C0">
        <w:rPr>
          <w:rFonts w:eastAsia="Arial"/>
          <w:iCs/>
          <w:lang w:bidi="sl-SI"/>
        </w:rPr>
        <w:t>10.3.2</w:t>
      </w:r>
      <w:r w:rsidRPr="00480F7D">
        <w:rPr>
          <w:rFonts w:eastAsia="Arial"/>
          <w:iCs/>
          <w:color w:val="FF0000"/>
          <w:lang w:bidi="sl-SI"/>
        </w:rPr>
        <w:t xml:space="preserve"> </w:t>
      </w:r>
      <w:r w:rsidRPr="00480F7D">
        <w:rPr>
          <w:rFonts w:eastAsia="Arial"/>
          <w:iCs/>
          <w:lang w:bidi="sl-SI"/>
        </w:rPr>
        <w:t>Navodil</w:t>
      </w:r>
      <w:r w:rsidR="00387B8A">
        <w:rPr>
          <w:rFonts w:eastAsia="Arial"/>
          <w:iCs/>
          <w:lang w:bidi="sl-SI"/>
        </w:rPr>
        <w:t xml:space="preserve"> </w:t>
      </w:r>
      <w:r w:rsidRPr="00480F7D">
        <w:rPr>
          <w:rFonts w:eastAsia="Arial"/>
          <w:iCs/>
          <w:lang w:bidi="sl-SI"/>
        </w:rPr>
        <w:t xml:space="preserve">ponudnikom za izdelavo ponudbe. </w:t>
      </w:r>
    </w:p>
    <w:p w14:paraId="77E86FD2" w14:textId="77777777" w:rsidR="004130C0" w:rsidRPr="00480F7D" w:rsidRDefault="004130C0" w:rsidP="00480F7D">
      <w:pPr>
        <w:widowControl w:val="0"/>
        <w:rPr>
          <w:rFonts w:eastAsia="Arial Unicode MS"/>
          <w:color w:val="000000"/>
          <w:lang w:bidi="sl-SI"/>
        </w:rPr>
      </w:pPr>
    </w:p>
    <w:p w14:paraId="2B16C4E6" w14:textId="2F60D095"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238C7DE7"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FC6D24B" w14:textId="30C9F6DC" w:rsidR="00476BBD" w:rsidRPr="00480F7D" w:rsidRDefault="00476BBD" w:rsidP="00480F7D">
      <w:pPr>
        <w:widowControl w:val="0"/>
        <w:tabs>
          <w:tab w:val="left" w:leader="dot" w:pos="1685"/>
          <w:tab w:val="left" w:leader="dot" w:pos="5513"/>
        </w:tabs>
        <w:rPr>
          <w:rFonts w:eastAsia="Arial Unicode MS"/>
          <w:color w:val="000000"/>
          <w:lang w:bidi="sl-SI"/>
        </w:rPr>
      </w:pPr>
      <w:r w:rsidRPr="00480F7D">
        <w:rPr>
          <w:rFonts w:eastAsia="Arial Unicode MS"/>
          <w:color w:val="000000"/>
          <w:lang w:bidi="sl-SI"/>
        </w:rPr>
        <w:t xml:space="preserve">Naročnik in izvajalec se dogovorita, da znaša </w:t>
      </w:r>
      <w:r w:rsidR="00A26024">
        <w:rPr>
          <w:rFonts w:eastAsia="Arial Unicode MS"/>
          <w:lang w:bidi="sl-SI"/>
        </w:rPr>
        <w:t>šestletni</w:t>
      </w:r>
      <w:r w:rsidR="00A26024" w:rsidRPr="00480F7D">
        <w:rPr>
          <w:rFonts w:eastAsia="Arial Unicode MS"/>
          <w:lang w:bidi="sl-SI"/>
        </w:rPr>
        <w:t xml:space="preserve"> </w:t>
      </w:r>
      <w:r w:rsidRPr="00480F7D">
        <w:rPr>
          <w:rFonts w:eastAsia="Arial Unicode MS"/>
          <w:lang w:bidi="sl-SI"/>
        </w:rPr>
        <w:t>(</w:t>
      </w:r>
      <w:r w:rsidR="00A26024">
        <w:rPr>
          <w:rFonts w:eastAsia="Arial Unicode MS"/>
          <w:lang w:bidi="sl-SI"/>
        </w:rPr>
        <w:t>6</w:t>
      </w:r>
      <w:r w:rsidRPr="00480F7D">
        <w:rPr>
          <w:rFonts w:eastAsia="Arial Unicode MS"/>
          <w:lang w:bidi="sl-SI"/>
        </w:rPr>
        <w:t xml:space="preserve">-letni) </w:t>
      </w:r>
      <w:r w:rsidR="00EE79FF" w:rsidRPr="00B36096">
        <w:rPr>
          <w:rFonts w:eastAsia="Arial Unicode MS"/>
          <w:lang w:bidi="sl-SI"/>
        </w:rPr>
        <w:t>fiksni</w:t>
      </w:r>
      <w:r w:rsidR="00EE79FF">
        <w:rPr>
          <w:rFonts w:eastAsia="Arial Unicode MS"/>
          <w:lang w:bidi="sl-SI"/>
        </w:rPr>
        <w:t xml:space="preserve"> </w:t>
      </w:r>
      <w:r w:rsidRPr="00480F7D">
        <w:rPr>
          <w:rFonts w:eastAsia="Arial Unicode MS"/>
          <w:lang w:bidi="sl-SI"/>
        </w:rPr>
        <w:t xml:space="preserve">znesek </w:t>
      </w:r>
      <w:r w:rsidRPr="00480F7D">
        <w:rPr>
          <w:rFonts w:eastAsia="Arial Unicode MS"/>
          <w:color w:val="000000"/>
          <w:lang w:bidi="sl-SI"/>
        </w:rPr>
        <w:t>vzdrževanja</w:t>
      </w:r>
      <w:r w:rsidR="00387B8A">
        <w:rPr>
          <w:rFonts w:eastAsia="Arial Unicode MS"/>
          <w:color w:val="000000"/>
          <w:lang w:bidi="sl-SI"/>
        </w:rPr>
        <w:t xml:space="preserve"> </w:t>
      </w:r>
      <w:r w:rsidRPr="00480F7D">
        <w:rPr>
          <w:rFonts w:eastAsia="Arial Unicode MS"/>
          <w:color w:val="000000"/>
          <w:lang w:bidi="sl-SI"/>
        </w:rPr>
        <w:t>______________________ EUR brez DDV oz</w:t>
      </w:r>
      <w:r w:rsidR="0002350B">
        <w:rPr>
          <w:rFonts w:eastAsia="Arial Unicode MS"/>
          <w:color w:val="000000"/>
          <w:lang w:bidi="sl-SI"/>
        </w:rPr>
        <w:t>iroma</w:t>
      </w:r>
      <w:r w:rsidRPr="00480F7D">
        <w:rPr>
          <w:rFonts w:eastAsia="Arial Unicode MS"/>
          <w:color w:val="000000"/>
          <w:lang w:bidi="sl-SI"/>
        </w:rPr>
        <w:t xml:space="preserve"> ________________________ EUR z DDV.</w:t>
      </w:r>
    </w:p>
    <w:p w14:paraId="697E7D1B" w14:textId="77777777" w:rsidR="00476BBD" w:rsidRPr="00480F7D" w:rsidRDefault="00476BBD" w:rsidP="00480F7D">
      <w:pPr>
        <w:widowControl w:val="0"/>
        <w:tabs>
          <w:tab w:val="left" w:leader="dot" w:pos="1685"/>
          <w:tab w:val="left" w:leader="dot" w:pos="5513"/>
        </w:tabs>
        <w:rPr>
          <w:rFonts w:eastAsia="Arial Unicode MS"/>
          <w:color w:val="000000"/>
          <w:lang w:bidi="sl-SI"/>
        </w:rPr>
      </w:pPr>
    </w:p>
    <w:p w14:paraId="34926A4C" w14:textId="0FDEA8AA" w:rsidR="00476BBD" w:rsidRPr="00480F7D" w:rsidRDefault="00476BBD" w:rsidP="00480F7D">
      <w:pPr>
        <w:widowControl w:val="0"/>
        <w:rPr>
          <w:rFonts w:eastAsia="Arial Unicode MS"/>
          <w:color w:val="000000"/>
          <w:lang w:bidi="sl-SI"/>
        </w:rPr>
      </w:pPr>
      <w:r w:rsidRPr="00480F7D">
        <w:rPr>
          <w:rFonts w:eastAsia="Arial Unicode MS"/>
          <w:color w:val="000000"/>
          <w:lang w:bidi="sl-SI"/>
        </w:rPr>
        <w:t xml:space="preserve">Naročnik bo poravnal pogodbeni znesek iz predhodnega odstavka tega člena v </w:t>
      </w:r>
      <w:r w:rsidR="00A26024">
        <w:rPr>
          <w:rFonts w:eastAsia="Arial Unicode MS"/>
          <w:color w:val="000000"/>
          <w:lang w:bidi="sl-SI"/>
        </w:rPr>
        <w:t>72</w:t>
      </w:r>
      <w:r w:rsidR="00A26024">
        <w:rPr>
          <w:rFonts w:eastAsia="Arial Unicode MS"/>
          <w:lang w:bidi="sl-SI"/>
        </w:rPr>
        <w:t xml:space="preserve"> </w:t>
      </w:r>
      <w:r w:rsidRPr="00480F7D">
        <w:rPr>
          <w:rFonts w:eastAsia="Arial Unicode MS"/>
          <w:color w:val="000000"/>
          <w:lang w:bidi="sl-SI"/>
        </w:rPr>
        <w:t>enakih mesečnih zneskih.</w:t>
      </w:r>
    </w:p>
    <w:p w14:paraId="7004B841" w14:textId="77777777" w:rsidR="00DF675D" w:rsidRDefault="00DF675D" w:rsidP="00480F7D">
      <w:pPr>
        <w:widowControl w:val="0"/>
        <w:rPr>
          <w:rFonts w:eastAsia="Arial Unicode MS"/>
          <w:color w:val="000000"/>
          <w:lang w:bidi="sl-SI"/>
        </w:rPr>
      </w:pPr>
    </w:p>
    <w:p w14:paraId="001D7CDE" w14:textId="33D45A88" w:rsidR="00476BBD" w:rsidRPr="00480F7D" w:rsidRDefault="00476BBD" w:rsidP="00480F7D">
      <w:pPr>
        <w:widowControl w:val="0"/>
        <w:rPr>
          <w:rFonts w:eastAsia="Arial Unicode MS"/>
          <w:color w:val="000000"/>
          <w:lang w:bidi="sl-SI"/>
        </w:rPr>
      </w:pPr>
      <w:r w:rsidRPr="00480F7D">
        <w:rPr>
          <w:rFonts w:eastAsia="Arial Unicode MS"/>
          <w:color w:val="000000"/>
          <w:lang w:bidi="sl-SI"/>
        </w:rPr>
        <w:t>Vrednost</w:t>
      </w:r>
      <w:r w:rsidRPr="00480F7D">
        <w:rPr>
          <w:rFonts w:eastAsia="Arial Unicode MS"/>
          <w:color w:val="000000"/>
          <w:lang w:bidi="sl-SI"/>
        </w:rPr>
        <w:tab/>
        <w:t>mesečnega</w:t>
      </w:r>
      <w:r w:rsidRPr="00480F7D">
        <w:rPr>
          <w:rFonts w:eastAsia="Arial Unicode MS"/>
          <w:color w:val="000000"/>
          <w:lang w:bidi="sl-SI"/>
        </w:rPr>
        <w:tab/>
        <w:t xml:space="preserve">zneska je______________________ EUR brez DDV </w:t>
      </w:r>
      <w:r w:rsidR="0002350B">
        <w:rPr>
          <w:rFonts w:eastAsia="Arial Unicode MS"/>
          <w:color w:val="000000"/>
          <w:lang w:bidi="sl-SI"/>
        </w:rPr>
        <w:t>oziroma</w:t>
      </w:r>
      <w:r w:rsidRPr="00480F7D">
        <w:rPr>
          <w:rFonts w:eastAsia="Arial Unicode MS"/>
          <w:color w:val="000000"/>
          <w:lang w:bidi="sl-SI"/>
        </w:rPr>
        <w:t xml:space="preserve"> ________________________ EUR z DDV.</w:t>
      </w:r>
    </w:p>
    <w:p w14:paraId="064C0FD1" w14:textId="77777777" w:rsidR="00476BBD" w:rsidRPr="00480F7D" w:rsidRDefault="00476BBD" w:rsidP="00480F7D">
      <w:pPr>
        <w:widowControl w:val="0"/>
        <w:rPr>
          <w:rFonts w:eastAsia="Arial Unicode MS"/>
          <w:color w:val="000000"/>
          <w:lang w:bidi="sl-SI"/>
        </w:rPr>
      </w:pPr>
    </w:p>
    <w:p w14:paraId="2F077D20" w14:textId="77777777" w:rsidR="00476BBD" w:rsidRPr="00480F7D" w:rsidRDefault="00476BBD" w:rsidP="00480F7D">
      <w:pPr>
        <w:tabs>
          <w:tab w:val="left" w:pos="2025"/>
        </w:tabs>
        <w:rPr>
          <w:rFonts w:eastAsia="Arial Unicode MS"/>
          <w:color w:val="000000"/>
          <w:lang w:bidi="sl-SI"/>
        </w:rPr>
      </w:pPr>
      <w:r w:rsidRPr="00480F7D">
        <w:rPr>
          <w:rFonts w:eastAsia="Arial Unicode MS"/>
          <w:lang w:bidi="sl-SI"/>
        </w:rPr>
        <w:t>I</w:t>
      </w:r>
      <w:r w:rsidRPr="00480F7D">
        <w:rPr>
          <w:rFonts w:eastAsia="Arial Unicode MS"/>
          <w:color w:val="000000"/>
          <w:lang w:bidi="sl-SI"/>
        </w:rPr>
        <w:t>zvajalec bo izstavil račun najkasneje do 8. v mesecu za pretekli mesec.</w:t>
      </w:r>
    </w:p>
    <w:p w14:paraId="4D57FF50" w14:textId="77777777" w:rsidR="00BB2CB7" w:rsidRDefault="00BB2CB7" w:rsidP="00480F7D">
      <w:pPr>
        <w:widowControl w:val="0"/>
        <w:rPr>
          <w:rFonts w:eastAsia="Arial Unicode MS"/>
          <w:color w:val="000000"/>
          <w:lang w:bidi="sl-SI"/>
        </w:rPr>
      </w:pPr>
    </w:p>
    <w:p w14:paraId="43EA8D0C"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Naročnik bo račun poravnaval v roku 30 dneh od datuma prejema pravilno izstavljenega računa na transakcijski račun izvajalca št. __________________ pri banki</w:t>
      </w:r>
      <w:r w:rsidRPr="00480F7D">
        <w:rPr>
          <w:rFonts w:eastAsia="Arial Unicode MS"/>
          <w:color w:val="000000"/>
          <w:lang w:bidi="sl-SI"/>
        </w:rPr>
        <w:tab/>
        <w:t>______________________.</w:t>
      </w:r>
    </w:p>
    <w:p w14:paraId="1831D396" w14:textId="77777777" w:rsidR="00476BBD" w:rsidRPr="00480F7D" w:rsidRDefault="00476BBD" w:rsidP="00480F7D">
      <w:pPr>
        <w:widowControl w:val="0"/>
        <w:rPr>
          <w:rFonts w:eastAsia="Arial Unicode MS"/>
          <w:color w:val="000000"/>
          <w:lang w:bidi="sl-SI"/>
        </w:rPr>
      </w:pPr>
    </w:p>
    <w:p w14:paraId="4A8EED3F" w14:textId="37548362" w:rsidR="00476BBD" w:rsidRDefault="00476BBD" w:rsidP="00480F7D">
      <w:pPr>
        <w:widowControl w:val="0"/>
        <w:rPr>
          <w:rFonts w:eastAsia="Arial Unicode MS"/>
          <w:color w:val="000000"/>
          <w:lang w:bidi="sl-SI"/>
        </w:rPr>
      </w:pPr>
      <w:r w:rsidRPr="00480F7D">
        <w:rPr>
          <w:rFonts w:eastAsia="Arial Unicode MS"/>
          <w:color w:val="000000"/>
          <w:lang w:bidi="sl-SI"/>
        </w:rPr>
        <w:t>Izvajalec mora vse račune pošiljati naročniku izključno v elektronski obliki (e-račun),</w:t>
      </w:r>
      <w:r w:rsidR="00387B8A">
        <w:rPr>
          <w:rFonts w:eastAsia="Arial Unicode MS"/>
          <w:color w:val="000000"/>
          <w:lang w:bidi="sl-SI"/>
        </w:rPr>
        <w:t xml:space="preserve"> </w:t>
      </w:r>
      <w:r w:rsidRPr="00480F7D">
        <w:rPr>
          <w:rFonts w:eastAsia="Arial Unicode MS"/>
          <w:color w:val="000000"/>
          <w:lang w:bidi="sl-SI"/>
        </w:rPr>
        <w:t xml:space="preserve">skladno z </w:t>
      </w:r>
      <w:r w:rsidRPr="00B21D45">
        <w:rPr>
          <w:rFonts w:eastAsia="Arial Unicode MS"/>
          <w:color w:val="000000"/>
          <w:lang w:bidi="sl-SI"/>
        </w:rPr>
        <w:t>Zakonom o opravljanju plačilnih storitev za proračunske uporabnike</w:t>
      </w:r>
      <w:r w:rsidRPr="00480F7D">
        <w:rPr>
          <w:rFonts w:eastAsia="Arial Unicode MS"/>
          <w:color w:val="000000"/>
          <w:lang w:bidi="sl-SI"/>
        </w:rPr>
        <w:t xml:space="preserve"> </w:t>
      </w:r>
      <w:r w:rsidR="00131838" w:rsidRPr="00131838">
        <w:rPr>
          <w:rFonts w:eastAsia="Arial Unicode MS"/>
          <w:color w:val="000000"/>
          <w:lang w:bidi="sl-SI"/>
        </w:rPr>
        <w:t>(Uradni list RS, št. 77/16 in 47/19)</w:t>
      </w:r>
      <w:r w:rsidR="00131838">
        <w:rPr>
          <w:rFonts w:eastAsia="Arial Unicode MS"/>
          <w:color w:val="000000"/>
          <w:lang w:bidi="sl-SI"/>
        </w:rPr>
        <w:t>.</w:t>
      </w:r>
    </w:p>
    <w:p w14:paraId="60D07014" w14:textId="77777777" w:rsidR="005C62AB" w:rsidRDefault="005C62AB" w:rsidP="00480F7D">
      <w:pPr>
        <w:widowControl w:val="0"/>
        <w:rPr>
          <w:rFonts w:eastAsia="Arial Unicode MS"/>
          <w:color w:val="000000"/>
          <w:lang w:bidi="sl-SI"/>
        </w:rPr>
      </w:pPr>
    </w:p>
    <w:p w14:paraId="27D5D62B" w14:textId="77777777" w:rsidR="005C62AB" w:rsidRPr="005C62AB" w:rsidRDefault="005C62AB" w:rsidP="005C62AB">
      <w:pPr>
        <w:widowControl w:val="0"/>
        <w:rPr>
          <w:rFonts w:eastAsia="Arial Unicode MS"/>
          <w:color w:val="000000"/>
          <w:lang w:bidi="sl-SI"/>
        </w:rPr>
      </w:pPr>
      <w:r w:rsidRPr="005C62AB">
        <w:rPr>
          <w:rFonts w:eastAsia="Arial Unicode MS"/>
          <w:color w:val="000000"/>
          <w:lang w:bidi="sl-SI"/>
        </w:rPr>
        <w:t>V primeru zamude s plačilom ima izvajalec pravico naročniku zaračunati zakonite zamudne obresti.</w:t>
      </w:r>
    </w:p>
    <w:p w14:paraId="683055DD" w14:textId="77777777" w:rsidR="00476BBD" w:rsidRDefault="00476BBD" w:rsidP="00480F7D">
      <w:pPr>
        <w:widowControl w:val="0"/>
        <w:rPr>
          <w:rFonts w:eastAsia="Arial Unicode MS"/>
          <w:color w:val="000000"/>
          <w:lang w:bidi="sl-SI"/>
        </w:rPr>
      </w:pPr>
    </w:p>
    <w:p w14:paraId="6CD6F55C" w14:textId="19A33F2E" w:rsidR="005C62AB" w:rsidRPr="003948CB" w:rsidRDefault="005C62AB" w:rsidP="006A7E85">
      <w:pPr>
        <w:pStyle w:val="Srednjamrea1poudarek21"/>
        <w:widowControl w:val="0"/>
        <w:numPr>
          <w:ilvl w:val="3"/>
          <w:numId w:val="44"/>
        </w:numPr>
        <w:ind w:left="284" w:hanging="284"/>
        <w:contextualSpacing/>
        <w:jc w:val="center"/>
        <w:rPr>
          <w:rFonts w:eastAsia="Arial Unicode MS"/>
          <w:b/>
          <w:lang w:bidi="sl-SI"/>
        </w:rPr>
      </w:pPr>
      <w:r w:rsidRPr="003948CB">
        <w:rPr>
          <w:rFonts w:eastAsia="Arial Unicode MS"/>
          <w:b/>
          <w:lang w:bidi="sl-SI"/>
        </w:rPr>
        <w:t>člen</w:t>
      </w:r>
    </w:p>
    <w:p w14:paraId="647EBAF3" w14:textId="77777777" w:rsidR="005C62AB" w:rsidRPr="00480F7D" w:rsidRDefault="005C62AB" w:rsidP="00480F7D">
      <w:pPr>
        <w:widowControl w:val="0"/>
        <w:rPr>
          <w:rFonts w:eastAsia="Arial Unicode MS"/>
          <w:color w:val="000000"/>
          <w:lang w:bidi="sl-SI"/>
        </w:rPr>
      </w:pPr>
    </w:p>
    <w:p w14:paraId="54B426CA" w14:textId="5358E35A" w:rsidR="005C62AB" w:rsidRPr="005C62AB" w:rsidRDefault="0002350B" w:rsidP="005C62AB">
      <w:pPr>
        <w:widowControl w:val="0"/>
        <w:rPr>
          <w:rFonts w:eastAsia="Arial Unicode MS"/>
          <w:color w:val="000000"/>
          <w:lang w:bidi="sl-SI"/>
        </w:rPr>
      </w:pPr>
      <w:r w:rsidRPr="00A26024">
        <w:rPr>
          <w:rFonts w:eastAsia="Arial Unicode MS"/>
          <w:color w:val="000000"/>
          <w:lang w:bidi="sl-SI"/>
        </w:rPr>
        <w:t>Vrednost mesečnega zneska</w:t>
      </w:r>
      <w:r w:rsidR="003948CB" w:rsidRPr="00A26024">
        <w:rPr>
          <w:rFonts w:eastAsia="Arial Unicode MS"/>
          <w:color w:val="000000"/>
          <w:lang w:bidi="sl-SI"/>
        </w:rPr>
        <w:t xml:space="preserve"> iz prejšnjega člena</w:t>
      </w:r>
      <w:r w:rsidRPr="00A26024">
        <w:rPr>
          <w:rFonts w:eastAsia="Arial Unicode MS"/>
          <w:color w:val="000000"/>
          <w:lang w:bidi="sl-SI"/>
        </w:rPr>
        <w:t xml:space="preserve"> </w:t>
      </w:r>
      <w:r w:rsidR="005C62AB" w:rsidRPr="00A26024">
        <w:rPr>
          <w:rFonts w:eastAsia="Arial Unicode MS"/>
          <w:color w:val="000000"/>
          <w:lang w:bidi="sl-SI"/>
        </w:rPr>
        <w:t>je</w:t>
      </w:r>
      <w:r w:rsidR="00476BBD" w:rsidRPr="00A26024">
        <w:rPr>
          <w:rFonts w:eastAsia="Arial Unicode MS"/>
          <w:color w:val="000000"/>
          <w:lang w:bidi="sl-SI"/>
        </w:rPr>
        <w:t xml:space="preserve"> fiksn</w:t>
      </w:r>
      <w:r w:rsidR="005C62AB" w:rsidRPr="00A26024">
        <w:rPr>
          <w:rFonts w:eastAsia="Arial Unicode MS"/>
          <w:color w:val="000000"/>
          <w:lang w:bidi="sl-SI"/>
        </w:rPr>
        <w:t>a</w:t>
      </w:r>
      <w:r w:rsidR="00476BBD" w:rsidRPr="00A26024">
        <w:rPr>
          <w:rFonts w:eastAsia="Arial Unicode MS"/>
          <w:color w:val="000000"/>
          <w:lang w:bidi="sl-SI"/>
        </w:rPr>
        <w:t xml:space="preserve"> za</w:t>
      </w:r>
      <w:r w:rsidR="005C62AB" w:rsidRPr="00A26024">
        <w:rPr>
          <w:rFonts w:eastAsia="Arial Unicode MS"/>
          <w:color w:val="000000"/>
          <w:lang w:bidi="sl-SI"/>
        </w:rPr>
        <w:t xml:space="preserve"> prvo leto po sklenitvi pogodbe</w:t>
      </w:r>
      <w:r w:rsidR="00476BBD" w:rsidRPr="00A26024">
        <w:rPr>
          <w:rFonts w:eastAsia="Arial Unicode MS"/>
          <w:color w:val="000000"/>
          <w:lang w:bidi="sl-SI"/>
        </w:rPr>
        <w:t xml:space="preserve">. </w:t>
      </w:r>
      <w:r w:rsidR="005C62AB" w:rsidRPr="00A26024">
        <w:rPr>
          <w:rFonts w:eastAsia="Arial Unicode MS"/>
          <w:color w:val="000000"/>
          <w:lang w:bidi="sl-SI"/>
        </w:rPr>
        <w:t>Po preteku enega leta od sklenitve pogodbe se lahko cena spremeni v primeru, ko kumulativno povečanje indeksa cen življenjskih potrebščin, ki ga uradno objavlja Statistični urad Republike Slovenije, preseže 4 % vrednosti, šteto od preteka enega leta od sklenitve pogodbe.</w:t>
      </w:r>
    </w:p>
    <w:p w14:paraId="1E40FCCF" w14:textId="77777777" w:rsidR="005C62AB" w:rsidRPr="005C62AB" w:rsidRDefault="005C62AB" w:rsidP="005C62AB">
      <w:pPr>
        <w:widowControl w:val="0"/>
        <w:rPr>
          <w:rFonts w:eastAsia="Arial Unicode MS"/>
          <w:color w:val="000000"/>
          <w:lang w:bidi="sl-SI"/>
        </w:rPr>
      </w:pPr>
    </w:p>
    <w:p w14:paraId="3E2F5A7B" w14:textId="0C17B982" w:rsidR="005C62AB" w:rsidRPr="005C62AB" w:rsidRDefault="005C62AB" w:rsidP="005C62AB">
      <w:pPr>
        <w:widowControl w:val="0"/>
        <w:rPr>
          <w:rFonts w:eastAsia="Arial Unicode MS"/>
          <w:color w:val="000000"/>
          <w:lang w:bidi="sl-SI"/>
        </w:rPr>
      </w:pPr>
      <w:r w:rsidRPr="005C62AB">
        <w:rPr>
          <w:rFonts w:eastAsia="Arial Unicode MS"/>
          <w:color w:val="000000"/>
          <w:lang w:bidi="sl-SI"/>
        </w:rPr>
        <w:t>Nadaljnja povišanja cen</w:t>
      </w:r>
      <w:r>
        <w:rPr>
          <w:rFonts w:eastAsia="Arial Unicode MS"/>
          <w:color w:val="000000"/>
          <w:lang w:bidi="sl-SI"/>
        </w:rPr>
        <w:t>e</w:t>
      </w:r>
      <w:r w:rsidRPr="005C62AB">
        <w:rPr>
          <w:rFonts w:eastAsia="Arial Unicode MS"/>
          <w:color w:val="000000"/>
          <w:lang w:bidi="sl-SI"/>
        </w:rPr>
        <w:t xml:space="preserve"> se lahko izvedejo, ko kumulativno povečanje indeksa iz prejšnjega odstavka ponovno preseže 4 % vrednosti od zadnjega povišanja cen</w:t>
      </w:r>
      <w:r>
        <w:rPr>
          <w:rFonts w:eastAsia="Arial Unicode MS"/>
          <w:color w:val="000000"/>
          <w:lang w:bidi="sl-SI"/>
        </w:rPr>
        <w:t>e</w:t>
      </w:r>
      <w:r w:rsidRPr="005C62AB">
        <w:rPr>
          <w:rFonts w:eastAsia="Arial Unicode MS"/>
          <w:color w:val="000000"/>
          <w:lang w:bidi="sl-SI"/>
        </w:rPr>
        <w:t>.</w:t>
      </w:r>
    </w:p>
    <w:p w14:paraId="39AEECE3" w14:textId="77777777" w:rsidR="005C62AB" w:rsidRPr="005C62AB" w:rsidRDefault="005C62AB" w:rsidP="005C62AB">
      <w:pPr>
        <w:widowControl w:val="0"/>
        <w:rPr>
          <w:rFonts w:eastAsia="Arial Unicode MS"/>
          <w:color w:val="000000"/>
          <w:lang w:bidi="sl-SI"/>
        </w:rPr>
      </w:pPr>
    </w:p>
    <w:p w14:paraId="06C28FE5" w14:textId="05346189" w:rsidR="005C62AB" w:rsidRPr="005C62AB" w:rsidRDefault="005C62AB" w:rsidP="005C62AB">
      <w:pPr>
        <w:widowControl w:val="0"/>
        <w:rPr>
          <w:rFonts w:eastAsia="Arial Unicode MS"/>
          <w:color w:val="000000"/>
          <w:lang w:bidi="sl-SI"/>
        </w:rPr>
      </w:pPr>
      <w:r w:rsidRPr="005C62AB">
        <w:rPr>
          <w:rFonts w:eastAsia="Arial Unicode MS"/>
          <w:color w:val="000000"/>
          <w:lang w:bidi="sl-SI"/>
        </w:rPr>
        <w:lastRenderedPageBreak/>
        <w:t>Povišanje cen</w:t>
      </w:r>
      <w:r>
        <w:rPr>
          <w:rFonts w:eastAsia="Arial Unicode MS"/>
          <w:color w:val="000000"/>
          <w:lang w:bidi="sl-SI"/>
        </w:rPr>
        <w:t>e</w:t>
      </w:r>
      <w:r w:rsidRPr="005C62AB">
        <w:rPr>
          <w:rFonts w:eastAsia="Arial Unicode MS"/>
          <w:color w:val="000000"/>
          <w:lang w:bidi="sl-SI"/>
        </w:rPr>
        <w:t xml:space="preserve"> iz prvega in drugega odstavka tega člena znaša največ 80 % povišanja indeksa iz prvega in drugega odstavka tega člena.</w:t>
      </w:r>
    </w:p>
    <w:p w14:paraId="7116E5FB" w14:textId="77777777" w:rsidR="005C62AB" w:rsidRPr="005C62AB" w:rsidRDefault="005C62AB" w:rsidP="005C62AB">
      <w:pPr>
        <w:widowControl w:val="0"/>
        <w:rPr>
          <w:rFonts w:eastAsia="Arial Unicode MS"/>
          <w:color w:val="000000"/>
          <w:lang w:bidi="sl-SI"/>
        </w:rPr>
      </w:pPr>
    </w:p>
    <w:p w14:paraId="215AE02B" w14:textId="5DAB4CE9" w:rsidR="00476BBD" w:rsidRPr="00480F7D" w:rsidRDefault="005C62AB" w:rsidP="005C62AB">
      <w:pPr>
        <w:widowControl w:val="0"/>
        <w:rPr>
          <w:rFonts w:eastAsia="Arial Unicode MS"/>
          <w:color w:val="000000"/>
          <w:lang w:bidi="sl-SI"/>
        </w:rPr>
      </w:pPr>
      <w:r w:rsidRPr="005C62AB">
        <w:rPr>
          <w:rFonts w:eastAsia="Arial Unicode MS"/>
          <w:color w:val="000000"/>
          <w:lang w:bidi="sl-SI"/>
        </w:rPr>
        <w:t>V primeru da je izvajalec upravičen do spremembe cen</w:t>
      </w:r>
      <w:r>
        <w:rPr>
          <w:rFonts w:eastAsia="Arial Unicode MS"/>
          <w:color w:val="000000"/>
          <w:lang w:bidi="sl-SI"/>
        </w:rPr>
        <w:t>e</w:t>
      </w:r>
      <w:r w:rsidRPr="005C62AB">
        <w:rPr>
          <w:rFonts w:eastAsia="Arial Unicode MS"/>
          <w:color w:val="000000"/>
          <w:lang w:bidi="sl-SI"/>
        </w:rPr>
        <w:t xml:space="preserve"> v skladu s predhodnimi navedbami, mora pred uvedbo spremembe cen naročniku predložiti zahtevo za spremembo cen</w:t>
      </w:r>
      <w:r>
        <w:rPr>
          <w:rFonts w:eastAsia="Arial Unicode MS"/>
          <w:color w:val="000000"/>
          <w:lang w:bidi="sl-SI"/>
        </w:rPr>
        <w:t>e</w:t>
      </w:r>
      <w:r w:rsidRPr="005C62AB">
        <w:rPr>
          <w:rFonts w:eastAsia="Arial Unicode MS"/>
          <w:color w:val="000000"/>
          <w:lang w:bidi="sl-SI"/>
        </w:rPr>
        <w:t xml:space="preserve"> z dokazili o upravičenosti predlagane spremembe.</w:t>
      </w:r>
    </w:p>
    <w:p w14:paraId="3656A624" w14:textId="77777777" w:rsidR="00DF0442" w:rsidRDefault="00DF0442" w:rsidP="00387B8A">
      <w:pPr>
        <w:widowControl w:val="0"/>
        <w:tabs>
          <w:tab w:val="left" w:pos="0"/>
        </w:tabs>
        <w:rPr>
          <w:rFonts w:eastAsia="Arial Unicode MS"/>
          <w:color w:val="000000"/>
          <w:lang w:bidi="sl-SI"/>
        </w:rPr>
      </w:pPr>
    </w:p>
    <w:p w14:paraId="353088B9" w14:textId="5C087198" w:rsidR="00476BBD" w:rsidRDefault="00476BBD" w:rsidP="00480F7D">
      <w:pPr>
        <w:widowControl w:val="0"/>
        <w:tabs>
          <w:tab w:val="left" w:pos="0"/>
        </w:tabs>
        <w:rPr>
          <w:rFonts w:eastAsia="Arial Unicode MS"/>
          <w:color w:val="000000"/>
          <w:lang w:bidi="sl-SI"/>
        </w:rPr>
      </w:pPr>
      <w:r w:rsidRPr="00480F7D">
        <w:rPr>
          <w:rFonts w:eastAsia="Arial Unicode MS"/>
          <w:color w:val="000000"/>
          <w:lang w:bidi="sl-SI"/>
        </w:rPr>
        <w:t>V primeru spremembe zakona, ki ureja davek na dodano vrednost, s katerim se</w:t>
      </w:r>
      <w:r w:rsidR="00387B8A">
        <w:rPr>
          <w:rFonts w:eastAsia="Arial Unicode MS"/>
          <w:color w:val="000000"/>
          <w:lang w:bidi="sl-SI"/>
        </w:rPr>
        <w:t xml:space="preserve"> </w:t>
      </w:r>
      <w:r w:rsidRPr="00480F7D">
        <w:rPr>
          <w:rFonts w:eastAsia="Arial Unicode MS"/>
          <w:color w:val="000000"/>
          <w:lang w:bidi="sl-SI"/>
        </w:rPr>
        <w:t>spremeni davčna stopnja v času trajanja te pogodbe, se lahko</w:t>
      </w:r>
      <w:r w:rsidR="005C62AB">
        <w:rPr>
          <w:rFonts w:eastAsia="Arial Unicode MS"/>
          <w:color w:val="000000"/>
          <w:lang w:bidi="sl-SI"/>
        </w:rPr>
        <w:t xml:space="preserve"> </w:t>
      </w:r>
      <w:r w:rsidR="00A44517">
        <w:rPr>
          <w:rFonts w:eastAsia="Arial Unicode MS"/>
          <w:color w:val="000000"/>
          <w:lang w:bidi="sl-SI"/>
        </w:rPr>
        <w:t>v</w:t>
      </w:r>
      <w:r w:rsidR="00A44517" w:rsidRPr="0002350B">
        <w:rPr>
          <w:rFonts w:eastAsia="Arial Unicode MS"/>
          <w:color w:val="000000"/>
          <w:lang w:bidi="sl-SI"/>
        </w:rPr>
        <w:t>rednost</w:t>
      </w:r>
      <w:r w:rsidR="00A44517">
        <w:rPr>
          <w:rFonts w:eastAsia="Arial Unicode MS"/>
          <w:color w:val="000000"/>
          <w:lang w:bidi="sl-SI"/>
        </w:rPr>
        <w:t xml:space="preserve"> </w:t>
      </w:r>
      <w:r w:rsidR="00A44517" w:rsidRPr="0002350B">
        <w:rPr>
          <w:rFonts w:eastAsia="Arial Unicode MS"/>
          <w:color w:val="000000"/>
          <w:lang w:bidi="sl-SI"/>
        </w:rPr>
        <w:t>mesečnega</w:t>
      </w:r>
      <w:r w:rsidR="00A44517">
        <w:rPr>
          <w:rFonts w:eastAsia="Arial Unicode MS"/>
          <w:color w:val="000000"/>
          <w:lang w:bidi="sl-SI"/>
        </w:rPr>
        <w:t xml:space="preserve"> </w:t>
      </w:r>
      <w:r w:rsidR="00A44517" w:rsidRPr="0002350B">
        <w:rPr>
          <w:rFonts w:eastAsia="Arial Unicode MS"/>
          <w:color w:val="000000"/>
          <w:lang w:bidi="sl-SI"/>
        </w:rPr>
        <w:t>zneska</w:t>
      </w:r>
      <w:r w:rsidR="00A44517">
        <w:rPr>
          <w:rFonts w:eastAsia="Arial Unicode MS"/>
          <w:color w:val="000000"/>
          <w:lang w:bidi="sl-SI"/>
        </w:rPr>
        <w:t xml:space="preserve"> </w:t>
      </w:r>
      <w:r w:rsidRPr="00480F7D">
        <w:rPr>
          <w:rFonts w:eastAsia="Arial Unicode MS"/>
          <w:color w:val="000000"/>
          <w:lang w:bidi="sl-SI"/>
        </w:rPr>
        <w:t>korigira izključno v višini nastale davčne spremembe.</w:t>
      </w:r>
    </w:p>
    <w:p w14:paraId="0BEA8683" w14:textId="77777777" w:rsidR="00476BBD" w:rsidRDefault="00476BBD" w:rsidP="00480F7D">
      <w:pPr>
        <w:pStyle w:val="Srednjamrea1poudarek21"/>
        <w:widowControl w:val="0"/>
        <w:tabs>
          <w:tab w:val="left" w:pos="4272"/>
        </w:tabs>
        <w:ind w:left="0"/>
        <w:contextualSpacing/>
        <w:jc w:val="center"/>
        <w:rPr>
          <w:rFonts w:eastAsia="Arial Unicode MS"/>
          <w:b/>
          <w:color w:val="000000"/>
          <w:lang w:bidi="sl-SI"/>
        </w:rPr>
      </w:pPr>
    </w:p>
    <w:p w14:paraId="3F3708D6" w14:textId="7A55855B"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3D5ACAE4"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F265BCD" w14:textId="50B8197E" w:rsidR="00476BBD" w:rsidRDefault="00476BBD" w:rsidP="00480F7D">
      <w:pPr>
        <w:widowControl w:val="0"/>
        <w:rPr>
          <w:rFonts w:eastAsia="Arial Unicode MS"/>
          <w:color w:val="000000"/>
          <w:lang w:bidi="sl-SI"/>
        </w:rPr>
      </w:pPr>
      <w:r w:rsidRPr="00480F7D">
        <w:rPr>
          <w:rFonts w:eastAsia="Arial Unicode MS"/>
          <w:color w:val="000000"/>
          <w:lang w:bidi="sl-SI"/>
        </w:rPr>
        <w:t>Izvajalec se obvezuje, da bo na opremi, ki je predmet te pogodbe, izvajal vzdrževanje in popravila</w:t>
      </w:r>
      <w:r w:rsidR="008D0E98">
        <w:rPr>
          <w:rFonts w:eastAsia="Arial Unicode MS"/>
          <w:color w:val="000000"/>
          <w:lang w:bidi="sl-SI"/>
        </w:rPr>
        <w:t xml:space="preserve"> </w:t>
      </w:r>
      <w:r w:rsidRPr="00480F7D">
        <w:rPr>
          <w:rFonts w:eastAsia="Arial Unicode MS"/>
          <w:color w:val="000000"/>
          <w:lang w:bidi="sl-SI"/>
        </w:rPr>
        <w:t>okvarjene opreme strokovno in pravilno po predpisih in po navodilih proizvajalca opreme.</w:t>
      </w:r>
    </w:p>
    <w:p w14:paraId="0E4916F1" w14:textId="77777777" w:rsidR="008D0E98" w:rsidRPr="00480F7D" w:rsidRDefault="008D0E98" w:rsidP="00480F7D">
      <w:pPr>
        <w:widowControl w:val="0"/>
        <w:rPr>
          <w:rFonts w:eastAsia="Arial Unicode MS"/>
          <w:color w:val="000000"/>
          <w:lang w:bidi="sl-SI"/>
        </w:rPr>
      </w:pPr>
    </w:p>
    <w:p w14:paraId="5D9CB28B" w14:textId="58430879" w:rsidR="00476BBD" w:rsidRDefault="00476BBD" w:rsidP="00480F7D">
      <w:pPr>
        <w:widowControl w:val="0"/>
        <w:rPr>
          <w:rFonts w:eastAsia="Arial Unicode MS"/>
          <w:color w:val="000000"/>
          <w:lang w:bidi="sl-SI"/>
        </w:rPr>
      </w:pPr>
      <w:r w:rsidRPr="00480F7D">
        <w:rPr>
          <w:rFonts w:eastAsia="Arial Unicode MS"/>
          <w:color w:val="000000"/>
          <w:lang w:bidi="sl-SI"/>
        </w:rPr>
        <w:t>Ob zamenjavi iztrošenih ali okvarjenih delov bo izvajalec uporabljal in vgrajeval</w:t>
      </w:r>
      <w:r w:rsidR="008D0E98">
        <w:rPr>
          <w:rFonts w:eastAsia="Arial Unicode MS"/>
          <w:color w:val="000000"/>
          <w:lang w:bidi="sl-SI"/>
        </w:rPr>
        <w:t xml:space="preserve"> </w:t>
      </w:r>
      <w:r w:rsidRPr="00480F7D">
        <w:rPr>
          <w:rFonts w:eastAsia="Arial Unicode MS"/>
          <w:color w:val="000000"/>
          <w:lang w:bidi="sl-SI"/>
        </w:rPr>
        <w:t>izključno nove originalne nadomestne dele. Okvarjene dele bo izvajalec predal nadzorni osebi</w:t>
      </w:r>
      <w:r w:rsidR="008D0E98">
        <w:rPr>
          <w:rFonts w:eastAsia="Arial Unicode MS"/>
          <w:color w:val="000000"/>
          <w:lang w:bidi="sl-SI"/>
        </w:rPr>
        <w:t xml:space="preserve"> </w:t>
      </w:r>
      <w:r w:rsidRPr="00480F7D">
        <w:rPr>
          <w:rFonts w:eastAsia="Arial Unicode MS"/>
          <w:color w:val="000000"/>
          <w:lang w:bidi="sl-SI"/>
        </w:rPr>
        <w:t>naročnika.</w:t>
      </w:r>
    </w:p>
    <w:p w14:paraId="5093D6A4" w14:textId="77777777" w:rsidR="008D0E98" w:rsidRPr="00480F7D" w:rsidRDefault="008D0E98" w:rsidP="00480F7D">
      <w:pPr>
        <w:widowControl w:val="0"/>
        <w:rPr>
          <w:rFonts w:eastAsia="Arial Unicode MS"/>
          <w:color w:val="000000"/>
          <w:lang w:bidi="sl-SI"/>
        </w:rPr>
      </w:pPr>
    </w:p>
    <w:p w14:paraId="5F7A6DFD"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se obvezuje, da bo zagotavljal rezervne dele še vsaj deset (10) let po podpisu te pogodbe.</w:t>
      </w:r>
    </w:p>
    <w:p w14:paraId="76DA6789" w14:textId="77777777" w:rsidR="00476BBD" w:rsidRPr="00480F7D" w:rsidRDefault="00476BBD" w:rsidP="00480F7D">
      <w:pPr>
        <w:widowControl w:val="0"/>
        <w:rPr>
          <w:rFonts w:eastAsia="Arial Unicode MS"/>
          <w:color w:val="000000"/>
          <w:lang w:bidi="sl-SI"/>
        </w:rPr>
      </w:pPr>
    </w:p>
    <w:p w14:paraId="33C2F0CD" w14:textId="2C99A7A8"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bookmarkStart w:id="252" w:name="bookmark106"/>
      <w:r w:rsidRPr="00480F7D">
        <w:rPr>
          <w:rFonts w:eastAsia="Arial Unicode MS"/>
          <w:b/>
          <w:color w:val="000000"/>
          <w:lang w:bidi="sl-SI"/>
        </w:rPr>
        <w:t>člen</w:t>
      </w:r>
      <w:bookmarkEnd w:id="252"/>
    </w:p>
    <w:p w14:paraId="589CB007"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0E19E84B" w14:textId="77777777" w:rsidR="00476BBD" w:rsidRPr="00480F7D" w:rsidRDefault="00476BBD" w:rsidP="00480F7D">
      <w:pPr>
        <w:widowControl w:val="0"/>
        <w:tabs>
          <w:tab w:val="left" w:leader="dot" w:pos="5870"/>
        </w:tabs>
        <w:rPr>
          <w:rFonts w:eastAsia="Arial Unicode MS"/>
          <w:color w:val="000000"/>
          <w:lang w:bidi="sl-SI"/>
        </w:rPr>
      </w:pPr>
      <w:r w:rsidRPr="00480F7D">
        <w:rPr>
          <w:rFonts w:eastAsia="Arial Unicode MS"/>
          <w:color w:val="000000"/>
          <w:lang w:bidi="sl-SI"/>
        </w:rPr>
        <w:t>Naročnik določa za nadzorno osebo _________________________________, v njegovi odsotnosti pa ________________________________.</w:t>
      </w:r>
    </w:p>
    <w:p w14:paraId="12F1405E" w14:textId="77777777" w:rsidR="00476BBD" w:rsidRPr="00480F7D" w:rsidRDefault="00476BBD" w:rsidP="00480F7D">
      <w:pPr>
        <w:widowControl w:val="0"/>
        <w:tabs>
          <w:tab w:val="left" w:leader="dot" w:pos="2170"/>
        </w:tabs>
        <w:rPr>
          <w:rFonts w:eastAsia="Arial Unicode MS"/>
          <w:color w:val="000000"/>
          <w:lang w:bidi="sl-SI"/>
        </w:rPr>
      </w:pPr>
    </w:p>
    <w:p w14:paraId="4C3F15B0" w14:textId="1B1A45F2"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bookmarkStart w:id="253" w:name="bookmark107"/>
      <w:r w:rsidRPr="00480F7D">
        <w:rPr>
          <w:rFonts w:eastAsia="Arial Unicode MS"/>
          <w:b/>
          <w:color w:val="000000"/>
          <w:lang w:bidi="sl-SI"/>
        </w:rPr>
        <w:t>člen</w:t>
      </w:r>
      <w:bookmarkEnd w:id="253"/>
    </w:p>
    <w:p w14:paraId="2B2FDBFA"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6616D3E5" w14:textId="1C1F1513"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bo pristopil k izvajanju del po tej pogodbi po predhodnem dogovoru z</w:t>
      </w:r>
      <w:r w:rsidR="008D0E98">
        <w:rPr>
          <w:rFonts w:eastAsia="Arial Unicode MS"/>
          <w:color w:val="000000"/>
          <w:lang w:bidi="sl-SI"/>
        </w:rPr>
        <w:t xml:space="preserve"> </w:t>
      </w:r>
      <w:r w:rsidRPr="00480F7D">
        <w:rPr>
          <w:rFonts w:eastAsia="Arial Unicode MS"/>
          <w:color w:val="000000"/>
          <w:lang w:bidi="sl-SI"/>
        </w:rPr>
        <w:t>nadzorno osebo naročnika.</w:t>
      </w:r>
    </w:p>
    <w:p w14:paraId="14CBDC60" w14:textId="77777777" w:rsidR="00DF0442" w:rsidRDefault="00DF0442" w:rsidP="00480F7D">
      <w:pPr>
        <w:widowControl w:val="0"/>
        <w:rPr>
          <w:rFonts w:eastAsia="Arial Unicode MS"/>
          <w:color w:val="000000"/>
          <w:lang w:bidi="sl-SI"/>
        </w:rPr>
      </w:pPr>
    </w:p>
    <w:p w14:paraId="6BD1FCBB"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bo za vsako koledarsko leto izdelal terminski plan preventivnega vzdrževanja opreme in ga dal v potrditev naročniku. Obojestransko potrjen terminski plan je vsakoletna priloga in sestavni del pogodbe.</w:t>
      </w:r>
    </w:p>
    <w:p w14:paraId="71D97210" w14:textId="77777777" w:rsidR="00476BBD" w:rsidRPr="00480F7D" w:rsidRDefault="00476BBD" w:rsidP="00480F7D">
      <w:pPr>
        <w:widowControl w:val="0"/>
        <w:rPr>
          <w:rFonts w:eastAsia="Arial Unicode MS"/>
          <w:color w:val="000000"/>
          <w:lang w:bidi="sl-SI"/>
        </w:rPr>
      </w:pPr>
    </w:p>
    <w:p w14:paraId="3DF9D1D0" w14:textId="77777777" w:rsidR="00476BBD" w:rsidRPr="00480F7D" w:rsidRDefault="00476BBD" w:rsidP="00480F7D">
      <w:pPr>
        <w:widowControl w:val="0"/>
        <w:tabs>
          <w:tab w:val="left" w:leader="dot" w:pos="7411"/>
        </w:tabs>
        <w:rPr>
          <w:rFonts w:eastAsia="Arial Unicode MS"/>
          <w:color w:val="000000"/>
          <w:lang w:bidi="sl-SI"/>
        </w:rPr>
      </w:pPr>
      <w:r w:rsidRPr="00480F7D">
        <w:rPr>
          <w:rFonts w:eastAsia="Arial Unicode MS"/>
          <w:color w:val="000000"/>
          <w:lang w:bidi="sl-SI"/>
        </w:rPr>
        <w:t>V primeru intervencijskih popravil okvar in podobno, se pogodbeni stranki strinjata, da se za poziv izvajalca k odpravi okvare s strani naročnika smatra: ali klic na telefon št. _____________ ali elektronsko sporočilo na elektronski naslov ________________________ ali sporočilo na fax št. ___________________________.</w:t>
      </w:r>
    </w:p>
    <w:p w14:paraId="33F2F819" w14:textId="77777777" w:rsidR="00DF0442" w:rsidRDefault="00DF0442" w:rsidP="00480F7D">
      <w:pPr>
        <w:widowControl w:val="0"/>
        <w:rPr>
          <w:rFonts w:eastAsia="Arial Unicode MS"/>
          <w:color w:val="000000"/>
          <w:lang w:bidi="sl-SI"/>
        </w:rPr>
      </w:pPr>
    </w:p>
    <w:p w14:paraId="0B24A144" w14:textId="74C626A4" w:rsidR="00DD5C76" w:rsidRPr="00480F7D" w:rsidRDefault="00817EED" w:rsidP="00480F7D">
      <w:pPr>
        <w:widowControl w:val="0"/>
        <w:rPr>
          <w:rFonts w:eastAsia="Arial Unicode MS"/>
          <w:color w:val="FF0000"/>
          <w:lang w:bidi="sl-SI"/>
        </w:rPr>
      </w:pPr>
      <w:r w:rsidRPr="00C04495">
        <w:rPr>
          <w:rFonts w:eastAsia="Arial Unicode MS"/>
          <w:color w:val="000000"/>
          <w:lang w:bidi="sl-SI"/>
        </w:rPr>
        <w:t xml:space="preserve">Odzivni čas izvajalca je največ </w:t>
      </w:r>
      <w:r w:rsidR="00FA5166" w:rsidRPr="00C04495">
        <w:rPr>
          <w:rFonts w:eastAsia="Arial Unicode MS"/>
          <w:color w:val="000000"/>
          <w:lang w:bidi="sl-SI"/>
        </w:rPr>
        <w:t>2</w:t>
      </w:r>
      <w:r w:rsidRPr="00C04495">
        <w:rPr>
          <w:rFonts w:eastAsia="Arial Unicode MS"/>
          <w:color w:val="000000"/>
          <w:lang w:bidi="sl-SI"/>
        </w:rPr>
        <w:t xml:space="preserve"> ur</w:t>
      </w:r>
      <w:r w:rsidR="00FA5166" w:rsidRPr="00C04495">
        <w:rPr>
          <w:rFonts w:eastAsia="Arial Unicode MS"/>
          <w:color w:val="000000"/>
          <w:lang w:bidi="sl-SI"/>
        </w:rPr>
        <w:t>i</w:t>
      </w:r>
      <w:r w:rsidRPr="00C04495">
        <w:rPr>
          <w:rFonts w:eastAsia="Arial Unicode MS"/>
          <w:color w:val="000000"/>
          <w:lang w:bidi="sl-SI"/>
        </w:rPr>
        <w:t xml:space="preserve"> od prijave napake, </w:t>
      </w:r>
      <w:bookmarkStart w:id="254" w:name="_Hlk177668930"/>
      <w:r w:rsidR="00FA5166" w:rsidRPr="00C04495">
        <w:rPr>
          <w:rFonts w:eastAsia="Arial Unicode MS"/>
          <w:color w:val="000000"/>
          <w:lang w:bidi="sl-SI"/>
        </w:rPr>
        <w:t>v katerem mora vzpostaviti kontakt z naročnikom. Prihod izvajalca na lokacijo in diagnosticiranje napake pri naročniku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naročnik pravico naročiti odpravo napak pri tretji osebi na stroške izvajalca ali unovčiti ustrezno garancijo</w:t>
      </w:r>
      <w:bookmarkEnd w:id="254"/>
      <w:r w:rsidRPr="00C04495">
        <w:rPr>
          <w:rFonts w:eastAsia="Arial Unicode MS"/>
          <w:color w:val="000000"/>
          <w:lang w:bidi="sl-SI"/>
        </w:rPr>
        <w:t>.</w:t>
      </w:r>
    </w:p>
    <w:p w14:paraId="174B5A70" w14:textId="77777777" w:rsidR="00DF0442" w:rsidRDefault="00DF0442" w:rsidP="00480F7D">
      <w:pPr>
        <w:widowControl w:val="0"/>
        <w:rPr>
          <w:rFonts w:eastAsia="Arial Unicode MS"/>
          <w:color w:val="000000"/>
          <w:lang w:bidi="sl-SI"/>
        </w:rPr>
      </w:pPr>
    </w:p>
    <w:p w14:paraId="40D93F06"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Izvajalec se obvezuje, da bo opravljal storitve po tej pogodbi v rednem delovnem času in izven rednega delovnega časa, tudi ob sobotah, nedeljah in praznikih, v kolikor bo to potrebno, vse v okviru pogodbene cene.</w:t>
      </w:r>
    </w:p>
    <w:p w14:paraId="695395D4" w14:textId="77777777" w:rsidR="00DF0442" w:rsidRDefault="00DF0442" w:rsidP="00480F7D">
      <w:pPr>
        <w:widowControl w:val="0"/>
        <w:rPr>
          <w:rFonts w:eastAsia="Arial Unicode MS"/>
          <w:color w:val="000000"/>
          <w:lang w:bidi="sl-SI"/>
        </w:rPr>
      </w:pPr>
    </w:p>
    <w:p w14:paraId="46A7DF40"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Med odpravo okvar je izvajalec dolžan ažurno in podrobno obveščati naročnika.</w:t>
      </w:r>
    </w:p>
    <w:p w14:paraId="312C700B" w14:textId="77777777" w:rsidR="00476BBD" w:rsidRPr="00480F7D" w:rsidRDefault="00476BBD" w:rsidP="00480F7D">
      <w:pPr>
        <w:widowControl w:val="0"/>
        <w:rPr>
          <w:rFonts w:eastAsia="Arial Unicode MS"/>
          <w:color w:val="000000"/>
          <w:lang w:bidi="sl-SI"/>
        </w:rPr>
      </w:pPr>
    </w:p>
    <w:p w14:paraId="10D32F04" w14:textId="2B80601D"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10BF57D7" w14:textId="77777777" w:rsidR="00476BBD" w:rsidRPr="00480F7D" w:rsidRDefault="00476BBD" w:rsidP="00480F7D">
      <w:pPr>
        <w:pStyle w:val="Srednjamrea1poudarek21"/>
        <w:widowControl w:val="0"/>
        <w:tabs>
          <w:tab w:val="left" w:pos="4272"/>
        </w:tabs>
        <w:ind w:left="0"/>
        <w:rPr>
          <w:rFonts w:eastAsia="Arial Unicode MS"/>
          <w:b/>
          <w:color w:val="000000"/>
          <w:lang w:bidi="sl-SI"/>
        </w:rPr>
      </w:pPr>
    </w:p>
    <w:p w14:paraId="17998D1A" w14:textId="02B59FF6" w:rsidR="00476BBD" w:rsidRPr="00480F7D" w:rsidRDefault="00476BBD" w:rsidP="00480F7D">
      <w:pPr>
        <w:widowControl w:val="0"/>
        <w:rPr>
          <w:rFonts w:eastAsia="Arial Unicode MS"/>
          <w:color w:val="000000"/>
          <w:lang w:bidi="sl-SI"/>
        </w:rPr>
      </w:pPr>
      <w:r w:rsidRPr="00480F7D">
        <w:rPr>
          <w:rFonts w:eastAsia="Arial Unicode MS"/>
          <w:color w:val="000000"/>
          <w:lang w:bidi="sl-SI"/>
        </w:rPr>
        <w:t>Po vsakokratno izvedenih delih (posegih) na opremi, posreduje izvajalec naročniku</w:t>
      </w:r>
      <w:r w:rsidR="008D0E98">
        <w:rPr>
          <w:rFonts w:eastAsia="Arial Unicode MS"/>
          <w:color w:val="000000"/>
          <w:lang w:bidi="sl-SI"/>
        </w:rPr>
        <w:t xml:space="preserve"> </w:t>
      </w:r>
      <w:r w:rsidRPr="00480F7D">
        <w:rPr>
          <w:rFonts w:eastAsia="Arial Unicode MS"/>
          <w:color w:val="000000"/>
          <w:lang w:bidi="sl-SI"/>
        </w:rPr>
        <w:t>poročilo o opravljenem delu (</w:t>
      </w:r>
      <w:r w:rsidR="00E825DF" w:rsidRPr="00E825DF">
        <w:rPr>
          <w:rFonts w:eastAsia="Arial Unicode MS"/>
          <w:color w:val="000000"/>
          <w:lang w:bidi="sl-SI"/>
        </w:rPr>
        <w:t xml:space="preserve">v nadaljnjem besedilu: </w:t>
      </w:r>
      <w:r w:rsidRPr="00480F7D">
        <w:rPr>
          <w:rFonts w:eastAsia="Arial Unicode MS"/>
          <w:color w:val="000000"/>
          <w:lang w:bidi="sl-SI"/>
        </w:rPr>
        <w:t>poročilo). V poročilu je treba specificirati</w:t>
      </w:r>
      <w:r w:rsidR="008D0E98">
        <w:rPr>
          <w:rFonts w:eastAsia="Arial Unicode MS"/>
          <w:color w:val="000000"/>
          <w:lang w:bidi="sl-SI"/>
        </w:rPr>
        <w:t xml:space="preserve"> </w:t>
      </w:r>
      <w:r w:rsidRPr="00480F7D">
        <w:rPr>
          <w:rFonts w:eastAsia="Arial Unicode MS"/>
          <w:color w:val="000000"/>
          <w:lang w:bidi="sl-SI"/>
        </w:rPr>
        <w:t xml:space="preserve">porabljen material, rezervne dele in čas. Poročilo pregleda in potrdi </w:t>
      </w:r>
      <w:r w:rsidR="0002350B">
        <w:rPr>
          <w:rFonts w:eastAsia="Arial Unicode MS"/>
          <w:color w:val="000000"/>
          <w:lang w:bidi="sl-SI"/>
        </w:rPr>
        <w:t>oziroma</w:t>
      </w:r>
      <w:r w:rsidRPr="00480F7D">
        <w:rPr>
          <w:rFonts w:eastAsia="Arial Unicode MS"/>
          <w:color w:val="000000"/>
          <w:lang w:bidi="sl-SI"/>
        </w:rPr>
        <w:t xml:space="preserve"> poda pripombe nadzorna oseba naročnika.</w:t>
      </w:r>
    </w:p>
    <w:p w14:paraId="78C6E88C" w14:textId="77777777" w:rsidR="0062675A" w:rsidRPr="00480F7D" w:rsidRDefault="0062675A" w:rsidP="00480F7D">
      <w:pPr>
        <w:widowControl w:val="0"/>
        <w:rPr>
          <w:rFonts w:eastAsia="Arial Unicode MS"/>
          <w:color w:val="000000"/>
          <w:lang w:bidi="sl-SI"/>
        </w:rPr>
      </w:pPr>
    </w:p>
    <w:p w14:paraId="01D4355B" w14:textId="77777777" w:rsidR="0062675A" w:rsidRPr="00480F7D" w:rsidRDefault="0062675A" w:rsidP="00480F7D">
      <w:r w:rsidRPr="00480F7D">
        <w:t>Izvajalec jamči za kakovost opravljenih storitev šest (6) mesecev od dneva popravila. Za zamenjane rezervne dele začne teči garancijski rok od dneva popravila.</w:t>
      </w:r>
    </w:p>
    <w:p w14:paraId="450F8627" w14:textId="77777777" w:rsidR="00476BBD" w:rsidRPr="00480F7D" w:rsidRDefault="00476BBD" w:rsidP="00480F7D">
      <w:pPr>
        <w:widowControl w:val="0"/>
        <w:tabs>
          <w:tab w:val="left" w:pos="0"/>
        </w:tabs>
        <w:rPr>
          <w:rFonts w:eastAsia="Arial Unicode MS"/>
          <w:color w:val="000000"/>
          <w:lang w:bidi="sl-SI"/>
        </w:rPr>
      </w:pPr>
    </w:p>
    <w:p w14:paraId="7F9A5272" w14:textId="710EB92D" w:rsidR="00476BBD" w:rsidRPr="00480F7D" w:rsidRDefault="00476BBD" w:rsidP="006A7E85">
      <w:pPr>
        <w:pStyle w:val="Srednjamrea1poudarek21"/>
        <w:widowControl w:val="0"/>
        <w:numPr>
          <w:ilvl w:val="3"/>
          <w:numId w:val="44"/>
        </w:numPr>
        <w:ind w:left="284" w:hanging="284"/>
        <w:contextualSpacing/>
        <w:jc w:val="center"/>
        <w:rPr>
          <w:rFonts w:eastAsia="Arial Unicode MS"/>
          <w:b/>
          <w:color w:val="000000"/>
          <w:lang w:bidi="sl-SI"/>
        </w:rPr>
      </w:pPr>
      <w:r w:rsidRPr="00480F7D">
        <w:rPr>
          <w:rFonts w:eastAsia="Arial Unicode MS"/>
          <w:b/>
          <w:color w:val="000000"/>
          <w:lang w:bidi="sl-SI"/>
        </w:rPr>
        <w:t>člen</w:t>
      </w:r>
    </w:p>
    <w:p w14:paraId="5E59CCCF" w14:textId="77777777" w:rsidR="00476BBD" w:rsidRPr="00480F7D" w:rsidRDefault="00476BBD" w:rsidP="00480F7D">
      <w:pPr>
        <w:pStyle w:val="Srednjamrea1poudarek21"/>
        <w:widowControl w:val="0"/>
        <w:tabs>
          <w:tab w:val="left" w:pos="4272"/>
        </w:tabs>
        <w:ind w:left="0"/>
        <w:jc w:val="center"/>
        <w:rPr>
          <w:rFonts w:eastAsia="Arial Unicode MS"/>
          <w:b/>
          <w:color w:val="000000"/>
          <w:lang w:bidi="sl-SI"/>
        </w:rPr>
      </w:pPr>
    </w:p>
    <w:p w14:paraId="36130288" w14:textId="77777777" w:rsidR="00476BBD" w:rsidRPr="00480F7D" w:rsidRDefault="00476BBD" w:rsidP="00480F7D">
      <w:pPr>
        <w:widowControl w:val="0"/>
        <w:ind w:left="360" w:hanging="360"/>
        <w:rPr>
          <w:rFonts w:eastAsia="Arial Unicode MS"/>
          <w:color w:val="000000"/>
          <w:lang w:bidi="sl-SI"/>
        </w:rPr>
      </w:pPr>
      <w:r w:rsidRPr="00480F7D">
        <w:rPr>
          <w:rFonts w:eastAsia="Arial Unicode MS"/>
          <w:color w:val="000000"/>
          <w:lang w:bidi="sl-SI"/>
        </w:rPr>
        <w:t>Naročnik se s to pogodbo zavezuje:</w:t>
      </w:r>
    </w:p>
    <w:p w14:paraId="1254F360" w14:textId="24137F1A"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da bo prostor, v katerem se nahaja oprema, ki je predmet te pogodbe, redno</w:t>
      </w:r>
      <w:r w:rsidR="008D0E98">
        <w:rPr>
          <w:rFonts w:eastAsia="Arial Unicode MS"/>
          <w:color w:val="000000"/>
          <w:lang w:bidi="sl-SI"/>
        </w:rPr>
        <w:t xml:space="preserve"> </w:t>
      </w:r>
      <w:r w:rsidRPr="00480F7D">
        <w:rPr>
          <w:rFonts w:eastAsia="Arial Unicode MS"/>
          <w:color w:val="000000"/>
          <w:lang w:bidi="sl-SI"/>
        </w:rPr>
        <w:t>vzdrževal glede na higieno ter klimatske, električne in ostale pogoje, ki so določeni</w:t>
      </w:r>
      <w:r w:rsidR="008D0E98">
        <w:rPr>
          <w:rFonts w:eastAsia="Arial Unicode MS"/>
          <w:color w:val="000000"/>
          <w:lang w:bidi="sl-SI"/>
        </w:rPr>
        <w:t xml:space="preserve"> </w:t>
      </w:r>
      <w:r w:rsidRPr="00480F7D">
        <w:rPr>
          <w:rFonts w:eastAsia="Arial Unicode MS"/>
          <w:color w:val="000000"/>
          <w:lang w:bidi="sl-SI"/>
        </w:rPr>
        <w:t>s tehnično dokumentacijo proizvajalca;</w:t>
      </w:r>
    </w:p>
    <w:p w14:paraId="600966CA" w14:textId="64540ACE"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da brez predhodnega dogovora z izvajalcem ne bo sam ali po tretji osebi posegal v</w:t>
      </w:r>
      <w:r w:rsidR="008D0E98">
        <w:rPr>
          <w:rFonts w:eastAsia="Arial Unicode MS"/>
          <w:color w:val="000000"/>
          <w:lang w:bidi="sl-SI"/>
        </w:rPr>
        <w:t xml:space="preserve"> </w:t>
      </w:r>
      <w:r w:rsidRPr="00480F7D">
        <w:rPr>
          <w:rFonts w:eastAsia="Arial Unicode MS"/>
          <w:color w:val="000000"/>
          <w:lang w:bidi="sl-SI"/>
        </w:rPr>
        <w:t>opremo, ki je predmet te pogodbe.</w:t>
      </w:r>
    </w:p>
    <w:p w14:paraId="63B94712" w14:textId="77777777" w:rsidR="00476BBD" w:rsidRPr="00480F7D" w:rsidRDefault="00476BBD" w:rsidP="00480F7D">
      <w:pPr>
        <w:widowControl w:val="0"/>
        <w:tabs>
          <w:tab w:val="left" w:pos="334"/>
        </w:tabs>
        <w:ind w:left="360"/>
        <w:rPr>
          <w:rFonts w:eastAsia="Arial Unicode MS"/>
          <w:color w:val="000000"/>
          <w:lang w:bidi="sl-SI"/>
        </w:rPr>
      </w:pPr>
    </w:p>
    <w:p w14:paraId="55E868C3" w14:textId="2042A93B"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5007D7E8" w14:textId="77777777" w:rsidR="00476BBD" w:rsidRPr="00480F7D" w:rsidRDefault="00476BBD" w:rsidP="00480F7D">
      <w:pPr>
        <w:pStyle w:val="Srednjamrea1poudarek21"/>
        <w:widowControl w:val="0"/>
        <w:tabs>
          <w:tab w:val="left" w:pos="4272"/>
        </w:tabs>
        <w:ind w:left="284"/>
        <w:rPr>
          <w:rFonts w:eastAsia="Arial Unicode MS"/>
          <w:b/>
          <w:color w:val="000000"/>
          <w:lang w:bidi="sl-SI"/>
        </w:rPr>
      </w:pPr>
    </w:p>
    <w:p w14:paraId="57F2BBAB" w14:textId="77777777" w:rsidR="00476BBD" w:rsidRPr="00480F7D" w:rsidRDefault="00476BBD" w:rsidP="00480F7D">
      <w:pPr>
        <w:widowControl w:val="0"/>
        <w:ind w:left="360" w:hanging="360"/>
        <w:rPr>
          <w:rFonts w:eastAsia="Arial Unicode MS"/>
          <w:color w:val="000000"/>
          <w:lang w:bidi="sl-SI"/>
        </w:rPr>
      </w:pPr>
      <w:r w:rsidRPr="00480F7D">
        <w:rPr>
          <w:rFonts w:eastAsia="Arial Unicode MS"/>
          <w:color w:val="000000"/>
          <w:lang w:bidi="sl-SI"/>
        </w:rPr>
        <w:t>Izvajalec se s to pogodbo zavezuje, da:</w:t>
      </w:r>
    </w:p>
    <w:p w14:paraId="1616678A" w14:textId="77777777"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bo pri opravljanju storitev ravnal kot dober strokovnjak;</w:t>
      </w:r>
    </w:p>
    <w:p w14:paraId="748ED97E" w14:textId="2D7A6EF1"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bo naročniku povrnil škodo, ki bo nastala na opremi, ki je predmet te pogodbe,</w:t>
      </w:r>
      <w:r w:rsidR="008D0E98">
        <w:rPr>
          <w:rFonts w:eastAsia="Arial Unicode MS"/>
          <w:color w:val="000000"/>
          <w:lang w:bidi="sl-SI"/>
        </w:rPr>
        <w:t xml:space="preserve"> </w:t>
      </w:r>
      <w:r w:rsidRPr="00480F7D">
        <w:rPr>
          <w:rFonts w:eastAsia="Arial Unicode MS"/>
          <w:color w:val="000000"/>
          <w:lang w:bidi="sl-SI"/>
        </w:rPr>
        <w:t xml:space="preserve">zaradi njegovega malomarnega ali nestrokovnega ravnanja </w:t>
      </w:r>
      <w:r w:rsidR="0002350B">
        <w:rPr>
          <w:rFonts w:eastAsia="Arial Unicode MS"/>
          <w:color w:val="000000"/>
          <w:lang w:bidi="sl-SI"/>
        </w:rPr>
        <w:t>oziroma</w:t>
      </w:r>
      <w:r w:rsidRPr="00480F7D">
        <w:rPr>
          <w:rFonts w:eastAsia="Arial Unicode MS"/>
          <w:color w:val="000000"/>
          <w:lang w:bidi="sl-SI"/>
        </w:rPr>
        <w:t xml:space="preserve"> zaradi vgradnje</w:t>
      </w:r>
      <w:r w:rsidR="008D0E98">
        <w:rPr>
          <w:rFonts w:eastAsia="Arial Unicode MS"/>
          <w:color w:val="000000"/>
          <w:lang w:bidi="sl-SI"/>
        </w:rPr>
        <w:t xml:space="preserve"> </w:t>
      </w:r>
      <w:r w:rsidRPr="00480F7D">
        <w:rPr>
          <w:rFonts w:eastAsia="Arial Unicode MS"/>
          <w:color w:val="000000"/>
          <w:lang w:bidi="sl-SI"/>
        </w:rPr>
        <w:t>neustreznega materiala;</w:t>
      </w:r>
    </w:p>
    <w:p w14:paraId="273AB81A" w14:textId="672E15D5"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bo naročniku povrnil odškodnino, ki bi jo moral naročnik poravnati bolnikom, ki bi</w:t>
      </w:r>
      <w:r w:rsidR="008D0E98">
        <w:rPr>
          <w:rFonts w:eastAsia="Arial Unicode MS"/>
          <w:color w:val="000000"/>
          <w:lang w:bidi="sl-SI"/>
        </w:rPr>
        <w:t xml:space="preserve"> </w:t>
      </w:r>
      <w:r w:rsidRPr="00480F7D">
        <w:rPr>
          <w:rFonts w:eastAsia="Arial Unicode MS"/>
          <w:color w:val="000000"/>
          <w:lang w:bidi="sl-SI"/>
        </w:rPr>
        <w:t xml:space="preserve">bila posledica ravnanja iz predhodne alinee tega člena </w:t>
      </w:r>
      <w:r w:rsidR="0002350B">
        <w:rPr>
          <w:rFonts w:eastAsia="Arial Unicode MS"/>
          <w:color w:val="000000"/>
          <w:lang w:bidi="sl-SI"/>
        </w:rPr>
        <w:t>oziroma</w:t>
      </w:r>
      <w:r w:rsidRPr="00480F7D">
        <w:rPr>
          <w:rFonts w:eastAsia="Arial Unicode MS"/>
          <w:color w:val="000000"/>
          <w:lang w:bidi="sl-SI"/>
        </w:rPr>
        <w:t xml:space="preserve"> opustitve ali zamude s</w:t>
      </w:r>
      <w:r w:rsidR="008D0E98">
        <w:rPr>
          <w:rFonts w:eastAsia="Arial Unicode MS"/>
          <w:color w:val="000000"/>
          <w:lang w:bidi="sl-SI"/>
        </w:rPr>
        <w:t xml:space="preserve"> </w:t>
      </w:r>
      <w:r w:rsidRPr="00480F7D">
        <w:rPr>
          <w:rFonts w:eastAsia="Arial Unicode MS"/>
          <w:color w:val="000000"/>
          <w:lang w:bidi="sl-SI"/>
        </w:rPr>
        <w:t>popravilom;</w:t>
      </w:r>
    </w:p>
    <w:p w14:paraId="12B584B5" w14:textId="77777777"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bo naročniku povrnil vso škodo, nastalo zaradi neizpolnjevanja te pogodbe;</w:t>
      </w:r>
    </w:p>
    <w:p w14:paraId="58B0BD43" w14:textId="7797284D" w:rsidR="00476BBD" w:rsidRPr="00480F7D" w:rsidRDefault="00476BBD" w:rsidP="006A7E85">
      <w:pPr>
        <w:widowControl w:val="0"/>
        <w:numPr>
          <w:ilvl w:val="0"/>
          <w:numId w:val="26"/>
        </w:numPr>
        <w:tabs>
          <w:tab w:val="left" w:pos="334"/>
        </w:tabs>
        <w:ind w:left="360" w:hanging="360"/>
        <w:rPr>
          <w:rFonts w:eastAsia="Arial Unicode MS"/>
          <w:color w:val="000000"/>
          <w:lang w:bidi="sl-SI"/>
        </w:rPr>
      </w:pPr>
      <w:r w:rsidRPr="00480F7D">
        <w:rPr>
          <w:rFonts w:eastAsia="Arial Unicode MS"/>
          <w:color w:val="000000"/>
          <w:lang w:bidi="sl-SI"/>
        </w:rPr>
        <w:t>ne bo nikomur sporočal zdravstvenih in ostalih podatkov o bolnikih, s katerimi se</w:t>
      </w:r>
      <w:r w:rsidR="008D0E98">
        <w:rPr>
          <w:rFonts w:eastAsia="Arial Unicode MS"/>
          <w:color w:val="000000"/>
          <w:lang w:bidi="sl-SI"/>
        </w:rPr>
        <w:t xml:space="preserve"> </w:t>
      </w:r>
      <w:r w:rsidRPr="00480F7D">
        <w:rPr>
          <w:rFonts w:eastAsia="Arial Unicode MS"/>
          <w:color w:val="000000"/>
          <w:lang w:bidi="sl-SI"/>
        </w:rPr>
        <w:t>bo seznanil pri opravljanju storitev po tej pogodbi in bo pri tem ravnal v skladu z</w:t>
      </w:r>
      <w:r w:rsidR="008D0E98">
        <w:rPr>
          <w:rFonts w:eastAsia="Arial Unicode MS"/>
          <w:color w:val="000000"/>
          <w:lang w:bidi="sl-SI"/>
        </w:rPr>
        <w:t xml:space="preserve"> </w:t>
      </w:r>
      <w:r w:rsidRPr="00480F7D">
        <w:rPr>
          <w:rFonts w:eastAsia="Arial Unicode MS"/>
          <w:color w:val="000000"/>
          <w:lang w:bidi="sl-SI"/>
        </w:rPr>
        <w:t>določbami zakona, ki ureja varstvo osebnih podatkov.</w:t>
      </w:r>
    </w:p>
    <w:p w14:paraId="0F59A54F" w14:textId="77777777" w:rsidR="00476BBD" w:rsidRPr="00480F7D" w:rsidRDefault="00476BBD" w:rsidP="000D49D8">
      <w:pPr>
        <w:widowControl w:val="0"/>
        <w:tabs>
          <w:tab w:val="left" w:pos="334"/>
        </w:tabs>
        <w:rPr>
          <w:rFonts w:eastAsia="Arial Unicode MS"/>
          <w:color w:val="000000"/>
          <w:lang w:bidi="sl-SI"/>
        </w:rPr>
      </w:pPr>
    </w:p>
    <w:p w14:paraId="7D2785BD" w14:textId="3D6B2046"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70428CC8" w14:textId="77777777" w:rsidR="00476BBD" w:rsidRPr="00480F7D" w:rsidRDefault="00476BBD" w:rsidP="00480F7D">
      <w:pPr>
        <w:widowControl w:val="0"/>
        <w:rPr>
          <w:rFonts w:eastAsia="Arial Unicode MS"/>
          <w:color w:val="000000"/>
          <w:lang w:bidi="sl-SI"/>
        </w:rPr>
      </w:pPr>
    </w:p>
    <w:p w14:paraId="441FCEDD" w14:textId="77777777" w:rsidR="00476BBD" w:rsidRPr="00480F7D" w:rsidRDefault="00476BBD" w:rsidP="00480F7D">
      <w:pPr>
        <w:widowControl w:val="0"/>
        <w:rPr>
          <w:rFonts w:eastAsia="Arial Unicode MS"/>
          <w:color w:val="000000"/>
          <w:lang w:bidi="sl-SI"/>
        </w:rPr>
      </w:pPr>
      <w:r w:rsidRPr="00480F7D">
        <w:rPr>
          <w:rFonts w:eastAsia="Arial Unicode MS"/>
          <w:color w:val="000000"/>
          <w:lang w:bidi="sl-SI"/>
        </w:rPr>
        <w:t>V primeru zamude z izvajanjem pogodbenih obveznosti in v primeru kršitve odzivnih časov, bo izvajalec plačal naročniku pogodbeno kazen, in sicer:</w:t>
      </w:r>
    </w:p>
    <w:p w14:paraId="134FD805" w14:textId="77777777" w:rsidR="00476BBD" w:rsidRPr="00480F7D" w:rsidRDefault="00476BBD" w:rsidP="006A7E85">
      <w:pPr>
        <w:widowControl w:val="0"/>
        <w:numPr>
          <w:ilvl w:val="0"/>
          <w:numId w:val="26"/>
        </w:numPr>
        <w:tabs>
          <w:tab w:val="left" w:pos="353"/>
        </w:tabs>
        <w:rPr>
          <w:rFonts w:eastAsia="Arial Unicode MS"/>
          <w:color w:val="000000"/>
          <w:lang w:bidi="sl-SI"/>
        </w:rPr>
      </w:pPr>
      <w:r w:rsidRPr="00480F7D">
        <w:rPr>
          <w:rFonts w:eastAsia="Arial Unicode MS"/>
          <w:color w:val="000000"/>
          <w:lang w:bidi="sl-SI"/>
        </w:rPr>
        <w:t>za vsak koledarski dan zamude v višini 0,5 % (odstotka) pogodbene vrednosti,</w:t>
      </w:r>
    </w:p>
    <w:p w14:paraId="791EE239" w14:textId="77777777" w:rsidR="00476BBD" w:rsidRPr="00480F7D" w:rsidRDefault="00476BBD" w:rsidP="006A7E85">
      <w:pPr>
        <w:widowControl w:val="0"/>
        <w:numPr>
          <w:ilvl w:val="0"/>
          <w:numId w:val="26"/>
        </w:numPr>
        <w:tabs>
          <w:tab w:val="left" w:pos="353"/>
        </w:tabs>
        <w:rPr>
          <w:rFonts w:eastAsia="Arial Unicode MS"/>
          <w:color w:val="000000"/>
          <w:lang w:bidi="sl-SI"/>
        </w:rPr>
      </w:pPr>
      <w:r w:rsidRPr="00480F7D">
        <w:rPr>
          <w:rFonts w:eastAsia="Arial Unicode MS"/>
          <w:color w:val="000000"/>
          <w:lang w:bidi="sl-SI"/>
        </w:rPr>
        <w:t>vendar skupno največ v višini 10 % (odstotkov) pogodbene vrednosti.</w:t>
      </w:r>
    </w:p>
    <w:p w14:paraId="30D99D91" w14:textId="6F20098A" w:rsidR="00476BBD" w:rsidRPr="00480F7D" w:rsidRDefault="00476BBD" w:rsidP="00480F7D">
      <w:pPr>
        <w:widowControl w:val="0"/>
        <w:rPr>
          <w:rFonts w:eastAsia="Arial Unicode MS"/>
          <w:color w:val="000000"/>
          <w:lang w:bidi="sl-SI"/>
        </w:rPr>
      </w:pPr>
      <w:r w:rsidRPr="00480F7D">
        <w:rPr>
          <w:rFonts w:eastAsia="Arial Unicode MS"/>
          <w:color w:val="000000"/>
          <w:lang w:bidi="sl-SI"/>
        </w:rPr>
        <w:t>Če bo škoda, ki jo bo zaradi zamude utrpel naročnik, večja od pogodbene kazni, ima</w:t>
      </w:r>
      <w:r w:rsidR="008D0E98">
        <w:rPr>
          <w:rFonts w:eastAsia="Arial Unicode MS"/>
          <w:color w:val="000000"/>
          <w:lang w:bidi="sl-SI"/>
        </w:rPr>
        <w:t xml:space="preserve"> </w:t>
      </w:r>
      <w:r w:rsidRPr="00480F7D">
        <w:rPr>
          <w:rFonts w:eastAsia="Arial Unicode MS"/>
          <w:color w:val="000000"/>
          <w:lang w:bidi="sl-SI"/>
        </w:rPr>
        <w:t>pravico zahtevati razliko do polne odškodnine.</w:t>
      </w:r>
    </w:p>
    <w:p w14:paraId="277E9D11" w14:textId="77777777" w:rsidR="00FC4A31" w:rsidRPr="00480F7D" w:rsidRDefault="00FC4A31" w:rsidP="00480F7D">
      <w:pPr>
        <w:widowControl w:val="0"/>
        <w:rPr>
          <w:rFonts w:eastAsia="Arial Unicode MS"/>
          <w:color w:val="FF0000"/>
          <w:lang w:bidi="sl-SI"/>
        </w:rPr>
      </w:pPr>
    </w:p>
    <w:p w14:paraId="3F5C6367" w14:textId="57A1AD91"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565E322B"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76B78DF5" w14:textId="10A32246" w:rsidR="00476BBD" w:rsidRPr="00480F7D" w:rsidRDefault="00476BBD" w:rsidP="00C464BD">
      <w:pPr>
        <w:widowControl w:val="0"/>
        <w:rPr>
          <w:rFonts w:eastAsia="Arial Unicode MS"/>
          <w:color w:val="000000"/>
          <w:lang w:bidi="sl-SI"/>
        </w:rPr>
      </w:pPr>
      <w:r w:rsidRPr="00480F7D">
        <w:rPr>
          <w:rFonts w:eastAsia="Arial Unicode MS"/>
          <w:color w:val="000000"/>
          <w:lang w:bidi="sl-SI"/>
        </w:rPr>
        <w:t>V primeru, da se ugotovi, da je pri izvedbi javnega naročila, na podlagi katerega je</w:t>
      </w:r>
      <w:r w:rsidR="00C464BD">
        <w:rPr>
          <w:rFonts w:eastAsia="Arial Unicode MS"/>
          <w:color w:val="000000"/>
          <w:lang w:bidi="sl-SI"/>
        </w:rPr>
        <w:t xml:space="preserve"> </w:t>
      </w:r>
      <w:r w:rsidRPr="00480F7D">
        <w:rPr>
          <w:rFonts w:eastAsia="Arial Unicode MS"/>
          <w:color w:val="000000"/>
          <w:lang w:bidi="sl-SI"/>
        </w:rPr>
        <w:t>podpisana ta pogodba ali pri izvajanju te pogodbe kdo v imenu ali na račun druge</w:t>
      </w:r>
      <w:r w:rsidR="00C464BD">
        <w:rPr>
          <w:rFonts w:eastAsia="Arial Unicode MS"/>
          <w:color w:val="000000"/>
          <w:lang w:bidi="sl-SI"/>
        </w:rPr>
        <w:t xml:space="preserve"> </w:t>
      </w:r>
      <w:r w:rsidRPr="00480F7D">
        <w:rPr>
          <w:rFonts w:eastAsia="Arial Unicode MS"/>
          <w:color w:val="000000"/>
          <w:lang w:bidi="sl-SI"/>
        </w:rPr>
        <w:t>pogodbene stranke, predstavniku ali posredniku naročnika ali drugega organa ali</w:t>
      </w:r>
      <w:r w:rsidR="00C464BD">
        <w:rPr>
          <w:rFonts w:eastAsia="Arial Unicode MS"/>
          <w:color w:val="000000"/>
          <w:lang w:bidi="sl-SI"/>
        </w:rPr>
        <w:t xml:space="preserve"> </w:t>
      </w:r>
      <w:r w:rsidRPr="00480F7D">
        <w:rPr>
          <w:rFonts w:eastAsia="Arial Unicode MS"/>
          <w:color w:val="000000"/>
          <w:lang w:bidi="sl-SI"/>
        </w:rPr>
        <w:t>organizacije iz javnega sektorja obljubil, ponudil ali dal kakšno nedovoljeno korist za</w:t>
      </w:r>
      <w:r w:rsidR="00C464BD">
        <w:rPr>
          <w:rFonts w:eastAsia="Arial Unicode MS"/>
          <w:color w:val="000000"/>
          <w:lang w:bidi="sl-SI"/>
        </w:rPr>
        <w:t xml:space="preserve"> </w:t>
      </w:r>
      <w:r w:rsidRPr="00480F7D">
        <w:rPr>
          <w:rFonts w:eastAsia="Arial Unicode MS"/>
          <w:color w:val="000000"/>
          <w:lang w:bidi="sl-SI"/>
        </w:rPr>
        <w:t>pridobitev tega posla ali za sklenitev tega posla pod ugodnejšimi pogoji ali za opustitev</w:t>
      </w:r>
      <w:r w:rsidR="00C464BD">
        <w:rPr>
          <w:rFonts w:eastAsia="Arial Unicode MS"/>
          <w:color w:val="000000"/>
          <w:lang w:bidi="sl-SI"/>
        </w:rPr>
        <w:t xml:space="preserve"> </w:t>
      </w:r>
      <w:r w:rsidRPr="00480F7D">
        <w:rPr>
          <w:rFonts w:eastAsia="Arial Unicode MS"/>
          <w:color w:val="000000"/>
          <w:lang w:bidi="sl-SI"/>
        </w:rPr>
        <w:t>dolžnega nadzora nad izvajanjem pogodbenih obveznosti ali za drugo ravnanje ali</w:t>
      </w:r>
      <w:r w:rsidR="008D0E98">
        <w:rPr>
          <w:rFonts w:eastAsia="Arial Unicode MS"/>
          <w:color w:val="000000"/>
          <w:lang w:bidi="sl-SI"/>
        </w:rPr>
        <w:t xml:space="preserve"> </w:t>
      </w:r>
      <w:r w:rsidRPr="00480F7D">
        <w:rPr>
          <w:rFonts w:eastAsia="Arial Unicode MS"/>
          <w:color w:val="000000"/>
          <w:lang w:bidi="sl-SI"/>
        </w:rPr>
        <w:lastRenderedPageBreak/>
        <w:t>opustitev, s katerim je organu ali organizaciji iz javnega sektorja povzročena škoda ali</w:t>
      </w:r>
      <w:r w:rsidR="00C464BD">
        <w:rPr>
          <w:rFonts w:eastAsia="Arial Unicode MS"/>
          <w:color w:val="000000"/>
          <w:lang w:bidi="sl-SI"/>
        </w:rPr>
        <w:t xml:space="preserve"> </w:t>
      </w:r>
      <w:r w:rsidRPr="00480F7D">
        <w:rPr>
          <w:rFonts w:eastAsia="Arial Unicode MS"/>
          <w:color w:val="000000"/>
          <w:lang w:bidi="sl-SI"/>
        </w:rPr>
        <w:t>je omogočena pridobitev nedovoljene koristi predstavniku organa, posredniku organa</w:t>
      </w:r>
      <w:r w:rsidR="00C464BD">
        <w:rPr>
          <w:rFonts w:eastAsia="Arial Unicode MS"/>
          <w:color w:val="000000"/>
          <w:lang w:bidi="sl-SI"/>
        </w:rPr>
        <w:t xml:space="preserve"> </w:t>
      </w:r>
      <w:r w:rsidRPr="00480F7D">
        <w:rPr>
          <w:rFonts w:eastAsia="Arial Unicode MS"/>
          <w:color w:val="000000"/>
          <w:lang w:bidi="sl-SI"/>
        </w:rPr>
        <w:t>ali organizacije iz javnega sektorja, drugi pogodbeni stranki ali njenemu predstavniku,</w:t>
      </w:r>
      <w:r w:rsidR="00C464BD">
        <w:rPr>
          <w:rFonts w:eastAsia="Arial Unicode MS"/>
          <w:color w:val="000000"/>
          <w:lang w:bidi="sl-SI"/>
        </w:rPr>
        <w:t xml:space="preserve"> </w:t>
      </w:r>
      <w:r w:rsidRPr="00480F7D">
        <w:rPr>
          <w:rFonts w:eastAsia="Arial Unicode MS"/>
          <w:color w:val="000000"/>
          <w:lang w:bidi="sl-SI"/>
        </w:rPr>
        <w:t>zastopniku, posredniku, je ta pogodba nična.</w:t>
      </w:r>
    </w:p>
    <w:p w14:paraId="7ACDF73F" w14:textId="77777777" w:rsidR="00476BBD" w:rsidRPr="00480F7D" w:rsidRDefault="00476BBD" w:rsidP="00480F7D">
      <w:pPr>
        <w:widowControl w:val="0"/>
        <w:rPr>
          <w:rFonts w:eastAsia="Arial Unicode MS"/>
          <w:color w:val="000000"/>
          <w:lang w:bidi="sl-SI"/>
        </w:rPr>
      </w:pPr>
    </w:p>
    <w:p w14:paraId="4A9326D8" w14:textId="0F714167"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0A460929"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3BDA1175" w14:textId="77777777" w:rsidR="00476BBD" w:rsidRDefault="00476BBD" w:rsidP="00480F7D">
      <w:pPr>
        <w:widowControl w:val="0"/>
        <w:rPr>
          <w:rFonts w:eastAsia="Arial Unicode MS"/>
          <w:color w:val="000000"/>
          <w:lang w:bidi="sl-SI"/>
        </w:rPr>
      </w:pPr>
      <w:r w:rsidRPr="00480F7D">
        <w:rPr>
          <w:rFonts w:eastAsia="Arial Unicode MS"/>
          <w:color w:val="000000"/>
          <w:lang w:bidi="sl-SI"/>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7DC8BBF" w14:textId="77777777" w:rsidR="000D49D8" w:rsidRPr="00480F7D" w:rsidRDefault="000D49D8" w:rsidP="00480F7D">
      <w:pPr>
        <w:widowControl w:val="0"/>
        <w:rPr>
          <w:rFonts w:eastAsia="Arial Unicode MS"/>
          <w:color w:val="000000"/>
          <w:lang w:bidi="sl-SI"/>
        </w:rPr>
      </w:pPr>
    </w:p>
    <w:p w14:paraId="22E9FADA" w14:textId="28AE14DC" w:rsidR="000D49D8" w:rsidRPr="00480F7D" w:rsidRDefault="000D49D8"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05493638" w14:textId="77777777" w:rsidR="000D49D8" w:rsidRPr="00480F7D" w:rsidRDefault="000D49D8" w:rsidP="000D49D8">
      <w:pPr>
        <w:widowControl w:val="0"/>
        <w:rPr>
          <w:rFonts w:eastAsia="Arial Unicode MS"/>
          <w:color w:val="000000"/>
          <w:lang w:bidi="sl-SI"/>
        </w:rPr>
      </w:pPr>
    </w:p>
    <w:p w14:paraId="64B1BE96" w14:textId="1473C63A" w:rsidR="000D49D8" w:rsidRPr="00480F7D" w:rsidRDefault="000D49D8" w:rsidP="000D49D8">
      <w:pPr>
        <w:widowControl w:val="0"/>
        <w:tabs>
          <w:tab w:val="left" w:pos="334"/>
        </w:tabs>
        <w:rPr>
          <w:rFonts w:eastAsia="Arial Unicode MS"/>
          <w:color w:val="000000"/>
          <w:lang w:bidi="sl-SI"/>
        </w:rPr>
      </w:pPr>
      <w:r w:rsidRPr="00480F7D">
        <w:rPr>
          <w:rFonts w:eastAsia="Arial Unicode MS"/>
          <w:color w:val="000000"/>
          <w:lang w:bidi="sl-SI"/>
        </w:rPr>
        <w:t xml:space="preserve">Izvajalec </w:t>
      </w:r>
      <w:r>
        <w:rPr>
          <w:rFonts w:eastAsia="Arial Unicode MS"/>
          <w:color w:val="000000"/>
          <w:lang w:bidi="sl-SI"/>
        </w:rPr>
        <w:t>mora</w:t>
      </w:r>
      <w:r w:rsidRPr="00480F7D">
        <w:rPr>
          <w:rFonts w:eastAsia="Arial Unicode MS"/>
          <w:color w:val="000000"/>
          <w:lang w:bidi="sl-SI"/>
        </w:rPr>
        <w:t xml:space="preserve"> </w:t>
      </w:r>
      <w:r w:rsidRPr="003277FA">
        <w:rPr>
          <w:rFonts w:eastAsia="Arial Unicode MS"/>
          <w:lang w:bidi="sl-SI"/>
        </w:rPr>
        <w:t xml:space="preserve">najkasneje v 15 dneh pred potekom zavarovanja za odpravo napak v garancijskem roku po </w:t>
      </w:r>
      <w:r w:rsidRPr="00A33EFE">
        <w:rPr>
          <w:rFonts w:eastAsia="Arial Unicode MS"/>
          <w:lang w:bidi="sl-SI"/>
        </w:rPr>
        <w:t>pogodbi za</w:t>
      </w:r>
      <w:r w:rsidR="00EE0EA7" w:rsidRPr="00A33EFE">
        <w:rPr>
          <w:rFonts w:eastAsia="Arial Unicode MS"/>
          <w:lang w:bidi="sl-SI"/>
        </w:rPr>
        <w:t xml:space="preserve"> nakup in garancijsko vzdrževanje MR aparata ter izvedbo GOI del za preureditev prostorov</w:t>
      </w:r>
      <w:r w:rsidR="00A33EFE">
        <w:rPr>
          <w:rFonts w:eastAsia="Arial Unicode MS"/>
          <w:lang w:bidi="sl-SI"/>
        </w:rPr>
        <w:t xml:space="preserve"> </w:t>
      </w:r>
      <w:r w:rsidR="00A33EFE" w:rsidRPr="00A33EFE">
        <w:rPr>
          <w:rFonts w:eastAsia="Arial Unicode MS"/>
          <w:lang w:bidi="sl-SI"/>
        </w:rPr>
        <w:t>na Nevrološki kliniki</w:t>
      </w:r>
      <w:r w:rsidR="00EE0EA7" w:rsidRPr="00EE0EA7">
        <w:rPr>
          <w:rFonts w:eastAsia="Arial Unicode MS"/>
          <w:lang w:bidi="sl-SI"/>
        </w:rPr>
        <w:t xml:space="preserve"> </w:t>
      </w:r>
      <w:r w:rsidRPr="005603B6">
        <w:rPr>
          <w:rFonts w:eastAsia="Arial Unicode MS"/>
          <w:color w:val="000000"/>
          <w:lang w:bidi="sl-SI"/>
        </w:rPr>
        <w:t>izročiti naročniku</w:t>
      </w:r>
      <w:r w:rsidR="004A7299">
        <w:rPr>
          <w:rFonts w:eastAsia="Arial Unicode MS"/>
          <w:color w:val="000000"/>
          <w:lang w:bidi="sl-SI"/>
        </w:rPr>
        <w:t xml:space="preserve"> po tej pogodbi</w:t>
      </w:r>
      <w:r w:rsidRPr="005603B6">
        <w:rPr>
          <w:rFonts w:eastAsia="Arial Unicode MS"/>
          <w:color w:val="000000"/>
          <w:lang w:bidi="sl-SI"/>
        </w:rPr>
        <w:t xml:space="preserve"> bančno garancijo ali tri (3) bianco menice z menično izjavo in pooblastilom za vnovčenje</w:t>
      </w:r>
      <w:r w:rsidR="00A33EFE">
        <w:rPr>
          <w:rFonts w:eastAsia="Arial Unicode MS"/>
          <w:color w:val="000000"/>
          <w:lang w:bidi="sl-SI"/>
        </w:rPr>
        <w:t xml:space="preserve"> </w:t>
      </w:r>
      <w:bookmarkStart w:id="255" w:name="_Hlk177653028"/>
      <w:r w:rsidR="00A33EFE">
        <w:rPr>
          <w:rFonts w:eastAsia="Arial Unicode MS"/>
          <w:color w:val="000000"/>
          <w:lang w:bidi="sl-SI"/>
        </w:rPr>
        <w:t xml:space="preserve">ali tri (3) brezpogojne izvršnice z notarsko ali upravno </w:t>
      </w:r>
      <w:r w:rsidR="00A33EFE" w:rsidRPr="00F53166">
        <w:rPr>
          <w:rFonts w:eastAsia="Arial Unicode MS"/>
          <w:color w:val="000000"/>
          <w:lang w:bidi="sl-SI"/>
        </w:rPr>
        <w:t xml:space="preserve">overjenim </w:t>
      </w:r>
      <w:bookmarkStart w:id="256" w:name="_Hlk177665655"/>
      <w:r w:rsidR="007A3E14" w:rsidRPr="00F53166">
        <w:rPr>
          <w:rFonts w:eastAsia="Arial Unicode MS"/>
          <w:color w:val="000000"/>
          <w:lang w:bidi="sl-SI"/>
        </w:rPr>
        <w:t xml:space="preserve">podpisom dolžnika </w:t>
      </w:r>
      <w:bookmarkEnd w:id="256"/>
      <w:r w:rsidR="00A33EFE" w:rsidRPr="00F53166">
        <w:rPr>
          <w:rFonts w:eastAsia="Arial Unicode MS"/>
          <w:color w:val="000000"/>
          <w:lang w:bidi="sl-SI"/>
        </w:rPr>
        <w:t>i</w:t>
      </w:r>
      <w:r w:rsidR="00A33EFE">
        <w:rPr>
          <w:rFonts w:eastAsia="Arial Unicode MS"/>
          <w:color w:val="000000"/>
          <w:lang w:bidi="sl-SI"/>
        </w:rPr>
        <w:t>z izvršnice</w:t>
      </w:r>
      <w:bookmarkEnd w:id="255"/>
      <w:r w:rsidRPr="005603B6">
        <w:rPr>
          <w:rFonts w:eastAsia="Arial Unicode MS"/>
          <w:color w:val="000000"/>
          <w:lang w:bidi="sl-SI"/>
        </w:rPr>
        <w:t xml:space="preserve"> ali ustrezno kavcijsko zavarovanje zavarovalnice </w:t>
      </w:r>
      <w:r w:rsidRPr="005603B6">
        <w:rPr>
          <w:rFonts w:eastAsia="Arial Unicode MS"/>
          <w:lang w:bidi="sl-SI"/>
        </w:rPr>
        <w:t>za dobro izvedbo pos</w:t>
      </w:r>
      <w:r w:rsidR="00370D9D">
        <w:rPr>
          <w:rFonts w:eastAsia="Arial Unicode MS"/>
          <w:lang w:bidi="sl-SI"/>
        </w:rPr>
        <w:t xml:space="preserve">la v višini </w:t>
      </w:r>
      <w:r w:rsidR="00EE0EA7">
        <w:t>10</w:t>
      </w:r>
      <w:r w:rsidR="00EE0EA7" w:rsidRPr="00A7219D">
        <w:t xml:space="preserve"> % (</w:t>
      </w:r>
      <w:r w:rsidR="00EE0EA7">
        <w:t>dese</w:t>
      </w:r>
      <w:r w:rsidR="00EE0EA7" w:rsidRPr="00A7219D">
        <w:t>t</w:t>
      </w:r>
      <w:r w:rsidR="00EE0EA7" w:rsidRPr="008B05B9">
        <w:t xml:space="preserve"> odstotkov) </w:t>
      </w:r>
      <w:r w:rsidRPr="005603B6">
        <w:rPr>
          <w:rFonts w:eastAsia="Arial Unicode MS"/>
          <w:lang w:bidi="sl-SI"/>
        </w:rPr>
        <w:t xml:space="preserve">od pogodbene vrednosti </w:t>
      </w:r>
      <w:r w:rsidRPr="00480F7D">
        <w:rPr>
          <w:rFonts w:eastAsia="Arial Unicode MS"/>
          <w:lang w:bidi="sl-SI"/>
        </w:rPr>
        <w:t xml:space="preserve">z DDV (za obdobje veljavnosti </w:t>
      </w:r>
      <w:r w:rsidR="00A33EFE" w:rsidRPr="00F53166">
        <w:rPr>
          <w:rFonts w:eastAsia="Arial Unicode MS"/>
          <w:lang w:bidi="sl-SI"/>
        </w:rPr>
        <w:t xml:space="preserve">6 </w:t>
      </w:r>
      <w:r w:rsidRPr="00F53166">
        <w:rPr>
          <w:rFonts w:eastAsia="Arial Unicode MS"/>
          <w:lang w:bidi="sl-SI"/>
        </w:rPr>
        <w:t>let</w:t>
      </w:r>
      <w:r w:rsidRPr="00480F7D">
        <w:rPr>
          <w:rFonts w:eastAsia="Arial Unicode MS"/>
          <w:lang w:bidi="sl-SI"/>
        </w:rPr>
        <w:t xml:space="preserve"> </w:t>
      </w:r>
      <w:r w:rsidRPr="00480F7D">
        <w:rPr>
          <w:rFonts w:eastAsia="Arial Unicode MS"/>
          <w:color w:val="000000"/>
          <w:lang w:bidi="sl-SI"/>
        </w:rPr>
        <w:t xml:space="preserve">+ 30 dni), ki jo bo naročnik vnovčil v naslednjih primerih: </w:t>
      </w:r>
    </w:p>
    <w:p w14:paraId="11E95BD5" w14:textId="5172A2B9" w:rsidR="000D49D8" w:rsidRPr="00480F7D" w:rsidRDefault="000D49D8" w:rsidP="006A7E85">
      <w:pPr>
        <w:pStyle w:val="Srednjamrea1poudarek21"/>
        <w:widowControl w:val="0"/>
        <w:numPr>
          <w:ilvl w:val="0"/>
          <w:numId w:val="26"/>
        </w:numPr>
        <w:tabs>
          <w:tab w:val="left" w:pos="334"/>
        </w:tabs>
        <w:ind w:left="284" w:hanging="284"/>
        <w:contextualSpacing/>
        <w:rPr>
          <w:rFonts w:eastAsia="Arial Unicode MS"/>
          <w:color w:val="000000"/>
          <w:lang w:bidi="sl-SI"/>
        </w:rPr>
      </w:pPr>
      <w:r w:rsidRPr="00480F7D">
        <w:rPr>
          <w:rFonts w:eastAsia="Arial Unicode MS"/>
          <w:color w:val="000000"/>
          <w:lang w:bidi="sl-SI"/>
        </w:rPr>
        <w:t>če se bo izkazalo, da izvajalec storitev ne opravlja v skladu s pogodbo (vključno s kršitvijo odzivnih časov)</w:t>
      </w:r>
      <w:r w:rsidR="00EE0EA7">
        <w:rPr>
          <w:rFonts w:eastAsia="Arial Unicode MS"/>
          <w:color w:val="000000"/>
          <w:lang w:bidi="sl-SI"/>
        </w:rPr>
        <w:t>,</w:t>
      </w:r>
    </w:p>
    <w:p w14:paraId="4074BDF7" w14:textId="35D98014" w:rsidR="000D49D8" w:rsidRPr="00480F7D" w:rsidRDefault="000D49D8" w:rsidP="006A7E85">
      <w:pPr>
        <w:pStyle w:val="Srednjamrea1poudarek21"/>
        <w:widowControl w:val="0"/>
        <w:numPr>
          <w:ilvl w:val="0"/>
          <w:numId w:val="26"/>
        </w:numPr>
        <w:tabs>
          <w:tab w:val="left" w:pos="334"/>
        </w:tabs>
        <w:ind w:left="284" w:hanging="284"/>
        <w:contextualSpacing/>
        <w:rPr>
          <w:rFonts w:eastAsia="Arial Unicode MS"/>
          <w:color w:val="000000"/>
          <w:lang w:bidi="sl-SI"/>
        </w:rPr>
      </w:pPr>
      <w:r w:rsidRPr="00480F7D">
        <w:rPr>
          <w:rFonts w:eastAsia="Arial Unicode MS"/>
          <w:color w:val="000000"/>
          <w:lang w:bidi="sl-SI"/>
        </w:rPr>
        <w:t>če bo naročnik pogodbo razdrl zaradi kršitev s strani izvajalca</w:t>
      </w:r>
      <w:r w:rsidR="00EE0EA7">
        <w:rPr>
          <w:rFonts w:eastAsia="Arial Unicode MS"/>
          <w:color w:val="000000"/>
          <w:lang w:bidi="sl-SI"/>
        </w:rPr>
        <w:t>,</w:t>
      </w:r>
    </w:p>
    <w:p w14:paraId="55CA95AB" w14:textId="7006B300" w:rsidR="007B2A29" w:rsidRPr="007B2A29" w:rsidRDefault="000D49D8" w:rsidP="006A7E85">
      <w:pPr>
        <w:pStyle w:val="Srednjamrea1poudarek21"/>
        <w:widowControl w:val="0"/>
        <w:numPr>
          <w:ilvl w:val="0"/>
          <w:numId w:val="26"/>
        </w:numPr>
        <w:tabs>
          <w:tab w:val="left" w:pos="334"/>
        </w:tabs>
        <w:ind w:left="284" w:hanging="284"/>
        <w:contextualSpacing/>
        <w:rPr>
          <w:rFonts w:eastAsia="Arial Unicode MS"/>
          <w:color w:val="000000"/>
          <w:lang w:bidi="sl-SI"/>
        </w:rPr>
      </w:pPr>
      <w:r w:rsidRPr="00480F7D">
        <w:rPr>
          <w:rFonts w:eastAsia="Arial Unicode MS"/>
          <w:color w:val="000000"/>
          <w:lang w:bidi="sl-SI"/>
        </w:rPr>
        <w:t>če bo izvajalec kršil zaupnost podatkov.</w:t>
      </w:r>
    </w:p>
    <w:p w14:paraId="3053AB51" w14:textId="373827F3" w:rsidR="00476BBD" w:rsidRDefault="00476BBD" w:rsidP="00480F7D">
      <w:pPr>
        <w:widowControl w:val="0"/>
        <w:rPr>
          <w:rFonts w:eastAsia="Arial Unicode MS"/>
          <w:color w:val="000000"/>
          <w:lang w:bidi="sl-SI"/>
        </w:rPr>
      </w:pPr>
    </w:p>
    <w:p w14:paraId="35BB656D" w14:textId="7FFA1C41" w:rsidR="004C6EC3" w:rsidRDefault="004C6EC3" w:rsidP="00480F7D">
      <w:pPr>
        <w:widowControl w:val="0"/>
        <w:rPr>
          <w:rFonts w:eastAsia="Arial Unicode MS"/>
          <w:color w:val="000000"/>
          <w:lang w:bidi="sl-SI"/>
        </w:rPr>
      </w:pPr>
      <w:bookmarkStart w:id="257" w:name="_Hlk177665105"/>
      <w:bookmarkStart w:id="258" w:name="_Hlk177653039"/>
      <w:r>
        <w:rPr>
          <w:rFonts w:eastAsia="Arial Unicode MS"/>
          <w:color w:val="000000"/>
          <w:lang w:bidi="sl-SI"/>
        </w:rPr>
        <w:t>V primeru predložitve izvršnic mora izvajalec najkasneje 30 dn</w:t>
      </w:r>
      <w:r w:rsidR="007A3E14">
        <w:rPr>
          <w:rFonts w:eastAsia="Arial Unicode MS"/>
          <w:color w:val="000000"/>
          <w:lang w:bidi="sl-SI"/>
        </w:rPr>
        <w:t>i</w:t>
      </w:r>
      <w:r>
        <w:rPr>
          <w:rFonts w:eastAsia="Arial Unicode MS"/>
          <w:color w:val="000000"/>
          <w:lang w:bidi="sl-SI"/>
        </w:rPr>
        <w:t xml:space="preserve"> pred izrekom treh let od datuma dospelosti le teh izročiti naročniku nove tri (3) brezpogojne izvršnice z notarsko ali upravno overjenim </w:t>
      </w:r>
      <w:bookmarkStart w:id="259" w:name="_Hlk177665702"/>
      <w:r w:rsidR="007A3E14" w:rsidRPr="007F3D69">
        <w:rPr>
          <w:rFonts w:eastAsia="Arial Unicode MS"/>
          <w:color w:val="000000"/>
          <w:lang w:bidi="sl-SI"/>
        </w:rPr>
        <w:t>podpisom dolžnika</w:t>
      </w:r>
      <w:r w:rsidR="007A3E14" w:rsidRPr="007A3E14">
        <w:rPr>
          <w:rFonts w:eastAsia="Arial Unicode MS"/>
          <w:color w:val="000000"/>
          <w:u w:val="single"/>
          <w:lang w:bidi="sl-SI"/>
        </w:rPr>
        <w:t xml:space="preserve"> </w:t>
      </w:r>
      <w:bookmarkEnd w:id="259"/>
      <w:r>
        <w:rPr>
          <w:rFonts w:eastAsia="Arial Unicode MS"/>
          <w:color w:val="000000"/>
          <w:lang w:bidi="sl-SI"/>
        </w:rPr>
        <w:t xml:space="preserve">iz izvršnice, sicer lahko naročnik unovči izvršnice v višini iz prejšnjega odstavka in tako pridobljena sredstva zadrži </w:t>
      </w:r>
      <w:r w:rsidR="008F58B6">
        <w:rPr>
          <w:rFonts w:eastAsia="Arial Unicode MS"/>
          <w:color w:val="000000"/>
          <w:lang w:bidi="sl-SI"/>
        </w:rPr>
        <w:t xml:space="preserve">kot finančno zavarovanje za dobro izvedbo posla </w:t>
      </w:r>
      <w:r>
        <w:rPr>
          <w:rFonts w:eastAsia="Arial Unicode MS"/>
          <w:color w:val="000000"/>
          <w:lang w:bidi="sl-SI"/>
        </w:rPr>
        <w:t xml:space="preserve">najdlje 30 dni po izteku 6 letnega obdobja vzdrževanja po tej pogodbi. </w:t>
      </w:r>
      <w:r w:rsidR="000D33B6">
        <w:rPr>
          <w:rFonts w:eastAsia="Arial Unicode MS"/>
          <w:color w:val="000000"/>
          <w:lang w:bidi="sl-SI"/>
        </w:rPr>
        <w:t>Po preteku tega roka naročnik z</w:t>
      </w:r>
      <w:r>
        <w:rPr>
          <w:rFonts w:eastAsia="Arial Unicode MS"/>
          <w:color w:val="000000"/>
          <w:lang w:bidi="sl-SI"/>
        </w:rPr>
        <w:t xml:space="preserve">adržana sredstva </w:t>
      </w:r>
      <w:r w:rsidR="008F58B6">
        <w:rPr>
          <w:rFonts w:eastAsia="Arial Unicode MS"/>
          <w:color w:val="000000"/>
          <w:lang w:bidi="sl-SI"/>
        </w:rPr>
        <w:t>vrne izvajalcu</w:t>
      </w:r>
      <w:r w:rsidR="000D33B6">
        <w:rPr>
          <w:rFonts w:eastAsia="Arial Unicode MS"/>
          <w:color w:val="000000"/>
          <w:lang w:bidi="sl-SI"/>
        </w:rPr>
        <w:t xml:space="preserve"> v celoti,</w:t>
      </w:r>
      <w:r w:rsidR="008F58B6">
        <w:rPr>
          <w:rFonts w:eastAsia="Arial Unicode MS"/>
          <w:color w:val="000000"/>
          <w:lang w:bidi="sl-SI"/>
        </w:rPr>
        <w:t xml:space="preserve"> razen v primeru vnovčenja iz razlogov navedenih v prejšnjem odstavku.</w:t>
      </w:r>
      <w:bookmarkEnd w:id="257"/>
    </w:p>
    <w:bookmarkEnd w:id="258"/>
    <w:p w14:paraId="756F8C13" w14:textId="77777777" w:rsidR="004C6EC3" w:rsidRDefault="004C6EC3" w:rsidP="00480F7D">
      <w:pPr>
        <w:widowControl w:val="0"/>
        <w:rPr>
          <w:rFonts w:eastAsia="Arial Unicode MS"/>
          <w:color w:val="000000"/>
          <w:lang w:bidi="sl-SI"/>
        </w:rPr>
      </w:pPr>
    </w:p>
    <w:p w14:paraId="249DD46C" w14:textId="2C773A44" w:rsidR="007B2A29" w:rsidRPr="005C62AB" w:rsidRDefault="007B2A29" w:rsidP="006A7E85">
      <w:pPr>
        <w:pStyle w:val="Srednjamrea1poudarek21"/>
        <w:widowControl w:val="0"/>
        <w:numPr>
          <w:ilvl w:val="3"/>
          <w:numId w:val="44"/>
        </w:numPr>
        <w:ind w:left="426" w:hanging="426"/>
        <w:contextualSpacing/>
        <w:jc w:val="center"/>
        <w:rPr>
          <w:rFonts w:eastAsia="Arial Unicode MS"/>
          <w:b/>
          <w:color w:val="000000"/>
          <w:lang w:bidi="sl-SI"/>
        </w:rPr>
      </w:pPr>
      <w:bookmarkStart w:id="260" w:name="_Toc135390246"/>
      <w:r w:rsidRPr="005C62AB">
        <w:rPr>
          <w:rFonts w:eastAsia="Arial Unicode MS"/>
          <w:b/>
          <w:color w:val="000000"/>
          <w:lang w:bidi="sl-SI"/>
        </w:rPr>
        <w:t>člen</w:t>
      </w:r>
      <w:bookmarkEnd w:id="260"/>
    </w:p>
    <w:p w14:paraId="55EB0AAD" w14:textId="77777777" w:rsidR="007B2A29" w:rsidRPr="00524344" w:rsidRDefault="007B2A29" w:rsidP="007B2A29"/>
    <w:p w14:paraId="350567B7" w14:textId="77777777" w:rsidR="007B2A29" w:rsidRPr="003D2A5E" w:rsidRDefault="007B2A29" w:rsidP="007B2A29">
      <w:r w:rsidRPr="00524344">
        <w:t xml:space="preserve">Ta pogodba je nična, kadar kdo v imenu ali na račun druge pogodbene stranke predstavniku ali </w:t>
      </w:r>
      <w:r w:rsidRPr="003D2A5E">
        <w:t>posredniku naročnika ali uporabnika obljubi, ponudi ali da kakšno nedovoljeno korist za:</w:t>
      </w:r>
    </w:p>
    <w:p w14:paraId="2B689B4B" w14:textId="7413562E" w:rsidR="007B2A29" w:rsidRPr="00017DCF" w:rsidRDefault="007B2A29" w:rsidP="006A7E85">
      <w:pPr>
        <w:numPr>
          <w:ilvl w:val="0"/>
          <w:numId w:val="28"/>
        </w:numPr>
        <w:suppressAutoHyphens/>
        <w:rPr>
          <w:lang w:eastAsia="zh-CN"/>
        </w:rPr>
      </w:pPr>
      <w:r w:rsidRPr="00017DCF">
        <w:rPr>
          <w:lang w:eastAsia="zh-CN"/>
        </w:rPr>
        <w:t xml:space="preserve">pridobitev posla ali </w:t>
      </w:r>
    </w:p>
    <w:p w14:paraId="671A4E7B" w14:textId="77777777" w:rsidR="007B2A29" w:rsidRPr="00017DCF" w:rsidRDefault="007B2A29" w:rsidP="006A7E85">
      <w:pPr>
        <w:numPr>
          <w:ilvl w:val="0"/>
          <w:numId w:val="28"/>
        </w:numPr>
        <w:suppressAutoHyphens/>
        <w:rPr>
          <w:lang w:eastAsia="zh-CN"/>
        </w:rPr>
      </w:pPr>
      <w:r w:rsidRPr="00017DCF">
        <w:rPr>
          <w:lang w:eastAsia="zh-CN"/>
        </w:rPr>
        <w:t xml:space="preserve">za sklenitev posla pod ugodnejšimi pogoji ali </w:t>
      </w:r>
    </w:p>
    <w:p w14:paraId="7741B466" w14:textId="77777777" w:rsidR="007B2A29" w:rsidRPr="00017DCF" w:rsidRDefault="007B2A29" w:rsidP="006A7E85">
      <w:pPr>
        <w:numPr>
          <w:ilvl w:val="0"/>
          <w:numId w:val="28"/>
        </w:numPr>
        <w:suppressAutoHyphens/>
        <w:rPr>
          <w:lang w:eastAsia="zh-CN"/>
        </w:rPr>
      </w:pPr>
      <w:r w:rsidRPr="00017DCF">
        <w:rPr>
          <w:lang w:eastAsia="zh-CN"/>
        </w:rPr>
        <w:t xml:space="preserve">za opustitev dolžnega nadzora nad izvajanjem pogodbenih obveznosti ali </w:t>
      </w:r>
    </w:p>
    <w:p w14:paraId="2EB2A697" w14:textId="77777777" w:rsidR="007B2A29" w:rsidRPr="00017DCF" w:rsidRDefault="007B2A29" w:rsidP="006A7E85">
      <w:pPr>
        <w:numPr>
          <w:ilvl w:val="0"/>
          <w:numId w:val="28"/>
        </w:numPr>
        <w:suppressAutoHyphens/>
        <w:rPr>
          <w:lang w:eastAsia="zh-CN"/>
        </w:rPr>
      </w:pPr>
      <w:r w:rsidRPr="00017DCF">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16ADBA50" w14:textId="77777777" w:rsidR="007B2A29" w:rsidRDefault="007B2A29" w:rsidP="007B2A29"/>
    <w:p w14:paraId="21D13F2B" w14:textId="7528CF6C" w:rsidR="007B2A29" w:rsidRPr="00DC3DCD" w:rsidRDefault="007B2A29" w:rsidP="007B2A29">
      <w:pPr>
        <w:rPr>
          <w:b/>
        </w:rPr>
      </w:pPr>
    </w:p>
    <w:p w14:paraId="73711F9F" w14:textId="7AF7EF77" w:rsidR="007B2A29" w:rsidRPr="00B548B2" w:rsidRDefault="007B2A29" w:rsidP="006A7E85">
      <w:pPr>
        <w:pStyle w:val="Srednjamrea1poudarek21"/>
        <w:widowControl w:val="0"/>
        <w:numPr>
          <w:ilvl w:val="3"/>
          <w:numId w:val="44"/>
        </w:numPr>
        <w:ind w:left="426" w:hanging="426"/>
        <w:contextualSpacing/>
        <w:jc w:val="center"/>
        <w:rPr>
          <w:rFonts w:eastAsia="Arial Unicode MS"/>
          <w:b/>
          <w:color w:val="000000"/>
          <w:lang w:bidi="sl-SI"/>
        </w:rPr>
      </w:pPr>
      <w:bookmarkStart w:id="261" w:name="_Toc135390247"/>
      <w:r w:rsidRPr="00B548B2">
        <w:rPr>
          <w:rFonts w:eastAsia="Arial Unicode MS"/>
          <w:b/>
          <w:color w:val="000000"/>
          <w:lang w:bidi="sl-SI"/>
        </w:rPr>
        <w:t>člen</w:t>
      </w:r>
      <w:bookmarkEnd w:id="261"/>
    </w:p>
    <w:p w14:paraId="55D71025" w14:textId="77777777" w:rsidR="007B2A29" w:rsidRDefault="007B2A29" w:rsidP="007B2A29"/>
    <w:p w14:paraId="36933F2C" w14:textId="77777777" w:rsidR="007B2A29" w:rsidRDefault="007B2A29" w:rsidP="007B2A29">
      <w: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w:t>
      </w:r>
      <w:r>
        <w:lastRenderedPageBreak/>
        <w:t>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9EB4BC2" w14:textId="77777777" w:rsidR="007B2A29" w:rsidRDefault="007B2A29" w:rsidP="007B2A29"/>
    <w:p w14:paraId="62C623F9" w14:textId="72DCA3E3" w:rsidR="007B2A29" w:rsidRDefault="007B2A29" w:rsidP="007B2A29">
      <w:r>
        <w:t>Razvezni pogoj se uresniči pod pogojem, da je od seznanitve s kršitvijo in do izteka veljavnosti pogodbe še najmanj šest mesecev, v primeru nastopanja s podizvajalci pa tudi, če zaradi ugotovljene kršitve pri podizvajalcu izvajalec ustrezno ne</w:t>
      </w:r>
      <w:r w:rsidR="00867967">
        <w:t xml:space="preserve"> </w:t>
      </w:r>
      <w:r>
        <w:t>nadomesti ali zamenja tega podizvajalca v roku 30 dni od seznanitve s kršitvijo. V primeru izpolnitve razveznega pogoja se šteje, da je pogodba razvezana z dnem sklenitve nove pogodbe o izvedbi javnega naročila.</w:t>
      </w:r>
    </w:p>
    <w:p w14:paraId="665EE0C5" w14:textId="77777777" w:rsidR="007B2A29" w:rsidRDefault="007B2A29" w:rsidP="007B2A29"/>
    <w:p w14:paraId="60E1D32F" w14:textId="77777777" w:rsidR="007B2A29" w:rsidRDefault="007B2A29" w:rsidP="007B2A29">
      <w: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6158CB" w14:textId="2050A716" w:rsidR="007B2A29" w:rsidRDefault="007B2A29" w:rsidP="00480F7D">
      <w:pPr>
        <w:widowControl w:val="0"/>
        <w:rPr>
          <w:rFonts w:eastAsia="Arial Unicode MS"/>
          <w:color w:val="000000"/>
          <w:lang w:bidi="sl-SI"/>
        </w:rPr>
      </w:pPr>
    </w:p>
    <w:p w14:paraId="5126AE10" w14:textId="77777777" w:rsidR="007B2A29" w:rsidRPr="00480F7D" w:rsidRDefault="007B2A29" w:rsidP="00480F7D">
      <w:pPr>
        <w:widowControl w:val="0"/>
        <w:rPr>
          <w:rFonts w:eastAsia="Arial Unicode MS"/>
          <w:color w:val="000000"/>
          <w:lang w:bidi="sl-SI"/>
        </w:rPr>
      </w:pPr>
    </w:p>
    <w:p w14:paraId="14E0147A" w14:textId="695BF883"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737E3BD2"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4CC9EDA3" w14:textId="60E643F9" w:rsidR="00476BBD" w:rsidRPr="003277FA" w:rsidRDefault="00476BBD" w:rsidP="00952E84">
      <w:pPr>
        <w:widowControl w:val="0"/>
        <w:rPr>
          <w:rFonts w:eastAsia="Arial Unicode MS"/>
          <w:lang w:bidi="sl-SI"/>
        </w:rPr>
      </w:pPr>
      <w:r w:rsidRPr="003277FA">
        <w:rPr>
          <w:rFonts w:eastAsia="Arial Unicode MS"/>
          <w:lang w:bidi="sl-SI"/>
        </w:rPr>
        <w:t>Pogodba se sklepa z</w:t>
      </w:r>
      <w:r w:rsidR="00E1516C" w:rsidRPr="003277FA">
        <w:rPr>
          <w:rFonts w:eastAsia="Arial Unicode MS"/>
          <w:lang w:bidi="sl-SI"/>
        </w:rPr>
        <w:t xml:space="preserve">a obdobje </w:t>
      </w:r>
      <w:r w:rsidR="000D33B6" w:rsidRPr="00F53166">
        <w:rPr>
          <w:rFonts w:eastAsia="Arial Unicode MS"/>
          <w:lang w:bidi="sl-SI"/>
        </w:rPr>
        <w:t xml:space="preserve">šestih </w:t>
      </w:r>
      <w:r w:rsidR="00E1516C" w:rsidRPr="00F53166">
        <w:rPr>
          <w:rFonts w:eastAsia="Arial Unicode MS"/>
          <w:lang w:bidi="sl-SI"/>
        </w:rPr>
        <w:t>(</w:t>
      </w:r>
      <w:r w:rsidR="000D33B6" w:rsidRPr="00F53166">
        <w:rPr>
          <w:rFonts w:eastAsia="Arial Unicode MS"/>
          <w:lang w:bidi="sl-SI"/>
        </w:rPr>
        <w:t>6</w:t>
      </w:r>
      <w:r w:rsidR="00E1516C" w:rsidRPr="00F53166">
        <w:rPr>
          <w:rFonts w:eastAsia="Arial Unicode MS"/>
          <w:lang w:bidi="sl-SI"/>
        </w:rPr>
        <w:t>)</w:t>
      </w:r>
      <w:r w:rsidR="00E1516C" w:rsidRPr="003277FA">
        <w:rPr>
          <w:rFonts w:eastAsia="Arial Unicode MS"/>
          <w:lang w:bidi="sl-SI"/>
        </w:rPr>
        <w:t xml:space="preserve"> let in zač</w:t>
      </w:r>
      <w:r w:rsidRPr="003277FA">
        <w:rPr>
          <w:rFonts w:eastAsia="Arial Unicode MS"/>
          <w:lang w:bidi="sl-SI"/>
        </w:rPr>
        <w:t xml:space="preserve">ne veljati </w:t>
      </w:r>
      <w:r w:rsidR="000D49D8" w:rsidRPr="003277FA">
        <w:rPr>
          <w:rFonts w:eastAsia="Arial Unicode MS"/>
          <w:lang w:bidi="sl-SI"/>
        </w:rPr>
        <w:t xml:space="preserve">z dnem, ko jo podpišeta obe </w:t>
      </w:r>
      <w:r w:rsidR="00E1516C" w:rsidRPr="003277FA">
        <w:rPr>
          <w:rFonts w:eastAsia="Arial Unicode MS"/>
          <w:lang w:bidi="sl-SI"/>
        </w:rPr>
        <w:t xml:space="preserve">pogodbeni stranki, </w:t>
      </w:r>
      <w:r w:rsidR="000D49D8" w:rsidRPr="003277FA">
        <w:rPr>
          <w:rFonts w:eastAsia="Arial Unicode MS"/>
          <w:lang w:bidi="sl-SI"/>
        </w:rPr>
        <w:t xml:space="preserve">uporabljati </w:t>
      </w:r>
      <w:r w:rsidR="00E1516C" w:rsidRPr="003277FA">
        <w:rPr>
          <w:rFonts w:eastAsia="Arial Unicode MS"/>
          <w:lang w:bidi="sl-SI"/>
        </w:rPr>
        <w:t xml:space="preserve">pa se začne </w:t>
      </w:r>
      <w:r w:rsidR="000D49D8" w:rsidRPr="003277FA">
        <w:rPr>
          <w:rFonts w:eastAsia="Arial Unicode MS"/>
          <w:lang w:bidi="sl-SI"/>
        </w:rPr>
        <w:t>po izročitvi zavarovanja za dobro izvedbo pogodbenih obveznosti  iz 1</w:t>
      </w:r>
      <w:r w:rsidR="00EE0EA7">
        <w:rPr>
          <w:rFonts w:eastAsia="Arial Unicode MS"/>
          <w:lang w:bidi="sl-SI"/>
        </w:rPr>
        <w:t>4</w:t>
      </w:r>
      <w:r w:rsidR="000D49D8" w:rsidRPr="003277FA">
        <w:rPr>
          <w:rFonts w:eastAsia="Arial Unicode MS"/>
          <w:lang w:bidi="sl-SI"/>
        </w:rPr>
        <w:t xml:space="preserve">. člena </w:t>
      </w:r>
      <w:r w:rsidR="00EE0EA7">
        <w:rPr>
          <w:rFonts w:eastAsia="Arial Unicode MS"/>
          <w:lang w:bidi="sl-SI"/>
        </w:rPr>
        <w:t xml:space="preserve">te </w:t>
      </w:r>
      <w:r w:rsidR="000D49D8" w:rsidRPr="003277FA">
        <w:rPr>
          <w:rFonts w:eastAsia="Arial Unicode MS"/>
          <w:lang w:bidi="sl-SI"/>
        </w:rPr>
        <w:t xml:space="preserve">pogodbe in </w:t>
      </w:r>
      <w:r w:rsidR="00E1516C" w:rsidRPr="003277FA">
        <w:rPr>
          <w:rFonts w:eastAsia="Arial Unicode MS"/>
          <w:lang w:bidi="sl-SI"/>
        </w:rPr>
        <w:t xml:space="preserve">po </w:t>
      </w:r>
      <w:r w:rsidRPr="003277FA">
        <w:rPr>
          <w:rFonts w:eastAsia="Arial Unicode MS"/>
          <w:lang w:bidi="sl-SI"/>
        </w:rPr>
        <w:t>poteku garancijskih</w:t>
      </w:r>
      <w:r w:rsidR="00952E84" w:rsidRPr="003277FA">
        <w:rPr>
          <w:rFonts w:eastAsia="Arial Unicode MS"/>
          <w:lang w:bidi="sl-SI"/>
        </w:rPr>
        <w:t xml:space="preserve"> </w:t>
      </w:r>
      <w:r w:rsidRPr="003277FA">
        <w:rPr>
          <w:rFonts w:eastAsia="Arial Unicode MS"/>
          <w:lang w:bidi="sl-SI"/>
        </w:rPr>
        <w:t xml:space="preserve">rokov za </w:t>
      </w:r>
      <w:r w:rsidR="00EE0EA7" w:rsidRPr="00F339D1">
        <w:rPr>
          <w:rFonts w:eastAsia="Arial Unicode MS"/>
          <w:lang w:bidi="sl-SI"/>
        </w:rPr>
        <w:t xml:space="preserve">MR </w:t>
      </w:r>
      <w:r w:rsidR="00BB4DC6" w:rsidRPr="00F339D1">
        <w:t>napravo</w:t>
      </w:r>
      <w:r w:rsidR="00BB4DC6" w:rsidRPr="00D50459">
        <w:rPr>
          <w:b/>
        </w:rPr>
        <w:t xml:space="preserve"> </w:t>
      </w:r>
      <w:r w:rsidRPr="003277FA">
        <w:rPr>
          <w:rFonts w:eastAsia="Arial Unicode MS"/>
          <w:lang w:bidi="sl-SI"/>
        </w:rPr>
        <w:t>po pogodbi iz drugega</w:t>
      </w:r>
      <w:r w:rsidR="00952E84" w:rsidRPr="003277FA">
        <w:rPr>
          <w:rFonts w:eastAsia="Arial Unicode MS"/>
          <w:lang w:bidi="sl-SI"/>
        </w:rPr>
        <w:t xml:space="preserve"> </w:t>
      </w:r>
      <w:r w:rsidRPr="003277FA">
        <w:rPr>
          <w:rFonts w:eastAsia="Arial Unicode MS"/>
          <w:lang w:bidi="sl-SI"/>
        </w:rPr>
        <w:t>odstavka 2. člena te pogodbe.</w:t>
      </w:r>
    </w:p>
    <w:p w14:paraId="79AE53EA" w14:textId="77777777" w:rsidR="00476BBD" w:rsidRPr="003277FA" w:rsidRDefault="00476BBD" w:rsidP="00480F7D">
      <w:pPr>
        <w:widowControl w:val="0"/>
        <w:rPr>
          <w:rFonts w:eastAsia="Arial Unicode MS"/>
          <w:lang w:bidi="sl-SI"/>
        </w:rPr>
      </w:pPr>
    </w:p>
    <w:p w14:paraId="2FD61FB6" w14:textId="69A0F703" w:rsidR="00476BBD" w:rsidRPr="00B548B2" w:rsidRDefault="00BD7EA8" w:rsidP="006A7E85">
      <w:pPr>
        <w:pStyle w:val="Srednjamrea1poudarek21"/>
        <w:widowControl w:val="0"/>
        <w:numPr>
          <w:ilvl w:val="3"/>
          <w:numId w:val="44"/>
        </w:numPr>
        <w:ind w:left="426" w:hanging="426"/>
        <w:contextualSpacing/>
        <w:jc w:val="center"/>
        <w:rPr>
          <w:rFonts w:eastAsia="Arial Unicode MS"/>
          <w:b/>
          <w:color w:val="000000"/>
          <w:lang w:bidi="sl-SI"/>
        </w:rPr>
      </w:pPr>
      <w:r w:rsidRPr="00B548B2">
        <w:rPr>
          <w:rFonts w:eastAsia="Arial Unicode MS"/>
          <w:b/>
          <w:color w:val="000000"/>
          <w:lang w:bidi="sl-SI"/>
        </w:rPr>
        <w:t>člen</w:t>
      </w:r>
    </w:p>
    <w:p w14:paraId="448B4B94" w14:textId="77777777" w:rsidR="000D49D8" w:rsidRPr="003277FA" w:rsidRDefault="000D49D8" w:rsidP="00480F7D"/>
    <w:p w14:paraId="2EDF4B07" w14:textId="77777777" w:rsidR="00952E84" w:rsidRPr="003277FA" w:rsidRDefault="00952E84" w:rsidP="00952E84">
      <w:pPr>
        <w:widowControl w:val="0"/>
      </w:pPr>
      <w:r w:rsidRPr="003277FA">
        <w:t>Če pride do prekinitve del oziroma do razdrtja pogodbe po krivdi ene od pogodbenih strank, nosi nastale stroške tista pogodbena stranka, ki je povzročila prekinitev dela ali razdrtje pogodbe.</w:t>
      </w:r>
    </w:p>
    <w:p w14:paraId="474E125A" w14:textId="77777777" w:rsidR="00952E84" w:rsidRPr="003277FA" w:rsidRDefault="00952E84" w:rsidP="00952E84">
      <w:pPr>
        <w:widowControl w:val="0"/>
      </w:pPr>
    </w:p>
    <w:p w14:paraId="1922D320" w14:textId="77777777" w:rsidR="00952E84" w:rsidRPr="003277FA" w:rsidRDefault="00952E84" w:rsidP="00952E84">
      <w:pPr>
        <w:widowControl w:val="0"/>
      </w:pPr>
      <w:r w:rsidRPr="003277FA">
        <w:t>Naročnik lahko odstopi od pogodbe brez odpovednega roka, če izvajalec zamuja s svojimi aktivnostmi, ne izpolni svojih obveznosti ali izpolni svojo obveznost, ki pa je v bistvenih delih v nasprotju z zahtevami naročnika.</w:t>
      </w:r>
      <w:r w:rsidR="00C90505" w:rsidRPr="003277FA">
        <w:t xml:space="preserve"> V tem primeru izvajalec naročniku odgovarja za vso povzročeno škodo.</w:t>
      </w:r>
    </w:p>
    <w:p w14:paraId="680A3097" w14:textId="77777777" w:rsidR="00952E84" w:rsidRPr="003277FA" w:rsidRDefault="00952E84" w:rsidP="00952E84">
      <w:pPr>
        <w:widowControl w:val="0"/>
      </w:pPr>
    </w:p>
    <w:p w14:paraId="69F6F302" w14:textId="77777777" w:rsidR="00952E84" w:rsidRPr="003277FA" w:rsidRDefault="00952E84" w:rsidP="00952E84">
      <w:pPr>
        <w:widowControl w:val="0"/>
      </w:pPr>
      <w:r w:rsidRPr="003277FA">
        <w:t>Med veljavnostjo pogodbe o izvedbi javnega naročila lahko naročnik ne glede na določbe zakona, ki ureja obligacijska razmerja, odstopi od pogodbe v naslednjih okoliščinah:</w:t>
      </w:r>
    </w:p>
    <w:p w14:paraId="41D591FB" w14:textId="77777777" w:rsidR="00952E84" w:rsidRPr="003277FA" w:rsidRDefault="00952E84" w:rsidP="006A7E85">
      <w:pPr>
        <w:widowControl w:val="0"/>
        <w:numPr>
          <w:ilvl w:val="1"/>
          <w:numId w:val="14"/>
        </w:numPr>
        <w:ind w:left="567" w:hanging="425"/>
      </w:pPr>
      <w:r w:rsidRPr="003277FA">
        <w:t>javno naročilo je bilo bistveno spremenjeno, kar terja nov postopek javnega naročanja;</w:t>
      </w:r>
    </w:p>
    <w:p w14:paraId="394E267F" w14:textId="77777777" w:rsidR="00952E84" w:rsidRPr="003277FA" w:rsidRDefault="00952E84" w:rsidP="006A7E85">
      <w:pPr>
        <w:widowControl w:val="0"/>
        <w:numPr>
          <w:ilvl w:val="1"/>
          <w:numId w:val="14"/>
        </w:numPr>
        <w:ind w:left="567" w:hanging="425"/>
      </w:pPr>
      <w:r w:rsidRPr="003277FA">
        <w:t>v času oddaje javnega naročila je bil izvajalec v enem od položajev, zaradi katerega bi ga naročnik moral izključiti iz postopka javnega naročanja, pa s tem dejstvom naročnik ni bil seznanjen v postopku javnega naročanja;</w:t>
      </w:r>
    </w:p>
    <w:p w14:paraId="0627A796" w14:textId="77777777" w:rsidR="00952E84" w:rsidRPr="003277FA" w:rsidRDefault="00952E84" w:rsidP="006A7E85">
      <w:pPr>
        <w:widowControl w:val="0"/>
        <w:numPr>
          <w:ilvl w:val="1"/>
          <w:numId w:val="14"/>
        </w:numPr>
        <w:ind w:left="567" w:hanging="425"/>
      </w:pPr>
      <w:r w:rsidRPr="003277FA">
        <w:t>zaradi hudih kršitev obveznosti iz PEU, PDEU in tega zakona, ki jih je po postopku v skladu z 258. členom PDEU ugotovilo Sodišče Evropske unije, javno naročilo ne bi smelo biti oddano izvajalcu.</w:t>
      </w:r>
    </w:p>
    <w:p w14:paraId="3A54E9FA" w14:textId="77777777" w:rsidR="00952E84" w:rsidRPr="003277FA" w:rsidRDefault="00952E84" w:rsidP="00952E84">
      <w:pPr>
        <w:widowControl w:val="0"/>
      </w:pPr>
    </w:p>
    <w:p w14:paraId="66A0F668" w14:textId="77777777" w:rsidR="00952E84" w:rsidRPr="003277FA" w:rsidRDefault="00952E84" w:rsidP="00952E84">
      <w:pPr>
        <w:widowControl w:val="0"/>
      </w:pPr>
      <w:r w:rsidRPr="003277FA">
        <w:t>Odstop od pogodbe učinkuje z dnem, ko izvajalec prejme pisno izjavo naročnika o odstopu.</w:t>
      </w:r>
    </w:p>
    <w:p w14:paraId="4819E4C6" w14:textId="77777777" w:rsidR="00952E84" w:rsidRPr="003277FA" w:rsidRDefault="00952E84" w:rsidP="00952E84">
      <w:pPr>
        <w:widowControl w:val="0"/>
      </w:pPr>
    </w:p>
    <w:p w14:paraId="246A5679" w14:textId="77777777" w:rsidR="00952E84" w:rsidRPr="003277FA" w:rsidRDefault="00952E84" w:rsidP="00952E84">
      <w:pPr>
        <w:widowControl w:val="0"/>
      </w:pPr>
      <w:r w:rsidRPr="003277FA">
        <w:t>Naročnik bo istočasno z odstopom od pogodbe pričel s postopki za unovčenje zavarovanja za dobro izvedbo pogodbenih obveznosti.</w:t>
      </w:r>
    </w:p>
    <w:p w14:paraId="4AA41B87" w14:textId="77777777" w:rsidR="00952E84" w:rsidRPr="003277FA" w:rsidRDefault="00952E84" w:rsidP="00952E84">
      <w:pPr>
        <w:widowControl w:val="0"/>
      </w:pPr>
    </w:p>
    <w:p w14:paraId="14C0D74C" w14:textId="77777777" w:rsidR="00952E84" w:rsidRPr="003277FA" w:rsidRDefault="00952E84" w:rsidP="00952E84">
      <w:pPr>
        <w:widowControl w:val="0"/>
      </w:pPr>
      <w:r w:rsidRPr="003277FA">
        <w:t xml:space="preserve">Naročnik ima pravico enostransko odstopiti od pogodbe brez odpovednega roka v primeru, da nima </w:t>
      </w:r>
      <w:r w:rsidRPr="003277FA">
        <w:lastRenderedPageBreak/>
        <w:t>zagotovljenih sredstev.</w:t>
      </w:r>
    </w:p>
    <w:p w14:paraId="45103C80" w14:textId="77777777" w:rsidR="00952E84" w:rsidRPr="003277FA" w:rsidRDefault="00952E84" w:rsidP="00952E84">
      <w:pPr>
        <w:widowControl w:val="0"/>
      </w:pPr>
    </w:p>
    <w:p w14:paraId="1AEDD5B1" w14:textId="77777777" w:rsidR="00476BBD" w:rsidRPr="003277FA" w:rsidRDefault="00952E84" w:rsidP="00952E84">
      <w:pPr>
        <w:widowControl w:val="0"/>
      </w:pPr>
      <w:r w:rsidRPr="003277FA">
        <w:t>V primeru predčasnega prenehanja veljavnosti pogodbe sta pogodbeni strani obvezani poravnati obveznosti, ki jih imata druga do druge in so nastale do trenutka prenehanja sporazuma.</w:t>
      </w:r>
    </w:p>
    <w:p w14:paraId="312B9CF3" w14:textId="77777777" w:rsidR="00952E84" w:rsidRPr="00480F7D" w:rsidRDefault="00952E84" w:rsidP="00952E84">
      <w:pPr>
        <w:widowControl w:val="0"/>
        <w:rPr>
          <w:rFonts w:eastAsia="Arial Unicode MS"/>
          <w:color w:val="000000"/>
          <w:lang w:bidi="sl-SI"/>
        </w:rPr>
      </w:pPr>
    </w:p>
    <w:p w14:paraId="7130F236" w14:textId="349F5853"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7DC8FCF2"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229CCF85" w14:textId="4990A8CE" w:rsidR="00476BBD" w:rsidRPr="00480F7D" w:rsidRDefault="00476BBD" w:rsidP="00480F7D">
      <w:pPr>
        <w:widowControl w:val="0"/>
        <w:rPr>
          <w:rFonts w:eastAsia="Arial Unicode MS"/>
          <w:color w:val="000000"/>
          <w:lang w:bidi="sl-SI"/>
        </w:rPr>
      </w:pPr>
      <w:r w:rsidRPr="00480F7D">
        <w:rPr>
          <w:rFonts w:eastAsia="Arial Unicode MS"/>
          <w:color w:val="000000"/>
          <w:lang w:bidi="sl-SI"/>
        </w:rPr>
        <w:t>Morebitne spore iz te pogodbe, ki jih pogodbeni stranki ne bi mogli rešiti sporazumno,</w:t>
      </w:r>
      <w:r w:rsidR="008D0E98">
        <w:rPr>
          <w:rFonts w:eastAsia="Arial Unicode MS"/>
          <w:color w:val="000000"/>
          <w:lang w:bidi="sl-SI"/>
        </w:rPr>
        <w:t xml:space="preserve"> </w:t>
      </w:r>
      <w:r w:rsidRPr="00480F7D">
        <w:rPr>
          <w:rFonts w:eastAsia="Arial Unicode MS"/>
          <w:color w:val="000000"/>
          <w:lang w:bidi="sl-SI"/>
        </w:rPr>
        <w:t xml:space="preserve">rešuje pristojno sodišče </w:t>
      </w:r>
      <w:r w:rsidR="00930007">
        <w:rPr>
          <w:rFonts w:eastAsia="Arial Unicode MS"/>
          <w:color w:val="000000"/>
          <w:lang w:bidi="sl-SI"/>
        </w:rPr>
        <w:t>po sedežu naročnika</w:t>
      </w:r>
      <w:r w:rsidR="00C430F0">
        <w:rPr>
          <w:rFonts w:eastAsia="Arial Unicode MS"/>
          <w:color w:val="000000"/>
          <w:lang w:bidi="sl-SI"/>
        </w:rPr>
        <w:t>.</w:t>
      </w:r>
    </w:p>
    <w:p w14:paraId="74D1E1AD" w14:textId="77777777" w:rsidR="00476BBD" w:rsidRPr="00480F7D" w:rsidRDefault="00476BBD" w:rsidP="00480F7D">
      <w:pPr>
        <w:widowControl w:val="0"/>
        <w:rPr>
          <w:rFonts w:eastAsia="Arial Unicode MS"/>
          <w:color w:val="000000"/>
          <w:lang w:bidi="sl-SI"/>
        </w:rPr>
      </w:pPr>
    </w:p>
    <w:p w14:paraId="32CBAB2D" w14:textId="3C04E5FF" w:rsidR="00476BBD" w:rsidRPr="00480F7D" w:rsidRDefault="00476BBD" w:rsidP="006A7E85">
      <w:pPr>
        <w:pStyle w:val="Srednjamrea1poudarek21"/>
        <w:widowControl w:val="0"/>
        <w:numPr>
          <w:ilvl w:val="3"/>
          <w:numId w:val="44"/>
        </w:numPr>
        <w:ind w:left="426" w:hanging="426"/>
        <w:contextualSpacing/>
        <w:jc w:val="center"/>
        <w:rPr>
          <w:rFonts w:eastAsia="Arial Unicode MS"/>
          <w:b/>
          <w:color w:val="000000"/>
          <w:lang w:bidi="sl-SI"/>
        </w:rPr>
      </w:pPr>
      <w:r w:rsidRPr="00480F7D">
        <w:rPr>
          <w:rFonts w:eastAsia="Arial Unicode MS"/>
          <w:b/>
          <w:color w:val="000000"/>
          <w:lang w:bidi="sl-SI"/>
        </w:rPr>
        <w:t>člen</w:t>
      </w:r>
    </w:p>
    <w:p w14:paraId="4A72A49B" w14:textId="77777777" w:rsidR="00476BBD" w:rsidRPr="00480F7D" w:rsidRDefault="00476BBD" w:rsidP="00480F7D">
      <w:pPr>
        <w:pStyle w:val="Srednjamrea1poudarek21"/>
        <w:widowControl w:val="0"/>
        <w:tabs>
          <w:tab w:val="left" w:pos="284"/>
          <w:tab w:val="left" w:pos="426"/>
        </w:tabs>
        <w:ind w:left="284"/>
        <w:rPr>
          <w:rFonts w:eastAsia="Arial Unicode MS"/>
          <w:b/>
          <w:color w:val="000000"/>
          <w:lang w:bidi="sl-SI"/>
        </w:rPr>
      </w:pPr>
    </w:p>
    <w:p w14:paraId="2B219E2F" w14:textId="6AD9DEAF" w:rsidR="00476BBD" w:rsidRPr="00480F7D" w:rsidRDefault="00476BBD" w:rsidP="00480F7D">
      <w:pPr>
        <w:tabs>
          <w:tab w:val="left" w:pos="1575"/>
        </w:tabs>
        <w:rPr>
          <w:rFonts w:eastAsia="Arial"/>
          <w:lang w:bidi="sl-SI"/>
        </w:rPr>
      </w:pPr>
      <w:r w:rsidRPr="00480F7D">
        <w:rPr>
          <w:rFonts w:eastAsia="Arial Unicode MS"/>
          <w:lang w:bidi="sl-SI"/>
        </w:rPr>
        <w:t>Po</w:t>
      </w:r>
      <w:r w:rsidRPr="00480F7D">
        <w:rPr>
          <w:rFonts w:eastAsia="Arial"/>
          <w:lang w:bidi="sl-SI"/>
        </w:rPr>
        <w:t>godba je sestavljena v dveh enakih izvodih, od katerih prejme vsaka pogodbena</w:t>
      </w:r>
      <w:r w:rsidR="008D0E98">
        <w:rPr>
          <w:rFonts w:eastAsia="Arial"/>
          <w:lang w:bidi="sl-SI"/>
        </w:rPr>
        <w:t xml:space="preserve"> </w:t>
      </w:r>
      <w:r w:rsidRPr="00480F7D">
        <w:rPr>
          <w:rFonts w:eastAsia="Arial"/>
          <w:lang w:bidi="sl-SI"/>
        </w:rPr>
        <w:t>stranka po en izvod.</w:t>
      </w:r>
    </w:p>
    <w:p w14:paraId="43BE3CAD" w14:textId="77777777" w:rsidR="00C65B51" w:rsidRPr="00480F7D" w:rsidRDefault="00C65B51" w:rsidP="00480F7D"/>
    <w:p w14:paraId="742A9D40" w14:textId="77777777" w:rsidR="00073C8E" w:rsidRPr="00480F7D" w:rsidRDefault="00073C8E" w:rsidP="00480F7D">
      <w:r w:rsidRPr="00480F7D">
        <w:t>št.:</w:t>
      </w:r>
      <w:r w:rsidRPr="00480F7D">
        <w:tab/>
      </w:r>
      <w:r w:rsidRPr="00480F7D">
        <w:tab/>
      </w:r>
      <w:r w:rsidRPr="00480F7D">
        <w:tab/>
      </w:r>
      <w:r w:rsidRPr="00480F7D">
        <w:tab/>
        <w:t xml:space="preserve">   </w:t>
      </w:r>
      <w:r w:rsidR="008B079D" w:rsidRPr="00480F7D">
        <w:t xml:space="preserve">                         </w:t>
      </w:r>
      <w:r w:rsidRPr="00480F7D">
        <w:t>št.:</w:t>
      </w:r>
    </w:p>
    <w:p w14:paraId="21DF8960" w14:textId="77777777" w:rsidR="00073C8E" w:rsidRPr="00480F7D" w:rsidRDefault="00073C8E" w:rsidP="00480F7D">
      <w:r w:rsidRPr="00480F7D">
        <w:t xml:space="preserve">   </w:t>
      </w:r>
    </w:p>
    <w:p w14:paraId="17A5FBB9" w14:textId="77777777" w:rsidR="00073C8E" w:rsidRPr="00480F7D" w:rsidRDefault="00073C8E" w:rsidP="00480F7D"/>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073C8E" w:rsidRPr="00480F7D" w14:paraId="61A90894" w14:textId="77777777" w:rsidTr="00073C8E">
        <w:trPr>
          <w:cantSplit/>
        </w:trPr>
        <w:tc>
          <w:tcPr>
            <w:tcW w:w="4465" w:type="dxa"/>
          </w:tcPr>
          <w:p w14:paraId="55B6A57F" w14:textId="77777777" w:rsidR="00073C8E" w:rsidRPr="00480F7D" w:rsidRDefault="00017DCF" w:rsidP="00480F7D">
            <w:r>
              <w:t>___________</w:t>
            </w:r>
            <w:r w:rsidR="00073C8E" w:rsidRPr="00480F7D">
              <w:t>, dne ____________</w:t>
            </w:r>
          </w:p>
        </w:tc>
        <w:tc>
          <w:tcPr>
            <w:tcW w:w="4465" w:type="dxa"/>
          </w:tcPr>
          <w:p w14:paraId="5AF7E94E" w14:textId="77777777" w:rsidR="00073C8E" w:rsidRPr="00480F7D" w:rsidRDefault="00073C8E" w:rsidP="00480F7D">
            <w:r w:rsidRPr="00480F7D">
              <w:t>___________, dne ___________</w:t>
            </w:r>
          </w:p>
        </w:tc>
        <w:tc>
          <w:tcPr>
            <w:tcW w:w="170" w:type="dxa"/>
          </w:tcPr>
          <w:p w14:paraId="73BE2BF3" w14:textId="77777777" w:rsidR="00073C8E" w:rsidRPr="00480F7D" w:rsidRDefault="00073C8E" w:rsidP="00480F7D"/>
        </w:tc>
      </w:tr>
      <w:tr w:rsidR="00073C8E" w:rsidRPr="00480F7D" w14:paraId="015D2650" w14:textId="77777777" w:rsidTr="00073C8E">
        <w:trPr>
          <w:cantSplit/>
        </w:trPr>
        <w:tc>
          <w:tcPr>
            <w:tcW w:w="4465" w:type="dxa"/>
          </w:tcPr>
          <w:p w14:paraId="2CBB06FC" w14:textId="77777777" w:rsidR="00073C8E" w:rsidRPr="00480F7D" w:rsidRDefault="00073C8E" w:rsidP="00480F7D"/>
          <w:p w14:paraId="1E07B6A2" w14:textId="77777777" w:rsidR="00073C8E" w:rsidRPr="00480F7D" w:rsidRDefault="00073C8E" w:rsidP="00480F7D">
            <w:r w:rsidRPr="00480F7D">
              <w:t>Naročnik:</w:t>
            </w:r>
          </w:p>
        </w:tc>
        <w:tc>
          <w:tcPr>
            <w:tcW w:w="4465" w:type="dxa"/>
          </w:tcPr>
          <w:p w14:paraId="28F62A76" w14:textId="77777777" w:rsidR="00073C8E" w:rsidRPr="00480F7D" w:rsidRDefault="00073C8E" w:rsidP="00480F7D"/>
          <w:p w14:paraId="06C7C0E5" w14:textId="77777777" w:rsidR="00073C8E" w:rsidRPr="00480F7D" w:rsidRDefault="00073C8E" w:rsidP="00480F7D">
            <w:r w:rsidRPr="00480F7D">
              <w:t>Izvajalec:</w:t>
            </w:r>
          </w:p>
        </w:tc>
        <w:tc>
          <w:tcPr>
            <w:tcW w:w="170" w:type="dxa"/>
          </w:tcPr>
          <w:p w14:paraId="383FC45E" w14:textId="77777777" w:rsidR="00073C8E" w:rsidRPr="00480F7D" w:rsidRDefault="00073C8E" w:rsidP="00480F7D"/>
        </w:tc>
      </w:tr>
      <w:tr w:rsidR="00073C8E" w:rsidRPr="00480F7D" w14:paraId="67BB4118" w14:textId="77777777" w:rsidTr="00073C8E">
        <w:trPr>
          <w:cantSplit/>
        </w:trPr>
        <w:tc>
          <w:tcPr>
            <w:tcW w:w="4465" w:type="dxa"/>
          </w:tcPr>
          <w:p w14:paraId="6D938E92" w14:textId="77777777" w:rsidR="00073C8E" w:rsidRPr="00480F7D" w:rsidRDefault="00073C8E" w:rsidP="00480F7D"/>
          <w:p w14:paraId="0A3CC448" w14:textId="77777777" w:rsidR="00EA52AD" w:rsidRPr="00480F7D" w:rsidRDefault="00EA52AD" w:rsidP="00EA52AD">
            <w:pPr>
              <w:rPr>
                <w:bCs/>
              </w:rPr>
            </w:pPr>
            <w:r w:rsidRPr="00480F7D">
              <w:t>________________</w:t>
            </w:r>
          </w:p>
          <w:p w14:paraId="0D85F40D" w14:textId="77777777" w:rsidR="00EA52AD" w:rsidRPr="00480F7D" w:rsidRDefault="00EA52AD" w:rsidP="00EA52AD">
            <w:pPr>
              <w:rPr>
                <w:bCs/>
              </w:rPr>
            </w:pPr>
            <w:r w:rsidRPr="00480F7D">
              <w:t>________________</w:t>
            </w:r>
          </w:p>
          <w:p w14:paraId="50D16A21" w14:textId="77777777" w:rsidR="00C430F0" w:rsidRPr="00480F7D" w:rsidRDefault="00C430F0" w:rsidP="00C430F0">
            <w:pPr>
              <w:rPr>
                <w:bCs/>
              </w:rPr>
            </w:pPr>
            <w:r w:rsidRPr="00480F7D">
              <w:t>________________</w:t>
            </w:r>
          </w:p>
          <w:p w14:paraId="2D059FF8" w14:textId="77777777" w:rsidR="00073C8E" w:rsidRPr="00480F7D" w:rsidRDefault="00073C8E" w:rsidP="00480F7D"/>
          <w:p w14:paraId="4BD6B39A" w14:textId="77777777" w:rsidR="00073C8E" w:rsidRPr="00480F7D" w:rsidRDefault="00073C8E" w:rsidP="00480F7D"/>
          <w:p w14:paraId="06B4F1DE" w14:textId="77777777" w:rsidR="00073C8E" w:rsidRPr="00480F7D" w:rsidRDefault="00073C8E" w:rsidP="00480F7D"/>
        </w:tc>
        <w:tc>
          <w:tcPr>
            <w:tcW w:w="4465" w:type="dxa"/>
          </w:tcPr>
          <w:p w14:paraId="66AF79BC" w14:textId="77777777" w:rsidR="00073C8E" w:rsidRPr="00480F7D" w:rsidRDefault="00073C8E" w:rsidP="00480F7D"/>
          <w:p w14:paraId="74DE01F4" w14:textId="77777777" w:rsidR="00073C8E" w:rsidRPr="00480F7D" w:rsidRDefault="00073C8E" w:rsidP="00480F7D">
            <w:pPr>
              <w:rPr>
                <w:bCs/>
              </w:rPr>
            </w:pPr>
            <w:r w:rsidRPr="00480F7D">
              <w:t>________________</w:t>
            </w:r>
          </w:p>
          <w:p w14:paraId="03FDD39F" w14:textId="77777777" w:rsidR="00073C8E" w:rsidRPr="00480F7D" w:rsidRDefault="00073C8E" w:rsidP="00480F7D">
            <w:r w:rsidRPr="00480F7D">
              <w:t>________________</w:t>
            </w:r>
          </w:p>
          <w:p w14:paraId="3BAC367B" w14:textId="77777777" w:rsidR="00073C8E" w:rsidRPr="00480F7D" w:rsidRDefault="00073C8E" w:rsidP="00480F7D">
            <w:r w:rsidRPr="00480F7D">
              <w:t>________________</w:t>
            </w:r>
          </w:p>
          <w:p w14:paraId="58B2DD9B" w14:textId="77777777" w:rsidR="00073C8E" w:rsidRPr="00480F7D" w:rsidRDefault="00073C8E" w:rsidP="00480F7D"/>
        </w:tc>
        <w:tc>
          <w:tcPr>
            <w:tcW w:w="170" w:type="dxa"/>
          </w:tcPr>
          <w:p w14:paraId="60EC63BD" w14:textId="77777777" w:rsidR="00073C8E" w:rsidRPr="00480F7D" w:rsidRDefault="00073C8E" w:rsidP="00480F7D"/>
        </w:tc>
      </w:tr>
      <w:tr w:rsidR="00073C8E" w:rsidRPr="00524344" w14:paraId="059118F4" w14:textId="77777777" w:rsidTr="00073C8E">
        <w:trPr>
          <w:cantSplit/>
        </w:trPr>
        <w:tc>
          <w:tcPr>
            <w:tcW w:w="4465" w:type="dxa"/>
          </w:tcPr>
          <w:p w14:paraId="15BD2417" w14:textId="77777777" w:rsidR="00073C8E" w:rsidRPr="00524344" w:rsidRDefault="00073C8E" w:rsidP="00073C8E"/>
        </w:tc>
        <w:tc>
          <w:tcPr>
            <w:tcW w:w="4465" w:type="dxa"/>
          </w:tcPr>
          <w:p w14:paraId="141E4F30" w14:textId="77777777" w:rsidR="00073C8E" w:rsidRPr="00524344" w:rsidRDefault="00073C8E" w:rsidP="00073C8E"/>
        </w:tc>
        <w:tc>
          <w:tcPr>
            <w:tcW w:w="170" w:type="dxa"/>
          </w:tcPr>
          <w:p w14:paraId="69D0AD31" w14:textId="77777777" w:rsidR="00073C8E" w:rsidRPr="00524344" w:rsidRDefault="00073C8E" w:rsidP="00073C8E"/>
        </w:tc>
      </w:tr>
      <w:tr w:rsidR="00073C8E" w:rsidRPr="000F2E18" w14:paraId="7F86AA10" w14:textId="77777777" w:rsidTr="00073C8E">
        <w:trPr>
          <w:cantSplit/>
        </w:trPr>
        <w:tc>
          <w:tcPr>
            <w:tcW w:w="4465" w:type="dxa"/>
          </w:tcPr>
          <w:p w14:paraId="2A770E8D" w14:textId="77777777" w:rsidR="00073C8E" w:rsidRPr="000F2E18" w:rsidRDefault="00073C8E" w:rsidP="00073C8E"/>
        </w:tc>
        <w:tc>
          <w:tcPr>
            <w:tcW w:w="4465" w:type="dxa"/>
          </w:tcPr>
          <w:p w14:paraId="3475FCC2" w14:textId="77777777" w:rsidR="00073C8E" w:rsidRPr="000F2E18" w:rsidRDefault="00073C8E" w:rsidP="00073C8E"/>
        </w:tc>
        <w:tc>
          <w:tcPr>
            <w:tcW w:w="170" w:type="dxa"/>
          </w:tcPr>
          <w:p w14:paraId="2D6E6788" w14:textId="77777777" w:rsidR="00073C8E" w:rsidRPr="000F2E18" w:rsidRDefault="00073C8E" w:rsidP="00073C8E"/>
        </w:tc>
      </w:tr>
    </w:tbl>
    <w:p w14:paraId="6C3729F6" w14:textId="77777777" w:rsidR="000D747B" w:rsidRDefault="000D747B" w:rsidP="00D37134">
      <w:pPr>
        <w:rPr>
          <w:b/>
        </w:rPr>
      </w:pPr>
    </w:p>
    <w:p w14:paraId="1B51AFD7" w14:textId="77777777" w:rsidR="00526CB4" w:rsidRPr="00327F7F" w:rsidRDefault="000D747B" w:rsidP="00F53166">
      <w:pPr>
        <w:pStyle w:val="PODNASLOVI"/>
        <w:numPr>
          <w:ilvl w:val="0"/>
          <w:numId w:val="0"/>
        </w:numPr>
        <w:ind w:left="360" w:hanging="360"/>
      </w:pPr>
      <w:r>
        <w:br w:type="page"/>
      </w:r>
      <w:bookmarkStart w:id="262" w:name="_Toc178104332"/>
      <w:r w:rsidR="00526CB4" w:rsidRPr="00552140">
        <w:lastRenderedPageBreak/>
        <w:t>POSEBNI DEL DOKUMENTACIJE</w:t>
      </w:r>
      <w:bookmarkEnd w:id="262"/>
    </w:p>
    <w:p w14:paraId="27D38D1E" w14:textId="77777777" w:rsidR="008153E1" w:rsidRPr="00552140" w:rsidRDefault="008153E1" w:rsidP="00D37134">
      <w:bookmarkStart w:id="263" w:name="_Toc401234783"/>
    </w:p>
    <w:p w14:paraId="79D992B5" w14:textId="77777777" w:rsidR="008153E1" w:rsidRPr="00552140" w:rsidRDefault="008153E1" w:rsidP="006A7E85">
      <w:pPr>
        <w:numPr>
          <w:ilvl w:val="0"/>
          <w:numId w:val="16"/>
        </w:numPr>
        <w:rPr>
          <w:b/>
        </w:rPr>
      </w:pPr>
      <w:bookmarkStart w:id="264" w:name="_Toc402938004"/>
      <w:bookmarkStart w:id="265" w:name="_Toc402938182"/>
      <w:bookmarkStart w:id="266" w:name="_Toc402956138"/>
      <w:bookmarkStart w:id="267" w:name="_Toc405979807"/>
      <w:bookmarkStart w:id="268" w:name="_Toc406654024"/>
      <w:bookmarkStart w:id="269" w:name="_Toc446451056"/>
      <w:r w:rsidRPr="00552140">
        <w:rPr>
          <w:b/>
        </w:rPr>
        <w:t>IZJAVA PONUDNIKA O IZPOLNJEVANJU TEHNIČNIH POGOJEV V ZVEZI S PONUJENO OPREMO</w:t>
      </w:r>
      <w:bookmarkEnd w:id="264"/>
      <w:bookmarkEnd w:id="265"/>
      <w:bookmarkEnd w:id="266"/>
      <w:bookmarkEnd w:id="267"/>
      <w:bookmarkEnd w:id="268"/>
      <w:bookmarkEnd w:id="269"/>
    </w:p>
    <w:p w14:paraId="2ADE2FA7" w14:textId="77777777" w:rsidR="008153E1" w:rsidRPr="00552140" w:rsidRDefault="008153E1" w:rsidP="006A7E85">
      <w:pPr>
        <w:numPr>
          <w:ilvl w:val="0"/>
          <w:numId w:val="16"/>
        </w:numPr>
        <w:rPr>
          <w:b/>
          <w:bCs/>
        </w:rPr>
      </w:pPr>
      <w:r w:rsidRPr="00552140">
        <w:rPr>
          <w:b/>
        </w:rPr>
        <w:t xml:space="preserve">TEHNIČNE SPECIFIKACIJE PREDMETA JAVNEGA NAROČILA </w:t>
      </w:r>
    </w:p>
    <w:p w14:paraId="28D6E3EC" w14:textId="2DC5A22F" w:rsidR="008153E1" w:rsidRPr="0049037C" w:rsidRDefault="008153E1" w:rsidP="00552140">
      <w:pPr>
        <w:rPr>
          <w:b/>
          <w:highlight w:val="yellow"/>
        </w:rPr>
      </w:pPr>
    </w:p>
    <w:p w14:paraId="56F2AECC" w14:textId="77777777" w:rsidR="0052648D" w:rsidRDefault="0052648D" w:rsidP="00D37134"/>
    <w:p w14:paraId="3728AEB0" w14:textId="77777777" w:rsidR="00C26673" w:rsidRPr="00C26673" w:rsidRDefault="002324B6" w:rsidP="00D37134">
      <w:r w:rsidRPr="003447AB">
        <w:br w:type="page"/>
      </w:r>
      <w:bookmarkStart w:id="270" w:name="_Toc406654028"/>
    </w:p>
    <w:p w14:paraId="2EC262F7" w14:textId="77777777" w:rsidR="00F21E30" w:rsidRPr="007150F6" w:rsidRDefault="00017DCF" w:rsidP="001B3927">
      <w:pPr>
        <w:pStyle w:val="n2"/>
        <w:rPr>
          <w:lang w:val="sl-SI"/>
        </w:rPr>
      </w:pPr>
      <w:bookmarkStart w:id="271" w:name="_Toc178104333"/>
      <w:bookmarkEnd w:id="270"/>
      <w:r w:rsidRPr="007150F6">
        <w:rPr>
          <w:lang w:val="sl-SI"/>
        </w:rPr>
        <w:lastRenderedPageBreak/>
        <w:t xml:space="preserve">1. </w:t>
      </w:r>
      <w:bookmarkStart w:id="272" w:name="_Hlk174490898"/>
      <w:r w:rsidR="00F21E30" w:rsidRPr="007150F6">
        <w:rPr>
          <w:lang w:val="sl-SI"/>
        </w:rPr>
        <w:t>IZJAVA PONUDNIKA O IZPOLNJEVANJU TEHNIČNIH POGOJEV V ZVEZI S PONUJENO OPREMO</w:t>
      </w:r>
      <w:bookmarkEnd w:id="271"/>
      <w:bookmarkEnd w:id="272"/>
    </w:p>
    <w:p w14:paraId="725B6D14" w14:textId="77777777" w:rsidR="001B3927" w:rsidRPr="007150F6" w:rsidRDefault="001B3927" w:rsidP="00D37134">
      <w:pPr>
        <w:rPr>
          <w:rFonts w:eastAsia="Batang"/>
        </w:rPr>
      </w:pPr>
    </w:p>
    <w:p w14:paraId="38747FD1" w14:textId="4A9F571F" w:rsidR="002324B6" w:rsidRPr="00990D3C" w:rsidRDefault="002324B6" w:rsidP="00D37134">
      <w:pPr>
        <w:rPr>
          <w:b/>
        </w:rPr>
      </w:pPr>
      <w:r w:rsidRPr="00990D3C">
        <w:rPr>
          <w:rFonts w:eastAsia="Batang"/>
        </w:rPr>
        <w:t xml:space="preserve">V zvezi z javnim naročilom </w:t>
      </w:r>
      <w:r w:rsidR="00B21D45" w:rsidRPr="00990D3C">
        <w:rPr>
          <w:rFonts w:eastAsia="Batang"/>
          <w:b/>
        </w:rPr>
        <w:t>»</w:t>
      </w:r>
      <w:r w:rsidR="008C6F23" w:rsidRPr="00990D3C">
        <w:rPr>
          <w:b/>
        </w:rPr>
        <w:t>Nakup in vzdrževanje MR aparata ter izvedba GOI del za preureditev prostorov</w:t>
      </w:r>
      <w:r w:rsidR="00990D3C" w:rsidRPr="00990D3C">
        <w:rPr>
          <w:b/>
        </w:rPr>
        <w:t xml:space="preserve"> na Nevrološki kliniki</w:t>
      </w:r>
      <w:r w:rsidR="00B21D45" w:rsidRPr="00990D3C">
        <w:rPr>
          <w:b/>
        </w:rPr>
        <w:t xml:space="preserve">« </w:t>
      </w:r>
      <w:r w:rsidRPr="00990D3C">
        <w:t>i</w:t>
      </w:r>
      <w:r w:rsidRPr="00990D3C">
        <w:rPr>
          <w:rFonts w:eastAsia="Batang"/>
        </w:rPr>
        <w:t>zjavljamo, da</w:t>
      </w:r>
      <w:r w:rsidRPr="00990D3C">
        <w:t>:</w:t>
      </w:r>
    </w:p>
    <w:p w14:paraId="68584FF6" w14:textId="77777777" w:rsidR="002324B6" w:rsidRPr="00990D3C" w:rsidRDefault="002324B6" w:rsidP="00D37134"/>
    <w:p w14:paraId="241C9B95" w14:textId="19C8E0A3" w:rsidR="00817EED" w:rsidRPr="00990D3C" w:rsidRDefault="008C6F23" w:rsidP="00817EED">
      <w:pPr>
        <w:numPr>
          <w:ilvl w:val="0"/>
          <w:numId w:val="1"/>
        </w:numPr>
        <w:ind w:left="284" w:hanging="284"/>
      </w:pPr>
      <w:r w:rsidRPr="00990D3C">
        <w:t xml:space="preserve">za opremo </w:t>
      </w:r>
      <w:r w:rsidR="00817EED" w:rsidRPr="00990D3C">
        <w:t>zagotavljamo odzivni čas serviserja</w:t>
      </w:r>
      <w:r w:rsidR="00990D3C" w:rsidRPr="00990D3C">
        <w:t xml:space="preserve"> največ</w:t>
      </w:r>
      <w:r w:rsidR="00817EED" w:rsidRPr="00990D3C">
        <w:t xml:space="preserve"> </w:t>
      </w:r>
      <w:r w:rsidR="00990D3C" w:rsidRPr="00990D3C">
        <w:rPr>
          <w:color w:val="000000"/>
        </w:rPr>
        <w:t>2</w:t>
      </w:r>
      <w:r w:rsidR="00817EED" w:rsidRPr="00990D3C">
        <w:rPr>
          <w:color w:val="000000"/>
        </w:rPr>
        <w:t xml:space="preserve"> ur</w:t>
      </w:r>
      <w:r w:rsidR="00990D3C" w:rsidRPr="00990D3C">
        <w:rPr>
          <w:color w:val="000000"/>
        </w:rPr>
        <w:t>i</w:t>
      </w:r>
      <w:r w:rsidR="00817EED" w:rsidRPr="00990D3C">
        <w:rPr>
          <w:color w:val="000000"/>
        </w:rPr>
        <w:t xml:space="preserve"> od prijave napake</w:t>
      </w:r>
      <w:r w:rsidR="00593EE5" w:rsidRPr="00990D3C">
        <w:rPr>
          <w:color w:val="000000"/>
        </w:rPr>
        <w:t>,</w:t>
      </w:r>
      <w:r w:rsidR="00817EED" w:rsidRPr="00990D3C">
        <w:rPr>
          <w:color w:val="000000"/>
        </w:rPr>
        <w:t xml:space="preserve"> </w:t>
      </w:r>
      <w:r w:rsidR="00593EE5" w:rsidRPr="00990D3C">
        <w:rPr>
          <w:color w:val="000000"/>
        </w:rPr>
        <w:t xml:space="preserve">v katerem mora </w:t>
      </w:r>
      <w:bookmarkStart w:id="273" w:name="_Hlk177669387"/>
      <w:r w:rsidR="00990D3C" w:rsidRPr="00990D3C">
        <w:t>vzpostaviti kontakt, in prihod serviserja na lokacijo in diagnosticiranje napake najkasneje v 24 urah od prijave napake</w:t>
      </w:r>
      <w:bookmarkEnd w:id="273"/>
      <w:r w:rsidR="00817EED" w:rsidRPr="00F53166">
        <w:rPr>
          <w:color w:val="000000"/>
        </w:rPr>
        <w:t xml:space="preserve">; rok za odpravo </w:t>
      </w:r>
      <w:r w:rsidR="00990D3C" w:rsidRPr="00F53166">
        <w:rPr>
          <w:color w:val="000000"/>
        </w:rPr>
        <w:t xml:space="preserve">manjših </w:t>
      </w:r>
      <w:r w:rsidR="00817EED" w:rsidRPr="00F53166">
        <w:rPr>
          <w:color w:val="000000"/>
        </w:rPr>
        <w:t xml:space="preserve">napak je </w:t>
      </w:r>
      <w:r w:rsidR="00F5756F" w:rsidRPr="00F53166">
        <w:t>48 ur od prijave napake</w:t>
      </w:r>
      <w:r w:rsidR="00817EED" w:rsidRPr="00F53166">
        <w:t>;</w:t>
      </w:r>
      <w:r w:rsidR="00990D3C" w:rsidRPr="00F53166">
        <w:t xml:space="preserve"> </w:t>
      </w:r>
      <w:bookmarkStart w:id="274" w:name="_Hlk177669422"/>
      <w:r w:rsidR="00990D3C" w:rsidRPr="00F53166">
        <w:t>rok za odpravo večjih napak se dogovori sporazumno, le-t</w:t>
      </w:r>
      <w:r w:rsidR="00990D3C">
        <w:t>e</w:t>
      </w:r>
      <w:r w:rsidR="00990D3C" w:rsidRPr="00990D3C">
        <w:t xml:space="preserve"> pa mora</w:t>
      </w:r>
      <w:r w:rsidR="00990D3C">
        <w:t>jo</w:t>
      </w:r>
      <w:r w:rsidR="00990D3C" w:rsidRPr="00990D3C">
        <w:t xml:space="preserve"> biti odpravljen</w:t>
      </w:r>
      <w:r w:rsidR="00990D3C">
        <w:t>e</w:t>
      </w:r>
      <w:r w:rsidR="00990D3C" w:rsidRPr="00990D3C">
        <w:t xml:space="preserve"> v najkrajšem možnem času;</w:t>
      </w:r>
      <w:bookmarkEnd w:id="274"/>
    </w:p>
    <w:p w14:paraId="7A065BC9" w14:textId="675168E9" w:rsidR="00593EE5" w:rsidRPr="00990D3C" w:rsidRDefault="00F5756F" w:rsidP="00817EED">
      <w:pPr>
        <w:numPr>
          <w:ilvl w:val="0"/>
          <w:numId w:val="1"/>
        </w:numPr>
        <w:ind w:left="284" w:hanging="284"/>
      </w:pPr>
      <w:r w:rsidRPr="00990D3C">
        <w:t>z</w:t>
      </w:r>
      <w:r w:rsidR="00593EE5" w:rsidRPr="00990D3C">
        <w:t xml:space="preserve">a izvedena GOI dela </w:t>
      </w:r>
      <w:r w:rsidRPr="00990D3C">
        <w:t>zagotavljamo</w:t>
      </w:r>
      <w:r w:rsidR="00593EE5" w:rsidRPr="00990D3C">
        <w:t xml:space="preserve"> odzivni rok 24 ur od prijave napake do začetka odprave napake in rok za odpravo napak največ 10 dni;</w:t>
      </w:r>
    </w:p>
    <w:p w14:paraId="78895E18" w14:textId="6682D06D" w:rsidR="00817EED" w:rsidRPr="007150F6" w:rsidRDefault="00817EED" w:rsidP="00817EED">
      <w:pPr>
        <w:numPr>
          <w:ilvl w:val="0"/>
          <w:numId w:val="1"/>
        </w:numPr>
        <w:ind w:left="284" w:hanging="284"/>
        <w:rPr>
          <w:b/>
        </w:rPr>
      </w:pPr>
      <w:r w:rsidRPr="00990D3C">
        <w:t xml:space="preserve">bomo za čas veljavnosti garancije, če popravilo ne bo izvedeno v roku </w:t>
      </w:r>
      <w:r w:rsidR="00F5756F" w:rsidRPr="00990D3C">
        <w:t>30</w:t>
      </w:r>
      <w:r w:rsidRPr="00990D3C">
        <w:t xml:space="preserve"> dni od prijave napake</w:t>
      </w:r>
      <w:r w:rsidRPr="007150F6">
        <w:t xml:space="preserve"> </w:t>
      </w:r>
      <w:r w:rsidR="0002350B">
        <w:t>oziroma</w:t>
      </w:r>
      <w:r w:rsidRPr="007150F6">
        <w:t xml:space="preserve"> če se ista napaka pojavi najmanj trikrat, opremo zamenjali z enakovredno novo,</w:t>
      </w:r>
    </w:p>
    <w:p w14:paraId="48EBBD0C" w14:textId="77777777" w:rsidR="00817EED" w:rsidRPr="007150F6" w:rsidRDefault="00817EED" w:rsidP="00817EED">
      <w:pPr>
        <w:numPr>
          <w:ilvl w:val="0"/>
          <w:numId w:val="1"/>
        </w:numPr>
        <w:ind w:left="284" w:hanging="284"/>
        <w:rPr>
          <w:b/>
        </w:rPr>
      </w:pPr>
      <w:r w:rsidRPr="007150F6">
        <w:t>jamčimo za kakovost opravljenih storitev šest (6) mesecev od dneva popravila;</w:t>
      </w:r>
    </w:p>
    <w:p w14:paraId="16C058CB" w14:textId="77777777" w:rsidR="00817EED" w:rsidRPr="007150F6" w:rsidRDefault="00817EED" w:rsidP="00817EED">
      <w:pPr>
        <w:numPr>
          <w:ilvl w:val="0"/>
          <w:numId w:val="1"/>
        </w:numPr>
        <w:ind w:left="284" w:hanging="284"/>
        <w:rPr>
          <w:b/>
        </w:rPr>
      </w:pPr>
      <w:r w:rsidRPr="007150F6">
        <w:t>zagotavljamo nadomestne dele še najmanj 10 let po poteku garancijskega roka;</w:t>
      </w:r>
    </w:p>
    <w:p w14:paraId="6C1B18A5" w14:textId="098EB3CD" w:rsidR="00817EED" w:rsidRPr="007150F6" w:rsidRDefault="00817EED" w:rsidP="00817EED">
      <w:pPr>
        <w:numPr>
          <w:ilvl w:val="0"/>
          <w:numId w:val="1"/>
        </w:numPr>
        <w:ind w:left="284" w:hanging="284"/>
      </w:pPr>
      <w:r w:rsidRPr="007150F6">
        <w:t xml:space="preserve">zagotavljamo servisno službo za </w:t>
      </w:r>
      <w:r w:rsidR="00F5756F">
        <w:t>opremo</w:t>
      </w:r>
      <w:r w:rsidRPr="007150F6">
        <w:t xml:space="preserve"> in v kolikor se bo zagotavljala servisna služba iz tujine in bo pri izvajanju servisne dejavnosti potrebna komunikacija v slovenskem jeziku, bomo le-to zagotovili na svoje stroške,</w:t>
      </w:r>
    </w:p>
    <w:p w14:paraId="668D54EB" w14:textId="10E7917D" w:rsidR="00817EED" w:rsidRPr="007150F6" w:rsidRDefault="00817EED" w:rsidP="00817EED">
      <w:pPr>
        <w:numPr>
          <w:ilvl w:val="0"/>
          <w:numId w:val="1"/>
        </w:numPr>
        <w:ind w:left="284" w:hanging="284"/>
      </w:pPr>
      <w:r w:rsidRPr="007150F6">
        <w:t>nudimo šolanje za osebje uporabnika</w:t>
      </w:r>
      <w:r w:rsidR="00605527">
        <w:t xml:space="preserve"> </w:t>
      </w:r>
      <w:bookmarkStart w:id="275" w:name="_Hlk177671140"/>
      <w:r w:rsidR="00605527" w:rsidRPr="00605527">
        <w:t>za časovno obdobje najmanj 4 x 5 dni</w:t>
      </w:r>
      <w:bookmarkEnd w:id="275"/>
      <w:r w:rsidRPr="007150F6">
        <w:t xml:space="preserve">, </w:t>
      </w:r>
    </w:p>
    <w:p w14:paraId="2B810B70" w14:textId="203E0F7A" w:rsidR="00817EED" w:rsidRPr="007150F6" w:rsidRDefault="00817EED" w:rsidP="00817EED">
      <w:pPr>
        <w:numPr>
          <w:ilvl w:val="0"/>
          <w:numId w:val="1"/>
        </w:numPr>
        <w:ind w:left="284" w:hanging="284"/>
      </w:pPr>
      <w:r w:rsidRPr="007150F6">
        <w:t>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10A09923" w14:textId="77777777" w:rsidR="00817EED" w:rsidRPr="007150F6" w:rsidRDefault="00817EED" w:rsidP="00817EED">
      <w:pPr>
        <w:numPr>
          <w:ilvl w:val="0"/>
          <w:numId w:val="1"/>
        </w:numPr>
        <w:ind w:left="284" w:hanging="284"/>
      </w:pPr>
      <w:r w:rsidRPr="007150F6">
        <w:t>je oprema opremljena z oznako CE ("Confirmite Europe'ene"), da izpolnjuje bistvene zahteve za varnost, zdravje in varovanje okolja, ki jih določajo evropske direktive,</w:t>
      </w:r>
    </w:p>
    <w:p w14:paraId="7C1F9832" w14:textId="77777777" w:rsidR="00817EED" w:rsidRPr="007150F6" w:rsidRDefault="00817EED" w:rsidP="00817EED">
      <w:pPr>
        <w:numPr>
          <w:ilvl w:val="0"/>
          <w:numId w:val="1"/>
        </w:numPr>
        <w:ind w:left="284" w:hanging="284"/>
        <w:rPr>
          <w:b/>
        </w:rPr>
      </w:pPr>
      <w:r w:rsidRPr="007150F6">
        <w:t>za ponujeno opremo prilagamo Izjave o skladnosti (Declaration of Conformity) v skladu s smernicami 93/42 EEC,</w:t>
      </w:r>
    </w:p>
    <w:p w14:paraId="631EB71D" w14:textId="77777777" w:rsidR="00817EED" w:rsidRPr="007150F6" w:rsidRDefault="00817EED" w:rsidP="00817EED">
      <w:pPr>
        <w:numPr>
          <w:ilvl w:val="0"/>
          <w:numId w:val="1"/>
        </w:numPr>
        <w:ind w:left="284" w:hanging="284"/>
        <w:rPr>
          <w:b/>
        </w:rPr>
      </w:pPr>
      <w:r w:rsidRPr="007150F6">
        <w:t>zagotavljamo izpolnjevanje vseh (ostalih) pogojev, določenih v tehničnih zahtevah (POSEBNI DEL DOKUMENTACIJE) za posamezno vrsto opreme.</w:t>
      </w:r>
    </w:p>
    <w:p w14:paraId="79510EFF" w14:textId="77777777" w:rsidR="00E3342D" w:rsidRDefault="00E3342D" w:rsidP="00DC04BB">
      <w:pPr>
        <w:ind w:left="284" w:hanging="284"/>
      </w:pPr>
    </w:p>
    <w:p w14:paraId="35B93277" w14:textId="77777777" w:rsidR="00217742" w:rsidRDefault="00217742" w:rsidP="00D37134"/>
    <w:tbl>
      <w:tblPr>
        <w:tblW w:w="0" w:type="auto"/>
        <w:tblLayout w:type="fixed"/>
        <w:tblLook w:val="0000" w:firstRow="0" w:lastRow="0" w:firstColumn="0" w:lastColumn="0" w:noHBand="0" w:noVBand="0"/>
      </w:tblPr>
      <w:tblGrid>
        <w:gridCol w:w="4361"/>
        <w:gridCol w:w="4361"/>
      </w:tblGrid>
      <w:tr w:rsidR="002324B6" w14:paraId="7560D650" w14:textId="77777777" w:rsidTr="002324B6">
        <w:trPr>
          <w:cantSplit/>
        </w:trPr>
        <w:tc>
          <w:tcPr>
            <w:tcW w:w="4361" w:type="dxa"/>
          </w:tcPr>
          <w:p w14:paraId="1CD1D361" w14:textId="77777777" w:rsidR="002324B6" w:rsidRDefault="002324B6" w:rsidP="00D37134">
            <w:r>
              <w:t>Kraj in datum:</w:t>
            </w:r>
          </w:p>
        </w:tc>
        <w:tc>
          <w:tcPr>
            <w:tcW w:w="4361" w:type="dxa"/>
          </w:tcPr>
          <w:p w14:paraId="38A6E30A" w14:textId="77777777" w:rsidR="002324B6" w:rsidRDefault="002324B6" w:rsidP="00D37134">
            <w:r>
              <w:t>Žig in podpis zakonitega zastopnika:</w:t>
            </w:r>
          </w:p>
        </w:tc>
      </w:tr>
      <w:tr w:rsidR="002324B6" w14:paraId="1B81F378" w14:textId="77777777" w:rsidTr="002324B6">
        <w:trPr>
          <w:cantSplit/>
        </w:trPr>
        <w:tc>
          <w:tcPr>
            <w:tcW w:w="4361" w:type="dxa"/>
          </w:tcPr>
          <w:p w14:paraId="1F0AB98B" w14:textId="77777777" w:rsidR="002324B6" w:rsidRDefault="002324B6" w:rsidP="00D37134"/>
          <w:p w14:paraId="797CD459" w14:textId="77777777" w:rsidR="002324B6" w:rsidRDefault="002324B6" w:rsidP="00D37134">
            <w:r>
              <w:t>____________________________</w:t>
            </w:r>
          </w:p>
        </w:tc>
        <w:tc>
          <w:tcPr>
            <w:tcW w:w="4361" w:type="dxa"/>
          </w:tcPr>
          <w:p w14:paraId="44EB45C7" w14:textId="77777777" w:rsidR="002324B6" w:rsidRDefault="002324B6" w:rsidP="00D37134"/>
          <w:p w14:paraId="10E0CF6B" w14:textId="77777777" w:rsidR="002324B6" w:rsidRDefault="002324B6" w:rsidP="00D37134">
            <w:r>
              <w:t>_________________________________</w:t>
            </w:r>
          </w:p>
        </w:tc>
      </w:tr>
    </w:tbl>
    <w:p w14:paraId="636613E4" w14:textId="77777777" w:rsidR="00F21E30" w:rsidRPr="007150F6" w:rsidRDefault="002324B6" w:rsidP="00017DCF">
      <w:pPr>
        <w:pStyle w:val="n2"/>
        <w:rPr>
          <w:lang w:val="sl-SI"/>
        </w:rPr>
      </w:pPr>
      <w:r>
        <w:br w:type="page"/>
      </w:r>
      <w:bookmarkStart w:id="276" w:name="_Toc178104334"/>
      <w:bookmarkStart w:id="277" w:name="_Toc401234787"/>
      <w:bookmarkStart w:id="278" w:name="_Toc372281778"/>
      <w:bookmarkStart w:id="279" w:name="_Toc401208465"/>
      <w:bookmarkEnd w:id="154"/>
      <w:bookmarkEnd w:id="155"/>
      <w:bookmarkEnd w:id="263"/>
      <w:r w:rsidR="00017DCF" w:rsidRPr="00F47309">
        <w:rPr>
          <w:bCs w:val="0"/>
          <w:iCs w:val="0"/>
        </w:rPr>
        <w:lastRenderedPageBreak/>
        <w:t>2.</w:t>
      </w:r>
      <w:r w:rsidR="00017DCF" w:rsidRPr="00F47309">
        <w:t xml:space="preserve"> </w:t>
      </w:r>
      <w:r w:rsidR="00F21E30" w:rsidRPr="00F47309">
        <w:rPr>
          <w:lang w:val="sl-SI"/>
        </w:rPr>
        <w:t>TEHNIČNE SPECIFIKACIJE PREDMETA JAVNEGA NAROČILA</w:t>
      </w:r>
      <w:bookmarkEnd w:id="276"/>
    </w:p>
    <w:p w14:paraId="46E8711B" w14:textId="77777777" w:rsidR="00DA2661" w:rsidRDefault="00DA2661" w:rsidP="00DA2661">
      <w:bookmarkStart w:id="280" w:name="_Toc372281779"/>
      <w:bookmarkStart w:id="281" w:name="_Toc401208466"/>
      <w:bookmarkEnd w:id="277"/>
      <w:bookmarkEnd w:id="278"/>
      <w:bookmarkEnd w:id="279"/>
    </w:p>
    <w:p w14:paraId="5E47E682" w14:textId="77777777" w:rsidR="00BE1B44" w:rsidRDefault="00BE1B44" w:rsidP="00DA2661">
      <w:pPr>
        <w:pStyle w:val="n3"/>
        <w:numPr>
          <w:ilvl w:val="0"/>
          <w:numId w:val="0"/>
        </w:numPr>
        <w:jc w:val="both"/>
      </w:pPr>
    </w:p>
    <w:p w14:paraId="403B83F7" w14:textId="0CC2EBAD" w:rsidR="00A261BD" w:rsidRDefault="00A261BD" w:rsidP="00C83C5F">
      <w:bookmarkStart w:id="282" w:name="_Hlk177686422"/>
      <w:r>
        <w:t>Tehnične specifikacije predmeta javnega naročila se nahajajo v prilogi te dokumentacije (</w:t>
      </w:r>
      <w:r w:rsidRPr="00BB2A3D">
        <w:t>excel dokumentu</w:t>
      </w:r>
      <w:r>
        <w:t>).</w:t>
      </w:r>
    </w:p>
    <w:p w14:paraId="2B8D0DD4" w14:textId="77777777" w:rsidR="00A261BD" w:rsidRDefault="00A261BD" w:rsidP="00C83C5F"/>
    <w:p w14:paraId="5B917B09" w14:textId="500C9931" w:rsidR="001F03CD" w:rsidRDefault="00C83C5F" w:rsidP="00C83C5F">
      <w:r w:rsidRPr="00537F2E">
        <w:t xml:space="preserve">Ponujena oprema mora izpolnjevati vse zahteve </w:t>
      </w:r>
      <w:r w:rsidR="00A261BD">
        <w:t>tehničnih specifikacij</w:t>
      </w:r>
      <w:r w:rsidRPr="00537F2E">
        <w:t>.</w:t>
      </w:r>
      <w:r w:rsidR="00343448">
        <w:t xml:space="preserve"> </w:t>
      </w:r>
      <w:r w:rsidR="00343448" w:rsidRPr="00343448">
        <w:t>Ponudniki morajo navesti proizvajalca in tip ponujene opreme.</w:t>
      </w:r>
      <w:r w:rsidRPr="00537F2E">
        <w:t xml:space="preserve"> </w:t>
      </w:r>
    </w:p>
    <w:p w14:paraId="2BE7D374" w14:textId="77777777" w:rsidR="001F03CD" w:rsidRDefault="001F03CD" w:rsidP="00C83C5F"/>
    <w:p w14:paraId="360DEF21" w14:textId="5333A57A" w:rsidR="001F03CD" w:rsidRDefault="001F03CD" w:rsidP="001F03CD">
      <w:r w:rsidRPr="005479D3">
        <w:rPr>
          <w:b/>
          <w:bCs/>
        </w:rPr>
        <w:t>Ponudniki morajo za ponujeni MR aparat navesti proizvajalca in tip opreme ter v ponudbi priložiti tehnično dokumentacijo - dokazila o tehničnih lastnostih.  Za verodostojno dokazilo o tehničnih lastnostih opreme se šteje katalog, prospekt ali drug ustrezen uraden material s tehničnimi specifikacijami ponujenega elementa opreme oziroma izjava proizvajalca, da ima takšne karakteristike</w:t>
      </w:r>
      <w:r w:rsidR="0008041D" w:rsidRPr="005479D3">
        <w:rPr>
          <w:b/>
          <w:bCs/>
        </w:rPr>
        <w:t>; izjava posrednika se ne upošteva</w:t>
      </w:r>
      <w:r w:rsidRPr="005479D3">
        <w:rPr>
          <w:b/>
          <w:bCs/>
        </w:rPr>
        <w:t xml:space="preserve">. </w:t>
      </w:r>
      <w:r w:rsidRPr="0008041D">
        <w:rPr>
          <w:b/>
        </w:rPr>
        <w:t>Ponudniki morajo v dokazilu na jasno viden</w:t>
      </w:r>
      <w:r w:rsidRPr="00B20C61">
        <w:rPr>
          <w:b/>
        </w:rPr>
        <w:t xml:space="preserve"> način za vsak element opreme s prosto roko ali drugače označi zaporedno številko, ki je navedena v opisih opreme za posamezno zahtevo. </w:t>
      </w:r>
    </w:p>
    <w:p w14:paraId="0762F0EE" w14:textId="25F96174" w:rsidR="009144D4" w:rsidRDefault="00C83C5F" w:rsidP="005479D3">
      <w:r w:rsidRPr="00537F2E">
        <w:t xml:space="preserve"> </w:t>
      </w:r>
    </w:p>
    <w:p w14:paraId="5812B5B0" w14:textId="66D9CEB8" w:rsidR="00C83C5F" w:rsidRPr="00C83C5F" w:rsidRDefault="00C83C5F" w:rsidP="00F47309">
      <w:pPr>
        <w:pStyle w:val="n3"/>
        <w:numPr>
          <w:ilvl w:val="0"/>
          <w:numId w:val="0"/>
        </w:numPr>
        <w:ind w:left="360" w:hanging="360"/>
        <w:jc w:val="both"/>
      </w:pPr>
      <w:r w:rsidRPr="00C83C5F">
        <w:t>Ponudnik mora v ponudb</w:t>
      </w:r>
      <w:r w:rsidR="00343448">
        <w:t>i</w:t>
      </w:r>
      <w:r w:rsidRPr="00C83C5F">
        <w:t xml:space="preserve"> predložiti podroben opis vsebine oziroma predmeta ponudbe:</w:t>
      </w:r>
    </w:p>
    <w:p w14:paraId="60D0FC93" w14:textId="3ED55F12" w:rsidR="00C83C5F" w:rsidRPr="00C83C5F" w:rsidRDefault="00C83C5F" w:rsidP="00C83C5F">
      <w:pPr>
        <w:pStyle w:val="n3"/>
        <w:numPr>
          <w:ilvl w:val="0"/>
          <w:numId w:val="58"/>
        </w:numPr>
        <w:jc w:val="both"/>
      </w:pPr>
      <w:r w:rsidRPr="00C83C5F">
        <w:t xml:space="preserve">preglednico (popis del, opreme in materiala), ki mora biti ovrednotena po posameznih postavkah (zapis cene na enoto ter skupni zmnožek postavke). </w:t>
      </w:r>
      <w:r w:rsidRPr="002B02CF">
        <w:t>Vsota zmnožkov predstavlja končno ponudbeno vrednost</w:t>
      </w:r>
      <w:r w:rsidR="00343448" w:rsidRPr="002B02CF">
        <w:t>;</w:t>
      </w:r>
    </w:p>
    <w:p w14:paraId="4C7672DC" w14:textId="321F49AF" w:rsidR="00C83C5F" w:rsidRPr="00C83C5F" w:rsidRDefault="00C83C5F" w:rsidP="00C83C5F">
      <w:pPr>
        <w:pStyle w:val="n3"/>
        <w:numPr>
          <w:ilvl w:val="0"/>
          <w:numId w:val="58"/>
        </w:numPr>
        <w:jc w:val="both"/>
      </w:pPr>
      <w:r w:rsidRPr="002B02CF">
        <w:t>za vsako ponujeno opremo in material mora priložiti ustrezne tehnične dokumente</w:t>
      </w:r>
      <w:r w:rsidRPr="00C83C5F">
        <w:t xml:space="preserve"> s tehničnimi karakteristikami posamezne ponujene opreme ali materiala ter jih ustrezno označiti z oznako, ki ustreza tisti v popisu del in materiala</w:t>
      </w:r>
      <w:r w:rsidR="00343448">
        <w:t>, tako da bo iz ponudbene dokumentacije jasno razvidno izpolnjevanje vsake tehnične specifikacije</w:t>
      </w:r>
      <w:r w:rsidRPr="00C83C5F">
        <w:t>. Za verodostojno dokazilo o tehničnih lastnostih se šteje katalog, prospekt ali drugi ustrezen uraden dokument s tehničnimi specifikacijami ponujenega elementa opreme ali materiala</w:t>
      </w:r>
      <w:r w:rsidR="00343448">
        <w:t xml:space="preserve"> </w:t>
      </w:r>
      <w:r w:rsidR="00343448" w:rsidRPr="00537F2E">
        <w:t>oziroma izjava proizvajalca, da ima takšne karakteristike</w:t>
      </w:r>
      <w:r w:rsidR="00343448">
        <w:t>; i</w:t>
      </w:r>
      <w:r w:rsidR="00343448" w:rsidRPr="00343448">
        <w:t>zjava posrednika se ne upošteva</w:t>
      </w:r>
      <w:r w:rsidRPr="00C83C5F">
        <w:t>.</w:t>
      </w:r>
    </w:p>
    <w:p w14:paraId="01A872FA" w14:textId="77777777" w:rsidR="00CD421D" w:rsidRDefault="00CD421D" w:rsidP="00327F7F">
      <w:pPr>
        <w:pStyle w:val="n3"/>
        <w:numPr>
          <w:ilvl w:val="0"/>
          <w:numId w:val="0"/>
        </w:numPr>
        <w:ind w:left="360" w:hanging="360"/>
        <w:jc w:val="both"/>
        <w:rPr>
          <w:i/>
          <w:iCs/>
          <w:u w:val="single"/>
        </w:rPr>
      </w:pPr>
    </w:p>
    <w:p w14:paraId="5C6EA17B" w14:textId="75ED4576" w:rsidR="00343448" w:rsidRPr="00F47309" w:rsidRDefault="00C83C5F" w:rsidP="00327F7F">
      <w:pPr>
        <w:pStyle w:val="n3"/>
        <w:numPr>
          <w:ilvl w:val="0"/>
          <w:numId w:val="0"/>
        </w:numPr>
        <w:ind w:left="360" w:hanging="360"/>
        <w:jc w:val="both"/>
        <w:rPr>
          <w:b w:val="0"/>
          <w:bCs/>
        </w:rPr>
      </w:pPr>
      <w:r w:rsidRPr="00F47309">
        <w:rPr>
          <w:b w:val="0"/>
          <w:bCs/>
          <w:i/>
          <w:iCs/>
          <w:u w:val="single"/>
        </w:rPr>
        <w:t>OPOZORIL</w:t>
      </w:r>
      <w:r w:rsidR="00343448" w:rsidRPr="00F47309">
        <w:rPr>
          <w:b w:val="0"/>
          <w:bCs/>
          <w:i/>
          <w:iCs/>
          <w:u w:val="single"/>
        </w:rPr>
        <w:t>A</w:t>
      </w:r>
      <w:r w:rsidRPr="00F47309">
        <w:rPr>
          <w:b w:val="0"/>
          <w:bCs/>
          <w:i/>
          <w:iCs/>
          <w:u w:val="single"/>
        </w:rPr>
        <w:t>:</w:t>
      </w:r>
      <w:r w:rsidRPr="00F47309">
        <w:rPr>
          <w:b w:val="0"/>
          <w:bCs/>
        </w:rPr>
        <w:t xml:space="preserve"> </w:t>
      </w:r>
    </w:p>
    <w:p w14:paraId="367B3F51" w14:textId="3164A44B" w:rsidR="00343448" w:rsidRPr="00F47309" w:rsidRDefault="00343448" w:rsidP="00327F7F">
      <w:pPr>
        <w:pStyle w:val="n3"/>
        <w:numPr>
          <w:ilvl w:val="0"/>
          <w:numId w:val="60"/>
        </w:numPr>
        <w:jc w:val="both"/>
        <w:rPr>
          <w:b w:val="0"/>
          <w:bCs/>
          <w:i/>
          <w:iCs/>
        </w:rPr>
      </w:pPr>
      <w:r w:rsidRPr="00F47309">
        <w:rPr>
          <w:b w:val="0"/>
          <w:bCs/>
          <w:i/>
          <w:iCs/>
        </w:rPr>
        <w:t xml:space="preserve">Ponudnik je pred oddajo ponudbe dolžan pregledati in se v celoti seznaniti z zahtevami iz projektne naloge za prostor in tehničnimi podatki opreme, na osnovi katerih bo tudi izdelal projektno dokumentacijo za izvedbo del, in v ponudbi upoštevati vse okoliščine za izvedbo predmeta naročila, vključno s podatki pridobljenimi na ogledu lokacije. Vse nejasnosti v zvezi z vsebino naročila in v zvezi s pripravo ponudbe mora ponudnik razrešiti </w:t>
      </w:r>
      <w:r w:rsidR="00F47309" w:rsidRPr="00F47309">
        <w:rPr>
          <w:b w:val="0"/>
          <w:bCs/>
          <w:i/>
          <w:iCs/>
        </w:rPr>
        <w:t>s pomočjo</w:t>
      </w:r>
      <w:r w:rsidRPr="00F47309">
        <w:rPr>
          <w:b w:val="0"/>
          <w:bCs/>
          <w:i/>
          <w:iCs/>
        </w:rPr>
        <w:t xml:space="preserve"> zahtev za pojasnila oziroma vprašanj preko portala javnih naročil pred oddajo ponudbe, pri čemer je potrebna tudi skrbnost projektanta. </w:t>
      </w:r>
    </w:p>
    <w:p w14:paraId="6DFC9F27" w14:textId="67470BD6" w:rsidR="00F47309" w:rsidRPr="00F47309" w:rsidRDefault="00F47309" w:rsidP="00327F7F">
      <w:pPr>
        <w:pStyle w:val="n3"/>
        <w:numPr>
          <w:ilvl w:val="0"/>
          <w:numId w:val="60"/>
        </w:numPr>
        <w:jc w:val="both"/>
        <w:rPr>
          <w:b w:val="0"/>
          <w:bCs/>
          <w:i/>
          <w:iCs/>
        </w:rPr>
      </w:pPr>
      <w:r w:rsidRPr="00F47309">
        <w:rPr>
          <w:b w:val="0"/>
          <w:bCs/>
          <w:i/>
          <w:iCs/>
        </w:rPr>
        <w:t xml:space="preserve">Popis del je informativne narave in ne vpliva na izbor ponudnika. Popis del je med izvedbo predmeta javnega naročila namenjen izključno za potrebe ugotavljanja deleža opravljenih del, za potrebe določanja cen dodatnih del ipd. Cene na enoto iz popisa del ne služijo obračunu pogodbenih del. Cena je dogovorjena po načelu »skupaj dogovorjena cena«. </w:t>
      </w:r>
      <w:r w:rsidRPr="002B02CF">
        <w:rPr>
          <w:b w:val="0"/>
          <w:bCs/>
          <w:i/>
          <w:iCs/>
        </w:rPr>
        <w:t>Skupna cena iz popisa del mora biti usklajena s ponujeno skupno ponudbeno ceno.</w:t>
      </w:r>
      <w:r w:rsidRPr="00F47309">
        <w:rPr>
          <w:b w:val="0"/>
          <w:bCs/>
          <w:i/>
          <w:iCs/>
        </w:rPr>
        <w:t xml:space="preserve"> Morebitna odsotnost posameznih postavk v popisu del ne predstavlja razloga za nedopustnost ponudbe, naročnik pa bo upošteval, da je izvedba manjkajočih postavk zajeta v skupaj dogovorjeni ceni.</w:t>
      </w:r>
    </w:p>
    <w:p w14:paraId="31BD8741" w14:textId="77777777" w:rsidR="00343448" w:rsidRDefault="00343448" w:rsidP="00F47309">
      <w:pPr>
        <w:pStyle w:val="n3"/>
        <w:numPr>
          <w:ilvl w:val="0"/>
          <w:numId w:val="0"/>
        </w:numPr>
        <w:jc w:val="both"/>
      </w:pPr>
    </w:p>
    <w:bookmarkEnd w:id="282"/>
    <w:p w14:paraId="77214B7E" w14:textId="22701811" w:rsidR="00C83C5F" w:rsidRDefault="00C83C5F" w:rsidP="00327F7F">
      <w:pPr>
        <w:pStyle w:val="n3"/>
        <w:numPr>
          <w:ilvl w:val="0"/>
          <w:numId w:val="0"/>
        </w:numPr>
        <w:jc w:val="both"/>
      </w:pPr>
    </w:p>
    <w:p w14:paraId="425BE56D" w14:textId="65EF0C00" w:rsidR="00343448" w:rsidRPr="00C83C5F" w:rsidRDefault="00343448" w:rsidP="00F47309">
      <w:pPr>
        <w:pStyle w:val="n3"/>
        <w:numPr>
          <w:ilvl w:val="0"/>
          <w:numId w:val="0"/>
        </w:numPr>
        <w:jc w:val="both"/>
      </w:pPr>
    </w:p>
    <w:bookmarkEnd w:id="280"/>
    <w:bookmarkEnd w:id="281"/>
    <w:p w14:paraId="47CF63EF" w14:textId="3B651E3F" w:rsidR="00130FCC" w:rsidRPr="00120FA8" w:rsidRDefault="00130FCC" w:rsidP="004D62E9">
      <w:pPr>
        <w:rPr>
          <w:highlight w:val="yellow"/>
        </w:rPr>
      </w:pPr>
    </w:p>
    <w:sectPr w:rsidR="00130FCC" w:rsidRPr="00120FA8" w:rsidSect="009275B1">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BF79" w14:textId="77777777" w:rsidR="00EE2E72" w:rsidRDefault="00EE2E72" w:rsidP="00D37134">
      <w:r>
        <w:separator/>
      </w:r>
    </w:p>
    <w:p w14:paraId="5C7B556E" w14:textId="77777777" w:rsidR="00EE2E72" w:rsidRDefault="00EE2E72" w:rsidP="00D37134"/>
    <w:p w14:paraId="028939F3" w14:textId="77777777" w:rsidR="00EE2E72" w:rsidRDefault="00EE2E72" w:rsidP="00D37134"/>
  </w:endnote>
  <w:endnote w:type="continuationSeparator" w:id="0">
    <w:p w14:paraId="1C864C3E" w14:textId="77777777" w:rsidR="00EE2E72" w:rsidRDefault="00EE2E72" w:rsidP="00D37134">
      <w:r>
        <w:continuationSeparator/>
      </w:r>
    </w:p>
    <w:p w14:paraId="6727B51F" w14:textId="77777777" w:rsidR="00EE2E72" w:rsidRDefault="00EE2E72" w:rsidP="00D37134"/>
    <w:p w14:paraId="795C54DA" w14:textId="77777777" w:rsidR="00EE2E72" w:rsidRDefault="00EE2E72"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6398" w14:textId="12408233" w:rsidR="00F919D6" w:rsidRDefault="00F919D6" w:rsidP="009500CB">
    <w:pPr>
      <w:pStyle w:val="Noga"/>
      <w:jc w:val="center"/>
    </w:pPr>
    <w:r>
      <w:fldChar w:fldCharType="begin"/>
    </w:r>
    <w:r>
      <w:instrText>PAGE   \* MERGEFORMAT</w:instrText>
    </w:r>
    <w:r>
      <w:fldChar w:fldCharType="separate"/>
    </w:r>
    <w:r>
      <w:rPr>
        <w:noProof/>
      </w:rPr>
      <w:t>52</w:t>
    </w:r>
    <w:r>
      <w:fldChar w:fldCharType="end"/>
    </w:r>
  </w:p>
  <w:p w14:paraId="341F712C" w14:textId="77777777" w:rsidR="00F919D6" w:rsidRDefault="00F919D6"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7581" w14:textId="77777777" w:rsidR="00EE2E72" w:rsidRDefault="00EE2E72" w:rsidP="00D37134">
      <w:r>
        <w:separator/>
      </w:r>
    </w:p>
  </w:footnote>
  <w:footnote w:type="continuationSeparator" w:id="0">
    <w:p w14:paraId="43319F6A" w14:textId="77777777" w:rsidR="00EE2E72" w:rsidRDefault="00EE2E72" w:rsidP="00D37134">
      <w:r>
        <w:continuationSeparator/>
      </w:r>
    </w:p>
    <w:p w14:paraId="61BD6D4A" w14:textId="77777777" w:rsidR="00EE2E72" w:rsidRDefault="00EE2E72" w:rsidP="00D37134"/>
    <w:p w14:paraId="3B168A2C" w14:textId="77777777" w:rsidR="00EE2E72" w:rsidRDefault="00EE2E72" w:rsidP="00D37134"/>
  </w:footnote>
  <w:footnote w:id="1">
    <w:p w14:paraId="759F2B3D" w14:textId="77777777" w:rsidR="00F919D6" w:rsidRPr="00AB6D89" w:rsidRDefault="00F919D6" w:rsidP="006B5200">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Pr>
          <w:sz w:val="18"/>
          <w:szCs w:val="18"/>
        </w:rPr>
        <w:t>.</w:t>
      </w:r>
    </w:p>
  </w:footnote>
  <w:footnote w:id="2">
    <w:p w14:paraId="34271A73" w14:textId="77777777" w:rsidR="00F919D6" w:rsidRPr="0073225C" w:rsidRDefault="00F919D6" w:rsidP="00863D8E">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 w:id="3">
    <w:p w14:paraId="5E167C56" w14:textId="7D25C4FB" w:rsidR="00F919D6" w:rsidRPr="00D91128" w:rsidRDefault="00F919D6">
      <w:pPr>
        <w:pStyle w:val="Sprotnaopomba-besedilo"/>
        <w:rPr>
          <w:sz w:val="18"/>
          <w:szCs w:val="18"/>
          <w:lang w:val="en-US"/>
        </w:rPr>
      </w:pPr>
      <w:r w:rsidRPr="00D91128">
        <w:rPr>
          <w:rStyle w:val="Sprotnaopomba-sklic"/>
          <w:sz w:val="18"/>
          <w:szCs w:val="18"/>
        </w:rPr>
        <w:footnoteRef/>
      </w:r>
      <w:r w:rsidRPr="00D91128">
        <w:rPr>
          <w:sz w:val="18"/>
          <w:szCs w:val="18"/>
        </w:rPr>
        <w:t xml:space="preserve"> </w:t>
      </w:r>
      <w:r w:rsidRPr="00D91128">
        <w:rPr>
          <w:i/>
          <w:sz w:val="18"/>
          <w:szCs w:val="18"/>
          <w:lang w:val="sl-SI"/>
        </w:rPr>
        <w:t>Upnik si pridržuje pravico uveljavljati zakonite zamudne obresti.</w:t>
      </w:r>
    </w:p>
  </w:footnote>
  <w:footnote w:id="4">
    <w:p w14:paraId="75DE2E17" w14:textId="77777777" w:rsidR="00F919D6" w:rsidRDefault="00F919D6" w:rsidP="001771CB">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2529D" w14:textId="19F8096C" w:rsidR="00F919D6" w:rsidRDefault="00F919D6" w:rsidP="00D37134">
    <w:r>
      <w:rPr>
        <w:noProof/>
        <w:lang w:val="en-GB" w:eastAsia="en-GB"/>
      </w:rPr>
      <w:drawing>
        <wp:anchor distT="0" distB="0" distL="114300" distR="114300" simplePos="0" relativeHeight="251659776" behindDoc="0" locked="0" layoutInCell="1" allowOverlap="1" wp14:anchorId="5B8E4169" wp14:editId="45A41A87">
          <wp:simplePos x="0" y="0"/>
          <wp:positionH relativeFrom="column">
            <wp:posOffset>-998220</wp:posOffset>
          </wp:positionH>
          <wp:positionV relativeFrom="paragraph">
            <wp:posOffset>-543560</wp:posOffset>
          </wp:positionV>
          <wp:extent cx="3390900" cy="1302385"/>
          <wp:effectExtent l="0" t="0" r="0" b="0"/>
          <wp:wrapNone/>
          <wp:docPr id="169131528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782781" w14:textId="77777777" w:rsidR="00F919D6" w:rsidRDefault="00F919D6" w:rsidP="00D37134"/>
  <w:p w14:paraId="6A904ADD" w14:textId="64255502" w:rsidR="00F919D6" w:rsidRDefault="00F919D6" w:rsidP="00D37134">
    <w:r>
      <w:tab/>
    </w:r>
  </w:p>
  <w:p w14:paraId="3C94F9AB" w14:textId="4C9B2C79" w:rsidR="00F919D6" w:rsidRDefault="00F919D6" w:rsidP="00D37134"/>
  <w:p w14:paraId="78060488" w14:textId="77777777" w:rsidR="00F919D6" w:rsidRDefault="00F919D6" w:rsidP="00D37134"/>
  <w:p w14:paraId="3A3AF8DA" w14:textId="77777777" w:rsidR="00F919D6" w:rsidRDefault="00F919D6"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D"/>
    <w:multiLevelType w:val="singleLevel"/>
    <w:tmpl w:val="0000001D"/>
    <w:name w:val="WW8Num30"/>
    <w:lvl w:ilvl="0">
      <w:start w:val="1"/>
      <w:numFmt w:val="bullet"/>
      <w:lvlText w:val=""/>
      <w:lvlJc w:val="left"/>
      <w:pPr>
        <w:tabs>
          <w:tab w:val="num" w:pos="0"/>
        </w:tabs>
        <w:ind w:left="360" w:hanging="360"/>
      </w:pPr>
      <w:rPr>
        <w:rFonts w:ascii="Symbol" w:hAnsi="Symbol" w:cs="Symbol" w:hint="default"/>
      </w:rPr>
    </w:lvl>
  </w:abstractNum>
  <w:abstractNum w:abstractNumId="1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3"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4"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36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9291"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3"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0B865223"/>
    <w:multiLevelType w:val="multilevel"/>
    <w:tmpl w:val="91D6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DA4B17"/>
    <w:multiLevelType w:val="hybridMultilevel"/>
    <w:tmpl w:val="FED01926"/>
    <w:lvl w:ilvl="0" w:tplc="04240001">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8"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BA5237"/>
    <w:multiLevelType w:val="hybridMultilevel"/>
    <w:tmpl w:val="7A1AAF4E"/>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2" w15:restartNumberingAfterBreak="0">
    <w:nsid w:val="1BBB158B"/>
    <w:multiLevelType w:val="hybridMultilevel"/>
    <w:tmpl w:val="349CBC46"/>
    <w:lvl w:ilvl="0" w:tplc="F718EAE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1C7B62EC"/>
    <w:multiLevelType w:val="multilevel"/>
    <w:tmpl w:val="017674C2"/>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EA30608"/>
    <w:multiLevelType w:val="hybridMultilevel"/>
    <w:tmpl w:val="3A568492"/>
    <w:lvl w:ilvl="0" w:tplc="49EE8104">
      <w:start w:val="1"/>
      <w:numFmt w:val="bullet"/>
      <w:lvlText w:val=""/>
      <w:lvlJc w:val="left"/>
      <w:pPr>
        <w:ind w:left="720" w:hanging="360"/>
      </w:pPr>
      <w:rPr>
        <w:rFonts w:ascii="Symbol" w:hAnsi="Symbol"/>
      </w:rPr>
    </w:lvl>
    <w:lvl w:ilvl="1" w:tplc="D66EBE8E">
      <w:start w:val="1"/>
      <w:numFmt w:val="bullet"/>
      <w:lvlText w:val=""/>
      <w:lvlJc w:val="left"/>
      <w:pPr>
        <w:ind w:left="720" w:hanging="360"/>
      </w:pPr>
      <w:rPr>
        <w:rFonts w:ascii="Symbol" w:hAnsi="Symbol"/>
      </w:rPr>
    </w:lvl>
    <w:lvl w:ilvl="2" w:tplc="0148A71E">
      <w:start w:val="1"/>
      <w:numFmt w:val="bullet"/>
      <w:lvlText w:val=""/>
      <w:lvlJc w:val="left"/>
      <w:pPr>
        <w:ind w:left="720" w:hanging="360"/>
      </w:pPr>
      <w:rPr>
        <w:rFonts w:ascii="Symbol" w:hAnsi="Symbol"/>
      </w:rPr>
    </w:lvl>
    <w:lvl w:ilvl="3" w:tplc="DAC8E090">
      <w:start w:val="1"/>
      <w:numFmt w:val="bullet"/>
      <w:lvlText w:val=""/>
      <w:lvlJc w:val="left"/>
      <w:pPr>
        <w:ind w:left="720" w:hanging="360"/>
      </w:pPr>
      <w:rPr>
        <w:rFonts w:ascii="Symbol" w:hAnsi="Symbol"/>
      </w:rPr>
    </w:lvl>
    <w:lvl w:ilvl="4" w:tplc="A09055A8">
      <w:start w:val="1"/>
      <w:numFmt w:val="bullet"/>
      <w:lvlText w:val=""/>
      <w:lvlJc w:val="left"/>
      <w:pPr>
        <w:ind w:left="720" w:hanging="360"/>
      </w:pPr>
      <w:rPr>
        <w:rFonts w:ascii="Symbol" w:hAnsi="Symbol"/>
      </w:rPr>
    </w:lvl>
    <w:lvl w:ilvl="5" w:tplc="6874B168">
      <w:start w:val="1"/>
      <w:numFmt w:val="bullet"/>
      <w:lvlText w:val=""/>
      <w:lvlJc w:val="left"/>
      <w:pPr>
        <w:ind w:left="720" w:hanging="360"/>
      </w:pPr>
      <w:rPr>
        <w:rFonts w:ascii="Symbol" w:hAnsi="Symbol"/>
      </w:rPr>
    </w:lvl>
    <w:lvl w:ilvl="6" w:tplc="79867EF4">
      <w:start w:val="1"/>
      <w:numFmt w:val="bullet"/>
      <w:lvlText w:val=""/>
      <w:lvlJc w:val="left"/>
      <w:pPr>
        <w:ind w:left="720" w:hanging="360"/>
      </w:pPr>
      <w:rPr>
        <w:rFonts w:ascii="Symbol" w:hAnsi="Symbol"/>
      </w:rPr>
    </w:lvl>
    <w:lvl w:ilvl="7" w:tplc="D9D081EA">
      <w:start w:val="1"/>
      <w:numFmt w:val="bullet"/>
      <w:lvlText w:val=""/>
      <w:lvlJc w:val="left"/>
      <w:pPr>
        <w:ind w:left="720" w:hanging="360"/>
      </w:pPr>
      <w:rPr>
        <w:rFonts w:ascii="Symbol" w:hAnsi="Symbol"/>
      </w:rPr>
    </w:lvl>
    <w:lvl w:ilvl="8" w:tplc="7896A2CC">
      <w:start w:val="1"/>
      <w:numFmt w:val="bullet"/>
      <w:lvlText w:val=""/>
      <w:lvlJc w:val="left"/>
      <w:pPr>
        <w:ind w:left="720" w:hanging="360"/>
      </w:pPr>
      <w:rPr>
        <w:rFonts w:ascii="Symbol" w:hAnsi="Symbol"/>
      </w:rPr>
    </w:lvl>
  </w:abstractNum>
  <w:abstractNum w:abstractNumId="3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2D6019E"/>
    <w:multiLevelType w:val="multilevel"/>
    <w:tmpl w:val="6F18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73530"/>
    <w:multiLevelType w:val="hybridMultilevel"/>
    <w:tmpl w:val="54860476"/>
    <w:lvl w:ilvl="0" w:tplc="7D50DDDC">
      <w:start w:val="1"/>
      <w:numFmt w:val="bullet"/>
      <w:lvlText w:val=""/>
      <w:lvlJc w:val="left"/>
      <w:pPr>
        <w:ind w:left="720" w:hanging="360"/>
      </w:pPr>
      <w:rPr>
        <w:rFonts w:ascii="Symbol" w:hAnsi="Symbol"/>
      </w:rPr>
    </w:lvl>
    <w:lvl w:ilvl="1" w:tplc="DB1C7846">
      <w:start w:val="1"/>
      <w:numFmt w:val="bullet"/>
      <w:lvlText w:val=""/>
      <w:lvlJc w:val="left"/>
      <w:pPr>
        <w:ind w:left="720" w:hanging="360"/>
      </w:pPr>
      <w:rPr>
        <w:rFonts w:ascii="Symbol" w:hAnsi="Symbol"/>
      </w:rPr>
    </w:lvl>
    <w:lvl w:ilvl="2" w:tplc="8D7EC388">
      <w:start w:val="1"/>
      <w:numFmt w:val="bullet"/>
      <w:lvlText w:val=""/>
      <w:lvlJc w:val="left"/>
      <w:pPr>
        <w:ind w:left="720" w:hanging="360"/>
      </w:pPr>
      <w:rPr>
        <w:rFonts w:ascii="Symbol" w:hAnsi="Symbol"/>
      </w:rPr>
    </w:lvl>
    <w:lvl w:ilvl="3" w:tplc="B7C6C714">
      <w:start w:val="1"/>
      <w:numFmt w:val="bullet"/>
      <w:lvlText w:val=""/>
      <w:lvlJc w:val="left"/>
      <w:pPr>
        <w:ind w:left="720" w:hanging="360"/>
      </w:pPr>
      <w:rPr>
        <w:rFonts w:ascii="Symbol" w:hAnsi="Symbol"/>
      </w:rPr>
    </w:lvl>
    <w:lvl w:ilvl="4" w:tplc="D43A335A">
      <w:start w:val="1"/>
      <w:numFmt w:val="bullet"/>
      <w:lvlText w:val=""/>
      <w:lvlJc w:val="left"/>
      <w:pPr>
        <w:ind w:left="720" w:hanging="360"/>
      </w:pPr>
      <w:rPr>
        <w:rFonts w:ascii="Symbol" w:hAnsi="Symbol"/>
      </w:rPr>
    </w:lvl>
    <w:lvl w:ilvl="5" w:tplc="926EF760">
      <w:start w:val="1"/>
      <w:numFmt w:val="bullet"/>
      <w:lvlText w:val=""/>
      <w:lvlJc w:val="left"/>
      <w:pPr>
        <w:ind w:left="720" w:hanging="360"/>
      </w:pPr>
      <w:rPr>
        <w:rFonts w:ascii="Symbol" w:hAnsi="Symbol"/>
      </w:rPr>
    </w:lvl>
    <w:lvl w:ilvl="6" w:tplc="CF9C3906">
      <w:start w:val="1"/>
      <w:numFmt w:val="bullet"/>
      <w:lvlText w:val=""/>
      <w:lvlJc w:val="left"/>
      <w:pPr>
        <w:ind w:left="720" w:hanging="360"/>
      </w:pPr>
      <w:rPr>
        <w:rFonts w:ascii="Symbol" w:hAnsi="Symbol"/>
      </w:rPr>
    </w:lvl>
    <w:lvl w:ilvl="7" w:tplc="09A41BDA">
      <w:start w:val="1"/>
      <w:numFmt w:val="bullet"/>
      <w:lvlText w:val=""/>
      <w:lvlJc w:val="left"/>
      <w:pPr>
        <w:ind w:left="720" w:hanging="360"/>
      </w:pPr>
      <w:rPr>
        <w:rFonts w:ascii="Symbol" w:hAnsi="Symbol"/>
      </w:rPr>
    </w:lvl>
    <w:lvl w:ilvl="8" w:tplc="DF30CCB8">
      <w:start w:val="1"/>
      <w:numFmt w:val="bullet"/>
      <w:lvlText w:val=""/>
      <w:lvlJc w:val="left"/>
      <w:pPr>
        <w:ind w:left="720" w:hanging="360"/>
      </w:pPr>
      <w:rPr>
        <w:rFonts w:ascii="Symbol" w:hAnsi="Symbol"/>
      </w:rPr>
    </w:lvl>
  </w:abstractNum>
  <w:abstractNum w:abstractNumId="4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42DA5E0C"/>
    <w:multiLevelType w:val="hybridMultilevel"/>
    <w:tmpl w:val="8A42A022"/>
    <w:lvl w:ilvl="0" w:tplc="C9AA37B4">
      <w:start w:val="1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50" w15:restartNumberingAfterBreak="0">
    <w:nsid w:val="4C680162"/>
    <w:multiLevelType w:val="hybridMultilevel"/>
    <w:tmpl w:val="5C769DD2"/>
    <w:lvl w:ilvl="0" w:tplc="F718EAEA">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5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16B2E25"/>
    <w:multiLevelType w:val="hybridMultilevel"/>
    <w:tmpl w:val="F34E974A"/>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146747F"/>
    <w:multiLevelType w:val="multilevel"/>
    <w:tmpl w:val="26A0178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8" w15:restartNumberingAfterBreak="0">
    <w:nsid w:val="61ED1E17"/>
    <w:multiLevelType w:val="hybridMultilevel"/>
    <w:tmpl w:val="1E82B0DE"/>
    <w:lvl w:ilvl="0" w:tplc="0424000F">
      <w:start w:val="1"/>
      <w:numFmt w:val="decimal"/>
      <w:lvlText w:val="%1."/>
      <w:lvlJc w:val="left"/>
      <w:pPr>
        <w:ind w:left="4995" w:hanging="360"/>
      </w:pPr>
    </w:lvl>
    <w:lvl w:ilvl="1" w:tplc="04240019" w:tentative="1">
      <w:start w:val="1"/>
      <w:numFmt w:val="lowerLetter"/>
      <w:lvlText w:val="%2."/>
      <w:lvlJc w:val="left"/>
      <w:pPr>
        <w:ind w:left="5715" w:hanging="360"/>
      </w:pPr>
    </w:lvl>
    <w:lvl w:ilvl="2" w:tplc="0424001B" w:tentative="1">
      <w:start w:val="1"/>
      <w:numFmt w:val="lowerRoman"/>
      <w:lvlText w:val="%3."/>
      <w:lvlJc w:val="right"/>
      <w:pPr>
        <w:ind w:left="6435" w:hanging="180"/>
      </w:pPr>
    </w:lvl>
    <w:lvl w:ilvl="3" w:tplc="0424000F">
      <w:start w:val="1"/>
      <w:numFmt w:val="decimal"/>
      <w:lvlText w:val="%4."/>
      <w:lvlJc w:val="left"/>
      <w:pPr>
        <w:ind w:left="7155" w:hanging="360"/>
      </w:pPr>
    </w:lvl>
    <w:lvl w:ilvl="4" w:tplc="04240019" w:tentative="1">
      <w:start w:val="1"/>
      <w:numFmt w:val="lowerLetter"/>
      <w:lvlText w:val="%5."/>
      <w:lvlJc w:val="left"/>
      <w:pPr>
        <w:ind w:left="7875" w:hanging="360"/>
      </w:pPr>
    </w:lvl>
    <w:lvl w:ilvl="5" w:tplc="0424001B" w:tentative="1">
      <w:start w:val="1"/>
      <w:numFmt w:val="lowerRoman"/>
      <w:lvlText w:val="%6."/>
      <w:lvlJc w:val="right"/>
      <w:pPr>
        <w:ind w:left="8595" w:hanging="180"/>
      </w:pPr>
    </w:lvl>
    <w:lvl w:ilvl="6" w:tplc="0424000F" w:tentative="1">
      <w:start w:val="1"/>
      <w:numFmt w:val="decimal"/>
      <w:lvlText w:val="%7."/>
      <w:lvlJc w:val="left"/>
      <w:pPr>
        <w:ind w:left="9315" w:hanging="360"/>
      </w:pPr>
    </w:lvl>
    <w:lvl w:ilvl="7" w:tplc="04240019" w:tentative="1">
      <w:start w:val="1"/>
      <w:numFmt w:val="lowerLetter"/>
      <w:lvlText w:val="%8."/>
      <w:lvlJc w:val="left"/>
      <w:pPr>
        <w:ind w:left="10035" w:hanging="360"/>
      </w:pPr>
    </w:lvl>
    <w:lvl w:ilvl="8" w:tplc="0424001B" w:tentative="1">
      <w:start w:val="1"/>
      <w:numFmt w:val="lowerRoman"/>
      <w:lvlText w:val="%9."/>
      <w:lvlJc w:val="right"/>
      <w:pPr>
        <w:ind w:left="10755" w:hanging="180"/>
      </w:pPr>
    </w:lvl>
  </w:abstractNum>
  <w:abstractNum w:abstractNumId="5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1495"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3" w15:restartNumberingAfterBreak="0">
    <w:nsid w:val="753A0C83"/>
    <w:multiLevelType w:val="hybridMultilevel"/>
    <w:tmpl w:val="734C958A"/>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4" w15:restartNumberingAfterBreak="0">
    <w:nsid w:val="770A083A"/>
    <w:multiLevelType w:val="multilevel"/>
    <w:tmpl w:val="5310246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D795557"/>
    <w:multiLevelType w:val="multilevel"/>
    <w:tmpl w:val="406E1810"/>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1986771">
    <w:abstractNumId w:val="49"/>
  </w:num>
  <w:num w:numId="2" w16cid:durableId="2076853004">
    <w:abstractNumId w:val="24"/>
  </w:num>
  <w:num w:numId="3" w16cid:durableId="1847941202">
    <w:abstractNumId w:val="27"/>
  </w:num>
  <w:num w:numId="4" w16cid:durableId="802311987">
    <w:abstractNumId w:val="43"/>
  </w:num>
  <w:num w:numId="5" w16cid:durableId="661354703">
    <w:abstractNumId w:val="59"/>
  </w:num>
  <w:num w:numId="6" w16cid:durableId="1683163713">
    <w:abstractNumId w:val="46"/>
  </w:num>
  <w:num w:numId="7" w16cid:durableId="537007234">
    <w:abstractNumId w:val="29"/>
  </w:num>
  <w:num w:numId="8" w16cid:durableId="463810035">
    <w:abstractNumId w:val="25"/>
  </w:num>
  <w:num w:numId="9" w16cid:durableId="64644777">
    <w:abstractNumId w:val="39"/>
  </w:num>
  <w:num w:numId="10" w16cid:durableId="296884146">
    <w:abstractNumId w:val="67"/>
  </w:num>
  <w:num w:numId="11" w16cid:durableId="2060978222">
    <w:abstractNumId w:val="47"/>
  </w:num>
  <w:num w:numId="12" w16cid:durableId="50930447">
    <w:abstractNumId w:val="0"/>
    <w:lvlOverride w:ilvl="0">
      <w:lvl w:ilvl="0">
        <w:numFmt w:val="bullet"/>
        <w:lvlText w:val="-"/>
        <w:legacy w:legacy="1" w:legacySpace="120" w:legacyIndent="360"/>
        <w:lvlJc w:val="left"/>
        <w:pPr>
          <w:ind w:left="360" w:hanging="360"/>
        </w:pPr>
      </w:lvl>
    </w:lvlOverride>
  </w:num>
  <w:num w:numId="13" w16cid:durableId="464586576">
    <w:abstractNumId w:val="31"/>
  </w:num>
  <w:num w:numId="14" w16cid:durableId="1438018196">
    <w:abstractNumId w:val="17"/>
  </w:num>
  <w:num w:numId="15" w16cid:durableId="878123572">
    <w:abstractNumId w:val="54"/>
  </w:num>
  <w:num w:numId="16" w16cid:durableId="647248801">
    <w:abstractNumId w:val="22"/>
  </w:num>
  <w:num w:numId="17" w16cid:durableId="711655922">
    <w:abstractNumId w:val="51"/>
  </w:num>
  <w:num w:numId="18" w16cid:durableId="367219172">
    <w:abstractNumId w:val="40"/>
  </w:num>
  <w:num w:numId="19" w16cid:durableId="2120760444">
    <w:abstractNumId w:val="60"/>
  </w:num>
  <w:num w:numId="20" w16cid:durableId="1689604041">
    <w:abstractNumId w:val="60"/>
  </w:num>
  <w:num w:numId="21" w16cid:durableId="1323460930">
    <w:abstractNumId w:val="64"/>
  </w:num>
  <w:num w:numId="22" w16cid:durableId="1596017150">
    <w:abstractNumId w:val="33"/>
  </w:num>
  <w:num w:numId="23" w16cid:durableId="424302501">
    <w:abstractNumId w:val="66"/>
  </w:num>
  <w:num w:numId="24" w16cid:durableId="734401574">
    <w:abstractNumId w:val="23"/>
  </w:num>
  <w:num w:numId="25" w16cid:durableId="1521120694">
    <w:abstractNumId w:val="53"/>
  </w:num>
  <w:num w:numId="26" w16cid:durableId="1956593536">
    <w:abstractNumId w:val="65"/>
  </w:num>
  <w:num w:numId="27" w16cid:durableId="74866815">
    <w:abstractNumId w:val="13"/>
  </w:num>
  <w:num w:numId="28" w16cid:durableId="1422485061">
    <w:abstractNumId w:val="11"/>
  </w:num>
  <w:num w:numId="29" w16cid:durableId="1749695981">
    <w:abstractNumId w:val="35"/>
  </w:num>
  <w:num w:numId="30" w16cid:durableId="1120690174">
    <w:abstractNumId w:val="70"/>
  </w:num>
  <w:num w:numId="31" w16cid:durableId="1298994275">
    <w:abstractNumId w:val="45"/>
  </w:num>
  <w:num w:numId="32" w16cid:durableId="1801191809">
    <w:abstractNumId w:val="36"/>
  </w:num>
  <w:num w:numId="33" w16cid:durableId="1401446532">
    <w:abstractNumId w:val="18"/>
  </w:num>
  <w:num w:numId="34" w16cid:durableId="1855728591">
    <w:abstractNumId w:val="55"/>
  </w:num>
  <w:num w:numId="35" w16cid:durableId="805466102">
    <w:abstractNumId w:val="64"/>
  </w:num>
  <w:num w:numId="36" w16cid:durableId="1222865805">
    <w:abstractNumId w:val="6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5792892">
    <w:abstractNumId w:val="56"/>
  </w:num>
  <w:num w:numId="38" w16cid:durableId="2139101988">
    <w:abstractNumId w:val="50"/>
  </w:num>
  <w:num w:numId="39" w16cid:durableId="991983197">
    <w:abstractNumId w:val="32"/>
  </w:num>
  <w:num w:numId="40" w16cid:durableId="1859737416">
    <w:abstractNumId w:val="28"/>
  </w:num>
  <w:num w:numId="41" w16cid:durableId="488325171">
    <w:abstractNumId w:val="68"/>
  </w:num>
  <w:num w:numId="42" w16cid:durableId="1957908902">
    <w:abstractNumId w:val="44"/>
  </w:num>
  <w:num w:numId="43" w16cid:durableId="457995813">
    <w:abstractNumId w:val="19"/>
  </w:num>
  <w:num w:numId="44" w16cid:durableId="544677041">
    <w:abstractNumId w:val="58"/>
  </w:num>
  <w:num w:numId="45" w16cid:durableId="2101948634">
    <w:abstractNumId w:val="20"/>
  </w:num>
  <w:num w:numId="46" w16cid:durableId="349527173">
    <w:abstractNumId w:val="37"/>
  </w:num>
  <w:num w:numId="47" w16cid:durableId="1201091211">
    <w:abstractNumId w:val="63"/>
  </w:num>
  <w:num w:numId="48" w16cid:durableId="1793090120">
    <w:abstractNumId w:val="48"/>
  </w:num>
  <w:num w:numId="49" w16cid:durableId="1403992598">
    <w:abstractNumId w:val="57"/>
  </w:num>
  <w:num w:numId="50" w16cid:durableId="1523319013">
    <w:abstractNumId w:val="69"/>
  </w:num>
  <w:num w:numId="51" w16cid:durableId="2784859">
    <w:abstractNumId w:val="62"/>
  </w:num>
  <w:num w:numId="52" w16cid:durableId="1049455332">
    <w:abstractNumId w:val="61"/>
  </w:num>
  <w:num w:numId="53" w16cid:durableId="2012758616">
    <w:abstractNumId w:val="38"/>
  </w:num>
  <w:num w:numId="54" w16cid:durableId="501551835">
    <w:abstractNumId w:val="42"/>
  </w:num>
  <w:num w:numId="55" w16cid:durableId="1357539823">
    <w:abstractNumId w:val="34"/>
  </w:num>
  <w:num w:numId="56" w16cid:durableId="1528637663">
    <w:abstractNumId w:val="30"/>
  </w:num>
  <w:num w:numId="57" w16cid:durableId="1434938712">
    <w:abstractNumId w:val="26"/>
  </w:num>
  <w:num w:numId="58" w16cid:durableId="1879001569">
    <w:abstractNumId w:val="41"/>
  </w:num>
  <w:num w:numId="59" w16cid:durableId="1013846463">
    <w:abstractNumId w:val="22"/>
  </w:num>
  <w:num w:numId="60" w16cid:durableId="1070926558">
    <w:abstractNumId w:val="52"/>
  </w:num>
  <w:num w:numId="61" w16cid:durableId="697703825">
    <w:abstractNumId w:val="64"/>
  </w:num>
  <w:num w:numId="62" w16cid:durableId="1231961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9EE"/>
    <w:rsid w:val="000054B2"/>
    <w:rsid w:val="00005CE1"/>
    <w:rsid w:val="000062AB"/>
    <w:rsid w:val="000066E5"/>
    <w:rsid w:val="0000688F"/>
    <w:rsid w:val="0000788A"/>
    <w:rsid w:val="00007939"/>
    <w:rsid w:val="000100F3"/>
    <w:rsid w:val="000100F9"/>
    <w:rsid w:val="00010304"/>
    <w:rsid w:val="0001075C"/>
    <w:rsid w:val="00010998"/>
    <w:rsid w:val="000111D3"/>
    <w:rsid w:val="000112B3"/>
    <w:rsid w:val="00011898"/>
    <w:rsid w:val="000119E0"/>
    <w:rsid w:val="000120C5"/>
    <w:rsid w:val="00012D38"/>
    <w:rsid w:val="00012F00"/>
    <w:rsid w:val="00013187"/>
    <w:rsid w:val="00013249"/>
    <w:rsid w:val="00013AA4"/>
    <w:rsid w:val="000141BD"/>
    <w:rsid w:val="000141F1"/>
    <w:rsid w:val="000153E2"/>
    <w:rsid w:val="0001561B"/>
    <w:rsid w:val="00015FDE"/>
    <w:rsid w:val="000168FC"/>
    <w:rsid w:val="00016965"/>
    <w:rsid w:val="00017DCF"/>
    <w:rsid w:val="000221BE"/>
    <w:rsid w:val="000227E5"/>
    <w:rsid w:val="0002280D"/>
    <w:rsid w:val="000229C7"/>
    <w:rsid w:val="0002350B"/>
    <w:rsid w:val="00023F0D"/>
    <w:rsid w:val="00023F9B"/>
    <w:rsid w:val="00024CF1"/>
    <w:rsid w:val="00024EA4"/>
    <w:rsid w:val="00026D90"/>
    <w:rsid w:val="00030773"/>
    <w:rsid w:val="00030972"/>
    <w:rsid w:val="00030BB9"/>
    <w:rsid w:val="000333CE"/>
    <w:rsid w:val="000335EE"/>
    <w:rsid w:val="000339C6"/>
    <w:rsid w:val="00033A92"/>
    <w:rsid w:val="00034821"/>
    <w:rsid w:val="00036393"/>
    <w:rsid w:val="00036420"/>
    <w:rsid w:val="00036461"/>
    <w:rsid w:val="00036A69"/>
    <w:rsid w:val="00037097"/>
    <w:rsid w:val="00040271"/>
    <w:rsid w:val="00040B8E"/>
    <w:rsid w:val="00041345"/>
    <w:rsid w:val="0004190B"/>
    <w:rsid w:val="00043F77"/>
    <w:rsid w:val="00045CD4"/>
    <w:rsid w:val="00045FFC"/>
    <w:rsid w:val="00050483"/>
    <w:rsid w:val="00051ABA"/>
    <w:rsid w:val="00051AE3"/>
    <w:rsid w:val="000530C0"/>
    <w:rsid w:val="0005417B"/>
    <w:rsid w:val="00054193"/>
    <w:rsid w:val="000561AC"/>
    <w:rsid w:val="0005649B"/>
    <w:rsid w:val="00056BDF"/>
    <w:rsid w:val="00056EFB"/>
    <w:rsid w:val="000600C7"/>
    <w:rsid w:val="00061AC3"/>
    <w:rsid w:val="00061DBA"/>
    <w:rsid w:val="000624EA"/>
    <w:rsid w:val="0006266D"/>
    <w:rsid w:val="00062818"/>
    <w:rsid w:val="00065C09"/>
    <w:rsid w:val="000676CD"/>
    <w:rsid w:val="00070081"/>
    <w:rsid w:val="00071BBA"/>
    <w:rsid w:val="00071DC4"/>
    <w:rsid w:val="000721F5"/>
    <w:rsid w:val="000728C5"/>
    <w:rsid w:val="00073861"/>
    <w:rsid w:val="00073C8E"/>
    <w:rsid w:val="000742B3"/>
    <w:rsid w:val="00075B8C"/>
    <w:rsid w:val="00076E45"/>
    <w:rsid w:val="0008041D"/>
    <w:rsid w:val="000808B7"/>
    <w:rsid w:val="0008106A"/>
    <w:rsid w:val="000814EC"/>
    <w:rsid w:val="000837C7"/>
    <w:rsid w:val="00083A58"/>
    <w:rsid w:val="00084BA0"/>
    <w:rsid w:val="000859D3"/>
    <w:rsid w:val="00086702"/>
    <w:rsid w:val="00086F0D"/>
    <w:rsid w:val="0008720E"/>
    <w:rsid w:val="00090716"/>
    <w:rsid w:val="00090873"/>
    <w:rsid w:val="00091443"/>
    <w:rsid w:val="0009604A"/>
    <w:rsid w:val="0009694A"/>
    <w:rsid w:val="00096CA6"/>
    <w:rsid w:val="000A17B7"/>
    <w:rsid w:val="000A1D81"/>
    <w:rsid w:val="000A356F"/>
    <w:rsid w:val="000A37E5"/>
    <w:rsid w:val="000A4A89"/>
    <w:rsid w:val="000A4F02"/>
    <w:rsid w:val="000A58B1"/>
    <w:rsid w:val="000A5E67"/>
    <w:rsid w:val="000A662B"/>
    <w:rsid w:val="000A6F2F"/>
    <w:rsid w:val="000A7765"/>
    <w:rsid w:val="000A7A0F"/>
    <w:rsid w:val="000B00C7"/>
    <w:rsid w:val="000B021C"/>
    <w:rsid w:val="000B050E"/>
    <w:rsid w:val="000B07B2"/>
    <w:rsid w:val="000B0B03"/>
    <w:rsid w:val="000B1D1E"/>
    <w:rsid w:val="000B425D"/>
    <w:rsid w:val="000B4938"/>
    <w:rsid w:val="000B7494"/>
    <w:rsid w:val="000B7AAD"/>
    <w:rsid w:val="000B7BEA"/>
    <w:rsid w:val="000C06D6"/>
    <w:rsid w:val="000C0AC1"/>
    <w:rsid w:val="000C161C"/>
    <w:rsid w:val="000C17CE"/>
    <w:rsid w:val="000C25B9"/>
    <w:rsid w:val="000C2CD0"/>
    <w:rsid w:val="000C2EB5"/>
    <w:rsid w:val="000C33CA"/>
    <w:rsid w:val="000C4046"/>
    <w:rsid w:val="000C40DB"/>
    <w:rsid w:val="000C44CA"/>
    <w:rsid w:val="000C4B6F"/>
    <w:rsid w:val="000C5A0D"/>
    <w:rsid w:val="000C6F31"/>
    <w:rsid w:val="000C7B83"/>
    <w:rsid w:val="000D17A1"/>
    <w:rsid w:val="000D33B6"/>
    <w:rsid w:val="000D49D8"/>
    <w:rsid w:val="000D4A32"/>
    <w:rsid w:val="000D6DAD"/>
    <w:rsid w:val="000D747B"/>
    <w:rsid w:val="000E023A"/>
    <w:rsid w:val="000E058B"/>
    <w:rsid w:val="000E2A6E"/>
    <w:rsid w:val="000E3FA8"/>
    <w:rsid w:val="000E4BC2"/>
    <w:rsid w:val="000E4BFA"/>
    <w:rsid w:val="000E5373"/>
    <w:rsid w:val="000E5683"/>
    <w:rsid w:val="000E67F2"/>
    <w:rsid w:val="000E7491"/>
    <w:rsid w:val="000F013C"/>
    <w:rsid w:val="000F2E18"/>
    <w:rsid w:val="000F3742"/>
    <w:rsid w:val="000F67A7"/>
    <w:rsid w:val="000F6D3A"/>
    <w:rsid w:val="000F7420"/>
    <w:rsid w:val="000F7E1A"/>
    <w:rsid w:val="00100E34"/>
    <w:rsid w:val="001034D4"/>
    <w:rsid w:val="001038EF"/>
    <w:rsid w:val="00106479"/>
    <w:rsid w:val="00107123"/>
    <w:rsid w:val="0010791C"/>
    <w:rsid w:val="00111CEA"/>
    <w:rsid w:val="00112E55"/>
    <w:rsid w:val="0011304B"/>
    <w:rsid w:val="0011313A"/>
    <w:rsid w:val="00113D94"/>
    <w:rsid w:val="001153A0"/>
    <w:rsid w:val="001178C4"/>
    <w:rsid w:val="00120FA8"/>
    <w:rsid w:val="00121FE3"/>
    <w:rsid w:val="0012394C"/>
    <w:rsid w:val="00123EC7"/>
    <w:rsid w:val="00126C8B"/>
    <w:rsid w:val="00130595"/>
    <w:rsid w:val="00130FCC"/>
    <w:rsid w:val="00131838"/>
    <w:rsid w:val="0013270E"/>
    <w:rsid w:val="00133843"/>
    <w:rsid w:val="00133926"/>
    <w:rsid w:val="00133FFD"/>
    <w:rsid w:val="0013411F"/>
    <w:rsid w:val="00135C94"/>
    <w:rsid w:val="00135F61"/>
    <w:rsid w:val="001406B7"/>
    <w:rsid w:val="001409DF"/>
    <w:rsid w:val="001413C4"/>
    <w:rsid w:val="00143AB2"/>
    <w:rsid w:val="001467AE"/>
    <w:rsid w:val="0015091F"/>
    <w:rsid w:val="00150BEC"/>
    <w:rsid w:val="00151FB3"/>
    <w:rsid w:val="001537B8"/>
    <w:rsid w:val="0015492A"/>
    <w:rsid w:val="001574EE"/>
    <w:rsid w:val="00157D24"/>
    <w:rsid w:val="00162979"/>
    <w:rsid w:val="0016334A"/>
    <w:rsid w:val="0016369A"/>
    <w:rsid w:val="00165841"/>
    <w:rsid w:val="00165FF1"/>
    <w:rsid w:val="00166192"/>
    <w:rsid w:val="0017028B"/>
    <w:rsid w:val="00170B03"/>
    <w:rsid w:val="0017200E"/>
    <w:rsid w:val="00172D75"/>
    <w:rsid w:val="0017374D"/>
    <w:rsid w:val="001759E8"/>
    <w:rsid w:val="00176A35"/>
    <w:rsid w:val="001771CB"/>
    <w:rsid w:val="00177253"/>
    <w:rsid w:val="001777E3"/>
    <w:rsid w:val="00177E10"/>
    <w:rsid w:val="001807BF"/>
    <w:rsid w:val="00181124"/>
    <w:rsid w:val="00183E4B"/>
    <w:rsid w:val="0018409B"/>
    <w:rsid w:val="00190CD6"/>
    <w:rsid w:val="00190CE5"/>
    <w:rsid w:val="0019116E"/>
    <w:rsid w:val="001927A1"/>
    <w:rsid w:val="00194227"/>
    <w:rsid w:val="001943F9"/>
    <w:rsid w:val="001A16F4"/>
    <w:rsid w:val="001A2036"/>
    <w:rsid w:val="001A39E6"/>
    <w:rsid w:val="001A4F6D"/>
    <w:rsid w:val="001A65B1"/>
    <w:rsid w:val="001A692F"/>
    <w:rsid w:val="001A783C"/>
    <w:rsid w:val="001A7BCB"/>
    <w:rsid w:val="001B1546"/>
    <w:rsid w:val="001B1E6B"/>
    <w:rsid w:val="001B22D8"/>
    <w:rsid w:val="001B3927"/>
    <w:rsid w:val="001B3B90"/>
    <w:rsid w:val="001B4D16"/>
    <w:rsid w:val="001B5285"/>
    <w:rsid w:val="001B63B4"/>
    <w:rsid w:val="001B6BCF"/>
    <w:rsid w:val="001C010E"/>
    <w:rsid w:val="001C074C"/>
    <w:rsid w:val="001C3A19"/>
    <w:rsid w:val="001C4405"/>
    <w:rsid w:val="001C4546"/>
    <w:rsid w:val="001C4B79"/>
    <w:rsid w:val="001C5241"/>
    <w:rsid w:val="001C538C"/>
    <w:rsid w:val="001D07D6"/>
    <w:rsid w:val="001D1BF6"/>
    <w:rsid w:val="001D365E"/>
    <w:rsid w:val="001D6E20"/>
    <w:rsid w:val="001E0B1C"/>
    <w:rsid w:val="001E0F64"/>
    <w:rsid w:val="001E188D"/>
    <w:rsid w:val="001E28A2"/>
    <w:rsid w:val="001E3E42"/>
    <w:rsid w:val="001E426D"/>
    <w:rsid w:val="001E51E2"/>
    <w:rsid w:val="001E5B93"/>
    <w:rsid w:val="001E6C38"/>
    <w:rsid w:val="001E6D9D"/>
    <w:rsid w:val="001E6E50"/>
    <w:rsid w:val="001E7E2F"/>
    <w:rsid w:val="001F000A"/>
    <w:rsid w:val="001F0151"/>
    <w:rsid w:val="001F03CD"/>
    <w:rsid w:val="001F2F2D"/>
    <w:rsid w:val="001F64BB"/>
    <w:rsid w:val="001F66E2"/>
    <w:rsid w:val="001F7EFB"/>
    <w:rsid w:val="00201AB9"/>
    <w:rsid w:val="002021CE"/>
    <w:rsid w:val="00202927"/>
    <w:rsid w:val="00203025"/>
    <w:rsid w:val="002032F7"/>
    <w:rsid w:val="00203A00"/>
    <w:rsid w:val="00205933"/>
    <w:rsid w:val="00205CB9"/>
    <w:rsid w:val="00212481"/>
    <w:rsid w:val="0021324E"/>
    <w:rsid w:val="002133FF"/>
    <w:rsid w:val="00216516"/>
    <w:rsid w:val="0021745A"/>
    <w:rsid w:val="002175FE"/>
    <w:rsid w:val="00217742"/>
    <w:rsid w:val="00220B3B"/>
    <w:rsid w:val="002210C7"/>
    <w:rsid w:val="00221E46"/>
    <w:rsid w:val="00223142"/>
    <w:rsid w:val="002249BD"/>
    <w:rsid w:val="00224E52"/>
    <w:rsid w:val="00230E8C"/>
    <w:rsid w:val="0023117C"/>
    <w:rsid w:val="002311CB"/>
    <w:rsid w:val="002318B0"/>
    <w:rsid w:val="002324B6"/>
    <w:rsid w:val="00232BDE"/>
    <w:rsid w:val="00233CD6"/>
    <w:rsid w:val="00233F3F"/>
    <w:rsid w:val="00237610"/>
    <w:rsid w:val="002409C6"/>
    <w:rsid w:val="00240FB3"/>
    <w:rsid w:val="0024187A"/>
    <w:rsid w:val="00243217"/>
    <w:rsid w:val="00244051"/>
    <w:rsid w:val="00244385"/>
    <w:rsid w:val="00245C0C"/>
    <w:rsid w:val="00246949"/>
    <w:rsid w:val="00246C7A"/>
    <w:rsid w:val="00250152"/>
    <w:rsid w:val="00251270"/>
    <w:rsid w:val="002526D2"/>
    <w:rsid w:val="0025270B"/>
    <w:rsid w:val="00252C32"/>
    <w:rsid w:val="00252F22"/>
    <w:rsid w:val="002533E7"/>
    <w:rsid w:val="00253FCE"/>
    <w:rsid w:val="002549E7"/>
    <w:rsid w:val="0025582D"/>
    <w:rsid w:val="002575C0"/>
    <w:rsid w:val="00257990"/>
    <w:rsid w:val="00257AE3"/>
    <w:rsid w:val="00257FDE"/>
    <w:rsid w:val="0026051B"/>
    <w:rsid w:val="0026073A"/>
    <w:rsid w:val="002622BD"/>
    <w:rsid w:val="002636A3"/>
    <w:rsid w:val="00263C87"/>
    <w:rsid w:val="002644B4"/>
    <w:rsid w:val="002667D8"/>
    <w:rsid w:val="0026736E"/>
    <w:rsid w:val="002674D9"/>
    <w:rsid w:val="002708C3"/>
    <w:rsid w:val="00272C30"/>
    <w:rsid w:val="00272F19"/>
    <w:rsid w:val="00272F94"/>
    <w:rsid w:val="0027389D"/>
    <w:rsid w:val="002746C8"/>
    <w:rsid w:val="002755C1"/>
    <w:rsid w:val="002758AA"/>
    <w:rsid w:val="00275E5B"/>
    <w:rsid w:val="00276D5D"/>
    <w:rsid w:val="00277B20"/>
    <w:rsid w:val="002803DB"/>
    <w:rsid w:val="00281D1A"/>
    <w:rsid w:val="00282A24"/>
    <w:rsid w:val="002830CE"/>
    <w:rsid w:val="00283B77"/>
    <w:rsid w:val="00283CE3"/>
    <w:rsid w:val="00283CFA"/>
    <w:rsid w:val="00286594"/>
    <w:rsid w:val="00291052"/>
    <w:rsid w:val="00291661"/>
    <w:rsid w:val="002923B8"/>
    <w:rsid w:val="00292595"/>
    <w:rsid w:val="00293008"/>
    <w:rsid w:val="00293D5B"/>
    <w:rsid w:val="002955A8"/>
    <w:rsid w:val="00295CD5"/>
    <w:rsid w:val="00297889"/>
    <w:rsid w:val="002A0281"/>
    <w:rsid w:val="002A600D"/>
    <w:rsid w:val="002A6AFC"/>
    <w:rsid w:val="002B02CF"/>
    <w:rsid w:val="002B37F8"/>
    <w:rsid w:val="002B4993"/>
    <w:rsid w:val="002B4B8D"/>
    <w:rsid w:val="002B73E5"/>
    <w:rsid w:val="002B756B"/>
    <w:rsid w:val="002C3071"/>
    <w:rsid w:val="002C50D5"/>
    <w:rsid w:val="002C789F"/>
    <w:rsid w:val="002D3CCD"/>
    <w:rsid w:val="002D5B4A"/>
    <w:rsid w:val="002E0001"/>
    <w:rsid w:val="002E04BD"/>
    <w:rsid w:val="002E240B"/>
    <w:rsid w:val="002E2AFD"/>
    <w:rsid w:val="002E3CC8"/>
    <w:rsid w:val="002E5A49"/>
    <w:rsid w:val="002E5C0D"/>
    <w:rsid w:val="002E6142"/>
    <w:rsid w:val="002E6A20"/>
    <w:rsid w:val="002F0142"/>
    <w:rsid w:val="002F1129"/>
    <w:rsid w:val="002F1946"/>
    <w:rsid w:val="002F21EF"/>
    <w:rsid w:val="002F24AF"/>
    <w:rsid w:val="002F2764"/>
    <w:rsid w:val="002F29A9"/>
    <w:rsid w:val="002F3100"/>
    <w:rsid w:val="002F53FA"/>
    <w:rsid w:val="002F7676"/>
    <w:rsid w:val="0030059F"/>
    <w:rsid w:val="00301055"/>
    <w:rsid w:val="00301417"/>
    <w:rsid w:val="003027B0"/>
    <w:rsid w:val="00303171"/>
    <w:rsid w:val="00304D54"/>
    <w:rsid w:val="0030515F"/>
    <w:rsid w:val="003060ED"/>
    <w:rsid w:val="0030686F"/>
    <w:rsid w:val="00306C78"/>
    <w:rsid w:val="003070A7"/>
    <w:rsid w:val="003110CE"/>
    <w:rsid w:val="00312073"/>
    <w:rsid w:val="003143D8"/>
    <w:rsid w:val="00314EE4"/>
    <w:rsid w:val="00314F60"/>
    <w:rsid w:val="00315AC3"/>
    <w:rsid w:val="003169CD"/>
    <w:rsid w:val="003202DB"/>
    <w:rsid w:val="003203CD"/>
    <w:rsid w:val="0032050D"/>
    <w:rsid w:val="003206F7"/>
    <w:rsid w:val="0032112A"/>
    <w:rsid w:val="00321F56"/>
    <w:rsid w:val="003220A7"/>
    <w:rsid w:val="0032240B"/>
    <w:rsid w:val="0032241C"/>
    <w:rsid w:val="00324FD1"/>
    <w:rsid w:val="00325D68"/>
    <w:rsid w:val="00326643"/>
    <w:rsid w:val="0032718E"/>
    <w:rsid w:val="00327194"/>
    <w:rsid w:val="003271B4"/>
    <w:rsid w:val="003277FA"/>
    <w:rsid w:val="00327F7F"/>
    <w:rsid w:val="00332DAA"/>
    <w:rsid w:val="0033453D"/>
    <w:rsid w:val="003355CD"/>
    <w:rsid w:val="003364AE"/>
    <w:rsid w:val="003372FE"/>
    <w:rsid w:val="00341CE0"/>
    <w:rsid w:val="00343448"/>
    <w:rsid w:val="00344754"/>
    <w:rsid w:val="003447AB"/>
    <w:rsid w:val="003447F7"/>
    <w:rsid w:val="003449A4"/>
    <w:rsid w:val="00344C7A"/>
    <w:rsid w:val="00345724"/>
    <w:rsid w:val="0034603C"/>
    <w:rsid w:val="00346121"/>
    <w:rsid w:val="00346223"/>
    <w:rsid w:val="00347DDB"/>
    <w:rsid w:val="00347EB4"/>
    <w:rsid w:val="00350499"/>
    <w:rsid w:val="00350CD2"/>
    <w:rsid w:val="00352025"/>
    <w:rsid w:val="00354BC4"/>
    <w:rsid w:val="003561BF"/>
    <w:rsid w:val="00360425"/>
    <w:rsid w:val="0036212C"/>
    <w:rsid w:val="00364F69"/>
    <w:rsid w:val="00365C11"/>
    <w:rsid w:val="00370D9D"/>
    <w:rsid w:val="003711C3"/>
    <w:rsid w:val="003721F3"/>
    <w:rsid w:val="00372C74"/>
    <w:rsid w:val="00373432"/>
    <w:rsid w:val="00376F47"/>
    <w:rsid w:val="00377578"/>
    <w:rsid w:val="0038171B"/>
    <w:rsid w:val="00381A4C"/>
    <w:rsid w:val="00381DE4"/>
    <w:rsid w:val="00382136"/>
    <w:rsid w:val="0038261E"/>
    <w:rsid w:val="00382797"/>
    <w:rsid w:val="00384C15"/>
    <w:rsid w:val="0038608B"/>
    <w:rsid w:val="00386B47"/>
    <w:rsid w:val="0038719E"/>
    <w:rsid w:val="00387373"/>
    <w:rsid w:val="00387B8A"/>
    <w:rsid w:val="00387CAD"/>
    <w:rsid w:val="00390BBF"/>
    <w:rsid w:val="00390D11"/>
    <w:rsid w:val="00392624"/>
    <w:rsid w:val="00393A3C"/>
    <w:rsid w:val="0039480D"/>
    <w:rsid w:val="003948CB"/>
    <w:rsid w:val="0039639F"/>
    <w:rsid w:val="00397690"/>
    <w:rsid w:val="003A0AC4"/>
    <w:rsid w:val="003A2396"/>
    <w:rsid w:val="003A248D"/>
    <w:rsid w:val="003A32FC"/>
    <w:rsid w:val="003A4995"/>
    <w:rsid w:val="003A4C40"/>
    <w:rsid w:val="003A613E"/>
    <w:rsid w:val="003A64F6"/>
    <w:rsid w:val="003A67D6"/>
    <w:rsid w:val="003B09BD"/>
    <w:rsid w:val="003B2FB1"/>
    <w:rsid w:val="003B3078"/>
    <w:rsid w:val="003B3CAE"/>
    <w:rsid w:val="003B3EBA"/>
    <w:rsid w:val="003B472F"/>
    <w:rsid w:val="003B586C"/>
    <w:rsid w:val="003B7935"/>
    <w:rsid w:val="003B7E69"/>
    <w:rsid w:val="003C065F"/>
    <w:rsid w:val="003C2564"/>
    <w:rsid w:val="003C4522"/>
    <w:rsid w:val="003C6260"/>
    <w:rsid w:val="003C77CD"/>
    <w:rsid w:val="003D2A5E"/>
    <w:rsid w:val="003D3B78"/>
    <w:rsid w:val="003D3CFA"/>
    <w:rsid w:val="003D42A5"/>
    <w:rsid w:val="003D5102"/>
    <w:rsid w:val="003D68FA"/>
    <w:rsid w:val="003D7409"/>
    <w:rsid w:val="003E00B9"/>
    <w:rsid w:val="003E0260"/>
    <w:rsid w:val="003E083B"/>
    <w:rsid w:val="003E1552"/>
    <w:rsid w:val="003E2299"/>
    <w:rsid w:val="003E32DD"/>
    <w:rsid w:val="003E37EE"/>
    <w:rsid w:val="003E38EF"/>
    <w:rsid w:val="003E4635"/>
    <w:rsid w:val="003E5C70"/>
    <w:rsid w:val="003F0194"/>
    <w:rsid w:val="003F0446"/>
    <w:rsid w:val="003F0ACA"/>
    <w:rsid w:val="003F19CB"/>
    <w:rsid w:val="003F26D2"/>
    <w:rsid w:val="003F3548"/>
    <w:rsid w:val="003F4284"/>
    <w:rsid w:val="003F5EBB"/>
    <w:rsid w:val="003F6E62"/>
    <w:rsid w:val="003F7AD7"/>
    <w:rsid w:val="003F7C39"/>
    <w:rsid w:val="00400F4D"/>
    <w:rsid w:val="0040127E"/>
    <w:rsid w:val="004043BB"/>
    <w:rsid w:val="004048BA"/>
    <w:rsid w:val="00404E0F"/>
    <w:rsid w:val="00406CB0"/>
    <w:rsid w:val="00410882"/>
    <w:rsid w:val="004113F8"/>
    <w:rsid w:val="00411A7E"/>
    <w:rsid w:val="00412849"/>
    <w:rsid w:val="00412C67"/>
    <w:rsid w:val="004130C0"/>
    <w:rsid w:val="00413A12"/>
    <w:rsid w:val="00413EB4"/>
    <w:rsid w:val="0042020D"/>
    <w:rsid w:val="004209D3"/>
    <w:rsid w:val="004214FF"/>
    <w:rsid w:val="00422A54"/>
    <w:rsid w:val="0043020F"/>
    <w:rsid w:val="00430701"/>
    <w:rsid w:val="004310C0"/>
    <w:rsid w:val="00432AFD"/>
    <w:rsid w:val="00432C11"/>
    <w:rsid w:val="00435816"/>
    <w:rsid w:val="00436075"/>
    <w:rsid w:val="00436DDB"/>
    <w:rsid w:val="00441482"/>
    <w:rsid w:val="0044190E"/>
    <w:rsid w:val="00441B12"/>
    <w:rsid w:val="00442010"/>
    <w:rsid w:val="004437C9"/>
    <w:rsid w:val="00444BF0"/>
    <w:rsid w:val="00445A92"/>
    <w:rsid w:val="00445DC3"/>
    <w:rsid w:val="0045131D"/>
    <w:rsid w:val="00453D23"/>
    <w:rsid w:val="00454D4A"/>
    <w:rsid w:val="00455324"/>
    <w:rsid w:val="004601D6"/>
    <w:rsid w:val="00460481"/>
    <w:rsid w:val="00460612"/>
    <w:rsid w:val="004608CE"/>
    <w:rsid w:val="00461AE5"/>
    <w:rsid w:val="004620A4"/>
    <w:rsid w:val="00463987"/>
    <w:rsid w:val="00465842"/>
    <w:rsid w:val="004658F7"/>
    <w:rsid w:val="00466A2D"/>
    <w:rsid w:val="00466B41"/>
    <w:rsid w:val="00466D98"/>
    <w:rsid w:val="00467024"/>
    <w:rsid w:val="00467649"/>
    <w:rsid w:val="0047103B"/>
    <w:rsid w:val="00471D02"/>
    <w:rsid w:val="004724FC"/>
    <w:rsid w:val="004728E8"/>
    <w:rsid w:val="00472D21"/>
    <w:rsid w:val="0047463D"/>
    <w:rsid w:val="0047697E"/>
    <w:rsid w:val="00476BBD"/>
    <w:rsid w:val="00476F89"/>
    <w:rsid w:val="00480AE8"/>
    <w:rsid w:val="00480DFD"/>
    <w:rsid w:val="00480F7D"/>
    <w:rsid w:val="00481A62"/>
    <w:rsid w:val="00481BE0"/>
    <w:rsid w:val="00482745"/>
    <w:rsid w:val="00483983"/>
    <w:rsid w:val="004840DF"/>
    <w:rsid w:val="00485E10"/>
    <w:rsid w:val="0049037C"/>
    <w:rsid w:val="00491DE6"/>
    <w:rsid w:val="004925C8"/>
    <w:rsid w:val="004954ED"/>
    <w:rsid w:val="00495A80"/>
    <w:rsid w:val="00496E0F"/>
    <w:rsid w:val="004970EB"/>
    <w:rsid w:val="00497552"/>
    <w:rsid w:val="004A2C3F"/>
    <w:rsid w:val="004A2F28"/>
    <w:rsid w:val="004A37DB"/>
    <w:rsid w:val="004A44D3"/>
    <w:rsid w:val="004A4C86"/>
    <w:rsid w:val="004A5B2E"/>
    <w:rsid w:val="004A601E"/>
    <w:rsid w:val="004A6D3A"/>
    <w:rsid w:val="004A7299"/>
    <w:rsid w:val="004A794B"/>
    <w:rsid w:val="004A7FBF"/>
    <w:rsid w:val="004B08BB"/>
    <w:rsid w:val="004B29D2"/>
    <w:rsid w:val="004B4127"/>
    <w:rsid w:val="004B47A3"/>
    <w:rsid w:val="004B5012"/>
    <w:rsid w:val="004B71B2"/>
    <w:rsid w:val="004C036C"/>
    <w:rsid w:val="004C09EE"/>
    <w:rsid w:val="004C0ED8"/>
    <w:rsid w:val="004C676B"/>
    <w:rsid w:val="004C6A70"/>
    <w:rsid w:val="004C6EC3"/>
    <w:rsid w:val="004C7CBD"/>
    <w:rsid w:val="004D1224"/>
    <w:rsid w:val="004D17A3"/>
    <w:rsid w:val="004D2A8F"/>
    <w:rsid w:val="004D62E9"/>
    <w:rsid w:val="004D6A2D"/>
    <w:rsid w:val="004D6BD3"/>
    <w:rsid w:val="004E0BDF"/>
    <w:rsid w:val="004E0CF8"/>
    <w:rsid w:val="004E0F7E"/>
    <w:rsid w:val="004E10EE"/>
    <w:rsid w:val="004E18D9"/>
    <w:rsid w:val="004E424A"/>
    <w:rsid w:val="004E4351"/>
    <w:rsid w:val="004E5064"/>
    <w:rsid w:val="004E5720"/>
    <w:rsid w:val="004E66BE"/>
    <w:rsid w:val="004E7A5A"/>
    <w:rsid w:val="004F0144"/>
    <w:rsid w:val="004F0A0E"/>
    <w:rsid w:val="004F2F95"/>
    <w:rsid w:val="004F3886"/>
    <w:rsid w:val="004F5B5B"/>
    <w:rsid w:val="004F6524"/>
    <w:rsid w:val="004F6644"/>
    <w:rsid w:val="004F7CEE"/>
    <w:rsid w:val="005003A6"/>
    <w:rsid w:val="00501217"/>
    <w:rsid w:val="00501636"/>
    <w:rsid w:val="0050251F"/>
    <w:rsid w:val="00502A63"/>
    <w:rsid w:val="00502C8D"/>
    <w:rsid w:val="005037A8"/>
    <w:rsid w:val="00504977"/>
    <w:rsid w:val="00505796"/>
    <w:rsid w:val="0050698A"/>
    <w:rsid w:val="005076EA"/>
    <w:rsid w:val="00510695"/>
    <w:rsid w:val="00510CF4"/>
    <w:rsid w:val="0051198C"/>
    <w:rsid w:val="00513A20"/>
    <w:rsid w:val="0051597A"/>
    <w:rsid w:val="00516579"/>
    <w:rsid w:val="00517B55"/>
    <w:rsid w:val="005232FA"/>
    <w:rsid w:val="005236D2"/>
    <w:rsid w:val="005237A3"/>
    <w:rsid w:val="00524344"/>
    <w:rsid w:val="0052472C"/>
    <w:rsid w:val="00525778"/>
    <w:rsid w:val="005258AC"/>
    <w:rsid w:val="0052648D"/>
    <w:rsid w:val="00526CB4"/>
    <w:rsid w:val="00526E27"/>
    <w:rsid w:val="00527609"/>
    <w:rsid w:val="00527794"/>
    <w:rsid w:val="00530C9A"/>
    <w:rsid w:val="00531C8E"/>
    <w:rsid w:val="00532406"/>
    <w:rsid w:val="00534108"/>
    <w:rsid w:val="005349E9"/>
    <w:rsid w:val="00534C8F"/>
    <w:rsid w:val="005352AE"/>
    <w:rsid w:val="00536128"/>
    <w:rsid w:val="00536F83"/>
    <w:rsid w:val="00537C24"/>
    <w:rsid w:val="0054039A"/>
    <w:rsid w:val="005441AE"/>
    <w:rsid w:val="005453C0"/>
    <w:rsid w:val="00545478"/>
    <w:rsid w:val="00546C53"/>
    <w:rsid w:val="005479D3"/>
    <w:rsid w:val="00547B5F"/>
    <w:rsid w:val="00547FB7"/>
    <w:rsid w:val="005502D3"/>
    <w:rsid w:val="00551BBF"/>
    <w:rsid w:val="00551D3A"/>
    <w:rsid w:val="00552140"/>
    <w:rsid w:val="00553A42"/>
    <w:rsid w:val="005540D1"/>
    <w:rsid w:val="0055422A"/>
    <w:rsid w:val="00555EE8"/>
    <w:rsid w:val="00555F15"/>
    <w:rsid w:val="005567B0"/>
    <w:rsid w:val="005603B6"/>
    <w:rsid w:val="00561138"/>
    <w:rsid w:val="005626C5"/>
    <w:rsid w:val="00563C6B"/>
    <w:rsid w:val="0056417B"/>
    <w:rsid w:val="005643A7"/>
    <w:rsid w:val="005643B4"/>
    <w:rsid w:val="00564609"/>
    <w:rsid w:val="00566828"/>
    <w:rsid w:val="005674C1"/>
    <w:rsid w:val="00567517"/>
    <w:rsid w:val="005722C2"/>
    <w:rsid w:val="00572D1B"/>
    <w:rsid w:val="0057380E"/>
    <w:rsid w:val="00574C8F"/>
    <w:rsid w:val="005759A4"/>
    <w:rsid w:val="005769F5"/>
    <w:rsid w:val="00576D2D"/>
    <w:rsid w:val="00577498"/>
    <w:rsid w:val="0057788F"/>
    <w:rsid w:val="00577B91"/>
    <w:rsid w:val="005808AE"/>
    <w:rsid w:val="00580E07"/>
    <w:rsid w:val="00581453"/>
    <w:rsid w:val="0058341A"/>
    <w:rsid w:val="00585936"/>
    <w:rsid w:val="00587445"/>
    <w:rsid w:val="00587F6C"/>
    <w:rsid w:val="00590119"/>
    <w:rsid w:val="00590B4E"/>
    <w:rsid w:val="0059204F"/>
    <w:rsid w:val="0059396F"/>
    <w:rsid w:val="00593AA3"/>
    <w:rsid w:val="00593EE5"/>
    <w:rsid w:val="00594F70"/>
    <w:rsid w:val="00595BB8"/>
    <w:rsid w:val="00595D0A"/>
    <w:rsid w:val="005965FB"/>
    <w:rsid w:val="005A0F1E"/>
    <w:rsid w:val="005A145B"/>
    <w:rsid w:val="005A1F50"/>
    <w:rsid w:val="005A25F4"/>
    <w:rsid w:val="005A2653"/>
    <w:rsid w:val="005A3E24"/>
    <w:rsid w:val="005A440A"/>
    <w:rsid w:val="005A4C95"/>
    <w:rsid w:val="005A53D2"/>
    <w:rsid w:val="005A58A4"/>
    <w:rsid w:val="005A6248"/>
    <w:rsid w:val="005A76D0"/>
    <w:rsid w:val="005B0341"/>
    <w:rsid w:val="005B088F"/>
    <w:rsid w:val="005B3D8E"/>
    <w:rsid w:val="005B5462"/>
    <w:rsid w:val="005B5A1F"/>
    <w:rsid w:val="005B6072"/>
    <w:rsid w:val="005C0814"/>
    <w:rsid w:val="005C2493"/>
    <w:rsid w:val="005C2A41"/>
    <w:rsid w:val="005C339B"/>
    <w:rsid w:val="005C476C"/>
    <w:rsid w:val="005C5A4E"/>
    <w:rsid w:val="005C62AB"/>
    <w:rsid w:val="005C65EB"/>
    <w:rsid w:val="005C6644"/>
    <w:rsid w:val="005C715C"/>
    <w:rsid w:val="005C71E7"/>
    <w:rsid w:val="005D0208"/>
    <w:rsid w:val="005D2209"/>
    <w:rsid w:val="005D41B2"/>
    <w:rsid w:val="005D4255"/>
    <w:rsid w:val="005D6E43"/>
    <w:rsid w:val="005E0459"/>
    <w:rsid w:val="005E076E"/>
    <w:rsid w:val="005E0967"/>
    <w:rsid w:val="005E1EA4"/>
    <w:rsid w:val="005E218A"/>
    <w:rsid w:val="005E3262"/>
    <w:rsid w:val="005E38C9"/>
    <w:rsid w:val="005E4086"/>
    <w:rsid w:val="005E51B1"/>
    <w:rsid w:val="005E51F5"/>
    <w:rsid w:val="005E59EB"/>
    <w:rsid w:val="005E5F4B"/>
    <w:rsid w:val="005E6A0F"/>
    <w:rsid w:val="005E6F8C"/>
    <w:rsid w:val="005E715D"/>
    <w:rsid w:val="005E71DD"/>
    <w:rsid w:val="005F0625"/>
    <w:rsid w:val="005F14D8"/>
    <w:rsid w:val="005F1907"/>
    <w:rsid w:val="005F23F8"/>
    <w:rsid w:val="005F3BE8"/>
    <w:rsid w:val="005F518B"/>
    <w:rsid w:val="005F522E"/>
    <w:rsid w:val="005F53B2"/>
    <w:rsid w:val="005F5D7B"/>
    <w:rsid w:val="005F6A4A"/>
    <w:rsid w:val="005F72FD"/>
    <w:rsid w:val="00603B6B"/>
    <w:rsid w:val="00604AB2"/>
    <w:rsid w:val="006053AE"/>
    <w:rsid w:val="006053CA"/>
    <w:rsid w:val="006054D8"/>
    <w:rsid w:val="00605527"/>
    <w:rsid w:val="00605753"/>
    <w:rsid w:val="00605D5A"/>
    <w:rsid w:val="0060617B"/>
    <w:rsid w:val="00606F8C"/>
    <w:rsid w:val="0061084C"/>
    <w:rsid w:val="0061096C"/>
    <w:rsid w:val="00612D9A"/>
    <w:rsid w:val="006130AB"/>
    <w:rsid w:val="00614D94"/>
    <w:rsid w:val="00615F54"/>
    <w:rsid w:val="00616906"/>
    <w:rsid w:val="00616BBE"/>
    <w:rsid w:val="006171D6"/>
    <w:rsid w:val="0062062F"/>
    <w:rsid w:val="00620B1D"/>
    <w:rsid w:val="00620EF7"/>
    <w:rsid w:val="00621728"/>
    <w:rsid w:val="0062191E"/>
    <w:rsid w:val="00621D3F"/>
    <w:rsid w:val="00623B68"/>
    <w:rsid w:val="00624258"/>
    <w:rsid w:val="00624444"/>
    <w:rsid w:val="0062564D"/>
    <w:rsid w:val="0062675A"/>
    <w:rsid w:val="0062788A"/>
    <w:rsid w:val="006308BB"/>
    <w:rsid w:val="0063233B"/>
    <w:rsid w:val="006341C7"/>
    <w:rsid w:val="00640E97"/>
    <w:rsid w:val="00641CBD"/>
    <w:rsid w:val="00641ECC"/>
    <w:rsid w:val="00643A37"/>
    <w:rsid w:val="006456EA"/>
    <w:rsid w:val="00645F08"/>
    <w:rsid w:val="00647C65"/>
    <w:rsid w:val="00647EAF"/>
    <w:rsid w:val="006501E5"/>
    <w:rsid w:val="006508A2"/>
    <w:rsid w:val="00651783"/>
    <w:rsid w:val="00651A50"/>
    <w:rsid w:val="00651D50"/>
    <w:rsid w:val="006521D8"/>
    <w:rsid w:val="00654391"/>
    <w:rsid w:val="006544F6"/>
    <w:rsid w:val="006546DF"/>
    <w:rsid w:val="006555CE"/>
    <w:rsid w:val="00655995"/>
    <w:rsid w:val="00657D00"/>
    <w:rsid w:val="0066031F"/>
    <w:rsid w:val="006608C0"/>
    <w:rsid w:val="006611A9"/>
    <w:rsid w:val="00662643"/>
    <w:rsid w:val="006640D5"/>
    <w:rsid w:val="00666C3B"/>
    <w:rsid w:val="00666F35"/>
    <w:rsid w:val="006679CA"/>
    <w:rsid w:val="00670093"/>
    <w:rsid w:val="006725AD"/>
    <w:rsid w:val="006729D8"/>
    <w:rsid w:val="00672B73"/>
    <w:rsid w:val="006736B6"/>
    <w:rsid w:val="0067507E"/>
    <w:rsid w:val="0067786D"/>
    <w:rsid w:val="00677D61"/>
    <w:rsid w:val="006819F2"/>
    <w:rsid w:val="006828A1"/>
    <w:rsid w:val="00684D7B"/>
    <w:rsid w:val="00685059"/>
    <w:rsid w:val="00685BDC"/>
    <w:rsid w:val="0068677A"/>
    <w:rsid w:val="00687124"/>
    <w:rsid w:val="00690231"/>
    <w:rsid w:val="00690668"/>
    <w:rsid w:val="00690F82"/>
    <w:rsid w:val="00691705"/>
    <w:rsid w:val="00693210"/>
    <w:rsid w:val="0069487D"/>
    <w:rsid w:val="006950CC"/>
    <w:rsid w:val="00695156"/>
    <w:rsid w:val="00695FE5"/>
    <w:rsid w:val="006963CA"/>
    <w:rsid w:val="006A184E"/>
    <w:rsid w:val="006A2065"/>
    <w:rsid w:val="006A251F"/>
    <w:rsid w:val="006A3C7E"/>
    <w:rsid w:val="006A3FD6"/>
    <w:rsid w:val="006A44B1"/>
    <w:rsid w:val="006A5421"/>
    <w:rsid w:val="006A5688"/>
    <w:rsid w:val="006A5DEE"/>
    <w:rsid w:val="006A6FDC"/>
    <w:rsid w:val="006A7E85"/>
    <w:rsid w:val="006B04A4"/>
    <w:rsid w:val="006B0C56"/>
    <w:rsid w:val="006B15DE"/>
    <w:rsid w:val="006B189D"/>
    <w:rsid w:val="006B233B"/>
    <w:rsid w:val="006B4014"/>
    <w:rsid w:val="006B5200"/>
    <w:rsid w:val="006B544E"/>
    <w:rsid w:val="006B59F7"/>
    <w:rsid w:val="006B754A"/>
    <w:rsid w:val="006B75C6"/>
    <w:rsid w:val="006C2203"/>
    <w:rsid w:val="006C56C6"/>
    <w:rsid w:val="006D022B"/>
    <w:rsid w:val="006D1632"/>
    <w:rsid w:val="006D16FA"/>
    <w:rsid w:val="006D2E9F"/>
    <w:rsid w:val="006D4805"/>
    <w:rsid w:val="006D4AAE"/>
    <w:rsid w:val="006D5051"/>
    <w:rsid w:val="006D54E9"/>
    <w:rsid w:val="006D707E"/>
    <w:rsid w:val="006E0126"/>
    <w:rsid w:val="006E1935"/>
    <w:rsid w:val="006E1E52"/>
    <w:rsid w:val="006E4D89"/>
    <w:rsid w:val="006E5D70"/>
    <w:rsid w:val="006E664F"/>
    <w:rsid w:val="006E749A"/>
    <w:rsid w:val="006E792A"/>
    <w:rsid w:val="006F0021"/>
    <w:rsid w:val="006F0D47"/>
    <w:rsid w:val="006F230D"/>
    <w:rsid w:val="006F42A5"/>
    <w:rsid w:val="006F4D7F"/>
    <w:rsid w:val="006F57A2"/>
    <w:rsid w:val="006F5C82"/>
    <w:rsid w:val="006F6469"/>
    <w:rsid w:val="006F6923"/>
    <w:rsid w:val="006F6CC7"/>
    <w:rsid w:val="006F6DA4"/>
    <w:rsid w:val="00703B26"/>
    <w:rsid w:val="00705A33"/>
    <w:rsid w:val="00705C6B"/>
    <w:rsid w:val="007075A6"/>
    <w:rsid w:val="00707CAE"/>
    <w:rsid w:val="00711453"/>
    <w:rsid w:val="00711531"/>
    <w:rsid w:val="007116F4"/>
    <w:rsid w:val="007150F6"/>
    <w:rsid w:val="00715424"/>
    <w:rsid w:val="007157C9"/>
    <w:rsid w:val="007160BE"/>
    <w:rsid w:val="007218FB"/>
    <w:rsid w:val="00721AE8"/>
    <w:rsid w:val="00722271"/>
    <w:rsid w:val="0072290C"/>
    <w:rsid w:val="007254C7"/>
    <w:rsid w:val="00726DD5"/>
    <w:rsid w:val="00731276"/>
    <w:rsid w:val="0073238E"/>
    <w:rsid w:val="00732647"/>
    <w:rsid w:val="00733611"/>
    <w:rsid w:val="007346F9"/>
    <w:rsid w:val="00734E85"/>
    <w:rsid w:val="00734ECB"/>
    <w:rsid w:val="00735ED0"/>
    <w:rsid w:val="00737A6F"/>
    <w:rsid w:val="00740DDC"/>
    <w:rsid w:val="00741E08"/>
    <w:rsid w:val="0074597B"/>
    <w:rsid w:val="00745BA6"/>
    <w:rsid w:val="0074697A"/>
    <w:rsid w:val="0075280A"/>
    <w:rsid w:val="00753A2B"/>
    <w:rsid w:val="007540CC"/>
    <w:rsid w:val="00760FB5"/>
    <w:rsid w:val="00762917"/>
    <w:rsid w:val="00762A0C"/>
    <w:rsid w:val="0076505F"/>
    <w:rsid w:val="00770462"/>
    <w:rsid w:val="0077201D"/>
    <w:rsid w:val="00772172"/>
    <w:rsid w:val="00773AAA"/>
    <w:rsid w:val="00773F59"/>
    <w:rsid w:val="00774805"/>
    <w:rsid w:val="00775A4A"/>
    <w:rsid w:val="007764D5"/>
    <w:rsid w:val="00776F04"/>
    <w:rsid w:val="007773F7"/>
    <w:rsid w:val="00777D3E"/>
    <w:rsid w:val="0078036E"/>
    <w:rsid w:val="00783A6F"/>
    <w:rsid w:val="00785D89"/>
    <w:rsid w:val="00786184"/>
    <w:rsid w:val="0078733C"/>
    <w:rsid w:val="007921AE"/>
    <w:rsid w:val="00792F8F"/>
    <w:rsid w:val="007933BD"/>
    <w:rsid w:val="00794E7D"/>
    <w:rsid w:val="00796421"/>
    <w:rsid w:val="007A0556"/>
    <w:rsid w:val="007A1B62"/>
    <w:rsid w:val="007A1D96"/>
    <w:rsid w:val="007A1FD4"/>
    <w:rsid w:val="007A3328"/>
    <w:rsid w:val="007A3DE8"/>
    <w:rsid w:val="007A3E14"/>
    <w:rsid w:val="007A4F62"/>
    <w:rsid w:val="007A5A03"/>
    <w:rsid w:val="007B01F5"/>
    <w:rsid w:val="007B0573"/>
    <w:rsid w:val="007B0A48"/>
    <w:rsid w:val="007B0B96"/>
    <w:rsid w:val="007B1C0F"/>
    <w:rsid w:val="007B201F"/>
    <w:rsid w:val="007B2A29"/>
    <w:rsid w:val="007B3E48"/>
    <w:rsid w:val="007B44EC"/>
    <w:rsid w:val="007B671F"/>
    <w:rsid w:val="007B7266"/>
    <w:rsid w:val="007B736A"/>
    <w:rsid w:val="007B7D41"/>
    <w:rsid w:val="007B7F3A"/>
    <w:rsid w:val="007C17B0"/>
    <w:rsid w:val="007C220A"/>
    <w:rsid w:val="007C311B"/>
    <w:rsid w:val="007C3B47"/>
    <w:rsid w:val="007C402C"/>
    <w:rsid w:val="007C5063"/>
    <w:rsid w:val="007C5960"/>
    <w:rsid w:val="007C5997"/>
    <w:rsid w:val="007D152A"/>
    <w:rsid w:val="007D1E3D"/>
    <w:rsid w:val="007D2D79"/>
    <w:rsid w:val="007D3287"/>
    <w:rsid w:val="007D4447"/>
    <w:rsid w:val="007D4D04"/>
    <w:rsid w:val="007D4F5E"/>
    <w:rsid w:val="007D5723"/>
    <w:rsid w:val="007D62F2"/>
    <w:rsid w:val="007D6334"/>
    <w:rsid w:val="007D655E"/>
    <w:rsid w:val="007D6613"/>
    <w:rsid w:val="007E21A7"/>
    <w:rsid w:val="007E354F"/>
    <w:rsid w:val="007E397C"/>
    <w:rsid w:val="007E4A20"/>
    <w:rsid w:val="007E5540"/>
    <w:rsid w:val="007E5A36"/>
    <w:rsid w:val="007E5DC6"/>
    <w:rsid w:val="007E63F2"/>
    <w:rsid w:val="007E6413"/>
    <w:rsid w:val="007E689A"/>
    <w:rsid w:val="007F17BE"/>
    <w:rsid w:val="007F3D69"/>
    <w:rsid w:val="007F434B"/>
    <w:rsid w:val="007F4EB8"/>
    <w:rsid w:val="007F6337"/>
    <w:rsid w:val="007F6C69"/>
    <w:rsid w:val="007F71F8"/>
    <w:rsid w:val="007F727E"/>
    <w:rsid w:val="007F7336"/>
    <w:rsid w:val="007F7D15"/>
    <w:rsid w:val="00800069"/>
    <w:rsid w:val="00800D7A"/>
    <w:rsid w:val="00800F92"/>
    <w:rsid w:val="0080128C"/>
    <w:rsid w:val="008014E0"/>
    <w:rsid w:val="00801928"/>
    <w:rsid w:val="008019E3"/>
    <w:rsid w:val="00801FE1"/>
    <w:rsid w:val="008040EC"/>
    <w:rsid w:val="008053F9"/>
    <w:rsid w:val="00805F9D"/>
    <w:rsid w:val="00807E19"/>
    <w:rsid w:val="00810384"/>
    <w:rsid w:val="00810C84"/>
    <w:rsid w:val="008119D3"/>
    <w:rsid w:val="00811C88"/>
    <w:rsid w:val="00811E76"/>
    <w:rsid w:val="008126C9"/>
    <w:rsid w:val="00812D85"/>
    <w:rsid w:val="0081391B"/>
    <w:rsid w:val="0081394F"/>
    <w:rsid w:val="00813A13"/>
    <w:rsid w:val="008153E1"/>
    <w:rsid w:val="008154A0"/>
    <w:rsid w:val="00816E18"/>
    <w:rsid w:val="00816F50"/>
    <w:rsid w:val="00817EED"/>
    <w:rsid w:val="00817EF5"/>
    <w:rsid w:val="00817FA7"/>
    <w:rsid w:val="00820C3B"/>
    <w:rsid w:val="008212FD"/>
    <w:rsid w:val="008213BE"/>
    <w:rsid w:val="00821666"/>
    <w:rsid w:val="00823BEC"/>
    <w:rsid w:val="008255C3"/>
    <w:rsid w:val="00827B55"/>
    <w:rsid w:val="00827D58"/>
    <w:rsid w:val="00830B4C"/>
    <w:rsid w:val="00831200"/>
    <w:rsid w:val="0083171C"/>
    <w:rsid w:val="008319F2"/>
    <w:rsid w:val="00832917"/>
    <w:rsid w:val="0083310D"/>
    <w:rsid w:val="008348FA"/>
    <w:rsid w:val="00834B7F"/>
    <w:rsid w:val="00835AB4"/>
    <w:rsid w:val="008377F2"/>
    <w:rsid w:val="00837FB0"/>
    <w:rsid w:val="00840CD7"/>
    <w:rsid w:val="00841DF2"/>
    <w:rsid w:val="008434BE"/>
    <w:rsid w:val="00845088"/>
    <w:rsid w:val="0084590C"/>
    <w:rsid w:val="008462FE"/>
    <w:rsid w:val="00846399"/>
    <w:rsid w:val="00846B04"/>
    <w:rsid w:val="0085094C"/>
    <w:rsid w:val="008514A8"/>
    <w:rsid w:val="008517B0"/>
    <w:rsid w:val="00852D43"/>
    <w:rsid w:val="00853B37"/>
    <w:rsid w:val="00854298"/>
    <w:rsid w:val="00854376"/>
    <w:rsid w:val="00854AF1"/>
    <w:rsid w:val="00854E99"/>
    <w:rsid w:val="008551F6"/>
    <w:rsid w:val="008553A2"/>
    <w:rsid w:val="0085650A"/>
    <w:rsid w:val="00856D39"/>
    <w:rsid w:val="00857616"/>
    <w:rsid w:val="00860EEF"/>
    <w:rsid w:val="00861085"/>
    <w:rsid w:val="00863D8E"/>
    <w:rsid w:val="008650E5"/>
    <w:rsid w:val="008672F9"/>
    <w:rsid w:val="00867778"/>
    <w:rsid w:val="00867967"/>
    <w:rsid w:val="00872240"/>
    <w:rsid w:val="00874BC5"/>
    <w:rsid w:val="008766FC"/>
    <w:rsid w:val="00876DE6"/>
    <w:rsid w:val="008773E5"/>
    <w:rsid w:val="00877432"/>
    <w:rsid w:val="008801CD"/>
    <w:rsid w:val="00880762"/>
    <w:rsid w:val="00880DCB"/>
    <w:rsid w:val="008814E3"/>
    <w:rsid w:val="0088243E"/>
    <w:rsid w:val="00882E3B"/>
    <w:rsid w:val="00883E11"/>
    <w:rsid w:val="00883F17"/>
    <w:rsid w:val="00884184"/>
    <w:rsid w:val="00886633"/>
    <w:rsid w:val="0088698D"/>
    <w:rsid w:val="00886A5C"/>
    <w:rsid w:val="00887966"/>
    <w:rsid w:val="00887CA7"/>
    <w:rsid w:val="00891149"/>
    <w:rsid w:val="0089119D"/>
    <w:rsid w:val="0089198C"/>
    <w:rsid w:val="00891CF0"/>
    <w:rsid w:val="00895D7E"/>
    <w:rsid w:val="008977EB"/>
    <w:rsid w:val="00897D42"/>
    <w:rsid w:val="008A26C1"/>
    <w:rsid w:val="008A441E"/>
    <w:rsid w:val="008A49DA"/>
    <w:rsid w:val="008A5084"/>
    <w:rsid w:val="008A6CD3"/>
    <w:rsid w:val="008A7316"/>
    <w:rsid w:val="008A7960"/>
    <w:rsid w:val="008A7A93"/>
    <w:rsid w:val="008B05B9"/>
    <w:rsid w:val="008B079D"/>
    <w:rsid w:val="008B1BD7"/>
    <w:rsid w:val="008B2200"/>
    <w:rsid w:val="008B3AEE"/>
    <w:rsid w:val="008B54AA"/>
    <w:rsid w:val="008B6A3B"/>
    <w:rsid w:val="008B7CB0"/>
    <w:rsid w:val="008C0FDB"/>
    <w:rsid w:val="008C1946"/>
    <w:rsid w:val="008C1A5C"/>
    <w:rsid w:val="008C1B02"/>
    <w:rsid w:val="008C5FA8"/>
    <w:rsid w:val="008C6F23"/>
    <w:rsid w:val="008C7173"/>
    <w:rsid w:val="008D0E98"/>
    <w:rsid w:val="008D15E5"/>
    <w:rsid w:val="008D19C0"/>
    <w:rsid w:val="008D3FB3"/>
    <w:rsid w:val="008D40CD"/>
    <w:rsid w:val="008D62E4"/>
    <w:rsid w:val="008D661E"/>
    <w:rsid w:val="008D7C46"/>
    <w:rsid w:val="008E0A7A"/>
    <w:rsid w:val="008E0DF2"/>
    <w:rsid w:val="008E3055"/>
    <w:rsid w:val="008E45A7"/>
    <w:rsid w:val="008E7360"/>
    <w:rsid w:val="008E7CE3"/>
    <w:rsid w:val="008F007C"/>
    <w:rsid w:val="008F1997"/>
    <w:rsid w:val="008F2A71"/>
    <w:rsid w:val="008F2AEA"/>
    <w:rsid w:val="008F58B6"/>
    <w:rsid w:val="008F592D"/>
    <w:rsid w:val="008F5F07"/>
    <w:rsid w:val="008F6FE1"/>
    <w:rsid w:val="008F79C0"/>
    <w:rsid w:val="008F7DA2"/>
    <w:rsid w:val="00900F13"/>
    <w:rsid w:val="00901995"/>
    <w:rsid w:val="0090220A"/>
    <w:rsid w:val="00903326"/>
    <w:rsid w:val="009038D6"/>
    <w:rsid w:val="00905563"/>
    <w:rsid w:val="00906D38"/>
    <w:rsid w:val="00907490"/>
    <w:rsid w:val="009079F8"/>
    <w:rsid w:val="00907F8D"/>
    <w:rsid w:val="009111C2"/>
    <w:rsid w:val="00911ED2"/>
    <w:rsid w:val="00911ED8"/>
    <w:rsid w:val="00911FBF"/>
    <w:rsid w:val="00912331"/>
    <w:rsid w:val="009126D1"/>
    <w:rsid w:val="00914466"/>
    <w:rsid w:val="009144D4"/>
    <w:rsid w:val="009161FB"/>
    <w:rsid w:val="009168B8"/>
    <w:rsid w:val="00917D68"/>
    <w:rsid w:val="00922A85"/>
    <w:rsid w:val="0092328A"/>
    <w:rsid w:val="00923D41"/>
    <w:rsid w:val="009252C2"/>
    <w:rsid w:val="00925F4A"/>
    <w:rsid w:val="00926847"/>
    <w:rsid w:val="009275B1"/>
    <w:rsid w:val="00930007"/>
    <w:rsid w:val="00930563"/>
    <w:rsid w:val="00932E97"/>
    <w:rsid w:val="0093305A"/>
    <w:rsid w:val="00933E6C"/>
    <w:rsid w:val="0093757E"/>
    <w:rsid w:val="009417C2"/>
    <w:rsid w:val="00942E2B"/>
    <w:rsid w:val="00943848"/>
    <w:rsid w:val="00943BA0"/>
    <w:rsid w:val="00943C12"/>
    <w:rsid w:val="00946B31"/>
    <w:rsid w:val="00946B9C"/>
    <w:rsid w:val="009474FC"/>
    <w:rsid w:val="00947986"/>
    <w:rsid w:val="009500CB"/>
    <w:rsid w:val="009503CB"/>
    <w:rsid w:val="009506F3"/>
    <w:rsid w:val="00950781"/>
    <w:rsid w:val="00951C9F"/>
    <w:rsid w:val="00951FEA"/>
    <w:rsid w:val="00952E84"/>
    <w:rsid w:val="00954921"/>
    <w:rsid w:val="009549C3"/>
    <w:rsid w:val="00956251"/>
    <w:rsid w:val="00957E95"/>
    <w:rsid w:val="009619BC"/>
    <w:rsid w:val="00961E77"/>
    <w:rsid w:val="009626B8"/>
    <w:rsid w:val="009669D1"/>
    <w:rsid w:val="00966E37"/>
    <w:rsid w:val="00970DEE"/>
    <w:rsid w:val="00971EC3"/>
    <w:rsid w:val="0097242C"/>
    <w:rsid w:val="009756B4"/>
    <w:rsid w:val="00976542"/>
    <w:rsid w:val="00980410"/>
    <w:rsid w:val="00981D8A"/>
    <w:rsid w:val="00982DC4"/>
    <w:rsid w:val="00983B3B"/>
    <w:rsid w:val="009847E7"/>
    <w:rsid w:val="00985147"/>
    <w:rsid w:val="009855AA"/>
    <w:rsid w:val="009858F1"/>
    <w:rsid w:val="00990D3C"/>
    <w:rsid w:val="00991AAC"/>
    <w:rsid w:val="009948D2"/>
    <w:rsid w:val="00997F08"/>
    <w:rsid w:val="009A09A4"/>
    <w:rsid w:val="009A1439"/>
    <w:rsid w:val="009A3E53"/>
    <w:rsid w:val="009A6E32"/>
    <w:rsid w:val="009B181F"/>
    <w:rsid w:val="009B1E2F"/>
    <w:rsid w:val="009B363F"/>
    <w:rsid w:val="009B48EB"/>
    <w:rsid w:val="009B51B3"/>
    <w:rsid w:val="009B6458"/>
    <w:rsid w:val="009C048D"/>
    <w:rsid w:val="009C09BE"/>
    <w:rsid w:val="009C19C9"/>
    <w:rsid w:val="009C240A"/>
    <w:rsid w:val="009C262A"/>
    <w:rsid w:val="009C27A7"/>
    <w:rsid w:val="009C2E05"/>
    <w:rsid w:val="009C2F26"/>
    <w:rsid w:val="009C5853"/>
    <w:rsid w:val="009C7331"/>
    <w:rsid w:val="009D0160"/>
    <w:rsid w:val="009D10EF"/>
    <w:rsid w:val="009D181E"/>
    <w:rsid w:val="009D2918"/>
    <w:rsid w:val="009D3E3F"/>
    <w:rsid w:val="009D3F85"/>
    <w:rsid w:val="009D4132"/>
    <w:rsid w:val="009D56A0"/>
    <w:rsid w:val="009D69E5"/>
    <w:rsid w:val="009D7705"/>
    <w:rsid w:val="009D7975"/>
    <w:rsid w:val="009D7CDE"/>
    <w:rsid w:val="009E1CBB"/>
    <w:rsid w:val="009E2AF5"/>
    <w:rsid w:val="009E36C3"/>
    <w:rsid w:val="009E3AE3"/>
    <w:rsid w:val="009E471A"/>
    <w:rsid w:val="009E5301"/>
    <w:rsid w:val="009E6AB3"/>
    <w:rsid w:val="009E7D02"/>
    <w:rsid w:val="009F5EC6"/>
    <w:rsid w:val="009F6279"/>
    <w:rsid w:val="009F627A"/>
    <w:rsid w:val="009F6DA7"/>
    <w:rsid w:val="009F7460"/>
    <w:rsid w:val="00A0045D"/>
    <w:rsid w:val="00A004F7"/>
    <w:rsid w:val="00A00A4E"/>
    <w:rsid w:val="00A017C2"/>
    <w:rsid w:val="00A034C6"/>
    <w:rsid w:val="00A04076"/>
    <w:rsid w:val="00A0660D"/>
    <w:rsid w:val="00A07A3F"/>
    <w:rsid w:val="00A1024B"/>
    <w:rsid w:val="00A10E75"/>
    <w:rsid w:val="00A1101F"/>
    <w:rsid w:val="00A118C6"/>
    <w:rsid w:val="00A12600"/>
    <w:rsid w:val="00A1353B"/>
    <w:rsid w:val="00A13C4D"/>
    <w:rsid w:val="00A13CD9"/>
    <w:rsid w:val="00A13D5C"/>
    <w:rsid w:val="00A164FA"/>
    <w:rsid w:val="00A16641"/>
    <w:rsid w:val="00A166C2"/>
    <w:rsid w:val="00A2146B"/>
    <w:rsid w:val="00A2163A"/>
    <w:rsid w:val="00A22C2C"/>
    <w:rsid w:val="00A23821"/>
    <w:rsid w:val="00A243F9"/>
    <w:rsid w:val="00A26024"/>
    <w:rsid w:val="00A261BD"/>
    <w:rsid w:val="00A26235"/>
    <w:rsid w:val="00A27104"/>
    <w:rsid w:val="00A27C00"/>
    <w:rsid w:val="00A30864"/>
    <w:rsid w:val="00A311BF"/>
    <w:rsid w:val="00A32448"/>
    <w:rsid w:val="00A32562"/>
    <w:rsid w:val="00A326EC"/>
    <w:rsid w:val="00A334C2"/>
    <w:rsid w:val="00A33EFE"/>
    <w:rsid w:val="00A356F1"/>
    <w:rsid w:val="00A35A37"/>
    <w:rsid w:val="00A36083"/>
    <w:rsid w:val="00A3687C"/>
    <w:rsid w:val="00A37016"/>
    <w:rsid w:val="00A37909"/>
    <w:rsid w:val="00A40F25"/>
    <w:rsid w:val="00A40F96"/>
    <w:rsid w:val="00A4167C"/>
    <w:rsid w:val="00A423C9"/>
    <w:rsid w:val="00A429D5"/>
    <w:rsid w:val="00A43BBA"/>
    <w:rsid w:val="00A44517"/>
    <w:rsid w:val="00A46753"/>
    <w:rsid w:val="00A4794B"/>
    <w:rsid w:val="00A50D5F"/>
    <w:rsid w:val="00A526F7"/>
    <w:rsid w:val="00A52CA6"/>
    <w:rsid w:val="00A53E03"/>
    <w:rsid w:val="00A5489A"/>
    <w:rsid w:val="00A55B4C"/>
    <w:rsid w:val="00A56E1A"/>
    <w:rsid w:val="00A574FE"/>
    <w:rsid w:val="00A60DFA"/>
    <w:rsid w:val="00A620BE"/>
    <w:rsid w:val="00A62121"/>
    <w:rsid w:val="00A643AE"/>
    <w:rsid w:val="00A64BD4"/>
    <w:rsid w:val="00A64E8A"/>
    <w:rsid w:val="00A652E8"/>
    <w:rsid w:val="00A65E9F"/>
    <w:rsid w:val="00A66771"/>
    <w:rsid w:val="00A67A01"/>
    <w:rsid w:val="00A67BF1"/>
    <w:rsid w:val="00A67CA6"/>
    <w:rsid w:val="00A67F55"/>
    <w:rsid w:val="00A71466"/>
    <w:rsid w:val="00A7219D"/>
    <w:rsid w:val="00A73F23"/>
    <w:rsid w:val="00A75343"/>
    <w:rsid w:val="00A7591D"/>
    <w:rsid w:val="00A75DA6"/>
    <w:rsid w:val="00A75EE6"/>
    <w:rsid w:val="00A765FD"/>
    <w:rsid w:val="00A806C1"/>
    <w:rsid w:val="00A8127D"/>
    <w:rsid w:val="00A830BA"/>
    <w:rsid w:val="00A856C9"/>
    <w:rsid w:val="00A876AD"/>
    <w:rsid w:val="00A90CF5"/>
    <w:rsid w:val="00A91D5D"/>
    <w:rsid w:val="00A9261D"/>
    <w:rsid w:val="00A94A48"/>
    <w:rsid w:val="00A94FA9"/>
    <w:rsid w:val="00A95478"/>
    <w:rsid w:val="00A97BF6"/>
    <w:rsid w:val="00A97CE1"/>
    <w:rsid w:val="00AA01BD"/>
    <w:rsid w:val="00AA0B03"/>
    <w:rsid w:val="00AA0DA3"/>
    <w:rsid w:val="00AA16F6"/>
    <w:rsid w:val="00AA30E5"/>
    <w:rsid w:val="00AA3833"/>
    <w:rsid w:val="00AA4216"/>
    <w:rsid w:val="00AB0646"/>
    <w:rsid w:val="00AB1B5A"/>
    <w:rsid w:val="00AB30AB"/>
    <w:rsid w:val="00AB3622"/>
    <w:rsid w:val="00AB3FA8"/>
    <w:rsid w:val="00AB4796"/>
    <w:rsid w:val="00AB47F7"/>
    <w:rsid w:val="00AB6F3C"/>
    <w:rsid w:val="00AB7AAD"/>
    <w:rsid w:val="00AC2D23"/>
    <w:rsid w:val="00AC3434"/>
    <w:rsid w:val="00AC4276"/>
    <w:rsid w:val="00AC47A8"/>
    <w:rsid w:val="00AC4B8D"/>
    <w:rsid w:val="00AC4E1E"/>
    <w:rsid w:val="00AD375D"/>
    <w:rsid w:val="00AD462C"/>
    <w:rsid w:val="00AD54AE"/>
    <w:rsid w:val="00AD5DAF"/>
    <w:rsid w:val="00AD5F0C"/>
    <w:rsid w:val="00AD6380"/>
    <w:rsid w:val="00AE1B4B"/>
    <w:rsid w:val="00AE223D"/>
    <w:rsid w:val="00AE27BF"/>
    <w:rsid w:val="00AE34BB"/>
    <w:rsid w:val="00AE3A8F"/>
    <w:rsid w:val="00AE3E87"/>
    <w:rsid w:val="00AE40AC"/>
    <w:rsid w:val="00AE4604"/>
    <w:rsid w:val="00AE48AE"/>
    <w:rsid w:val="00AE58B1"/>
    <w:rsid w:val="00AE6582"/>
    <w:rsid w:val="00AF07DA"/>
    <w:rsid w:val="00AF1136"/>
    <w:rsid w:val="00AF1494"/>
    <w:rsid w:val="00AF1DF9"/>
    <w:rsid w:val="00AF3CD1"/>
    <w:rsid w:val="00AF44D3"/>
    <w:rsid w:val="00AF501C"/>
    <w:rsid w:val="00B00652"/>
    <w:rsid w:val="00B0199E"/>
    <w:rsid w:val="00B02459"/>
    <w:rsid w:val="00B0280F"/>
    <w:rsid w:val="00B03290"/>
    <w:rsid w:val="00B034E0"/>
    <w:rsid w:val="00B07A10"/>
    <w:rsid w:val="00B11782"/>
    <w:rsid w:val="00B11F52"/>
    <w:rsid w:val="00B1249C"/>
    <w:rsid w:val="00B12D42"/>
    <w:rsid w:val="00B13024"/>
    <w:rsid w:val="00B13BFB"/>
    <w:rsid w:val="00B13E32"/>
    <w:rsid w:val="00B15641"/>
    <w:rsid w:val="00B173BD"/>
    <w:rsid w:val="00B20C61"/>
    <w:rsid w:val="00B216C7"/>
    <w:rsid w:val="00B21D45"/>
    <w:rsid w:val="00B23A20"/>
    <w:rsid w:val="00B23ECD"/>
    <w:rsid w:val="00B26F4B"/>
    <w:rsid w:val="00B273E4"/>
    <w:rsid w:val="00B27FF9"/>
    <w:rsid w:val="00B306E0"/>
    <w:rsid w:val="00B31044"/>
    <w:rsid w:val="00B311DF"/>
    <w:rsid w:val="00B32EC1"/>
    <w:rsid w:val="00B3341C"/>
    <w:rsid w:val="00B33C11"/>
    <w:rsid w:val="00B35D35"/>
    <w:rsid w:val="00B36096"/>
    <w:rsid w:val="00B362DD"/>
    <w:rsid w:val="00B371AE"/>
    <w:rsid w:val="00B37D2D"/>
    <w:rsid w:val="00B405E2"/>
    <w:rsid w:val="00B42772"/>
    <w:rsid w:val="00B44F28"/>
    <w:rsid w:val="00B46127"/>
    <w:rsid w:val="00B463E6"/>
    <w:rsid w:val="00B47607"/>
    <w:rsid w:val="00B50C7D"/>
    <w:rsid w:val="00B50E28"/>
    <w:rsid w:val="00B51679"/>
    <w:rsid w:val="00B530FF"/>
    <w:rsid w:val="00B53396"/>
    <w:rsid w:val="00B548B2"/>
    <w:rsid w:val="00B5648F"/>
    <w:rsid w:val="00B5658C"/>
    <w:rsid w:val="00B56608"/>
    <w:rsid w:val="00B605C7"/>
    <w:rsid w:val="00B615E7"/>
    <w:rsid w:val="00B61CA1"/>
    <w:rsid w:val="00B6276D"/>
    <w:rsid w:val="00B646F6"/>
    <w:rsid w:val="00B6600F"/>
    <w:rsid w:val="00B66FB9"/>
    <w:rsid w:val="00B67B67"/>
    <w:rsid w:val="00B70E64"/>
    <w:rsid w:val="00B72D83"/>
    <w:rsid w:val="00B73740"/>
    <w:rsid w:val="00B74343"/>
    <w:rsid w:val="00B751C6"/>
    <w:rsid w:val="00B772BA"/>
    <w:rsid w:val="00B77A95"/>
    <w:rsid w:val="00B77C8A"/>
    <w:rsid w:val="00B80D74"/>
    <w:rsid w:val="00B81D90"/>
    <w:rsid w:val="00B820FA"/>
    <w:rsid w:val="00B822B6"/>
    <w:rsid w:val="00B82DF8"/>
    <w:rsid w:val="00B83273"/>
    <w:rsid w:val="00B8376A"/>
    <w:rsid w:val="00B83D4C"/>
    <w:rsid w:val="00B85DF3"/>
    <w:rsid w:val="00B86055"/>
    <w:rsid w:val="00B8624E"/>
    <w:rsid w:val="00B86FB4"/>
    <w:rsid w:val="00B90265"/>
    <w:rsid w:val="00B91DE6"/>
    <w:rsid w:val="00B92A89"/>
    <w:rsid w:val="00B945DC"/>
    <w:rsid w:val="00B956C9"/>
    <w:rsid w:val="00B96F58"/>
    <w:rsid w:val="00BA0B69"/>
    <w:rsid w:val="00BA12CC"/>
    <w:rsid w:val="00BA157B"/>
    <w:rsid w:val="00BA632B"/>
    <w:rsid w:val="00BB006A"/>
    <w:rsid w:val="00BB0534"/>
    <w:rsid w:val="00BB09C5"/>
    <w:rsid w:val="00BB1693"/>
    <w:rsid w:val="00BB2CB7"/>
    <w:rsid w:val="00BB37F4"/>
    <w:rsid w:val="00BB414F"/>
    <w:rsid w:val="00BB42CC"/>
    <w:rsid w:val="00BB4DC6"/>
    <w:rsid w:val="00BC0E4E"/>
    <w:rsid w:val="00BC2C75"/>
    <w:rsid w:val="00BC5328"/>
    <w:rsid w:val="00BC632F"/>
    <w:rsid w:val="00BC755C"/>
    <w:rsid w:val="00BD38C2"/>
    <w:rsid w:val="00BD3E49"/>
    <w:rsid w:val="00BD3F5C"/>
    <w:rsid w:val="00BD4A60"/>
    <w:rsid w:val="00BD534C"/>
    <w:rsid w:val="00BD5BE4"/>
    <w:rsid w:val="00BD5F21"/>
    <w:rsid w:val="00BD6182"/>
    <w:rsid w:val="00BD696A"/>
    <w:rsid w:val="00BD7A51"/>
    <w:rsid w:val="00BD7C8B"/>
    <w:rsid w:val="00BD7EA8"/>
    <w:rsid w:val="00BD7F16"/>
    <w:rsid w:val="00BE1016"/>
    <w:rsid w:val="00BE1B44"/>
    <w:rsid w:val="00BE2D9F"/>
    <w:rsid w:val="00BE697C"/>
    <w:rsid w:val="00BE6FAF"/>
    <w:rsid w:val="00BE7FBE"/>
    <w:rsid w:val="00BF0C04"/>
    <w:rsid w:val="00BF2282"/>
    <w:rsid w:val="00BF34B0"/>
    <w:rsid w:val="00BF52F5"/>
    <w:rsid w:val="00BF57A0"/>
    <w:rsid w:val="00BF6286"/>
    <w:rsid w:val="00BF66E9"/>
    <w:rsid w:val="00BF772B"/>
    <w:rsid w:val="00C01C44"/>
    <w:rsid w:val="00C02462"/>
    <w:rsid w:val="00C04495"/>
    <w:rsid w:val="00C0594A"/>
    <w:rsid w:val="00C05E5F"/>
    <w:rsid w:val="00C06103"/>
    <w:rsid w:val="00C0642E"/>
    <w:rsid w:val="00C07816"/>
    <w:rsid w:val="00C10ACC"/>
    <w:rsid w:val="00C11647"/>
    <w:rsid w:val="00C11FC3"/>
    <w:rsid w:val="00C12085"/>
    <w:rsid w:val="00C12B83"/>
    <w:rsid w:val="00C132DC"/>
    <w:rsid w:val="00C14D0A"/>
    <w:rsid w:val="00C15767"/>
    <w:rsid w:val="00C159B0"/>
    <w:rsid w:val="00C15FA4"/>
    <w:rsid w:val="00C1775A"/>
    <w:rsid w:val="00C17BA6"/>
    <w:rsid w:val="00C20A0F"/>
    <w:rsid w:val="00C23590"/>
    <w:rsid w:val="00C2465F"/>
    <w:rsid w:val="00C2538E"/>
    <w:rsid w:val="00C26673"/>
    <w:rsid w:val="00C26A88"/>
    <w:rsid w:val="00C27EE5"/>
    <w:rsid w:val="00C300D1"/>
    <w:rsid w:val="00C30153"/>
    <w:rsid w:val="00C308B0"/>
    <w:rsid w:val="00C31008"/>
    <w:rsid w:val="00C311CE"/>
    <w:rsid w:val="00C322DA"/>
    <w:rsid w:val="00C3284A"/>
    <w:rsid w:val="00C330BF"/>
    <w:rsid w:val="00C373AB"/>
    <w:rsid w:val="00C426C4"/>
    <w:rsid w:val="00C430F0"/>
    <w:rsid w:val="00C43CF2"/>
    <w:rsid w:val="00C441ED"/>
    <w:rsid w:val="00C464BD"/>
    <w:rsid w:val="00C478A4"/>
    <w:rsid w:val="00C47DB2"/>
    <w:rsid w:val="00C5140B"/>
    <w:rsid w:val="00C52E62"/>
    <w:rsid w:val="00C53B5D"/>
    <w:rsid w:val="00C53EBD"/>
    <w:rsid w:val="00C56CE7"/>
    <w:rsid w:val="00C57BCE"/>
    <w:rsid w:val="00C60E84"/>
    <w:rsid w:val="00C61B83"/>
    <w:rsid w:val="00C634A6"/>
    <w:rsid w:val="00C63669"/>
    <w:rsid w:val="00C6474B"/>
    <w:rsid w:val="00C64837"/>
    <w:rsid w:val="00C657D9"/>
    <w:rsid w:val="00C65B51"/>
    <w:rsid w:val="00C6775D"/>
    <w:rsid w:val="00C70493"/>
    <w:rsid w:val="00C71050"/>
    <w:rsid w:val="00C71169"/>
    <w:rsid w:val="00C71919"/>
    <w:rsid w:val="00C72094"/>
    <w:rsid w:val="00C72132"/>
    <w:rsid w:val="00C722F6"/>
    <w:rsid w:val="00C7396D"/>
    <w:rsid w:val="00C7415A"/>
    <w:rsid w:val="00C742EF"/>
    <w:rsid w:val="00C763A0"/>
    <w:rsid w:val="00C766F3"/>
    <w:rsid w:val="00C76719"/>
    <w:rsid w:val="00C76A06"/>
    <w:rsid w:val="00C77754"/>
    <w:rsid w:val="00C810EC"/>
    <w:rsid w:val="00C82B32"/>
    <w:rsid w:val="00C82BFF"/>
    <w:rsid w:val="00C82F0F"/>
    <w:rsid w:val="00C83C5F"/>
    <w:rsid w:val="00C84743"/>
    <w:rsid w:val="00C8482D"/>
    <w:rsid w:val="00C856A2"/>
    <w:rsid w:val="00C8572A"/>
    <w:rsid w:val="00C8601C"/>
    <w:rsid w:val="00C8702C"/>
    <w:rsid w:val="00C90505"/>
    <w:rsid w:val="00C92E97"/>
    <w:rsid w:val="00C93811"/>
    <w:rsid w:val="00C968D8"/>
    <w:rsid w:val="00C96A07"/>
    <w:rsid w:val="00C96D65"/>
    <w:rsid w:val="00CA0271"/>
    <w:rsid w:val="00CA20A6"/>
    <w:rsid w:val="00CA2606"/>
    <w:rsid w:val="00CA3A40"/>
    <w:rsid w:val="00CA4092"/>
    <w:rsid w:val="00CA458D"/>
    <w:rsid w:val="00CA603B"/>
    <w:rsid w:val="00CA65F9"/>
    <w:rsid w:val="00CA75C6"/>
    <w:rsid w:val="00CB107A"/>
    <w:rsid w:val="00CB1EC6"/>
    <w:rsid w:val="00CB258C"/>
    <w:rsid w:val="00CB3077"/>
    <w:rsid w:val="00CB5607"/>
    <w:rsid w:val="00CB6D92"/>
    <w:rsid w:val="00CB7202"/>
    <w:rsid w:val="00CC1039"/>
    <w:rsid w:val="00CC13CF"/>
    <w:rsid w:val="00CC2672"/>
    <w:rsid w:val="00CC427A"/>
    <w:rsid w:val="00CC4542"/>
    <w:rsid w:val="00CC4676"/>
    <w:rsid w:val="00CC5444"/>
    <w:rsid w:val="00CD13D1"/>
    <w:rsid w:val="00CD1D59"/>
    <w:rsid w:val="00CD2CC3"/>
    <w:rsid w:val="00CD3200"/>
    <w:rsid w:val="00CD3AA4"/>
    <w:rsid w:val="00CD421D"/>
    <w:rsid w:val="00CD4A9F"/>
    <w:rsid w:val="00CD643E"/>
    <w:rsid w:val="00CD7DB6"/>
    <w:rsid w:val="00CE0583"/>
    <w:rsid w:val="00CE08D2"/>
    <w:rsid w:val="00CE0E45"/>
    <w:rsid w:val="00CE15C0"/>
    <w:rsid w:val="00CE171F"/>
    <w:rsid w:val="00CE1A0B"/>
    <w:rsid w:val="00CE1B91"/>
    <w:rsid w:val="00CE2E1D"/>
    <w:rsid w:val="00CE3D00"/>
    <w:rsid w:val="00CE4418"/>
    <w:rsid w:val="00CE462F"/>
    <w:rsid w:val="00CE60CE"/>
    <w:rsid w:val="00CE6970"/>
    <w:rsid w:val="00CE6A3C"/>
    <w:rsid w:val="00CF33C6"/>
    <w:rsid w:val="00CF3C27"/>
    <w:rsid w:val="00CF58F3"/>
    <w:rsid w:val="00CF71EF"/>
    <w:rsid w:val="00CF76D5"/>
    <w:rsid w:val="00CF7A90"/>
    <w:rsid w:val="00CF7FB9"/>
    <w:rsid w:val="00D010E6"/>
    <w:rsid w:val="00D01104"/>
    <w:rsid w:val="00D015E8"/>
    <w:rsid w:val="00D01756"/>
    <w:rsid w:val="00D0196C"/>
    <w:rsid w:val="00D01CE7"/>
    <w:rsid w:val="00D0274A"/>
    <w:rsid w:val="00D0305D"/>
    <w:rsid w:val="00D038BE"/>
    <w:rsid w:val="00D039F0"/>
    <w:rsid w:val="00D057FF"/>
    <w:rsid w:val="00D05B99"/>
    <w:rsid w:val="00D0774A"/>
    <w:rsid w:val="00D106A0"/>
    <w:rsid w:val="00D11FE3"/>
    <w:rsid w:val="00D14B79"/>
    <w:rsid w:val="00D14E05"/>
    <w:rsid w:val="00D17977"/>
    <w:rsid w:val="00D20401"/>
    <w:rsid w:val="00D20596"/>
    <w:rsid w:val="00D207B8"/>
    <w:rsid w:val="00D215F1"/>
    <w:rsid w:val="00D224C0"/>
    <w:rsid w:val="00D24222"/>
    <w:rsid w:val="00D24667"/>
    <w:rsid w:val="00D25D9C"/>
    <w:rsid w:val="00D27CC2"/>
    <w:rsid w:val="00D314AE"/>
    <w:rsid w:val="00D32467"/>
    <w:rsid w:val="00D338E1"/>
    <w:rsid w:val="00D37134"/>
    <w:rsid w:val="00D40C19"/>
    <w:rsid w:val="00D41FA9"/>
    <w:rsid w:val="00D42F5A"/>
    <w:rsid w:val="00D44A4E"/>
    <w:rsid w:val="00D44F37"/>
    <w:rsid w:val="00D45A99"/>
    <w:rsid w:val="00D46144"/>
    <w:rsid w:val="00D500B0"/>
    <w:rsid w:val="00D50459"/>
    <w:rsid w:val="00D50E1C"/>
    <w:rsid w:val="00D522D8"/>
    <w:rsid w:val="00D53D1B"/>
    <w:rsid w:val="00D53F40"/>
    <w:rsid w:val="00D54148"/>
    <w:rsid w:val="00D5457B"/>
    <w:rsid w:val="00D54711"/>
    <w:rsid w:val="00D547F5"/>
    <w:rsid w:val="00D5545B"/>
    <w:rsid w:val="00D5586E"/>
    <w:rsid w:val="00D56392"/>
    <w:rsid w:val="00D569C6"/>
    <w:rsid w:val="00D614D5"/>
    <w:rsid w:val="00D62B6F"/>
    <w:rsid w:val="00D62D78"/>
    <w:rsid w:val="00D63ABC"/>
    <w:rsid w:val="00D642E3"/>
    <w:rsid w:val="00D643A9"/>
    <w:rsid w:val="00D64800"/>
    <w:rsid w:val="00D65D55"/>
    <w:rsid w:val="00D66B65"/>
    <w:rsid w:val="00D67D74"/>
    <w:rsid w:val="00D70955"/>
    <w:rsid w:val="00D70E3C"/>
    <w:rsid w:val="00D72240"/>
    <w:rsid w:val="00D72699"/>
    <w:rsid w:val="00D75C87"/>
    <w:rsid w:val="00D76160"/>
    <w:rsid w:val="00D776D3"/>
    <w:rsid w:val="00D7784C"/>
    <w:rsid w:val="00D77F33"/>
    <w:rsid w:val="00D821D6"/>
    <w:rsid w:val="00D82A2F"/>
    <w:rsid w:val="00D82E2A"/>
    <w:rsid w:val="00D82EDB"/>
    <w:rsid w:val="00D84B71"/>
    <w:rsid w:val="00D858AC"/>
    <w:rsid w:val="00D85E09"/>
    <w:rsid w:val="00D86250"/>
    <w:rsid w:val="00D86BBC"/>
    <w:rsid w:val="00D876D7"/>
    <w:rsid w:val="00D903FE"/>
    <w:rsid w:val="00D908D4"/>
    <w:rsid w:val="00D910FA"/>
    <w:rsid w:val="00D91128"/>
    <w:rsid w:val="00D916EB"/>
    <w:rsid w:val="00D9246E"/>
    <w:rsid w:val="00D93E94"/>
    <w:rsid w:val="00D93F45"/>
    <w:rsid w:val="00D966C9"/>
    <w:rsid w:val="00D97A1A"/>
    <w:rsid w:val="00D97B0B"/>
    <w:rsid w:val="00D97CCC"/>
    <w:rsid w:val="00DA0231"/>
    <w:rsid w:val="00DA1A26"/>
    <w:rsid w:val="00DA1FDB"/>
    <w:rsid w:val="00DA2661"/>
    <w:rsid w:val="00DA2B63"/>
    <w:rsid w:val="00DA4258"/>
    <w:rsid w:val="00DA4419"/>
    <w:rsid w:val="00DA48E7"/>
    <w:rsid w:val="00DA542E"/>
    <w:rsid w:val="00DA78DC"/>
    <w:rsid w:val="00DA7C90"/>
    <w:rsid w:val="00DA7CAD"/>
    <w:rsid w:val="00DB04DE"/>
    <w:rsid w:val="00DB344B"/>
    <w:rsid w:val="00DB36A4"/>
    <w:rsid w:val="00DB3904"/>
    <w:rsid w:val="00DB3D15"/>
    <w:rsid w:val="00DB429F"/>
    <w:rsid w:val="00DB43AB"/>
    <w:rsid w:val="00DB4CD8"/>
    <w:rsid w:val="00DB5BD6"/>
    <w:rsid w:val="00DB66BC"/>
    <w:rsid w:val="00DB7F09"/>
    <w:rsid w:val="00DC04BB"/>
    <w:rsid w:val="00DC0C86"/>
    <w:rsid w:val="00DC1348"/>
    <w:rsid w:val="00DC223C"/>
    <w:rsid w:val="00DC3646"/>
    <w:rsid w:val="00DC3DCD"/>
    <w:rsid w:val="00DC4059"/>
    <w:rsid w:val="00DC5672"/>
    <w:rsid w:val="00DC58EA"/>
    <w:rsid w:val="00DC7007"/>
    <w:rsid w:val="00DC7465"/>
    <w:rsid w:val="00DD0584"/>
    <w:rsid w:val="00DD060A"/>
    <w:rsid w:val="00DD1336"/>
    <w:rsid w:val="00DD274A"/>
    <w:rsid w:val="00DD27FC"/>
    <w:rsid w:val="00DD4358"/>
    <w:rsid w:val="00DD5C76"/>
    <w:rsid w:val="00DD60B1"/>
    <w:rsid w:val="00DE1585"/>
    <w:rsid w:val="00DE3028"/>
    <w:rsid w:val="00DE4104"/>
    <w:rsid w:val="00DE4546"/>
    <w:rsid w:val="00DE4F21"/>
    <w:rsid w:val="00DE62D9"/>
    <w:rsid w:val="00DE6F0A"/>
    <w:rsid w:val="00DE7DF5"/>
    <w:rsid w:val="00DE7ED1"/>
    <w:rsid w:val="00DF0442"/>
    <w:rsid w:val="00DF061C"/>
    <w:rsid w:val="00DF1298"/>
    <w:rsid w:val="00DF134B"/>
    <w:rsid w:val="00DF2216"/>
    <w:rsid w:val="00DF28D6"/>
    <w:rsid w:val="00DF38E0"/>
    <w:rsid w:val="00DF5A33"/>
    <w:rsid w:val="00DF5DC1"/>
    <w:rsid w:val="00DF64D9"/>
    <w:rsid w:val="00DF675D"/>
    <w:rsid w:val="00DF7F9E"/>
    <w:rsid w:val="00E0085F"/>
    <w:rsid w:val="00E00CFB"/>
    <w:rsid w:val="00E01A20"/>
    <w:rsid w:val="00E02059"/>
    <w:rsid w:val="00E020AD"/>
    <w:rsid w:val="00E02948"/>
    <w:rsid w:val="00E033C1"/>
    <w:rsid w:val="00E035CC"/>
    <w:rsid w:val="00E03717"/>
    <w:rsid w:val="00E04374"/>
    <w:rsid w:val="00E04B3C"/>
    <w:rsid w:val="00E04BAE"/>
    <w:rsid w:val="00E05CB5"/>
    <w:rsid w:val="00E05E17"/>
    <w:rsid w:val="00E06028"/>
    <w:rsid w:val="00E07496"/>
    <w:rsid w:val="00E0751D"/>
    <w:rsid w:val="00E079F0"/>
    <w:rsid w:val="00E07D41"/>
    <w:rsid w:val="00E10A01"/>
    <w:rsid w:val="00E12C85"/>
    <w:rsid w:val="00E1516C"/>
    <w:rsid w:val="00E1610D"/>
    <w:rsid w:val="00E16560"/>
    <w:rsid w:val="00E16A4F"/>
    <w:rsid w:val="00E17313"/>
    <w:rsid w:val="00E17FE4"/>
    <w:rsid w:val="00E202B2"/>
    <w:rsid w:val="00E21452"/>
    <w:rsid w:val="00E21D39"/>
    <w:rsid w:val="00E220A1"/>
    <w:rsid w:val="00E22620"/>
    <w:rsid w:val="00E235BF"/>
    <w:rsid w:val="00E259FB"/>
    <w:rsid w:val="00E27B38"/>
    <w:rsid w:val="00E27D07"/>
    <w:rsid w:val="00E30222"/>
    <w:rsid w:val="00E30D2A"/>
    <w:rsid w:val="00E314F3"/>
    <w:rsid w:val="00E31D1E"/>
    <w:rsid w:val="00E3342D"/>
    <w:rsid w:val="00E33E76"/>
    <w:rsid w:val="00E34AA8"/>
    <w:rsid w:val="00E36812"/>
    <w:rsid w:val="00E37BFF"/>
    <w:rsid w:val="00E4059B"/>
    <w:rsid w:val="00E42057"/>
    <w:rsid w:val="00E45FFC"/>
    <w:rsid w:val="00E46BB2"/>
    <w:rsid w:val="00E475A0"/>
    <w:rsid w:val="00E51652"/>
    <w:rsid w:val="00E51A13"/>
    <w:rsid w:val="00E51BD3"/>
    <w:rsid w:val="00E528B2"/>
    <w:rsid w:val="00E53231"/>
    <w:rsid w:val="00E53835"/>
    <w:rsid w:val="00E53F39"/>
    <w:rsid w:val="00E55073"/>
    <w:rsid w:val="00E5635B"/>
    <w:rsid w:val="00E56592"/>
    <w:rsid w:val="00E6201A"/>
    <w:rsid w:val="00E66ECD"/>
    <w:rsid w:val="00E670FF"/>
    <w:rsid w:val="00E67992"/>
    <w:rsid w:val="00E70466"/>
    <w:rsid w:val="00E713AF"/>
    <w:rsid w:val="00E73EC2"/>
    <w:rsid w:val="00E74FAA"/>
    <w:rsid w:val="00E75906"/>
    <w:rsid w:val="00E75984"/>
    <w:rsid w:val="00E764FE"/>
    <w:rsid w:val="00E76D49"/>
    <w:rsid w:val="00E80185"/>
    <w:rsid w:val="00E80408"/>
    <w:rsid w:val="00E81BDA"/>
    <w:rsid w:val="00E825B6"/>
    <w:rsid w:val="00E825DF"/>
    <w:rsid w:val="00E83E36"/>
    <w:rsid w:val="00E84316"/>
    <w:rsid w:val="00E87673"/>
    <w:rsid w:val="00E910F9"/>
    <w:rsid w:val="00E92BD9"/>
    <w:rsid w:val="00E93732"/>
    <w:rsid w:val="00E93EA4"/>
    <w:rsid w:val="00E9437F"/>
    <w:rsid w:val="00E948FB"/>
    <w:rsid w:val="00E94FDB"/>
    <w:rsid w:val="00E95DE3"/>
    <w:rsid w:val="00E96415"/>
    <w:rsid w:val="00E96AEA"/>
    <w:rsid w:val="00E96EDE"/>
    <w:rsid w:val="00E9711A"/>
    <w:rsid w:val="00E977FA"/>
    <w:rsid w:val="00EA01AB"/>
    <w:rsid w:val="00EA041A"/>
    <w:rsid w:val="00EA34EA"/>
    <w:rsid w:val="00EA4A2B"/>
    <w:rsid w:val="00EA4C22"/>
    <w:rsid w:val="00EA503D"/>
    <w:rsid w:val="00EA5248"/>
    <w:rsid w:val="00EA52AD"/>
    <w:rsid w:val="00EA6F7A"/>
    <w:rsid w:val="00EA70E8"/>
    <w:rsid w:val="00EB0977"/>
    <w:rsid w:val="00EB3B4E"/>
    <w:rsid w:val="00EB4715"/>
    <w:rsid w:val="00EB4BC5"/>
    <w:rsid w:val="00EB737C"/>
    <w:rsid w:val="00EC0380"/>
    <w:rsid w:val="00EC0F23"/>
    <w:rsid w:val="00EC2270"/>
    <w:rsid w:val="00EC2823"/>
    <w:rsid w:val="00EC2A42"/>
    <w:rsid w:val="00EC4975"/>
    <w:rsid w:val="00EC4F8E"/>
    <w:rsid w:val="00EC5810"/>
    <w:rsid w:val="00EC5E6C"/>
    <w:rsid w:val="00EC5E70"/>
    <w:rsid w:val="00EC5F2F"/>
    <w:rsid w:val="00EC731C"/>
    <w:rsid w:val="00EC7B93"/>
    <w:rsid w:val="00EC7CAF"/>
    <w:rsid w:val="00ED075E"/>
    <w:rsid w:val="00ED0C87"/>
    <w:rsid w:val="00ED1634"/>
    <w:rsid w:val="00ED2F29"/>
    <w:rsid w:val="00ED5655"/>
    <w:rsid w:val="00ED60B0"/>
    <w:rsid w:val="00ED7AE1"/>
    <w:rsid w:val="00EE04F6"/>
    <w:rsid w:val="00EE0B53"/>
    <w:rsid w:val="00EE0CD9"/>
    <w:rsid w:val="00EE0EA7"/>
    <w:rsid w:val="00EE2E72"/>
    <w:rsid w:val="00EE306C"/>
    <w:rsid w:val="00EE39F7"/>
    <w:rsid w:val="00EE4231"/>
    <w:rsid w:val="00EE4A38"/>
    <w:rsid w:val="00EE4C36"/>
    <w:rsid w:val="00EE4CE7"/>
    <w:rsid w:val="00EE4D90"/>
    <w:rsid w:val="00EE58A2"/>
    <w:rsid w:val="00EE58B6"/>
    <w:rsid w:val="00EE5EB6"/>
    <w:rsid w:val="00EE65B3"/>
    <w:rsid w:val="00EE6FC8"/>
    <w:rsid w:val="00EE74D5"/>
    <w:rsid w:val="00EE79FF"/>
    <w:rsid w:val="00EF008D"/>
    <w:rsid w:val="00EF1040"/>
    <w:rsid w:val="00EF16E8"/>
    <w:rsid w:val="00EF1FED"/>
    <w:rsid w:val="00EF26AD"/>
    <w:rsid w:val="00EF2713"/>
    <w:rsid w:val="00EF46C6"/>
    <w:rsid w:val="00EF476C"/>
    <w:rsid w:val="00EF6D41"/>
    <w:rsid w:val="00F005EF"/>
    <w:rsid w:val="00F007A1"/>
    <w:rsid w:val="00F00D85"/>
    <w:rsid w:val="00F01025"/>
    <w:rsid w:val="00F01411"/>
    <w:rsid w:val="00F01E1B"/>
    <w:rsid w:val="00F02ADD"/>
    <w:rsid w:val="00F032E6"/>
    <w:rsid w:val="00F03DBD"/>
    <w:rsid w:val="00F04425"/>
    <w:rsid w:val="00F04656"/>
    <w:rsid w:val="00F06665"/>
    <w:rsid w:val="00F0685A"/>
    <w:rsid w:val="00F06B80"/>
    <w:rsid w:val="00F07EE9"/>
    <w:rsid w:val="00F10138"/>
    <w:rsid w:val="00F101E3"/>
    <w:rsid w:val="00F10909"/>
    <w:rsid w:val="00F1264C"/>
    <w:rsid w:val="00F12E78"/>
    <w:rsid w:val="00F14481"/>
    <w:rsid w:val="00F15577"/>
    <w:rsid w:val="00F16AF8"/>
    <w:rsid w:val="00F1755A"/>
    <w:rsid w:val="00F17677"/>
    <w:rsid w:val="00F21E30"/>
    <w:rsid w:val="00F223AC"/>
    <w:rsid w:val="00F23206"/>
    <w:rsid w:val="00F2356B"/>
    <w:rsid w:val="00F235CB"/>
    <w:rsid w:val="00F239B4"/>
    <w:rsid w:val="00F24B00"/>
    <w:rsid w:val="00F24F32"/>
    <w:rsid w:val="00F259EE"/>
    <w:rsid w:val="00F26320"/>
    <w:rsid w:val="00F26819"/>
    <w:rsid w:val="00F270D4"/>
    <w:rsid w:val="00F277B3"/>
    <w:rsid w:val="00F27F84"/>
    <w:rsid w:val="00F30011"/>
    <w:rsid w:val="00F31658"/>
    <w:rsid w:val="00F3363F"/>
    <w:rsid w:val="00F339D1"/>
    <w:rsid w:val="00F40D0A"/>
    <w:rsid w:val="00F4134D"/>
    <w:rsid w:val="00F42A03"/>
    <w:rsid w:val="00F43E02"/>
    <w:rsid w:val="00F450E2"/>
    <w:rsid w:val="00F454EA"/>
    <w:rsid w:val="00F46ECC"/>
    <w:rsid w:val="00F46FE7"/>
    <w:rsid w:val="00F47309"/>
    <w:rsid w:val="00F47813"/>
    <w:rsid w:val="00F50BEF"/>
    <w:rsid w:val="00F50C57"/>
    <w:rsid w:val="00F519DD"/>
    <w:rsid w:val="00F53166"/>
    <w:rsid w:val="00F534B8"/>
    <w:rsid w:val="00F5412D"/>
    <w:rsid w:val="00F5570C"/>
    <w:rsid w:val="00F559D2"/>
    <w:rsid w:val="00F574F8"/>
    <w:rsid w:val="00F5756F"/>
    <w:rsid w:val="00F60563"/>
    <w:rsid w:val="00F60BFC"/>
    <w:rsid w:val="00F610C7"/>
    <w:rsid w:val="00F62A4B"/>
    <w:rsid w:val="00F6376D"/>
    <w:rsid w:val="00F65EE1"/>
    <w:rsid w:val="00F667AC"/>
    <w:rsid w:val="00F67554"/>
    <w:rsid w:val="00F679B5"/>
    <w:rsid w:val="00F67F30"/>
    <w:rsid w:val="00F701AD"/>
    <w:rsid w:val="00F70744"/>
    <w:rsid w:val="00F71D2F"/>
    <w:rsid w:val="00F72994"/>
    <w:rsid w:val="00F73C10"/>
    <w:rsid w:val="00F74242"/>
    <w:rsid w:val="00F7541C"/>
    <w:rsid w:val="00F75549"/>
    <w:rsid w:val="00F76212"/>
    <w:rsid w:val="00F7637D"/>
    <w:rsid w:val="00F80E30"/>
    <w:rsid w:val="00F835A2"/>
    <w:rsid w:val="00F83CB7"/>
    <w:rsid w:val="00F84570"/>
    <w:rsid w:val="00F85C35"/>
    <w:rsid w:val="00F86B6D"/>
    <w:rsid w:val="00F87375"/>
    <w:rsid w:val="00F9075E"/>
    <w:rsid w:val="00F919D6"/>
    <w:rsid w:val="00F93135"/>
    <w:rsid w:val="00F9323B"/>
    <w:rsid w:val="00F9770D"/>
    <w:rsid w:val="00FA1330"/>
    <w:rsid w:val="00FA39EB"/>
    <w:rsid w:val="00FA3C52"/>
    <w:rsid w:val="00FA463A"/>
    <w:rsid w:val="00FA4783"/>
    <w:rsid w:val="00FA5166"/>
    <w:rsid w:val="00FA6866"/>
    <w:rsid w:val="00FA7324"/>
    <w:rsid w:val="00FB07D6"/>
    <w:rsid w:val="00FB0B01"/>
    <w:rsid w:val="00FB2DE0"/>
    <w:rsid w:val="00FB3807"/>
    <w:rsid w:val="00FB3EAD"/>
    <w:rsid w:val="00FB44D8"/>
    <w:rsid w:val="00FB7063"/>
    <w:rsid w:val="00FB77AC"/>
    <w:rsid w:val="00FC0F1D"/>
    <w:rsid w:val="00FC16AA"/>
    <w:rsid w:val="00FC227F"/>
    <w:rsid w:val="00FC2371"/>
    <w:rsid w:val="00FC3C17"/>
    <w:rsid w:val="00FC3EBA"/>
    <w:rsid w:val="00FC48DD"/>
    <w:rsid w:val="00FC4A31"/>
    <w:rsid w:val="00FD07E5"/>
    <w:rsid w:val="00FD0889"/>
    <w:rsid w:val="00FD1538"/>
    <w:rsid w:val="00FD2433"/>
    <w:rsid w:val="00FD5B6C"/>
    <w:rsid w:val="00FD65A3"/>
    <w:rsid w:val="00FE263D"/>
    <w:rsid w:val="00FE279F"/>
    <w:rsid w:val="00FE3152"/>
    <w:rsid w:val="00FF2984"/>
    <w:rsid w:val="00FF2D68"/>
    <w:rsid w:val="00FF3279"/>
    <w:rsid w:val="00FF4217"/>
    <w:rsid w:val="00FF4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3D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059B"/>
    <w:pPr>
      <w:spacing w:line="260" w:lineRule="exact"/>
      <w:jc w:val="both"/>
    </w:pPr>
    <w:rPr>
      <w:rFonts w:ascii="Arial" w:eastAsia="Times New Roman" w:hAnsi="Arial" w:cs="Arial"/>
    </w:rPr>
  </w:style>
  <w:style w:type="paragraph" w:styleId="Naslov1">
    <w:name w:val="heading 1"/>
    <w:aliases w:val="NASLOV"/>
    <w:basedOn w:val="Navaden"/>
    <w:next w:val="Navaden"/>
    <w:uiPriority w:val="9"/>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uiPriority w:val="9"/>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uiPriority w:val="9"/>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Znak4 Znak1"/>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74697A"/>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Svetelseznampoudarek31">
    <w:name w:val="Svetel seznam – poudarek 31"/>
    <w:hidden/>
    <w:uiPriority w:val="99"/>
    <w:semiHidden/>
    <w:rPr>
      <w:rFonts w:ascii="Arial" w:eastAsia="Times New Roman" w:hAnsi="Arial"/>
      <w:szCs w:val="24"/>
      <w:lang w:val="en-US" w:eastAsia="en-US"/>
    </w:rPr>
  </w:style>
  <w:style w:type="paragraph" w:customStyle="1" w:styleId="Svetlamreapoudarek31">
    <w:name w:val="Svetla mreža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amrea2poudarek11"/>
    <w:qFormat/>
    <w:rPr>
      <w:rFonts w:ascii="Arial" w:hAnsi="Arial"/>
    </w:rPr>
  </w:style>
  <w:style w:type="paragraph" w:customStyle="1" w:styleId="Srednjamrea2poudarek11">
    <w:name w:val="Srednja mreža 2 – poudarek 1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4"/>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5"/>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16"/>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0"/>
      </w:numPr>
    </w:pPr>
  </w:style>
  <w:style w:type="character" w:customStyle="1" w:styleId="n3Znak">
    <w:name w:val="n3 Znak"/>
    <w:link w:val="n3"/>
    <w:rsid w:val="00364F69"/>
    <w:rPr>
      <w:rFonts w:ascii="Arial" w:eastAsia="Times New Roman" w:hAnsi="Arial" w:cs="Arial"/>
      <w:b/>
    </w:rPr>
  </w:style>
  <w:style w:type="paragraph" w:customStyle="1" w:styleId="Srednjamrea1poudarek21">
    <w:name w:val="Srednja mreža 1 – poudarek 2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aliases w:val="Liste 1"/>
    <w:basedOn w:val="Navaden"/>
    <w:link w:val="OdstavekseznamaZnak"/>
    <w:uiPriority w:val="34"/>
    <w:qFormat/>
    <w:rsid w:val="002F1946"/>
    <w:pPr>
      <w:ind w:left="708"/>
    </w:pPr>
  </w:style>
  <w:style w:type="character" w:customStyle="1" w:styleId="Nerazreenaomemba1">
    <w:name w:val="Nerazrešena omemba1"/>
    <w:basedOn w:val="Privzetapisavaodstavka"/>
    <w:uiPriority w:val="99"/>
    <w:semiHidden/>
    <w:unhideWhenUsed/>
    <w:rsid w:val="00D86250"/>
    <w:rPr>
      <w:color w:val="605E5C"/>
      <w:shd w:val="clear" w:color="auto" w:fill="E1DFDD"/>
    </w:rPr>
  </w:style>
  <w:style w:type="paragraph" w:styleId="Revizija">
    <w:name w:val="Revision"/>
    <w:hidden/>
    <w:uiPriority w:val="71"/>
    <w:rsid w:val="00552140"/>
    <w:rPr>
      <w:rFonts w:ascii="Arial" w:eastAsia="Times New Roman" w:hAnsi="Arial" w:cs="Arial"/>
    </w:rPr>
  </w:style>
  <w:style w:type="character" w:customStyle="1" w:styleId="OdstavekseznamaZnak">
    <w:name w:val="Odstavek seznama Znak"/>
    <w:aliases w:val="Liste 1 Znak"/>
    <w:link w:val="Odstavekseznama"/>
    <w:uiPriority w:val="34"/>
    <w:qFormat/>
    <w:locked/>
    <w:rsid w:val="00C56CE7"/>
    <w:rPr>
      <w:rFonts w:ascii="Arial" w:eastAsia="Times New Roman" w:hAnsi="Arial" w:cs="Arial"/>
    </w:rPr>
  </w:style>
  <w:style w:type="character" w:styleId="Nerazreenaomemba">
    <w:name w:val="Unresolved Mention"/>
    <w:basedOn w:val="Privzetapisavaodstavka"/>
    <w:uiPriority w:val="99"/>
    <w:semiHidden/>
    <w:unhideWhenUsed/>
    <w:rsid w:val="003143D8"/>
    <w:rPr>
      <w:color w:val="605E5C"/>
      <w:shd w:val="clear" w:color="auto" w:fill="E1DFDD"/>
    </w:rPr>
  </w:style>
  <w:style w:type="character" w:customStyle="1" w:styleId="Bodytext">
    <w:name w:val="Body text_"/>
    <w:link w:val="Bodytext1"/>
    <w:rsid w:val="003143D8"/>
    <w:rPr>
      <w:rFonts w:ascii="Arial" w:hAnsi="Arial"/>
      <w:shd w:val="clear" w:color="auto" w:fill="FFFFFF"/>
    </w:rPr>
  </w:style>
  <w:style w:type="paragraph" w:customStyle="1" w:styleId="Bodytext1">
    <w:name w:val="Body text1"/>
    <w:basedOn w:val="Navaden"/>
    <w:link w:val="Bodytext"/>
    <w:rsid w:val="003143D8"/>
    <w:pPr>
      <w:shd w:val="clear" w:color="auto" w:fill="FFFFFF"/>
      <w:spacing w:before="540" w:after="480" w:line="254" w:lineRule="exact"/>
      <w:ind w:hanging="540"/>
    </w:pPr>
    <w:rPr>
      <w:rFonts w:eastAsia="Calibri" w:cs="Times New Roman"/>
    </w:rPr>
  </w:style>
  <w:style w:type="character" w:customStyle="1" w:styleId="Sprotnaopomba-besediloZnak1">
    <w:name w:val="Sprotna opomba - besedilo Znak1"/>
    <w:basedOn w:val="Privzetapisavaodstavka"/>
    <w:link w:val="Sprotnaopomba-besedilo"/>
    <w:rsid w:val="006B5200"/>
    <w:rPr>
      <w:rFonts w:ascii="Arial" w:eastAsia="Times New Roman" w:hAnsi="Arial" w:cs="Arial"/>
      <w:lang w:val="x-none"/>
    </w:rPr>
  </w:style>
  <w:style w:type="table" w:customStyle="1" w:styleId="Tabelamrea3">
    <w:name w:val="Tabela – mreža3"/>
    <w:basedOn w:val="Navadnatabela"/>
    <w:uiPriority w:val="59"/>
    <w:rsid w:val="001771CB"/>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2175FE"/>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Privzetapisavaodstavka"/>
    <w:rsid w:val="002175FE"/>
    <w:rPr>
      <w:rFonts w:ascii="Segoe UI" w:hAnsi="Segoe UI" w:cs="Segoe UI" w:hint="default"/>
      <w:color w:val="9900C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36011916">
      <w:bodyDiv w:val="1"/>
      <w:marLeft w:val="0"/>
      <w:marRight w:val="0"/>
      <w:marTop w:val="0"/>
      <w:marBottom w:val="0"/>
      <w:divBdr>
        <w:top w:val="none" w:sz="0" w:space="0" w:color="auto"/>
        <w:left w:val="none" w:sz="0" w:space="0" w:color="auto"/>
        <w:bottom w:val="none" w:sz="0" w:space="0" w:color="auto"/>
        <w:right w:val="none" w:sz="0" w:space="0" w:color="auto"/>
      </w:divBdr>
    </w:div>
    <w:div w:id="100682875">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1392208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31297005">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28279016">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2556948">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23081744">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6192569">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887957662">
      <w:bodyDiv w:val="1"/>
      <w:marLeft w:val="0"/>
      <w:marRight w:val="0"/>
      <w:marTop w:val="0"/>
      <w:marBottom w:val="0"/>
      <w:divBdr>
        <w:top w:val="none" w:sz="0" w:space="0" w:color="auto"/>
        <w:left w:val="none" w:sz="0" w:space="0" w:color="auto"/>
        <w:bottom w:val="none" w:sz="0" w:space="0" w:color="auto"/>
        <w:right w:val="none" w:sz="0" w:space="0" w:color="auto"/>
      </w:divBdr>
    </w:div>
    <w:div w:id="905724531">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81545980">
      <w:bodyDiv w:val="1"/>
      <w:marLeft w:val="0"/>
      <w:marRight w:val="0"/>
      <w:marTop w:val="0"/>
      <w:marBottom w:val="0"/>
      <w:divBdr>
        <w:top w:val="none" w:sz="0" w:space="0" w:color="auto"/>
        <w:left w:val="none" w:sz="0" w:space="0" w:color="auto"/>
        <w:bottom w:val="none" w:sz="0" w:space="0" w:color="auto"/>
        <w:right w:val="none" w:sz="0" w:space="0" w:color="auto"/>
      </w:divBdr>
    </w:div>
    <w:div w:id="989409834">
      <w:bodyDiv w:val="1"/>
      <w:marLeft w:val="0"/>
      <w:marRight w:val="0"/>
      <w:marTop w:val="0"/>
      <w:marBottom w:val="0"/>
      <w:divBdr>
        <w:top w:val="none" w:sz="0" w:space="0" w:color="auto"/>
        <w:left w:val="none" w:sz="0" w:space="0" w:color="auto"/>
        <w:bottom w:val="none" w:sz="0" w:space="0" w:color="auto"/>
        <w:right w:val="none" w:sz="0" w:space="0" w:color="auto"/>
      </w:divBdr>
    </w:div>
    <w:div w:id="990332477">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44082496">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55680948">
      <w:bodyDiv w:val="1"/>
      <w:marLeft w:val="0"/>
      <w:marRight w:val="0"/>
      <w:marTop w:val="0"/>
      <w:marBottom w:val="0"/>
      <w:divBdr>
        <w:top w:val="none" w:sz="0" w:space="0" w:color="auto"/>
        <w:left w:val="none" w:sz="0" w:space="0" w:color="auto"/>
        <w:bottom w:val="none" w:sz="0" w:space="0" w:color="auto"/>
        <w:right w:val="none" w:sz="0" w:space="0" w:color="auto"/>
      </w:divBdr>
    </w:div>
    <w:div w:id="1178233085">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47100843">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91538497">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68882771">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427795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788160728">
      <w:bodyDiv w:val="1"/>
      <w:marLeft w:val="0"/>
      <w:marRight w:val="0"/>
      <w:marTop w:val="0"/>
      <w:marBottom w:val="0"/>
      <w:divBdr>
        <w:top w:val="none" w:sz="0" w:space="0" w:color="auto"/>
        <w:left w:val="none" w:sz="0" w:space="0" w:color="auto"/>
        <w:bottom w:val="none" w:sz="0" w:space="0" w:color="auto"/>
        <w:right w:val="none" w:sz="0" w:space="0" w:color="auto"/>
      </w:divBdr>
    </w:div>
    <w:div w:id="1795558180">
      <w:bodyDiv w:val="1"/>
      <w:marLeft w:val="0"/>
      <w:marRight w:val="0"/>
      <w:marTop w:val="0"/>
      <w:marBottom w:val="0"/>
      <w:divBdr>
        <w:top w:val="none" w:sz="0" w:space="0" w:color="auto"/>
        <w:left w:val="none" w:sz="0" w:space="0" w:color="auto"/>
        <w:bottom w:val="none" w:sz="0" w:space="0" w:color="auto"/>
        <w:right w:val="none" w:sz="0" w:space="0" w:color="auto"/>
      </w:divBdr>
    </w:div>
    <w:div w:id="1796366910">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6625752">
      <w:bodyDiv w:val="1"/>
      <w:marLeft w:val="0"/>
      <w:marRight w:val="0"/>
      <w:marTop w:val="0"/>
      <w:marBottom w:val="0"/>
      <w:divBdr>
        <w:top w:val="none" w:sz="0" w:space="0" w:color="auto"/>
        <w:left w:val="none" w:sz="0" w:space="0" w:color="auto"/>
        <w:bottom w:val="none" w:sz="0" w:space="0" w:color="auto"/>
        <w:right w:val="none" w:sz="0" w:space="0" w:color="auto"/>
      </w:divBdr>
    </w:div>
    <w:div w:id="1922985964">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63076483">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42435638">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65523163">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4714128">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jda.menart@kclj.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D53D1-C357-41EF-8D8D-871974CD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23444</Words>
  <Characters>145253</Characters>
  <Application>Microsoft Office Word</Application>
  <DocSecurity>0</DocSecurity>
  <Lines>1210</Lines>
  <Paragraphs>336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168361</CharactersWithSpaces>
  <SharedDoc>false</SharedDoc>
  <HLinks>
    <vt:vector size="222" baseType="variant">
      <vt:variant>
        <vt:i4>7405610</vt:i4>
      </vt:variant>
      <vt:variant>
        <vt:i4>198</vt:i4>
      </vt:variant>
      <vt:variant>
        <vt:i4>0</vt:i4>
      </vt:variant>
      <vt:variant>
        <vt:i4>5</vt:i4>
      </vt:variant>
      <vt:variant>
        <vt:lpwstr>http://www.uradni-list.si/1/objava.jsp?sop=2014-01-3646</vt:lpwstr>
      </vt:variant>
      <vt:variant>
        <vt:lpwstr/>
      </vt:variant>
      <vt:variant>
        <vt:i4>7667758</vt:i4>
      </vt:variant>
      <vt:variant>
        <vt:i4>195</vt:i4>
      </vt:variant>
      <vt:variant>
        <vt:i4>0</vt:i4>
      </vt:variant>
      <vt:variant>
        <vt:i4>5</vt:i4>
      </vt:variant>
      <vt:variant>
        <vt:lpwstr>http://www.uradni-list.si/1/objava.jsp?sop=2013-01-2513</vt:lpwstr>
      </vt:variant>
      <vt:variant>
        <vt:lpwstr/>
      </vt:variant>
      <vt:variant>
        <vt:i4>7733281</vt:i4>
      </vt:variant>
      <vt:variant>
        <vt:i4>192</vt:i4>
      </vt:variant>
      <vt:variant>
        <vt:i4>0</vt:i4>
      </vt:variant>
      <vt:variant>
        <vt:i4>5</vt:i4>
      </vt:variant>
      <vt:variant>
        <vt:lpwstr>http://www.uradni-list.si/1/objava.jsp?sop=2011-01-2820</vt:lpwstr>
      </vt:variant>
      <vt:variant>
        <vt:lpwstr/>
      </vt:variant>
      <vt:variant>
        <vt:i4>4456557</vt:i4>
      </vt:variant>
      <vt:variant>
        <vt:i4>189</vt:i4>
      </vt:variant>
      <vt:variant>
        <vt:i4>0</vt:i4>
      </vt:variant>
      <vt:variant>
        <vt:i4>5</vt:i4>
      </vt:variant>
      <vt:variant>
        <vt:lpwstr>http://www.enarocanje.si/_ESPD/</vt:lpwstr>
      </vt:variant>
      <vt:variant>
        <vt:lpwstr/>
      </vt:variant>
      <vt:variant>
        <vt:i4>6291559</vt:i4>
      </vt:variant>
      <vt:variant>
        <vt:i4>186</vt:i4>
      </vt:variant>
      <vt:variant>
        <vt:i4>0</vt:i4>
      </vt:variant>
      <vt:variant>
        <vt:i4>5</vt:i4>
      </vt:variant>
      <vt:variant>
        <vt:lpwstr>https://www.enarocanje.si/</vt:lpwstr>
      </vt:variant>
      <vt:variant>
        <vt:lpwstr/>
      </vt:variant>
      <vt:variant>
        <vt:i4>7733356</vt:i4>
      </vt:variant>
      <vt:variant>
        <vt:i4>183</vt:i4>
      </vt:variant>
      <vt:variant>
        <vt:i4>0</vt:i4>
      </vt:variant>
      <vt:variant>
        <vt:i4>5</vt:i4>
      </vt:variant>
      <vt:variant>
        <vt:lpwstr>https://ejn.gov.si/eJN2</vt:lpwstr>
      </vt:variant>
      <vt:variant>
        <vt:lpwstr/>
      </vt:variant>
      <vt:variant>
        <vt:i4>2359319</vt:i4>
      </vt:variant>
      <vt:variant>
        <vt:i4>180</vt:i4>
      </vt:variant>
      <vt:variant>
        <vt:i4>0</vt:i4>
      </vt:variant>
      <vt:variant>
        <vt:i4>5</vt:i4>
      </vt:variant>
      <vt:variant>
        <vt:lpwstr>https://ejn.gov.si/ponudba/pages/aktualno/vstopna_stran.xhtml</vt:lpwstr>
      </vt:variant>
      <vt:variant>
        <vt:lpwstr/>
      </vt:variant>
      <vt:variant>
        <vt:i4>8061051</vt:i4>
      </vt:variant>
      <vt:variant>
        <vt:i4>177</vt:i4>
      </vt:variant>
      <vt:variant>
        <vt:i4>0</vt:i4>
      </vt:variant>
      <vt:variant>
        <vt:i4>5</vt:i4>
      </vt:variant>
      <vt:variant>
        <vt:lpwstr>http://www.nlb.si/</vt:lpwstr>
      </vt:variant>
      <vt:variant>
        <vt:lpwstr/>
      </vt:variant>
      <vt:variant>
        <vt:i4>1966136</vt:i4>
      </vt:variant>
      <vt:variant>
        <vt:i4>170</vt:i4>
      </vt:variant>
      <vt:variant>
        <vt:i4>0</vt:i4>
      </vt:variant>
      <vt:variant>
        <vt:i4>5</vt:i4>
      </vt:variant>
      <vt:variant>
        <vt:lpwstr/>
      </vt:variant>
      <vt:variant>
        <vt:lpwstr>_Toc528152084</vt:lpwstr>
      </vt:variant>
      <vt:variant>
        <vt:i4>1966136</vt:i4>
      </vt:variant>
      <vt:variant>
        <vt:i4>164</vt:i4>
      </vt:variant>
      <vt:variant>
        <vt:i4>0</vt:i4>
      </vt:variant>
      <vt:variant>
        <vt:i4>5</vt:i4>
      </vt:variant>
      <vt:variant>
        <vt:lpwstr/>
      </vt:variant>
      <vt:variant>
        <vt:lpwstr>_Toc528152083</vt:lpwstr>
      </vt:variant>
      <vt:variant>
        <vt:i4>1966136</vt:i4>
      </vt:variant>
      <vt:variant>
        <vt:i4>158</vt:i4>
      </vt:variant>
      <vt:variant>
        <vt:i4>0</vt:i4>
      </vt:variant>
      <vt:variant>
        <vt:i4>5</vt:i4>
      </vt:variant>
      <vt:variant>
        <vt:lpwstr/>
      </vt:variant>
      <vt:variant>
        <vt:lpwstr>_Toc528152082</vt:lpwstr>
      </vt:variant>
      <vt:variant>
        <vt:i4>1966136</vt:i4>
      </vt:variant>
      <vt:variant>
        <vt:i4>152</vt:i4>
      </vt:variant>
      <vt:variant>
        <vt:i4>0</vt:i4>
      </vt:variant>
      <vt:variant>
        <vt:i4>5</vt:i4>
      </vt:variant>
      <vt:variant>
        <vt:lpwstr/>
      </vt:variant>
      <vt:variant>
        <vt:lpwstr>_Toc528152081</vt:lpwstr>
      </vt:variant>
      <vt:variant>
        <vt:i4>1966136</vt:i4>
      </vt:variant>
      <vt:variant>
        <vt:i4>146</vt:i4>
      </vt:variant>
      <vt:variant>
        <vt:i4>0</vt:i4>
      </vt:variant>
      <vt:variant>
        <vt:i4>5</vt:i4>
      </vt:variant>
      <vt:variant>
        <vt:lpwstr/>
      </vt:variant>
      <vt:variant>
        <vt:lpwstr>_Toc528152080</vt:lpwstr>
      </vt:variant>
      <vt:variant>
        <vt:i4>1114168</vt:i4>
      </vt:variant>
      <vt:variant>
        <vt:i4>140</vt:i4>
      </vt:variant>
      <vt:variant>
        <vt:i4>0</vt:i4>
      </vt:variant>
      <vt:variant>
        <vt:i4>5</vt:i4>
      </vt:variant>
      <vt:variant>
        <vt:lpwstr/>
      </vt:variant>
      <vt:variant>
        <vt:lpwstr>_Toc528152079</vt:lpwstr>
      </vt:variant>
      <vt:variant>
        <vt:i4>1114168</vt:i4>
      </vt:variant>
      <vt:variant>
        <vt:i4>134</vt:i4>
      </vt:variant>
      <vt:variant>
        <vt:i4>0</vt:i4>
      </vt:variant>
      <vt:variant>
        <vt:i4>5</vt:i4>
      </vt:variant>
      <vt:variant>
        <vt:lpwstr/>
      </vt:variant>
      <vt:variant>
        <vt:lpwstr>_Toc528152078</vt:lpwstr>
      </vt:variant>
      <vt:variant>
        <vt:i4>1114168</vt:i4>
      </vt:variant>
      <vt:variant>
        <vt:i4>128</vt:i4>
      </vt:variant>
      <vt:variant>
        <vt:i4>0</vt:i4>
      </vt:variant>
      <vt:variant>
        <vt:i4>5</vt:i4>
      </vt:variant>
      <vt:variant>
        <vt:lpwstr/>
      </vt:variant>
      <vt:variant>
        <vt:lpwstr>_Toc528152077</vt:lpwstr>
      </vt:variant>
      <vt:variant>
        <vt:i4>1114168</vt:i4>
      </vt:variant>
      <vt:variant>
        <vt:i4>122</vt:i4>
      </vt:variant>
      <vt:variant>
        <vt:i4>0</vt:i4>
      </vt:variant>
      <vt:variant>
        <vt:i4>5</vt:i4>
      </vt:variant>
      <vt:variant>
        <vt:lpwstr/>
      </vt:variant>
      <vt:variant>
        <vt:lpwstr>_Toc528152076</vt:lpwstr>
      </vt:variant>
      <vt:variant>
        <vt:i4>1114168</vt:i4>
      </vt:variant>
      <vt:variant>
        <vt:i4>116</vt:i4>
      </vt:variant>
      <vt:variant>
        <vt:i4>0</vt:i4>
      </vt:variant>
      <vt:variant>
        <vt:i4>5</vt:i4>
      </vt:variant>
      <vt:variant>
        <vt:lpwstr/>
      </vt:variant>
      <vt:variant>
        <vt:lpwstr>_Toc528152075</vt:lpwstr>
      </vt:variant>
      <vt:variant>
        <vt:i4>1114168</vt:i4>
      </vt:variant>
      <vt:variant>
        <vt:i4>110</vt:i4>
      </vt:variant>
      <vt:variant>
        <vt:i4>0</vt:i4>
      </vt:variant>
      <vt:variant>
        <vt:i4>5</vt:i4>
      </vt:variant>
      <vt:variant>
        <vt:lpwstr/>
      </vt:variant>
      <vt:variant>
        <vt:lpwstr>_Toc528152074</vt:lpwstr>
      </vt:variant>
      <vt:variant>
        <vt:i4>1114168</vt:i4>
      </vt:variant>
      <vt:variant>
        <vt:i4>104</vt:i4>
      </vt:variant>
      <vt:variant>
        <vt:i4>0</vt:i4>
      </vt:variant>
      <vt:variant>
        <vt:i4>5</vt:i4>
      </vt:variant>
      <vt:variant>
        <vt:lpwstr/>
      </vt:variant>
      <vt:variant>
        <vt:lpwstr>_Toc528152073</vt:lpwstr>
      </vt:variant>
      <vt:variant>
        <vt:i4>1114168</vt:i4>
      </vt:variant>
      <vt:variant>
        <vt:i4>98</vt:i4>
      </vt:variant>
      <vt:variant>
        <vt:i4>0</vt:i4>
      </vt:variant>
      <vt:variant>
        <vt:i4>5</vt:i4>
      </vt:variant>
      <vt:variant>
        <vt:lpwstr/>
      </vt:variant>
      <vt:variant>
        <vt:lpwstr>_Toc528152072</vt:lpwstr>
      </vt:variant>
      <vt:variant>
        <vt:i4>1114168</vt:i4>
      </vt:variant>
      <vt:variant>
        <vt:i4>92</vt:i4>
      </vt:variant>
      <vt:variant>
        <vt:i4>0</vt:i4>
      </vt:variant>
      <vt:variant>
        <vt:i4>5</vt:i4>
      </vt:variant>
      <vt:variant>
        <vt:lpwstr/>
      </vt:variant>
      <vt:variant>
        <vt:lpwstr>_Toc528152071</vt:lpwstr>
      </vt:variant>
      <vt:variant>
        <vt:i4>1114168</vt:i4>
      </vt:variant>
      <vt:variant>
        <vt:i4>86</vt:i4>
      </vt:variant>
      <vt:variant>
        <vt:i4>0</vt:i4>
      </vt:variant>
      <vt:variant>
        <vt:i4>5</vt:i4>
      </vt:variant>
      <vt:variant>
        <vt:lpwstr/>
      </vt:variant>
      <vt:variant>
        <vt:lpwstr>_Toc528152070</vt:lpwstr>
      </vt:variant>
      <vt:variant>
        <vt:i4>1048632</vt:i4>
      </vt:variant>
      <vt:variant>
        <vt:i4>80</vt:i4>
      </vt:variant>
      <vt:variant>
        <vt:i4>0</vt:i4>
      </vt:variant>
      <vt:variant>
        <vt:i4>5</vt:i4>
      </vt:variant>
      <vt:variant>
        <vt:lpwstr/>
      </vt:variant>
      <vt:variant>
        <vt:lpwstr>_Toc528152069</vt:lpwstr>
      </vt:variant>
      <vt:variant>
        <vt:i4>1048632</vt:i4>
      </vt:variant>
      <vt:variant>
        <vt:i4>74</vt:i4>
      </vt:variant>
      <vt:variant>
        <vt:i4>0</vt:i4>
      </vt:variant>
      <vt:variant>
        <vt:i4>5</vt:i4>
      </vt:variant>
      <vt:variant>
        <vt:lpwstr/>
      </vt:variant>
      <vt:variant>
        <vt:lpwstr>_Toc528152068</vt:lpwstr>
      </vt:variant>
      <vt:variant>
        <vt:i4>1048632</vt:i4>
      </vt:variant>
      <vt:variant>
        <vt:i4>68</vt:i4>
      </vt:variant>
      <vt:variant>
        <vt:i4>0</vt:i4>
      </vt:variant>
      <vt:variant>
        <vt:i4>5</vt:i4>
      </vt:variant>
      <vt:variant>
        <vt:lpwstr/>
      </vt:variant>
      <vt:variant>
        <vt:lpwstr>_Toc528152067</vt:lpwstr>
      </vt:variant>
      <vt:variant>
        <vt:i4>1048632</vt:i4>
      </vt:variant>
      <vt:variant>
        <vt:i4>62</vt:i4>
      </vt:variant>
      <vt:variant>
        <vt:i4>0</vt:i4>
      </vt:variant>
      <vt:variant>
        <vt:i4>5</vt:i4>
      </vt:variant>
      <vt:variant>
        <vt:lpwstr/>
      </vt:variant>
      <vt:variant>
        <vt:lpwstr>_Toc528152066</vt:lpwstr>
      </vt:variant>
      <vt:variant>
        <vt:i4>1048632</vt:i4>
      </vt:variant>
      <vt:variant>
        <vt:i4>56</vt:i4>
      </vt:variant>
      <vt:variant>
        <vt:i4>0</vt:i4>
      </vt:variant>
      <vt:variant>
        <vt:i4>5</vt:i4>
      </vt:variant>
      <vt:variant>
        <vt:lpwstr/>
      </vt:variant>
      <vt:variant>
        <vt:lpwstr>_Toc528152065</vt:lpwstr>
      </vt:variant>
      <vt:variant>
        <vt:i4>1048632</vt:i4>
      </vt:variant>
      <vt:variant>
        <vt:i4>50</vt:i4>
      </vt:variant>
      <vt:variant>
        <vt:i4>0</vt:i4>
      </vt:variant>
      <vt:variant>
        <vt:i4>5</vt:i4>
      </vt:variant>
      <vt:variant>
        <vt:lpwstr/>
      </vt:variant>
      <vt:variant>
        <vt:lpwstr>_Toc528152063</vt:lpwstr>
      </vt:variant>
      <vt:variant>
        <vt:i4>1048632</vt:i4>
      </vt:variant>
      <vt:variant>
        <vt:i4>44</vt:i4>
      </vt:variant>
      <vt:variant>
        <vt:i4>0</vt:i4>
      </vt:variant>
      <vt:variant>
        <vt:i4>5</vt:i4>
      </vt:variant>
      <vt:variant>
        <vt:lpwstr/>
      </vt:variant>
      <vt:variant>
        <vt:lpwstr>_Toc528152062</vt:lpwstr>
      </vt:variant>
      <vt:variant>
        <vt:i4>1048632</vt:i4>
      </vt:variant>
      <vt:variant>
        <vt:i4>38</vt:i4>
      </vt:variant>
      <vt:variant>
        <vt:i4>0</vt:i4>
      </vt:variant>
      <vt:variant>
        <vt:i4>5</vt:i4>
      </vt:variant>
      <vt:variant>
        <vt:lpwstr/>
      </vt:variant>
      <vt:variant>
        <vt:lpwstr>_Toc528152061</vt:lpwstr>
      </vt:variant>
      <vt:variant>
        <vt:i4>1048632</vt:i4>
      </vt:variant>
      <vt:variant>
        <vt:i4>32</vt:i4>
      </vt:variant>
      <vt:variant>
        <vt:i4>0</vt:i4>
      </vt:variant>
      <vt:variant>
        <vt:i4>5</vt:i4>
      </vt:variant>
      <vt:variant>
        <vt:lpwstr/>
      </vt:variant>
      <vt:variant>
        <vt:lpwstr>_Toc528152060</vt:lpwstr>
      </vt:variant>
      <vt:variant>
        <vt:i4>1245240</vt:i4>
      </vt:variant>
      <vt:variant>
        <vt:i4>26</vt:i4>
      </vt:variant>
      <vt:variant>
        <vt:i4>0</vt:i4>
      </vt:variant>
      <vt:variant>
        <vt:i4>5</vt:i4>
      </vt:variant>
      <vt:variant>
        <vt:lpwstr/>
      </vt:variant>
      <vt:variant>
        <vt:lpwstr>_Toc528152059</vt:lpwstr>
      </vt:variant>
      <vt:variant>
        <vt:i4>1245240</vt:i4>
      </vt:variant>
      <vt:variant>
        <vt:i4>20</vt:i4>
      </vt:variant>
      <vt:variant>
        <vt:i4>0</vt:i4>
      </vt:variant>
      <vt:variant>
        <vt:i4>5</vt:i4>
      </vt:variant>
      <vt:variant>
        <vt:lpwstr/>
      </vt:variant>
      <vt:variant>
        <vt:lpwstr>_Toc528152058</vt:lpwstr>
      </vt:variant>
      <vt:variant>
        <vt:i4>1245240</vt:i4>
      </vt:variant>
      <vt:variant>
        <vt:i4>14</vt:i4>
      </vt:variant>
      <vt:variant>
        <vt:i4>0</vt:i4>
      </vt:variant>
      <vt:variant>
        <vt:i4>5</vt:i4>
      </vt:variant>
      <vt:variant>
        <vt:lpwstr/>
      </vt:variant>
      <vt:variant>
        <vt:lpwstr>_Toc528152057</vt:lpwstr>
      </vt:variant>
      <vt:variant>
        <vt:i4>1245240</vt:i4>
      </vt:variant>
      <vt:variant>
        <vt:i4>8</vt:i4>
      </vt:variant>
      <vt:variant>
        <vt:i4>0</vt:i4>
      </vt:variant>
      <vt:variant>
        <vt:i4>5</vt:i4>
      </vt:variant>
      <vt:variant>
        <vt:lpwstr/>
      </vt:variant>
      <vt:variant>
        <vt:lpwstr>_Toc528152056</vt:lpwstr>
      </vt:variant>
      <vt:variant>
        <vt:i4>1245240</vt:i4>
      </vt:variant>
      <vt:variant>
        <vt:i4>2</vt:i4>
      </vt:variant>
      <vt:variant>
        <vt:i4>0</vt:i4>
      </vt:variant>
      <vt:variant>
        <vt:i4>5</vt:i4>
      </vt:variant>
      <vt:variant>
        <vt:lpwstr/>
      </vt:variant>
      <vt:variant>
        <vt:lpwstr>_Toc528152055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2025-01-23T12:53:00Z</dcterms:created>
  <dcterms:modified xsi:type="dcterms:W3CDTF">2025-01-23T13:00:00Z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07143e0759886b3140913a273cd09d56228e59955aaf99752648e011cc617c96</vt:lpwstr>
  </property>
</Properties>
</file>